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10CE6" w14:textId="77777777" w:rsidR="002D3821" w:rsidRPr="002D3821" w:rsidRDefault="002D3821" w:rsidP="002D3821">
      <w:pPr>
        <w:spacing w:after="0" w:line="240" w:lineRule="auto"/>
        <w:ind w:left="4395" w:right="-1"/>
        <w:jc w:val="center"/>
        <w:textAlignment w:val="baseline"/>
        <w:rPr>
          <w:rFonts w:eastAsia="Times New Roman"/>
          <w:kern w:val="0"/>
          <w:sz w:val="28"/>
          <w:szCs w:val="28"/>
          <w:lang w:eastAsia="ru-RU"/>
        </w:rPr>
      </w:pPr>
      <w:bookmarkStart w:id="0" w:name="_Toc268263722"/>
      <w:bookmarkStart w:id="1" w:name="_Toc315701060"/>
      <w:bookmarkStart w:id="2" w:name="_Toc315701061"/>
      <w:bookmarkStart w:id="3" w:name="_Toc336507643"/>
      <w:bookmarkStart w:id="4" w:name="_Toc268263619"/>
      <w:bookmarkStart w:id="5" w:name="_Toc268084563"/>
      <w:bookmarkStart w:id="6" w:name="_Toc256375541"/>
      <w:bookmarkStart w:id="7" w:name="_Toc256429330"/>
      <w:bookmarkStart w:id="8" w:name="_Toc263243175"/>
      <w:r w:rsidRPr="002D3821">
        <w:rPr>
          <w:rFonts w:eastAsia="Times New Roman"/>
          <w:kern w:val="0"/>
          <w:sz w:val="28"/>
          <w:szCs w:val="28"/>
          <w:lang w:eastAsia="ru-RU"/>
        </w:rPr>
        <w:t>УТВЕРЖДЕН</w:t>
      </w:r>
    </w:p>
    <w:p w14:paraId="71F8AD17"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 xml:space="preserve">решением Собрания депутатов </w:t>
      </w:r>
    </w:p>
    <w:p w14:paraId="6C154DE1"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 xml:space="preserve">Ивановского сельсовета Рыльского </w:t>
      </w:r>
    </w:p>
    <w:p w14:paraId="08599AC4"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района Курской области</w:t>
      </w:r>
    </w:p>
    <w:p w14:paraId="70930593"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13 декабря 2013 года № 113</w:t>
      </w:r>
    </w:p>
    <w:p w14:paraId="5349D754"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(в редакции решений Собрания депутатов Ивановского сельсовета Рыльского района Курской области</w:t>
      </w:r>
    </w:p>
    <w:p w14:paraId="52D6A654"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11 сентября 2015 года № 197,</w:t>
      </w:r>
    </w:p>
    <w:p w14:paraId="0FB7C52D"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29 апреля 2016 года № 224,</w:t>
      </w:r>
    </w:p>
    <w:p w14:paraId="18140EF7"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8 ноября 2016 года № 239,</w:t>
      </w:r>
    </w:p>
    <w:p w14:paraId="548ED55F"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24 августа 2018 года № 64,</w:t>
      </w:r>
    </w:p>
    <w:p w14:paraId="069C8DD5"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25 ноября 2020 года № 174,</w:t>
      </w:r>
    </w:p>
    <w:p w14:paraId="3EF9E292" w14:textId="77777777" w:rsidR="002D3821" w:rsidRPr="002D3821"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 xml:space="preserve">решения комитета архитектуры и градостроительства Курской области </w:t>
      </w:r>
    </w:p>
    <w:p w14:paraId="1C7B1434" w14:textId="77777777" w:rsidR="00565342" w:rsidRDefault="002D3821" w:rsidP="002D3821">
      <w:pPr>
        <w:spacing w:after="0" w:line="240" w:lineRule="auto"/>
        <w:ind w:left="4111" w:right="-1"/>
        <w:jc w:val="center"/>
        <w:textAlignment w:val="baseline"/>
        <w:rPr>
          <w:rFonts w:eastAsia="Times New Roman"/>
          <w:sz w:val="28"/>
          <w:szCs w:val="28"/>
          <w:lang w:eastAsia="ru-RU"/>
        </w:rPr>
      </w:pPr>
      <w:r w:rsidRPr="002D3821">
        <w:rPr>
          <w:rFonts w:eastAsia="Times New Roman"/>
          <w:sz w:val="28"/>
          <w:szCs w:val="28"/>
          <w:lang w:eastAsia="ru-RU"/>
        </w:rPr>
        <w:t>от 24 октября 2023 года № 01-12/356</w:t>
      </w:r>
    </w:p>
    <w:p w14:paraId="38C2D8FF" w14:textId="77777777" w:rsidR="00565342" w:rsidRPr="00C8549D" w:rsidRDefault="00565342" w:rsidP="00565342">
      <w:pPr>
        <w:spacing w:after="0" w:line="240" w:lineRule="auto"/>
        <w:ind w:left="4111" w:right="-1"/>
        <w:jc w:val="center"/>
        <w:textAlignment w:val="baseline"/>
        <w:rPr>
          <w:sz w:val="28"/>
          <w:szCs w:val="28"/>
          <w:lang w:eastAsia="ru-RU"/>
        </w:rPr>
      </w:pPr>
      <w:r w:rsidRPr="00B51CCC">
        <w:rPr>
          <w:sz w:val="28"/>
          <w:szCs w:val="28"/>
          <w:highlight w:val="green"/>
          <w:lang w:eastAsia="ru-RU"/>
        </w:rPr>
        <w:t>от «___» августа 2024 года № 01-12/___)</w:t>
      </w:r>
    </w:p>
    <w:p w14:paraId="2915DD31" w14:textId="77777777" w:rsidR="002D3821" w:rsidRPr="002D3821" w:rsidRDefault="002D3821" w:rsidP="002D3821">
      <w:pPr>
        <w:spacing w:after="0" w:line="240" w:lineRule="auto"/>
        <w:ind w:left="4111" w:right="-1"/>
        <w:jc w:val="center"/>
        <w:textAlignment w:val="baseline"/>
        <w:rPr>
          <w:rFonts w:eastAsia="Times New Roman"/>
          <w:kern w:val="0"/>
          <w:sz w:val="28"/>
          <w:szCs w:val="28"/>
          <w:lang w:eastAsia="ru-RU"/>
        </w:rPr>
      </w:pPr>
    </w:p>
    <w:p w14:paraId="46D357DF" w14:textId="77777777" w:rsidR="002D3821" w:rsidRPr="002D3821" w:rsidRDefault="002D3821" w:rsidP="002D3821">
      <w:pPr>
        <w:spacing w:after="0" w:line="240" w:lineRule="auto"/>
        <w:ind w:left="4111" w:right="-1"/>
        <w:jc w:val="center"/>
        <w:textAlignment w:val="baseline"/>
        <w:rPr>
          <w:rFonts w:eastAsia="Times New Roman"/>
          <w:kern w:val="0"/>
          <w:sz w:val="28"/>
          <w:szCs w:val="28"/>
          <w:lang w:eastAsia="ru-RU"/>
        </w:rPr>
      </w:pPr>
    </w:p>
    <w:p w14:paraId="34DEF342" w14:textId="77777777" w:rsidR="002D3821" w:rsidRPr="002D3821" w:rsidRDefault="002D3821" w:rsidP="002D3821">
      <w:pPr>
        <w:spacing w:after="0" w:line="240" w:lineRule="auto"/>
        <w:ind w:left="4111" w:right="-1"/>
        <w:jc w:val="center"/>
        <w:textAlignment w:val="baseline"/>
        <w:rPr>
          <w:rFonts w:eastAsia="Times New Roman"/>
          <w:kern w:val="0"/>
          <w:sz w:val="28"/>
          <w:szCs w:val="28"/>
          <w:lang w:eastAsia="ru-RU"/>
        </w:rPr>
      </w:pPr>
    </w:p>
    <w:p w14:paraId="6826FE5F" w14:textId="77777777" w:rsidR="002D3821" w:rsidRPr="002D3821" w:rsidRDefault="002D3821" w:rsidP="002D3821">
      <w:pPr>
        <w:widowControl w:val="0"/>
        <w:spacing w:after="160" w:line="240" w:lineRule="auto"/>
        <w:contextualSpacing/>
        <w:jc w:val="center"/>
        <w:rPr>
          <w:rFonts w:eastAsia="Times New Roman"/>
          <w:kern w:val="0"/>
          <w:sz w:val="32"/>
          <w:szCs w:val="32"/>
          <w:lang w:eastAsia="ru-RU"/>
        </w:rPr>
      </w:pPr>
      <w:r w:rsidRPr="002D3821">
        <w:rPr>
          <w:rFonts w:eastAsia="Times New Roman"/>
          <w:kern w:val="0"/>
          <w:sz w:val="32"/>
          <w:szCs w:val="32"/>
          <w:lang w:eastAsia="ru-RU"/>
        </w:rPr>
        <w:t>ГЕНЕРАЛЬНЫЙ ПЛАН</w:t>
      </w:r>
    </w:p>
    <w:p w14:paraId="3AF962B8" w14:textId="77777777" w:rsidR="002D3821" w:rsidRPr="002D3821" w:rsidRDefault="002D3821" w:rsidP="002D3821">
      <w:pPr>
        <w:widowControl w:val="0"/>
        <w:spacing w:after="160" w:line="240" w:lineRule="auto"/>
        <w:contextualSpacing/>
        <w:jc w:val="center"/>
        <w:rPr>
          <w:rFonts w:eastAsia="Times New Roman"/>
          <w:kern w:val="0"/>
          <w:sz w:val="32"/>
          <w:szCs w:val="32"/>
          <w:lang w:eastAsia="ru-RU"/>
        </w:rPr>
      </w:pPr>
      <w:r w:rsidRPr="002D3821">
        <w:rPr>
          <w:rFonts w:eastAsia="Times New Roman"/>
          <w:kern w:val="0"/>
          <w:sz w:val="32"/>
          <w:szCs w:val="32"/>
          <w:lang w:eastAsia="ru-RU"/>
        </w:rPr>
        <w:t>МУНИЦИПАЛЬНОГО ОБРАЗОВАНИЯ</w:t>
      </w:r>
    </w:p>
    <w:p w14:paraId="0C4D0F61" w14:textId="77777777" w:rsidR="002D3821" w:rsidRPr="002D3821" w:rsidRDefault="002D3821" w:rsidP="002D3821">
      <w:pPr>
        <w:widowControl w:val="0"/>
        <w:spacing w:after="0" w:line="240" w:lineRule="auto"/>
        <w:contextualSpacing/>
        <w:jc w:val="center"/>
        <w:rPr>
          <w:rFonts w:eastAsia="Times New Roman"/>
          <w:sz w:val="32"/>
          <w:szCs w:val="32"/>
          <w:lang w:eastAsia="ru-RU"/>
        </w:rPr>
      </w:pPr>
      <w:r w:rsidRPr="002D3821">
        <w:rPr>
          <w:rFonts w:eastAsia="Times New Roman"/>
          <w:sz w:val="32"/>
          <w:szCs w:val="32"/>
          <w:lang w:eastAsia="ru-RU"/>
        </w:rPr>
        <w:t>«ИВАНОВСКИЙ СЕЛЬСОВЕТ»</w:t>
      </w:r>
    </w:p>
    <w:p w14:paraId="0353AA40" w14:textId="77777777" w:rsidR="002D3821" w:rsidRPr="002D3821" w:rsidRDefault="002D3821" w:rsidP="002D3821">
      <w:pPr>
        <w:widowControl w:val="0"/>
        <w:spacing w:after="0" w:line="240" w:lineRule="auto"/>
        <w:contextualSpacing/>
        <w:jc w:val="center"/>
        <w:rPr>
          <w:rFonts w:eastAsia="Times New Roman"/>
          <w:sz w:val="32"/>
          <w:szCs w:val="32"/>
          <w:lang w:eastAsia="ru-RU"/>
        </w:rPr>
      </w:pPr>
      <w:r w:rsidRPr="002D3821">
        <w:rPr>
          <w:rFonts w:eastAsia="Times New Roman"/>
          <w:sz w:val="32"/>
          <w:szCs w:val="32"/>
          <w:lang w:eastAsia="ru-RU"/>
        </w:rPr>
        <w:t>РЫЛЬСКОГО РАЙОНА КУРСКОЙ ОБЛАСТИ</w:t>
      </w:r>
    </w:p>
    <w:p w14:paraId="2FAB17C3" w14:textId="77777777" w:rsidR="00990D75" w:rsidRPr="00990D75" w:rsidRDefault="00990D75" w:rsidP="009D1F5C">
      <w:pPr>
        <w:widowControl w:val="0"/>
        <w:autoSpaceDE w:val="0"/>
        <w:autoSpaceDN w:val="0"/>
        <w:adjustRightInd w:val="0"/>
        <w:spacing w:after="0" w:line="240" w:lineRule="auto"/>
        <w:contextualSpacing/>
        <w:rPr>
          <w:rFonts w:eastAsia="Times New Roman"/>
          <w:noProof/>
          <w:kern w:val="0"/>
          <w:sz w:val="36"/>
          <w:szCs w:val="36"/>
          <w:lang w:eastAsia="ru-RU"/>
        </w:rPr>
      </w:pPr>
    </w:p>
    <w:p w14:paraId="51BB5A7F" w14:textId="77777777" w:rsidR="00990D75" w:rsidRPr="00990D75" w:rsidRDefault="00990D75" w:rsidP="009D1F5C">
      <w:pPr>
        <w:widowControl w:val="0"/>
        <w:spacing w:after="0" w:line="240" w:lineRule="auto"/>
        <w:ind w:left="-240"/>
        <w:jc w:val="center"/>
        <w:rPr>
          <w:b/>
          <w:sz w:val="16"/>
          <w:szCs w:val="16"/>
        </w:rPr>
      </w:pPr>
    </w:p>
    <w:p w14:paraId="1B8B9EFE" w14:textId="77777777" w:rsidR="00990D75" w:rsidRPr="00990D75" w:rsidRDefault="00990D75" w:rsidP="009D1F5C">
      <w:pPr>
        <w:widowControl w:val="0"/>
        <w:spacing w:after="0" w:line="240" w:lineRule="auto"/>
        <w:ind w:left="-240"/>
        <w:jc w:val="center"/>
        <w:rPr>
          <w:rFonts w:eastAsia="Times New Roman"/>
          <w:b/>
          <w:kern w:val="0"/>
          <w:sz w:val="32"/>
          <w:szCs w:val="32"/>
          <w:lang w:eastAsia="ru-RU"/>
        </w:rPr>
      </w:pPr>
      <w:r w:rsidRPr="00990D75">
        <w:rPr>
          <w:rFonts w:eastAsia="Times New Roman"/>
          <w:b/>
          <w:kern w:val="0"/>
          <w:sz w:val="32"/>
          <w:szCs w:val="32"/>
          <w:lang w:eastAsia="ru-RU"/>
        </w:rPr>
        <w:t xml:space="preserve">МАТЕРИАЛЫ ПО ОБОСНОВАНИЮ </w:t>
      </w:r>
    </w:p>
    <w:p w14:paraId="565F3C7B" w14:textId="77777777" w:rsidR="00990D75" w:rsidRPr="00990D75" w:rsidRDefault="00990D75" w:rsidP="009D1F5C">
      <w:pPr>
        <w:widowControl w:val="0"/>
        <w:spacing w:after="0" w:line="240" w:lineRule="auto"/>
        <w:ind w:left="-240"/>
        <w:jc w:val="center"/>
        <w:rPr>
          <w:rFonts w:eastAsia="Times New Roman"/>
          <w:b/>
          <w:kern w:val="0"/>
          <w:sz w:val="32"/>
          <w:szCs w:val="32"/>
          <w:lang w:eastAsia="ru-RU"/>
        </w:rPr>
      </w:pPr>
      <w:r w:rsidRPr="00990D75">
        <w:rPr>
          <w:rFonts w:eastAsia="Times New Roman"/>
          <w:b/>
          <w:kern w:val="0"/>
          <w:sz w:val="32"/>
          <w:szCs w:val="32"/>
          <w:lang w:eastAsia="ru-RU"/>
        </w:rPr>
        <w:t>ГЕНЕРАЛЬНОГО ПЛАНА</w:t>
      </w:r>
    </w:p>
    <w:p w14:paraId="1EA01C18" w14:textId="77777777" w:rsidR="00990D75" w:rsidRDefault="00990D75" w:rsidP="009D1F5C">
      <w:pPr>
        <w:widowControl w:val="0"/>
        <w:spacing w:after="0" w:line="240" w:lineRule="auto"/>
        <w:ind w:left="-240"/>
        <w:contextualSpacing/>
        <w:rPr>
          <w:b/>
          <w:color w:val="000000"/>
          <w:sz w:val="16"/>
          <w:szCs w:val="16"/>
        </w:rPr>
      </w:pPr>
    </w:p>
    <w:p w14:paraId="7F627D49" w14:textId="77777777" w:rsidR="002B32E3" w:rsidRDefault="002B32E3" w:rsidP="009D1F5C">
      <w:pPr>
        <w:widowControl w:val="0"/>
        <w:spacing w:after="0" w:line="240" w:lineRule="auto"/>
        <w:ind w:left="-240"/>
        <w:contextualSpacing/>
        <w:rPr>
          <w:b/>
          <w:color w:val="000000"/>
          <w:sz w:val="16"/>
          <w:szCs w:val="16"/>
        </w:rPr>
      </w:pPr>
    </w:p>
    <w:p w14:paraId="006D5F0C" w14:textId="77777777" w:rsidR="002B32E3" w:rsidRDefault="002B32E3" w:rsidP="009D1F5C">
      <w:pPr>
        <w:widowControl w:val="0"/>
        <w:spacing w:after="0" w:line="240" w:lineRule="auto"/>
        <w:ind w:left="-240"/>
        <w:contextualSpacing/>
        <w:rPr>
          <w:b/>
          <w:color w:val="000000"/>
          <w:sz w:val="16"/>
          <w:szCs w:val="16"/>
        </w:rPr>
      </w:pPr>
    </w:p>
    <w:p w14:paraId="7EE3F6D8" w14:textId="77777777" w:rsidR="002B32E3" w:rsidRPr="00990D75" w:rsidRDefault="002B32E3" w:rsidP="009D1F5C">
      <w:pPr>
        <w:widowControl w:val="0"/>
        <w:spacing w:after="0" w:line="240" w:lineRule="auto"/>
        <w:ind w:left="-240"/>
        <w:contextualSpacing/>
        <w:rPr>
          <w:b/>
          <w:color w:val="000000"/>
          <w:sz w:val="16"/>
          <w:szCs w:val="16"/>
        </w:rPr>
      </w:pPr>
    </w:p>
    <w:p w14:paraId="0A81B21C" w14:textId="77777777" w:rsidR="00990D75" w:rsidRPr="00990D75" w:rsidRDefault="00990D75" w:rsidP="009D1F5C">
      <w:pPr>
        <w:widowControl w:val="0"/>
        <w:spacing w:after="0" w:line="240" w:lineRule="auto"/>
        <w:ind w:left="-240"/>
        <w:jc w:val="center"/>
        <w:rPr>
          <w:b/>
          <w:color w:val="000000"/>
          <w:sz w:val="28"/>
          <w:szCs w:val="28"/>
        </w:rPr>
      </w:pPr>
      <w:r w:rsidRPr="00990D75">
        <w:rPr>
          <w:b/>
          <w:color w:val="000000"/>
          <w:sz w:val="28"/>
          <w:szCs w:val="28"/>
        </w:rPr>
        <w:t xml:space="preserve">Том 2 </w:t>
      </w:r>
    </w:p>
    <w:p w14:paraId="2C9AA1EE" w14:textId="77777777" w:rsidR="00990D75" w:rsidRPr="00990D75" w:rsidRDefault="00990D75" w:rsidP="009D1F5C">
      <w:pPr>
        <w:widowControl w:val="0"/>
        <w:autoSpaceDE w:val="0"/>
        <w:spacing w:after="0" w:line="360" w:lineRule="auto"/>
        <w:rPr>
          <w:b/>
          <w:bCs/>
        </w:rPr>
      </w:pPr>
    </w:p>
    <w:p w14:paraId="4343056C" w14:textId="77777777" w:rsidR="000F1547" w:rsidRDefault="000F1547" w:rsidP="009D1F5C">
      <w:pPr>
        <w:widowControl w:val="0"/>
        <w:autoSpaceDE w:val="0"/>
        <w:spacing w:after="0" w:line="360" w:lineRule="auto"/>
        <w:ind w:left="-240" w:firstLine="240"/>
        <w:jc w:val="center"/>
        <w:rPr>
          <w:bCs/>
          <w:sz w:val="28"/>
          <w:szCs w:val="28"/>
        </w:rPr>
      </w:pPr>
    </w:p>
    <w:p w14:paraId="7D33D187" w14:textId="77777777" w:rsidR="000F1547" w:rsidRDefault="000F1547" w:rsidP="009D1F5C">
      <w:pPr>
        <w:widowControl w:val="0"/>
        <w:autoSpaceDE w:val="0"/>
        <w:spacing w:after="0" w:line="360" w:lineRule="auto"/>
        <w:ind w:left="-240" w:firstLine="240"/>
        <w:jc w:val="center"/>
        <w:rPr>
          <w:bCs/>
          <w:sz w:val="28"/>
          <w:szCs w:val="28"/>
        </w:rPr>
      </w:pPr>
    </w:p>
    <w:p w14:paraId="47FA2B51" w14:textId="77777777" w:rsidR="002B32E3" w:rsidRDefault="002B32E3" w:rsidP="009D1F5C">
      <w:pPr>
        <w:widowControl w:val="0"/>
        <w:autoSpaceDE w:val="0"/>
        <w:spacing w:after="0" w:line="360" w:lineRule="auto"/>
        <w:ind w:left="-240" w:firstLine="240"/>
        <w:jc w:val="center"/>
        <w:rPr>
          <w:b/>
          <w:bCs/>
          <w:sz w:val="20"/>
          <w:szCs w:val="20"/>
        </w:rPr>
      </w:pPr>
    </w:p>
    <w:p w14:paraId="635CA541" w14:textId="77777777" w:rsidR="00A01000" w:rsidRDefault="00A01000" w:rsidP="009D1F5C">
      <w:pPr>
        <w:widowControl w:val="0"/>
        <w:autoSpaceDE w:val="0"/>
        <w:spacing w:after="0" w:line="360" w:lineRule="auto"/>
        <w:ind w:left="-240" w:firstLine="240"/>
        <w:jc w:val="center"/>
        <w:rPr>
          <w:b/>
          <w:bCs/>
          <w:sz w:val="20"/>
          <w:szCs w:val="20"/>
        </w:rPr>
      </w:pPr>
    </w:p>
    <w:p w14:paraId="5CA56813" w14:textId="77777777" w:rsidR="002D3821" w:rsidRDefault="002D3821" w:rsidP="009D1F5C">
      <w:pPr>
        <w:widowControl w:val="0"/>
        <w:autoSpaceDE w:val="0"/>
        <w:spacing w:after="0" w:line="360" w:lineRule="auto"/>
        <w:ind w:left="-240" w:firstLine="240"/>
        <w:jc w:val="center"/>
        <w:rPr>
          <w:b/>
          <w:bCs/>
          <w:sz w:val="20"/>
          <w:szCs w:val="20"/>
        </w:rPr>
      </w:pPr>
    </w:p>
    <w:p w14:paraId="395F8C24" w14:textId="77777777" w:rsidR="002D3821" w:rsidRDefault="002D3821" w:rsidP="009D1F5C">
      <w:pPr>
        <w:widowControl w:val="0"/>
        <w:autoSpaceDE w:val="0"/>
        <w:spacing w:after="0" w:line="360" w:lineRule="auto"/>
        <w:ind w:left="-240" w:firstLine="240"/>
        <w:jc w:val="center"/>
        <w:rPr>
          <w:b/>
          <w:bCs/>
          <w:sz w:val="20"/>
          <w:szCs w:val="20"/>
        </w:rPr>
      </w:pPr>
    </w:p>
    <w:p w14:paraId="31C42B44" w14:textId="77777777" w:rsidR="002D3821" w:rsidRDefault="002D3821" w:rsidP="009D1F5C">
      <w:pPr>
        <w:widowControl w:val="0"/>
        <w:autoSpaceDE w:val="0"/>
        <w:spacing w:after="0" w:line="360" w:lineRule="auto"/>
        <w:ind w:left="-240" w:firstLine="240"/>
        <w:jc w:val="center"/>
        <w:rPr>
          <w:b/>
          <w:bCs/>
          <w:sz w:val="20"/>
          <w:szCs w:val="20"/>
        </w:rPr>
      </w:pPr>
    </w:p>
    <w:p w14:paraId="743C9EDA" w14:textId="77777777" w:rsidR="00A01000" w:rsidRDefault="00A01000" w:rsidP="009D1F5C">
      <w:pPr>
        <w:widowControl w:val="0"/>
        <w:autoSpaceDE w:val="0"/>
        <w:spacing w:after="0" w:line="360" w:lineRule="auto"/>
        <w:ind w:left="-240" w:firstLine="240"/>
        <w:jc w:val="center"/>
        <w:rPr>
          <w:b/>
          <w:bCs/>
          <w:sz w:val="20"/>
          <w:szCs w:val="20"/>
        </w:rPr>
      </w:pPr>
    </w:p>
    <w:p w14:paraId="54A71525" w14:textId="77777777" w:rsidR="00A01000" w:rsidRDefault="00A01000" w:rsidP="009D1F5C">
      <w:pPr>
        <w:widowControl w:val="0"/>
        <w:autoSpaceDE w:val="0"/>
        <w:spacing w:after="0" w:line="360" w:lineRule="auto"/>
        <w:ind w:left="-240" w:firstLine="240"/>
        <w:jc w:val="center"/>
        <w:rPr>
          <w:b/>
          <w:bCs/>
          <w:sz w:val="20"/>
          <w:szCs w:val="20"/>
        </w:rPr>
      </w:pPr>
    </w:p>
    <w:p w14:paraId="28E30156" w14:textId="388828E1" w:rsidR="00990D75" w:rsidRPr="002B32E3" w:rsidRDefault="00990D75" w:rsidP="002D3821">
      <w:pPr>
        <w:widowControl w:val="0"/>
        <w:autoSpaceDE w:val="0"/>
        <w:spacing w:after="0" w:line="360" w:lineRule="auto"/>
        <w:jc w:val="center"/>
        <w:rPr>
          <w:b/>
          <w:bCs/>
          <w:sz w:val="20"/>
          <w:szCs w:val="20"/>
        </w:rPr>
        <w:sectPr w:rsidR="00990D75" w:rsidRPr="002B32E3" w:rsidSect="00AC4443">
          <w:headerReference w:type="even" r:id="rId8"/>
          <w:headerReference w:type="default" r:id="rId9"/>
          <w:footerReference w:type="default" r:id="rId10"/>
          <w:pgSz w:w="11906" w:h="16838"/>
          <w:pgMar w:top="1134" w:right="849" w:bottom="1134" w:left="1701" w:header="709" w:footer="709" w:gutter="0"/>
          <w:cols w:space="708"/>
          <w:titlePg/>
          <w:docGrid w:linePitch="360"/>
        </w:sectPr>
      </w:pPr>
      <w:r w:rsidRPr="002B32E3">
        <w:rPr>
          <w:b/>
          <w:bCs/>
          <w:sz w:val="20"/>
          <w:szCs w:val="20"/>
        </w:rPr>
        <w:t xml:space="preserve">г. Курск </w:t>
      </w:r>
      <w:r w:rsidR="00E838E3">
        <w:rPr>
          <w:b/>
          <w:bCs/>
          <w:sz w:val="20"/>
          <w:szCs w:val="20"/>
        </w:rPr>
        <w:t>20</w:t>
      </w:r>
      <w:r w:rsidR="00A01000" w:rsidRPr="000F1B4B">
        <w:rPr>
          <w:b/>
          <w:bCs/>
          <w:sz w:val="20"/>
          <w:szCs w:val="20"/>
        </w:rPr>
        <w:t>2</w:t>
      </w:r>
      <w:r w:rsidR="00565342">
        <w:rPr>
          <w:b/>
          <w:bCs/>
          <w:sz w:val="20"/>
          <w:szCs w:val="20"/>
        </w:rPr>
        <w:t>4</w:t>
      </w:r>
      <w:r w:rsidRPr="002B32E3">
        <w:rPr>
          <w:b/>
          <w:bCs/>
          <w:sz w:val="20"/>
          <w:szCs w:val="20"/>
        </w:rPr>
        <w:t xml:space="preserve"> г.</w:t>
      </w:r>
    </w:p>
    <w:p w14:paraId="7C66EE94" w14:textId="77777777" w:rsidR="000F1B4B" w:rsidRPr="000F1B4B" w:rsidRDefault="000F1B4B" w:rsidP="000F1B4B">
      <w:pPr>
        <w:keepNext/>
        <w:pageBreakBefore/>
        <w:numPr>
          <w:ilvl w:val="0"/>
          <w:numId w:val="36"/>
        </w:numPr>
        <w:tabs>
          <w:tab w:val="left" w:pos="0"/>
          <w:tab w:val="left" w:pos="4253"/>
        </w:tabs>
        <w:suppressAutoHyphens/>
        <w:spacing w:after="0" w:line="240" w:lineRule="auto"/>
        <w:ind w:left="0" w:firstLine="0"/>
        <w:jc w:val="center"/>
        <w:outlineLvl w:val="0"/>
        <w:rPr>
          <w:rFonts w:eastAsia="Times New Roman"/>
          <w:b/>
          <w:kern w:val="32"/>
          <w:sz w:val="28"/>
          <w:szCs w:val="28"/>
          <w:lang w:eastAsia="ru-RU"/>
        </w:rPr>
      </w:pPr>
      <w:bookmarkStart w:id="9" w:name="_Toc268263620"/>
      <w:bookmarkStart w:id="10" w:name="_Toc324789185"/>
      <w:bookmarkStart w:id="11" w:name="_Toc324789328"/>
      <w:bookmarkStart w:id="12" w:name="_Toc324789471"/>
      <w:bookmarkStart w:id="13" w:name="_Toc324789789"/>
      <w:bookmarkStart w:id="14" w:name="_Toc332364295"/>
      <w:bookmarkStart w:id="15" w:name="_Toc333576785"/>
      <w:bookmarkStart w:id="16" w:name="_Toc333576901"/>
      <w:bookmarkStart w:id="17" w:name="_Toc333577017"/>
      <w:bookmarkStart w:id="18" w:name="_Toc336883399"/>
      <w:bookmarkStart w:id="19" w:name="_Toc337118463"/>
      <w:bookmarkStart w:id="20" w:name="_Toc346881539"/>
      <w:bookmarkStart w:id="21" w:name="_Toc360732400"/>
      <w:bookmarkStart w:id="22" w:name="_Toc363537659"/>
      <w:bookmarkStart w:id="23" w:name="_Toc367251698"/>
      <w:bookmarkStart w:id="24" w:name="_Toc367339001"/>
      <w:bookmarkStart w:id="25" w:name="_Toc371447337"/>
      <w:bookmarkStart w:id="26" w:name="_Toc398637753"/>
      <w:bookmarkStart w:id="27" w:name="_Toc399222293"/>
      <w:bookmarkStart w:id="28" w:name="_Toc401003991"/>
      <w:bookmarkStart w:id="29" w:name="_Toc401005723"/>
      <w:bookmarkEnd w:id="0"/>
      <w:bookmarkEnd w:id="1"/>
      <w:bookmarkEnd w:id="2"/>
      <w:bookmarkEnd w:id="3"/>
      <w:r w:rsidRPr="000F1B4B">
        <w:rPr>
          <w:rFonts w:eastAsia="Times New Roman"/>
          <w:b/>
          <w:kern w:val="32"/>
          <w:sz w:val="28"/>
          <w:szCs w:val="28"/>
          <w:lang w:eastAsia="ru-RU"/>
        </w:rPr>
        <w:lastRenderedPageBreak/>
        <w:t>СОДЕРЖАНИЕ</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3DBAE3C" w14:textId="77777777" w:rsidR="000F1B4B" w:rsidRPr="000F1B4B" w:rsidRDefault="000F1B4B" w:rsidP="000F1B4B">
      <w:pPr>
        <w:spacing w:after="0" w:line="240" w:lineRule="auto"/>
        <w:rPr>
          <w:lang w:eastAsia="ru-RU"/>
        </w:rPr>
      </w:pPr>
    </w:p>
    <w:p w14:paraId="6DB8010C" w14:textId="77777777" w:rsidR="000F1B4B" w:rsidRPr="000F1B4B" w:rsidRDefault="000F1B4B" w:rsidP="000F1B4B">
      <w:pPr>
        <w:tabs>
          <w:tab w:val="right" w:leader="dot" w:pos="9345"/>
        </w:tabs>
        <w:spacing w:after="0" w:line="240" w:lineRule="auto"/>
        <w:ind w:left="284" w:hanging="284"/>
        <w:jc w:val="both"/>
        <w:rPr>
          <w:rFonts w:ascii="Calibri" w:eastAsia="Times New Roman" w:hAnsi="Calibri"/>
          <w:noProof/>
          <w:kern w:val="0"/>
          <w:sz w:val="22"/>
          <w:szCs w:val="22"/>
          <w:lang w:eastAsia="ru-RU"/>
        </w:rPr>
      </w:pPr>
      <w:r w:rsidRPr="000F1B4B">
        <w:rPr>
          <w:rFonts w:eastAsia="Times New Roman"/>
          <w:lang w:eastAsia="ru-RU"/>
        </w:rPr>
        <w:fldChar w:fldCharType="begin"/>
      </w:r>
      <w:r w:rsidRPr="000F1B4B">
        <w:rPr>
          <w:rFonts w:eastAsia="Times New Roman"/>
          <w:lang w:eastAsia="ru-RU"/>
        </w:rPr>
        <w:instrText xml:space="preserve"> TOC \o "1-3" \h \z \u </w:instrText>
      </w:r>
      <w:r w:rsidRPr="000F1B4B">
        <w:rPr>
          <w:rFonts w:eastAsia="Times New Roman"/>
          <w:lang w:eastAsia="ru-RU"/>
        </w:rPr>
        <w:fldChar w:fldCharType="separate"/>
      </w:r>
      <w:hyperlink w:anchor="_Toc401005724" w:history="1">
        <w:r w:rsidRPr="000F1B4B">
          <w:rPr>
            <w:rFonts w:eastAsia="Times New Roman"/>
            <w:noProof/>
            <w:lang w:eastAsia="ru-RU"/>
          </w:rPr>
          <w:t>ВВЕДЕНИЕ</w:t>
        </w:r>
        <w:r w:rsidRPr="000F1B4B">
          <w:rPr>
            <w:rFonts w:eastAsia="Times New Roman"/>
            <w:noProof/>
            <w:webHidden/>
            <w:lang w:eastAsia="ru-RU"/>
          </w:rPr>
          <w:tab/>
          <w:t>3</w:t>
        </w:r>
      </w:hyperlink>
    </w:p>
    <w:p w14:paraId="470D0D9D" w14:textId="3342A91E" w:rsidR="000F1B4B" w:rsidRPr="000F1B4B" w:rsidRDefault="00E31C79" w:rsidP="000F1B4B">
      <w:pPr>
        <w:tabs>
          <w:tab w:val="right" w:leader="dot" w:pos="9345"/>
        </w:tabs>
        <w:spacing w:after="0" w:line="240" w:lineRule="auto"/>
        <w:ind w:left="284" w:hanging="284"/>
        <w:jc w:val="both"/>
        <w:rPr>
          <w:rFonts w:ascii="Calibri" w:eastAsia="Times New Roman" w:hAnsi="Calibri"/>
          <w:noProof/>
          <w:kern w:val="0"/>
          <w:sz w:val="22"/>
          <w:szCs w:val="22"/>
          <w:lang w:eastAsia="ru-RU"/>
        </w:rPr>
      </w:pPr>
      <w:hyperlink w:anchor="_Toc401005725" w:history="1">
        <w:r w:rsidR="000F1B4B" w:rsidRPr="000F1B4B">
          <w:rPr>
            <w:rFonts w:eastAsia="Times New Roman"/>
            <w:noProof/>
            <w:lang w:eastAsia="ru-RU"/>
          </w:rPr>
          <w:t>1</w:t>
        </w:r>
        <w:r w:rsidR="000F1B4B" w:rsidRPr="000F1B4B">
          <w:rPr>
            <w:rFonts w:ascii="Calibri" w:eastAsia="Times New Roman" w:hAnsi="Calibri"/>
            <w:noProof/>
            <w:kern w:val="0"/>
            <w:sz w:val="22"/>
            <w:szCs w:val="22"/>
            <w:lang w:eastAsia="ru-RU"/>
          </w:rPr>
          <w:tab/>
        </w:r>
        <w:r w:rsidR="009073A4" w:rsidRPr="009073A4">
          <w:rPr>
            <w:rFonts w:eastAsia="Times New Roman"/>
            <w:noProof/>
            <w:lang w:eastAsia="ru-RU"/>
          </w:rPr>
          <w:t>Общие сведения о муниципальном образовании</w:t>
        </w:r>
        <w:r w:rsidR="000F1B4B" w:rsidRPr="000F1B4B">
          <w:rPr>
            <w:rFonts w:eastAsia="Times New Roman"/>
            <w:noProof/>
            <w:webHidden/>
            <w:lang w:eastAsia="ru-RU"/>
          </w:rPr>
          <w:tab/>
        </w:r>
        <w:r w:rsidR="00E52450">
          <w:rPr>
            <w:rFonts w:eastAsia="Times New Roman"/>
            <w:noProof/>
            <w:webHidden/>
            <w:lang w:eastAsia="ru-RU"/>
          </w:rPr>
          <w:t>5</w:t>
        </w:r>
      </w:hyperlink>
    </w:p>
    <w:p w14:paraId="5AD01B5F" w14:textId="707DD309"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26" w:history="1">
        <w:r w:rsidR="000F1B4B" w:rsidRPr="000F1B4B">
          <w:rPr>
            <w:rFonts w:eastAsia="Times New Roman"/>
            <w:noProof/>
            <w:lang w:eastAsia="ru-RU"/>
          </w:rPr>
          <w:t xml:space="preserve">1.1 </w:t>
        </w:r>
        <w:r w:rsidR="00E52450" w:rsidRPr="00E52450">
          <w:rPr>
            <w:rFonts w:eastAsia="Times New Roman"/>
            <w:noProof/>
            <w:lang w:eastAsia="ru-RU"/>
          </w:rPr>
          <w:t>Общие сведения о муниципальном образовании</w:t>
        </w:r>
        <w:r w:rsidR="000F1B4B" w:rsidRPr="000F1B4B">
          <w:rPr>
            <w:rFonts w:eastAsia="Times New Roman"/>
            <w:noProof/>
            <w:webHidden/>
            <w:lang w:eastAsia="ru-RU"/>
          </w:rPr>
          <w:tab/>
        </w:r>
        <w:r w:rsidR="00E52450">
          <w:rPr>
            <w:rFonts w:eastAsia="Times New Roman"/>
            <w:noProof/>
            <w:webHidden/>
            <w:lang w:eastAsia="ru-RU"/>
          </w:rPr>
          <w:t>5</w:t>
        </w:r>
      </w:hyperlink>
    </w:p>
    <w:p w14:paraId="7CB6F575" w14:textId="1111E84B"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27" w:history="1">
        <w:r w:rsidR="000F1B4B" w:rsidRPr="000F1B4B">
          <w:rPr>
            <w:rFonts w:eastAsia="Times New Roman"/>
            <w:noProof/>
            <w:lang w:eastAsia="ru-RU"/>
          </w:rPr>
          <w:t>1.2 Административное устройство муниципального образования. Границы муниципального образования</w:t>
        </w:r>
        <w:r w:rsidR="000F1B4B" w:rsidRPr="000F1B4B">
          <w:rPr>
            <w:rFonts w:eastAsia="Times New Roman"/>
            <w:noProof/>
            <w:webHidden/>
            <w:lang w:eastAsia="ru-RU"/>
          </w:rPr>
          <w:tab/>
        </w:r>
        <w:r w:rsidR="00E52450">
          <w:rPr>
            <w:rFonts w:eastAsia="Times New Roman"/>
            <w:noProof/>
            <w:webHidden/>
            <w:lang w:eastAsia="ru-RU"/>
          </w:rPr>
          <w:t>6</w:t>
        </w:r>
      </w:hyperlink>
    </w:p>
    <w:p w14:paraId="2F3641D3" w14:textId="36A9D033" w:rsidR="000F1B4B" w:rsidRPr="000F1B4B" w:rsidRDefault="00E31C79" w:rsidP="000F1B4B">
      <w:pPr>
        <w:tabs>
          <w:tab w:val="right" w:leader="dot" w:pos="9345"/>
        </w:tabs>
        <w:spacing w:after="0" w:line="240" w:lineRule="auto"/>
        <w:ind w:left="284" w:hanging="284"/>
        <w:jc w:val="both"/>
        <w:rPr>
          <w:rFonts w:ascii="Calibri" w:eastAsia="Times New Roman" w:hAnsi="Calibri"/>
          <w:noProof/>
          <w:kern w:val="0"/>
          <w:sz w:val="22"/>
          <w:szCs w:val="22"/>
          <w:lang w:eastAsia="ru-RU"/>
        </w:rPr>
      </w:pPr>
      <w:hyperlink w:anchor="_Toc401005730" w:history="1">
        <w:r w:rsidR="000F1B4B" w:rsidRPr="000F1B4B">
          <w:rPr>
            <w:rFonts w:eastAsia="Times New Roman"/>
            <w:noProof/>
            <w:lang w:eastAsia="ru-RU"/>
          </w:rPr>
          <w:t>2</w:t>
        </w:r>
        <w:r w:rsidR="000F1B4B" w:rsidRPr="000F1B4B">
          <w:rPr>
            <w:rFonts w:ascii="Calibri" w:eastAsia="Times New Roman" w:hAnsi="Calibri"/>
            <w:noProof/>
            <w:kern w:val="0"/>
            <w:sz w:val="22"/>
            <w:szCs w:val="22"/>
            <w:lang w:eastAsia="ru-RU"/>
          </w:rPr>
          <w:tab/>
        </w:r>
        <w:r w:rsidR="009073A4" w:rsidRPr="009073A4">
          <w:rPr>
            <w:rFonts w:eastAsia="Times New Roman"/>
            <w:noProof/>
            <w:lang w:eastAsia="ru-RU"/>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000F1B4B" w:rsidRPr="000F1B4B">
          <w:rPr>
            <w:rFonts w:eastAsia="Times New Roman"/>
            <w:noProof/>
            <w:webHidden/>
            <w:lang w:eastAsia="ru-RU"/>
          </w:rPr>
          <w:tab/>
        </w:r>
        <w:r w:rsidR="000F1B4B" w:rsidRPr="000F1B4B">
          <w:rPr>
            <w:rFonts w:eastAsia="Times New Roman"/>
            <w:noProof/>
            <w:webHidden/>
            <w:lang w:eastAsia="ru-RU"/>
          </w:rPr>
          <w:fldChar w:fldCharType="begin"/>
        </w:r>
        <w:r w:rsidR="000F1B4B" w:rsidRPr="000F1B4B">
          <w:rPr>
            <w:rFonts w:eastAsia="Times New Roman"/>
            <w:noProof/>
            <w:webHidden/>
            <w:lang w:eastAsia="ru-RU"/>
          </w:rPr>
          <w:instrText xml:space="preserve"> PAGEREF _Toc401005730 \h </w:instrText>
        </w:r>
        <w:r w:rsidR="000F1B4B" w:rsidRPr="000F1B4B">
          <w:rPr>
            <w:rFonts w:eastAsia="Times New Roman"/>
            <w:noProof/>
            <w:webHidden/>
            <w:lang w:eastAsia="ru-RU"/>
          </w:rPr>
        </w:r>
        <w:r w:rsidR="000F1B4B" w:rsidRPr="000F1B4B">
          <w:rPr>
            <w:rFonts w:eastAsia="Times New Roman"/>
            <w:noProof/>
            <w:webHidden/>
            <w:lang w:eastAsia="ru-RU"/>
          </w:rPr>
          <w:fldChar w:fldCharType="separate"/>
        </w:r>
        <w:r w:rsidR="000F1B4B" w:rsidRPr="000F1B4B">
          <w:rPr>
            <w:rFonts w:eastAsia="Times New Roman"/>
            <w:noProof/>
            <w:webHidden/>
            <w:lang w:eastAsia="ru-RU"/>
          </w:rPr>
          <w:t>1</w:t>
        </w:r>
        <w:r w:rsidR="00E52450">
          <w:rPr>
            <w:rFonts w:eastAsia="Times New Roman"/>
            <w:noProof/>
            <w:webHidden/>
            <w:lang w:eastAsia="ru-RU"/>
          </w:rPr>
          <w:t>7</w:t>
        </w:r>
        <w:r w:rsidR="000F1B4B" w:rsidRPr="000F1B4B">
          <w:rPr>
            <w:rFonts w:eastAsia="Times New Roman"/>
            <w:noProof/>
            <w:webHidden/>
            <w:lang w:eastAsia="ru-RU"/>
          </w:rPr>
          <w:fldChar w:fldCharType="end"/>
        </w:r>
      </w:hyperlink>
    </w:p>
    <w:p w14:paraId="4F880D66" w14:textId="36589BD7"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1" w:history="1">
        <w:r w:rsidR="000F1B4B" w:rsidRPr="000F1B4B">
          <w:rPr>
            <w:rFonts w:eastAsia="Times New Roman"/>
            <w:noProof/>
            <w:lang w:eastAsia="ru-RU"/>
          </w:rPr>
          <w:t>2.1 Перечень нормативных правовых актов Курской области, для реализации которых осуществляется создание объектов местного значения</w:t>
        </w:r>
        <w:r w:rsidR="000F1B4B" w:rsidRPr="000F1B4B">
          <w:rPr>
            <w:rFonts w:eastAsia="Times New Roman"/>
            <w:noProof/>
            <w:webHidden/>
            <w:lang w:eastAsia="ru-RU"/>
          </w:rPr>
          <w:tab/>
        </w:r>
        <w:r w:rsidR="000F1B4B" w:rsidRPr="000F1B4B">
          <w:rPr>
            <w:rFonts w:eastAsia="Times New Roman"/>
            <w:noProof/>
            <w:webHidden/>
            <w:lang w:eastAsia="ru-RU"/>
          </w:rPr>
          <w:fldChar w:fldCharType="begin"/>
        </w:r>
        <w:r w:rsidR="000F1B4B" w:rsidRPr="000F1B4B">
          <w:rPr>
            <w:rFonts w:eastAsia="Times New Roman"/>
            <w:noProof/>
            <w:webHidden/>
            <w:lang w:eastAsia="ru-RU"/>
          </w:rPr>
          <w:instrText xml:space="preserve"> PAGEREF _Toc401005731 \h </w:instrText>
        </w:r>
        <w:r w:rsidR="000F1B4B" w:rsidRPr="000F1B4B">
          <w:rPr>
            <w:rFonts w:eastAsia="Times New Roman"/>
            <w:noProof/>
            <w:webHidden/>
            <w:lang w:eastAsia="ru-RU"/>
          </w:rPr>
        </w:r>
        <w:r w:rsidR="000F1B4B" w:rsidRPr="000F1B4B">
          <w:rPr>
            <w:rFonts w:eastAsia="Times New Roman"/>
            <w:noProof/>
            <w:webHidden/>
            <w:lang w:eastAsia="ru-RU"/>
          </w:rPr>
          <w:fldChar w:fldCharType="separate"/>
        </w:r>
        <w:r w:rsidR="000F1B4B" w:rsidRPr="000F1B4B">
          <w:rPr>
            <w:rFonts w:eastAsia="Times New Roman"/>
            <w:noProof/>
            <w:webHidden/>
            <w:lang w:eastAsia="ru-RU"/>
          </w:rPr>
          <w:t>1</w:t>
        </w:r>
        <w:r w:rsidR="005460F7">
          <w:rPr>
            <w:rFonts w:eastAsia="Times New Roman"/>
            <w:noProof/>
            <w:webHidden/>
            <w:lang w:eastAsia="ru-RU"/>
          </w:rPr>
          <w:t>9</w:t>
        </w:r>
        <w:r w:rsidR="000F1B4B" w:rsidRPr="000F1B4B">
          <w:rPr>
            <w:rFonts w:eastAsia="Times New Roman"/>
            <w:noProof/>
            <w:webHidden/>
            <w:lang w:eastAsia="ru-RU"/>
          </w:rPr>
          <w:fldChar w:fldCharType="end"/>
        </w:r>
      </w:hyperlink>
    </w:p>
    <w:p w14:paraId="3176E26A" w14:textId="7700BA32"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2" w:history="1">
        <w:r w:rsidR="000F1B4B" w:rsidRPr="000F1B4B">
          <w:rPr>
            <w:rFonts w:eastAsia="Times New Roman"/>
            <w:noProof/>
            <w:lang w:eastAsia="ru-RU"/>
          </w:rPr>
          <w:t>2.2 Территориально-планировочная организация муниципального образования. Баланс земель территории муниципального образования</w:t>
        </w:r>
        <w:r w:rsidR="000F1B4B" w:rsidRPr="000F1B4B">
          <w:rPr>
            <w:rFonts w:eastAsia="Times New Roman"/>
            <w:noProof/>
            <w:webHidden/>
            <w:lang w:eastAsia="ru-RU"/>
          </w:rPr>
          <w:tab/>
        </w:r>
        <w:r w:rsidR="005460F7">
          <w:rPr>
            <w:rFonts w:eastAsia="Times New Roman"/>
            <w:noProof/>
            <w:webHidden/>
            <w:lang w:eastAsia="ru-RU"/>
          </w:rPr>
          <w:t>21</w:t>
        </w:r>
      </w:hyperlink>
    </w:p>
    <w:p w14:paraId="38D8C69D" w14:textId="3AABFD54"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3" w:history="1">
        <w:r w:rsidR="000F1B4B" w:rsidRPr="000F1B4B">
          <w:rPr>
            <w:rFonts w:eastAsia="Times New Roman"/>
            <w:noProof/>
            <w:lang w:eastAsia="ru-RU"/>
          </w:rPr>
          <w:t>2.3 Экономическая база муниципального образования</w:t>
        </w:r>
        <w:r w:rsidR="000F1B4B" w:rsidRPr="000F1B4B">
          <w:rPr>
            <w:rFonts w:eastAsia="Times New Roman"/>
            <w:noProof/>
            <w:webHidden/>
            <w:lang w:eastAsia="ru-RU"/>
          </w:rPr>
          <w:tab/>
        </w:r>
        <w:r w:rsidR="000F1B4B" w:rsidRPr="000F1B4B">
          <w:rPr>
            <w:rFonts w:eastAsia="Times New Roman"/>
            <w:noProof/>
            <w:webHidden/>
            <w:lang w:eastAsia="ru-RU"/>
          </w:rPr>
          <w:fldChar w:fldCharType="begin"/>
        </w:r>
        <w:r w:rsidR="000F1B4B" w:rsidRPr="000F1B4B">
          <w:rPr>
            <w:rFonts w:eastAsia="Times New Roman"/>
            <w:noProof/>
            <w:webHidden/>
            <w:lang w:eastAsia="ru-RU"/>
          </w:rPr>
          <w:instrText xml:space="preserve"> PAGEREF _Toc401005733 \h </w:instrText>
        </w:r>
        <w:r w:rsidR="000F1B4B" w:rsidRPr="000F1B4B">
          <w:rPr>
            <w:rFonts w:eastAsia="Times New Roman"/>
            <w:noProof/>
            <w:webHidden/>
            <w:lang w:eastAsia="ru-RU"/>
          </w:rPr>
        </w:r>
        <w:r w:rsidR="000F1B4B" w:rsidRPr="000F1B4B">
          <w:rPr>
            <w:rFonts w:eastAsia="Times New Roman"/>
            <w:noProof/>
            <w:webHidden/>
            <w:lang w:eastAsia="ru-RU"/>
          </w:rPr>
          <w:fldChar w:fldCharType="separate"/>
        </w:r>
        <w:r w:rsidR="000F1B4B" w:rsidRPr="000F1B4B">
          <w:rPr>
            <w:rFonts w:eastAsia="Times New Roman"/>
            <w:noProof/>
            <w:webHidden/>
            <w:lang w:eastAsia="ru-RU"/>
          </w:rPr>
          <w:t>2</w:t>
        </w:r>
        <w:r w:rsidR="005460F7">
          <w:rPr>
            <w:rFonts w:eastAsia="Times New Roman"/>
            <w:noProof/>
            <w:webHidden/>
            <w:lang w:eastAsia="ru-RU"/>
          </w:rPr>
          <w:t>3</w:t>
        </w:r>
        <w:r w:rsidR="000F1B4B" w:rsidRPr="000F1B4B">
          <w:rPr>
            <w:rFonts w:eastAsia="Times New Roman"/>
            <w:noProof/>
            <w:webHidden/>
            <w:lang w:eastAsia="ru-RU"/>
          </w:rPr>
          <w:fldChar w:fldCharType="end"/>
        </w:r>
      </w:hyperlink>
    </w:p>
    <w:p w14:paraId="6F484129" w14:textId="3F5E5188" w:rsidR="000F1B4B" w:rsidRPr="000F1B4B" w:rsidRDefault="00E31C79" w:rsidP="000F1B4B">
      <w:pPr>
        <w:tabs>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4" w:history="1">
        <w:r w:rsidR="000F1B4B" w:rsidRPr="000F1B4B">
          <w:rPr>
            <w:rFonts w:eastAsia="Times New Roman"/>
            <w:noProof/>
            <w:lang w:eastAsia="ru-RU"/>
          </w:rPr>
          <w:t>2.4 Население</w:t>
        </w:r>
        <w:r w:rsidR="000F1B4B" w:rsidRPr="000F1B4B">
          <w:rPr>
            <w:rFonts w:eastAsia="Times New Roman"/>
            <w:noProof/>
            <w:webHidden/>
            <w:lang w:eastAsia="ru-RU"/>
          </w:rPr>
          <w:tab/>
        </w:r>
        <w:r w:rsidR="000F1B4B" w:rsidRPr="000F1B4B">
          <w:rPr>
            <w:rFonts w:eastAsia="Times New Roman"/>
            <w:noProof/>
            <w:webHidden/>
            <w:lang w:eastAsia="ru-RU"/>
          </w:rPr>
          <w:fldChar w:fldCharType="begin"/>
        </w:r>
        <w:r w:rsidR="000F1B4B" w:rsidRPr="000F1B4B">
          <w:rPr>
            <w:rFonts w:eastAsia="Times New Roman"/>
            <w:noProof/>
            <w:webHidden/>
            <w:lang w:eastAsia="ru-RU"/>
          </w:rPr>
          <w:instrText xml:space="preserve"> PAGEREF _Toc401005734 \h </w:instrText>
        </w:r>
        <w:r w:rsidR="000F1B4B" w:rsidRPr="000F1B4B">
          <w:rPr>
            <w:rFonts w:eastAsia="Times New Roman"/>
            <w:noProof/>
            <w:webHidden/>
            <w:lang w:eastAsia="ru-RU"/>
          </w:rPr>
        </w:r>
        <w:r w:rsidR="000F1B4B" w:rsidRPr="000F1B4B">
          <w:rPr>
            <w:rFonts w:eastAsia="Times New Roman"/>
            <w:noProof/>
            <w:webHidden/>
            <w:lang w:eastAsia="ru-RU"/>
          </w:rPr>
          <w:fldChar w:fldCharType="separate"/>
        </w:r>
        <w:r w:rsidR="000F1B4B" w:rsidRPr="000F1B4B">
          <w:rPr>
            <w:rFonts w:eastAsia="Times New Roman"/>
            <w:noProof/>
            <w:webHidden/>
            <w:lang w:eastAsia="ru-RU"/>
          </w:rPr>
          <w:t>2</w:t>
        </w:r>
        <w:r w:rsidR="005460F7">
          <w:rPr>
            <w:rFonts w:eastAsia="Times New Roman"/>
            <w:noProof/>
            <w:webHidden/>
            <w:lang w:eastAsia="ru-RU"/>
          </w:rPr>
          <w:t>7</w:t>
        </w:r>
        <w:r w:rsidR="000F1B4B" w:rsidRPr="000F1B4B">
          <w:rPr>
            <w:rFonts w:eastAsia="Times New Roman"/>
            <w:noProof/>
            <w:webHidden/>
            <w:lang w:eastAsia="ru-RU"/>
          </w:rPr>
          <w:fldChar w:fldCharType="end"/>
        </w:r>
      </w:hyperlink>
    </w:p>
    <w:p w14:paraId="41F8B0B7" w14:textId="5FED191C"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5" w:history="1">
        <w:r w:rsidR="000F1B4B" w:rsidRPr="000F1B4B">
          <w:rPr>
            <w:rFonts w:eastAsia="Times New Roman"/>
            <w:noProof/>
            <w:lang w:eastAsia="ru-RU"/>
          </w:rPr>
          <w:t>2.5</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Жилищный фонд</w:t>
        </w:r>
        <w:r w:rsidR="000F1B4B" w:rsidRPr="000F1B4B">
          <w:rPr>
            <w:rFonts w:eastAsia="Times New Roman"/>
            <w:noProof/>
            <w:webHidden/>
            <w:lang w:eastAsia="ru-RU"/>
          </w:rPr>
          <w:tab/>
        </w:r>
        <w:r w:rsidR="005460F7">
          <w:rPr>
            <w:rFonts w:eastAsia="Times New Roman"/>
            <w:noProof/>
            <w:webHidden/>
            <w:lang w:eastAsia="ru-RU"/>
          </w:rPr>
          <w:t>36</w:t>
        </w:r>
      </w:hyperlink>
    </w:p>
    <w:p w14:paraId="7CA028D4" w14:textId="38039918"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6" w:history="1">
        <w:r w:rsidR="000F1B4B" w:rsidRPr="000F1B4B">
          <w:rPr>
            <w:rFonts w:eastAsia="Times New Roman"/>
            <w:noProof/>
            <w:lang w:eastAsia="ru-RU"/>
          </w:rPr>
          <w:t>2.6</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Система культурно-бытового обслуживания</w:t>
        </w:r>
        <w:r w:rsidR="000F1B4B" w:rsidRPr="000F1B4B">
          <w:rPr>
            <w:rFonts w:eastAsia="Times New Roman"/>
            <w:noProof/>
            <w:webHidden/>
            <w:lang w:eastAsia="ru-RU"/>
          </w:rPr>
          <w:tab/>
        </w:r>
        <w:r w:rsidR="005460F7">
          <w:rPr>
            <w:rFonts w:eastAsia="Times New Roman"/>
            <w:noProof/>
            <w:webHidden/>
            <w:lang w:eastAsia="ru-RU"/>
          </w:rPr>
          <w:t>38</w:t>
        </w:r>
      </w:hyperlink>
    </w:p>
    <w:p w14:paraId="274B50BE" w14:textId="41CEBB8C"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37" w:history="1">
        <w:r w:rsidR="000F1B4B" w:rsidRPr="000F1B4B">
          <w:rPr>
            <w:rFonts w:eastAsia="Times New Roman"/>
            <w:noProof/>
            <w:lang w:eastAsia="ru-RU"/>
          </w:rPr>
          <w:t>2.7</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Транспортная инфраструктура муниципального образования</w:t>
        </w:r>
        <w:r w:rsidR="000F1B4B" w:rsidRPr="000F1B4B">
          <w:rPr>
            <w:rFonts w:eastAsia="Times New Roman"/>
            <w:noProof/>
            <w:webHidden/>
            <w:lang w:eastAsia="ru-RU"/>
          </w:rPr>
          <w:tab/>
        </w:r>
        <w:r w:rsidR="005460F7">
          <w:rPr>
            <w:rFonts w:eastAsia="Times New Roman"/>
            <w:noProof/>
            <w:webHidden/>
            <w:lang w:eastAsia="ru-RU"/>
          </w:rPr>
          <w:t>46</w:t>
        </w:r>
      </w:hyperlink>
    </w:p>
    <w:p w14:paraId="0F654917" w14:textId="676E5346"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38" w:history="1">
        <w:r w:rsidR="000F1B4B" w:rsidRPr="000F1B4B">
          <w:rPr>
            <w:rFonts w:eastAsia="Times New Roman"/>
            <w:noProof/>
            <w:kern w:val="32"/>
            <w:lang w:eastAsia="ru-RU"/>
          </w:rPr>
          <w:t>2.7.1</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Внешний транспорт. Пассажирские перевозки</w:t>
        </w:r>
        <w:r w:rsidR="000F1B4B" w:rsidRPr="000F1B4B">
          <w:rPr>
            <w:rFonts w:eastAsia="Times New Roman"/>
            <w:noProof/>
            <w:webHidden/>
            <w:kern w:val="32"/>
            <w:lang w:eastAsia="ru-RU"/>
          </w:rPr>
          <w:tab/>
        </w:r>
        <w:r w:rsidR="005460F7">
          <w:rPr>
            <w:rFonts w:eastAsia="Times New Roman"/>
            <w:noProof/>
            <w:webHidden/>
            <w:kern w:val="32"/>
            <w:lang w:eastAsia="ru-RU"/>
          </w:rPr>
          <w:t>46</w:t>
        </w:r>
      </w:hyperlink>
    </w:p>
    <w:p w14:paraId="3BB1B672" w14:textId="15E12450"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39" w:history="1">
        <w:r w:rsidR="000F1B4B" w:rsidRPr="000F1B4B">
          <w:rPr>
            <w:rFonts w:eastAsia="Times New Roman"/>
            <w:noProof/>
            <w:kern w:val="32"/>
            <w:lang w:eastAsia="ru-RU"/>
          </w:rPr>
          <w:t>2.7.2</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Улично-дорожная сеть</w:t>
        </w:r>
        <w:r w:rsidR="000F1B4B" w:rsidRPr="000F1B4B">
          <w:rPr>
            <w:rFonts w:eastAsia="Times New Roman"/>
            <w:noProof/>
            <w:webHidden/>
            <w:kern w:val="32"/>
            <w:lang w:eastAsia="ru-RU"/>
          </w:rPr>
          <w:tab/>
        </w:r>
        <w:r w:rsidR="005460F7">
          <w:rPr>
            <w:rFonts w:eastAsia="Times New Roman"/>
            <w:noProof/>
            <w:webHidden/>
            <w:kern w:val="32"/>
            <w:lang w:eastAsia="ru-RU"/>
          </w:rPr>
          <w:t>48</w:t>
        </w:r>
      </w:hyperlink>
    </w:p>
    <w:p w14:paraId="2BB10B02" w14:textId="3B8220B2"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40" w:history="1">
        <w:r w:rsidR="000F1B4B" w:rsidRPr="000F1B4B">
          <w:rPr>
            <w:rFonts w:eastAsia="Times New Roman"/>
            <w:noProof/>
            <w:lang w:eastAsia="ru-RU"/>
          </w:rPr>
          <w:t>2.8</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Инженерное оборудование территории</w:t>
        </w:r>
        <w:r w:rsidR="000F1B4B" w:rsidRPr="000F1B4B">
          <w:rPr>
            <w:rFonts w:eastAsia="Times New Roman"/>
            <w:noProof/>
            <w:webHidden/>
            <w:lang w:eastAsia="ru-RU"/>
          </w:rPr>
          <w:tab/>
        </w:r>
        <w:r w:rsidR="005460F7">
          <w:rPr>
            <w:rFonts w:eastAsia="Times New Roman"/>
            <w:noProof/>
            <w:webHidden/>
            <w:lang w:eastAsia="ru-RU"/>
          </w:rPr>
          <w:t>49</w:t>
        </w:r>
      </w:hyperlink>
    </w:p>
    <w:p w14:paraId="42000C2A" w14:textId="7FDEBBE2"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1" w:history="1">
        <w:r w:rsidR="000F1B4B" w:rsidRPr="000F1B4B">
          <w:rPr>
            <w:rFonts w:eastAsia="Times New Roman"/>
            <w:noProof/>
            <w:kern w:val="32"/>
            <w:lang w:eastAsia="ru-RU"/>
          </w:rPr>
          <w:t>2.8.1</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Водоснабжение</w:t>
        </w:r>
        <w:r w:rsidR="000F1B4B" w:rsidRPr="000F1B4B">
          <w:rPr>
            <w:rFonts w:eastAsia="Times New Roman"/>
            <w:noProof/>
            <w:webHidden/>
            <w:kern w:val="32"/>
            <w:lang w:eastAsia="ru-RU"/>
          </w:rPr>
          <w:tab/>
        </w:r>
        <w:r w:rsidR="005460F7">
          <w:rPr>
            <w:rFonts w:eastAsia="Times New Roman"/>
            <w:noProof/>
            <w:webHidden/>
            <w:kern w:val="32"/>
            <w:lang w:eastAsia="ru-RU"/>
          </w:rPr>
          <w:t>49</w:t>
        </w:r>
      </w:hyperlink>
    </w:p>
    <w:p w14:paraId="16DF8931" w14:textId="1902399E"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2" w:history="1">
        <w:r w:rsidR="000F1B4B" w:rsidRPr="000F1B4B">
          <w:rPr>
            <w:rFonts w:eastAsia="Times New Roman"/>
            <w:noProof/>
            <w:kern w:val="32"/>
            <w:lang w:eastAsia="ru-RU"/>
          </w:rPr>
          <w:t>2.8.2</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Водоотведение</w:t>
        </w:r>
        <w:r w:rsidR="000F1B4B" w:rsidRPr="000F1B4B">
          <w:rPr>
            <w:rFonts w:eastAsia="Times New Roman"/>
            <w:noProof/>
            <w:webHidden/>
            <w:kern w:val="32"/>
            <w:lang w:eastAsia="ru-RU"/>
          </w:rPr>
          <w:tab/>
        </w:r>
        <w:r w:rsidR="005460F7">
          <w:rPr>
            <w:rFonts w:eastAsia="Times New Roman"/>
            <w:noProof/>
            <w:webHidden/>
            <w:kern w:val="32"/>
            <w:lang w:eastAsia="ru-RU"/>
          </w:rPr>
          <w:t>52</w:t>
        </w:r>
      </w:hyperlink>
    </w:p>
    <w:p w14:paraId="189EDFCA" w14:textId="65E153DA"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3" w:history="1">
        <w:r w:rsidR="000F1B4B" w:rsidRPr="000F1B4B">
          <w:rPr>
            <w:rFonts w:eastAsia="Times New Roman"/>
            <w:noProof/>
            <w:kern w:val="32"/>
            <w:lang w:eastAsia="ru-RU"/>
          </w:rPr>
          <w:t>2.8.3</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Теплоснабжение</w:t>
        </w:r>
        <w:r w:rsidR="000F1B4B" w:rsidRPr="000F1B4B">
          <w:rPr>
            <w:rFonts w:eastAsia="Times New Roman"/>
            <w:noProof/>
            <w:webHidden/>
            <w:kern w:val="32"/>
            <w:lang w:eastAsia="ru-RU"/>
          </w:rPr>
          <w:tab/>
        </w:r>
        <w:r w:rsidR="005460F7">
          <w:rPr>
            <w:rFonts w:eastAsia="Times New Roman"/>
            <w:noProof/>
            <w:webHidden/>
            <w:kern w:val="32"/>
            <w:lang w:eastAsia="ru-RU"/>
          </w:rPr>
          <w:t>53</w:t>
        </w:r>
      </w:hyperlink>
    </w:p>
    <w:p w14:paraId="21FC0AB2" w14:textId="75CABA60"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4" w:history="1">
        <w:r w:rsidR="000F1B4B" w:rsidRPr="000F1B4B">
          <w:rPr>
            <w:rFonts w:eastAsia="Times New Roman"/>
            <w:noProof/>
            <w:kern w:val="32"/>
            <w:lang w:val="en-US" w:eastAsia="ru-RU"/>
          </w:rPr>
          <w:t>2.8.4</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Газоснабжение</w:t>
        </w:r>
        <w:r w:rsidR="000F1B4B" w:rsidRPr="000F1B4B">
          <w:rPr>
            <w:rFonts w:eastAsia="Times New Roman"/>
            <w:noProof/>
            <w:webHidden/>
            <w:kern w:val="32"/>
            <w:lang w:eastAsia="ru-RU"/>
          </w:rPr>
          <w:tab/>
        </w:r>
        <w:r w:rsidR="005460F7">
          <w:rPr>
            <w:rFonts w:eastAsia="Times New Roman"/>
            <w:noProof/>
            <w:webHidden/>
            <w:kern w:val="32"/>
            <w:lang w:eastAsia="ru-RU"/>
          </w:rPr>
          <w:t>54</w:t>
        </w:r>
      </w:hyperlink>
    </w:p>
    <w:p w14:paraId="5D331EFC" w14:textId="3AF7AB93"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5" w:history="1">
        <w:r w:rsidR="000F1B4B" w:rsidRPr="000F1B4B">
          <w:rPr>
            <w:rFonts w:eastAsia="Times New Roman"/>
            <w:noProof/>
            <w:kern w:val="32"/>
            <w:lang w:eastAsia="ru-RU"/>
          </w:rPr>
          <w:t>2.8.5</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Электроснабжение</w:t>
        </w:r>
        <w:r w:rsidR="000F1B4B" w:rsidRPr="000F1B4B">
          <w:rPr>
            <w:rFonts w:eastAsia="Times New Roman"/>
            <w:noProof/>
            <w:webHidden/>
            <w:kern w:val="32"/>
            <w:lang w:eastAsia="ru-RU"/>
          </w:rPr>
          <w:tab/>
        </w:r>
        <w:r w:rsidR="005460F7">
          <w:rPr>
            <w:rFonts w:eastAsia="Times New Roman"/>
            <w:noProof/>
            <w:webHidden/>
            <w:kern w:val="32"/>
            <w:lang w:eastAsia="ru-RU"/>
          </w:rPr>
          <w:t>56</w:t>
        </w:r>
      </w:hyperlink>
    </w:p>
    <w:p w14:paraId="0D389EF7" w14:textId="652E268A"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46" w:history="1">
        <w:r w:rsidR="000F1B4B" w:rsidRPr="000F1B4B">
          <w:rPr>
            <w:rFonts w:eastAsia="Times New Roman"/>
            <w:noProof/>
            <w:kern w:val="32"/>
            <w:lang w:eastAsia="ru-RU"/>
          </w:rPr>
          <w:t>2.8.6</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Связь. Радиовещание. Телевидение</w:t>
        </w:r>
        <w:r w:rsidR="000F1B4B" w:rsidRPr="000F1B4B">
          <w:rPr>
            <w:rFonts w:eastAsia="Times New Roman"/>
            <w:noProof/>
            <w:webHidden/>
            <w:kern w:val="32"/>
            <w:lang w:eastAsia="ru-RU"/>
          </w:rPr>
          <w:tab/>
        </w:r>
        <w:r w:rsidR="005460F7">
          <w:rPr>
            <w:rFonts w:eastAsia="Times New Roman"/>
            <w:noProof/>
            <w:webHidden/>
            <w:kern w:val="32"/>
            <w:lang w:eastAsia="ru-RU"/>
          </w:rPr>
          <w:t>57</w:t>
        </w:r>
      </w:hyperlink>
    </w:p>
    <w:p w14:paraId="6B49045E" w14:textId="690BB5DF" w:rsidR="000F1B4B" w:rsidRDefault="00E31C79" w:rsidP="000F1B4B">
      <w:pPr>
        <w:tabs>
          <w:tab w:val="left" w:pos="1134"/>
          <w:tab w:val="right" w:leader="dot" w:pos="9345"/>
        </w:tabs>
        <w:spacing w:after="0" w:line="240" w:lineRule="auto"/>
        <w:ind w:left="709" w:hanging="469"/>
        <w:jc w:val="both"/>
        <w:rPr>
          <w:rFonts w:eastAsia="Times New Roman"/>
          <w:noProof/>
          <w:lang w:eastAsia="ru-RU"/>
        </w:rPr>
      </w:pPr>
      <w:hyperlink w:anchor="_Toc401005748" w:history="1">
        <w:r w:rsidR="000F1B4B" w:rsidRPr="000F1B4B">
          <w:rPr>
            <w:rFonts w:eastAsia="Times New Roman"/>
            <w:noProof/>
            <w:lang w:eastAsia="ru-RU"/>
          </w:rPr>
          <w:t>2.9</w:t>
        </w:r>
        <w:r w:rsidR="000F1B4B" w:rsidRPr="000F1B4B">
          <w:rPr>
            <w:rFonts w:ascii="Calibri" w:eastAsia="Times New Roman" w:hAnsi="Calibri"/>
            <w:noProof/>
            <w:kern w:val="0"/>
            <w:sz w:val="22"/>
            <w:szCs w:val="22"/>
            <w:lang w:eastAsia="ru-RU"/>
          </w:rPr>
          <w:tab/>
        </w:r>
        <w:r w:rsidR="005460F7" w:rsidRPr="005460F7">
          <w:rPr>
            <w:rFonts w:eastAsia="Times New Roman"/>
            <w:noProof/>
            <w:lang w:eastAsia="ru-RU"/>
          </w:rPr>
          <w:t>Инженерная подготовка территории</w:t>
        </w:r>
        <w:r w:rsidR="000F1B4B" w:rsidRPr="000F1B4B">
          <w:rPr>
            <w:rFonts w:eastAsia="Times New Roman"/>
            <w:noProof/>
            <w:webHidden/>
            <w:lang w:eastAsia="ru-RU"/>
          </w:rPr>
          <w:tab/>
        </w:r>
        <w:r w:rsidR="005460F7">
          <w:rPr>
            <w:rFonts w:eastAsia="Times New Roman"/>
            <w:noProof/>
            <w:webHidden/>
            <w:lang w:eastAsia="ru-RU"/>
          </w:rPr>
          <w:t>58</w:t>
        </w:r>
      </w:hyperlink>
    </w:p>
    <w:p w14:paraId="0A33B653" w14:textId="4EFF371D" w:rsidR="005460F7" w:rsidRPr="000F1B4B" w:rsidRDefault="00E31C79" w:rsidP="005460F7">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48" w:history="1">
        <w:r w:rsidR="005460F7" w:rsidRPr="000F1B4B">
          <w:rPr>
            <w:rFonts w:eastAsia="Times New Roman"/>
            <w:noProof/>
            <w:lang w:eastAsia="ru-RU"/>
          </w:rPr>
          <w:t>2.</w:t>
        </w:r>
        <w:r w:rsidR="005460F7">
          <w:rPr>
            <w:rFonts w:eastAsia="Times New Roman"/>
            <w:noProof/>
            <w:lang w:eastAsia="ru-RU"/>
          </w:rPr>
          <w:t>10</w:t>
        </w:r>
        <w:r w:rsidR="005460F7" w:rsidRPr="000F1B4B">
          <w:rPr>
            <w:rFonts w:ascii="Calibri" w:eastAsia="Times New Roman" w:hAnsi="Calibri"/>
            <w:noProof/>
            <w:kern w:val="0"/>
            <w:sz w:val="22"/>
            <w:szCs w:val="22"/>
            <w:lang w:eastAsia="ru-RU"/>
          </w:rPr>
          <w:tab/>
        </w:r>
        <w:r w:rsidR="005460F7" w:rsidRPr="000F1B4B">
          <w:rPr>
            <w:rFonts w:eastAsia="Times New Roman"/>
            <w:noProof/>
            <w:lang w:eastAsia="ru-RU"/>
          </w:rPr>
          <w:t>Зеленый фонд муниципального образования</w:t>
        </w:r>
        <w:r w:rsidR="005460F7" w:rsidRPr="000F1B4B">
          <w:rPr>
            <w:rFonts w:eastAsia="Times New Roman"/>
            <w:noProof/>
            <w:webHidden/>
            <w:lang w:eastAsia="ru-RU"/>
          </w:rPr>
          <w:tab/>
        </w:r>
        <w:r w:rsidR="005460F7">
          <w:rPr>
            <w:rFonts w:eastAsia="Times New Roman"/>
            <w:noProof/>
            <w:webHidden/>
            <w:lang w:eastAsia="ru-RU"/>
          </w:rPr>
          <w:t>58</w:t>
        </w:r>
      </w:hyperlink>
    </w:p>
    <w:p w14:paraId="6B396F26" w14:textId="036FCFF2"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49" w:history="1">
        <w:r w:rsidR="000F1B4B" w:rsidRPr="000F1B4B">
          <w:rPr>
            <w:rFonts w:eastAsia="Times New Roman"/>
            <w:noProof/>
            <w:lang w:eastAsia="ru-RU"/>
          </w:rPr>
          <w:t>2.1</w:t>
        </w:r>
        <w:r w:rsidR="005460F7">
          <w:rPr>
            <w:rFonts w:eastAsia="Times New Roman"/>
            <w:noProof/>
            <w:lang w:eastAsia="ru-RU"/>
          </w:rPr>
          <w:t>1</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Санитарная очистка территории. Размещение кладбищ</w:t>
        </w:r>
        <w:r w:rsidR="000F1B4B" w:rsidRPr="000F1B4B">
          <w:rPr>
            <w:rFonts w:eastAsia="Times New Roman"/>
            <w:noProof/>
            <w:webHidden/>
            <w:lang w:eastAsia="ru-RU"/>
          </w:rPr>
          <w:tab/>
        </w:r>
        <w:r w:rsidR="005460F7">
          <w:rPr>
            <w:rFonts w:eastAsia="Times New Roman"/>
            <w:noProof/>
            <w:webHidden/>
            <w:lang w:eastAsia="ru-RU"/>
          </w:rPr>
          <w:t>60</w:t>
        </w:r>
      </w:hyperlink>
    </w:p>
    <w:p w14:paraId="1569FF51" w14:textId="1E88511B"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50" w:history="1">
        <w:r w:rsidR="000F1B4B" w:rsidRPr="000F1B4B">
          <w:rPr>
            <w:rFonts w:eastAsia="Times New Roman"/>
            <w:noProof/>
            <w:lang w:eastAsia="ru-RU"/>
          </w:rPr>
          <w:t>2.1</w:t>
        </w:r>
        <w:r w:rsidR="005460F7">
          <w:rPr>
            <w:rFonts w:eastAsia="Times New Roman"/>
            <w:noProof/>
            <w:lang w:eastAsia="ru-RU"/>
          </w:rPr>
          <w:t>2</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Санитарно-экологическое состояние окружающей среды</w:t>
        </w:r>
        <w:r w:rsidR="000F1B4B" w:rsidRPr="000F1B4B">
          <w:rPr>
            <w:rFonts w:eastAsia="Times New Roman"/>
            <w:noProof/>
            <w:webHidden/>
            <w:lang w:eastAsia="ru-RU"/>
          </w:rPr>
          <w:tab/>
        </w:r>
        <w:r w:rsidR="005460F7">
          <w:rPr>
            <w:rFonts w:eastAsia="Times New Roman"/>
            <w:noProof/>
            <w:webHidden/>
            <w:lang w:eastAsia="ru-RU"/>
          </w:rPr>
          <w:t>63</w:t>
        </w:r>
      </w:hyperlink>
    </w:p>
    <w:p w14:paraId="1E74794E" w14:textId="2096DF1D" w:rsidR="000F1B4B" w:rsidRPr="000F1B4B" w:rsidRDefault="00E31C79" w:rsidP="000F1B4B">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51" w:history="1">
        <w:r w:rsidR="000F1B4B" w:rsidRPr="000F1B4B">
          <w:rPr>
            <w:rFonts w:eastAsia="Times New Roman"/>
            <w:noProof/>
            <w:lang w:eastAsia="ru-RU"/>
          </w:rPr>
          <w:t>2.1</w:t>
        </w:r>
        <w:r w:rsidR="005460F7">
          <w:rPr>
            <w:rFonts w:eastAsia="Times New Roman"/>
            <w:noProof/>
            <w:lang w:eastAsia="ru-RU"/>
          </w:rPr>
          <w:t>3</w:t>
        </w:r>
        <w:r w:rsidR="000F1B4B" w:rsidRPr="000F1B4B">
          <w:rPr>
            <w:rFonts w:ascii="Calibri" w:eastAsia="Times New Roman" w:hAnsi="Calibri"/>
            <w:noProof/>
            <w:kern w:val="0"/>
            <w:sz w:val="22"/>
            <w:szCs w:val="22"/>
            <w:lang w:eastAsia="ru-RU"/>
          </w:rPr>
          <w:tab/>
        </w:r>
        <w:r w:rsidR="000F1B4B" w:rsidRPr="000F1B4B">
          <w:rPr>
            <w:rFonts w:eastAsia="Times New Roman"/>
            <w:noProof/>
            <w:lang w:eastAsia="ru-RU"/>
          </w:rPr>
          <w:t>Зоны с особыми условиями использования территорий</w:t>
        </w:r>
        <w:r w:rsidR="000F1B4B" w:rsidRPr="000F1B4B">
          <w:rPr>
            <w:rFonts w:eastAsia="Times New Roman"/>
            <w:noProof/>
            <w:webHidden/>
            <w:lang w:eastAsia="ru-RU"/>
          </w:rPr>
          <w:tab/>
        </w:r>
        <w:r w:rsidR="005460F7">
          <w:rPr>
            <w:rFonts w:eastAsia="Times New Roman"/>
            <w:noProof/>
            <w:webHidden/>
            <w:lang w:eastAsia="ru-RU"/>
          </w:rPr>
          <w:t>65</w:t>
        </w:r>
      </w:hyperlink>
    </w:p>
    <w:p w14:paraId="755E659F" w14:textId="231A562B"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52" w:history="1">
        <w:r w:rsidR="000F1B4B" w:rsidRPr="000F1B4B">
          <w:rPr>
            <w:rFonts w:eastAsia="Times New Roman"/>
            <w:noProof/>
            <w:kern w:val="32"/>
            <w:lang w:eastAsia="ru-RU"/>
          </w:rPr>
          <w:t>2.1</w:t>
        </w:r>
        <w:r w:rsidR="005460F7">
          <w:rPr>
            <w:rFonts w:eastAsia="Times New Roman"/>
            <w:noProof/>
            <w:kern w:val="32"/>
            <w:lang w:eastAsia="ru-RU"/>
          </w:rPr>
          <w:t>3</w:t>
        </w:r>
        <w:r w:rsidR="000F1B4B" w:rsidRPr="000F1B4B">
          <w:rPr>
            <w:rFonts w:eastAsia="Times New Roman"/>
            <w:noProof/>
            <w:kern w:val="32"/>
            <w:lang w:eastAsia="ru-RU"/>
          </w:rPr>
          <w:t>.1</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Зоны охраны объектов культурного наследия</w:t>
        </w:r>
        <w:r w:rsidR="000F1B4B" w:rsidRPr="000F1B4B">
          <w:rPr>
            <w:rFonts w:eastAsia="Times New Roman"/>
            <w:noProof/>
            <w:webHidden/>
            <w:kern w:val="32"/>
            <w:lang w:eastAsia="ru-RU"/>
          </w:rPr>
          <w:tab/>
        </w:r>
        <w:r w:rsidR="005460F7">
          <w:rPr>
            <w:rFonts w:eastAsia="Times New Roman"/>
            <w:noProof/>
            <w:webHidden/>
            <w:kern w:val="32"/>
            <w:lang w:eastAsia="ru-RU"/>
          </w:rPr>
          <w:t>65</w:t>
        </w:r>
      </w:hyperlink>
    </w:p>
    <w:p w14:paraId="416D7F1F" w14:textId="3A5E392B"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53" w:history="1">
        <w:r w:rsidR="000F1B4B" w:rsidRPr="000F1B4B">
          <w:rPr>
            <w:rFonts w:eastAsia="Times New Roman"/>
            <w:noProof/>
            <w:kern w:val="32"/>
            <w:lang w:eastAsia="ru-RU"/>
          </w:rPr>
          <w:t>2.1</w:t>
        </w:r>
        <w:r w:rsidR="005460F7">
          <w:rPr>
            <w:rFonts w:eastAsia="Times New Roman"/>
            <w:noProof/>
            <w:kern w:val="32"/>
            <w:lang w:eastAsia="ru-RU"/>
          </w:rPr>
          <w:t>3</w:t>
        </w:r>
        <w:r w:rsidR="000F1B4B" w:rsidRPr="000F1B4B">
          <w:rPr>
            <w:rFonts w:eastAsia="Times New Roman"/>
            <w:noProof/>
            <w:kern w:val="32"/>
            <w:lang w:eastAsia="ru-RU"/>
          </w:rPr>
          <w:t>.2</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Водоохранные зоны, прибрежно-защитные полосы и водные объекты общего пользования</w:t>
        </w:r>
        <w:r w:rsidR="000F1B4B" w:rsidRPr="000F1B4B">
          <w:rPr>
            <w:rFonts w:eastAsia="Times New Roman"/>
            <w:noProof/>
            <w:webHidden/>
            <w:kern w:val="32"/>
            <w:lang w:eastAsia="ru-RU"/>
          </w:rPr>
          <w:tab/>
        </w:r>
        <w:r w:rsidR="005460F7">
          <w:rPr>
            <w:rFonts w:eastAsia="Times New Roman"/>
            <w:noProof/>
            <w:webHidden/>
            <w:kern w:val="32"/>
            <w:lang w:eastAsia="ru-RU"/>
          </w:rPr>
          <w:t>67</w:t>
        </w:r>
      </w:hyperlink>
    </w:p>
    <w:p w14:paraId="20B29391" w14:textId="30E7CFA7" w:rsidR="000F1B4B" w:rsidRPr="000F1B4B" w:rsidRDefault="00E31C79" w:rsidP="000F1B4B">
      <w:pPr>
        <w:tabs>
          <w:tab w:val="right" w:leader="dot" w:pos="9345"/>
        </w:tabs>
        <w:spacing w:after="0" w:line="240" w:lineRule="auto"/>
        <w:ind w:left="1276" w:hanging="709"/>
        <w:jc w:val="both"/>
        <w:rPr>
          <w:rFonts w:ascii="Calibri" w:eastAsia="Times New Roman" w:hAnsi="Calibri"/>
          <w:noProof/>
          <w:kern w:val="0"/>
          <w:sz w:val="22"/>
          <w:szCs w:val="22"/>
          <w:lang w:eastAsia="ru-RU"/>
        </w:rPr>
      </w:pPr>
      <w:hyperlink w:anchor="_Toc401005754" w:history="1">
        <w:r w:rsidR="000F1B4B" w:rsidRPr="000F1B4B">
          <w:rPr>
            <w:rFonts w:eastAsia="Times New Roman"/>
            <w:noProof/>
            <w:kern w:val="32"/>
            <w:lang w:eastAsia="ru-RU"/>
          </w:rPr>
          <w:t>2.1</w:t>
        </w:r>
        <w:r w:rsidR="005460F7">
          <w:rPr>
            <w:rFonts w:eastAsia="Times New Roman"/>
            <w:noProof/>
            <w:kern w:val="32"/>
            <w:lang w:eastAsia="ru-RU"/>
          </w:rPr>
          <w:t>3</w:t>
        </w:r>
        <w:r w:rsidR="000F1B4B" w:rsidRPr="000F1B4B">
          <w:rPr>
            <w:rFonts w:eastAsia="Times New Roman"/>
            <w:noProof/>
            <w:kern w:val="32"/>
            <w:lang w:eastAsia="ru-RU"/>
          </w:rPr>
          <w:t>.3</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Зоны санитарной охраны источников питьевого водоснабжения</w:t>
        </w:r>
        <w:r w:rsidR="000F1B4B" w:rsidRPr="000F1B4B">
          <w:rPr>
            <w:rFonts w:eastAsia="Times New Roman"/>
            <w:noProof/>
            <w:webHidden/>
            <w:kern w:val="32"/>
            <w:lang w:eastAsia="ru-RU"/>
          </w:rPr>
          <w:tab/>
        </w:r>
        <w:r w:rsidR="005460F7">
          <w:rPr>
            <w:rFonts w:eastAsia="Times New Roman"/>
            <w:noProof/>
            <w:webHidden/>
            <w:kern w:val="32"/>
            <w:lang w:eastAsia="ru-RU"/>
          </w:rPr>
          <w:t>69</w:t>
        </w:r>
      </w:hyperlink>
    </w:p>
    <w:p w14:paraId="7DD3EA34" w14:textId="151DDB83" w:rsidR="000F1B4B" w:rsidRDefault="00E31C79" w:rsidP="000F1B4B">
      <w:pPr>
        <w:tabs>
          <w:tab w:val="right" w:leader="dot" w:pos="9345"/>
        </w:tabs>
        <w:spacing w:after="0" w:line="240" w:lineRule="auto"/>
        <w:ind w:left="1276" w:hanging="709"/>
        <w:jc w:val="both"/>
        <w:rPr>
          <w:rFonts w:eastAsia="Times New Roman"/>
          <w:noProof/>
          <w:kern w:val="32"/>
          <w:lang w:eastAsia="ru-RU"/>
        </w:rPr>
      </w:pPr>
      <w:hyperlink w:anchor="_Toc401005755" w:history="1">
        <w:r w:rsidR="000F1B4B" w:rsidRPr="000F1B4B">
          <w:rPr>
            <w:rFonts w:eastAsia="Times New Roman"/>
            <w:noProof/>
            <w:kern w:val="32"/>
            <w:lang w:eastAsia="ru-RU"/>
          </w:rPr>
          <w:t>2.1</w:t>
        </w:r>
        <w:r w:rsidR="005460F7">
          <w:rPr>
            <w:rFonts w:eastAsia="Times New Roman"/>
            <w:noProof/>
            <w:kern w:val="32"/>
            <w:lang w:eastAsia="ru-RU"/>
          </w:rPr>
          <w:t>3</w:t>
        </w:r>
        <w:r w:rsidR="000F1B4B" w:rsidRPr="000F1B4B">
          <w:rPr>
            <w:rFonts w:eastAsia="Times New Roman"/>
            <w:noProof/>
            <w:kern w:val="32"/>
            <w:lang w:eastAsia="ru-RU"/>
          </w:rPr>
          <w:t>.4</w:t>
        </w:r>
        <w:r w:rsidR="000F1B4B" w:rsidRPr="000F1B4B">
          <w:rPr>
            <w:rFonts w:ascii="Calibri" w:eastAsia="Times New Roman" w:hAnsi="Calibri"/>
            <w:noProof/>
            <w:kern w:val="0"/>
            <w:sz w:val="22"/>
            <w:szCs w:val="22"/>
            <w:lang w:eastAsia="ru-RU"/>
          </w:rPr>
          <w:tab/>
        </w:r>
        <w:r w:rsidR="000F1B4B" w:rsidRPr="000F1B4B">
          <w:rPr>
            <w:rFonts w:eastAsia="Times New Roman"/>
            <w:noProof/>
            <w:kern w:val="32"/>
            <w:lang w:eastAsia="ru-RU"/>
          </w:rPr>
          <w:t>Санитарно-защитные зоны</w:t>
        </w:r>
        <w:r w:rsidR="000F1B4B" w:rsidRPr="000F1B4B">
          <w:rPr>
            <w:rFonts w:eastAsia="Times New Roman"/>
            <w:noProof/>
            <w:webHidden/>
            <w:kern w:val="32"/>
            <w:lang w:eastAsia="ru-RU"/>
          </w:rPr>
          <w:tab/>
        </w:r>
        <w:r w:rsidR="005460F7">
          <w:rPr>
            <w:rFonts w:eastAsia="Times New Roman"/>
            <w:noProof/>
            <w:webHidden/>
            <w:kern w:val="32"/>
            <w:lang w:eastAsia="ru-RU"/>
          </w:rPr>
          <w:t>76</w:t>
        </w:r>
      </w:hyperlink>
    </w:p>
    <w:p w14:paraId="22F885AE" w14:textId="606A41C2" w:rsidR="005460F7" w:rsidRDefault="00E31C79" w:rsidP="005460F7">
      <w:pPr>
        <w:tabs>
          <w:tab w:val="right" w:leader="dot" w:pos="9345"/>
        </w:tabs>
        <w:spacing w:after="0" w:line="240" w:lineRule="auto"/>
        <w:ind w:left="1276" w:hanging="709"/>
        <w:jc w:val="both"/>
        <w:rPr>
          <w:rFonts w:eastAsia="Times New Roman"/>
          <w:noProof/>
          <w:kern w:val="32"/>
          <w:lang w:eastAsia="ru-RU"/>
        </w:rPr>
      </w:pPr>
      <w:hyperlink w:anchor="_Toc401005755" w:history="1">
        <w:r w:rsidR="005460F7" w:rsidRPr="000F1B4B">
          <w:rPr>
            <w:rFonts w:eastAsia="Times New Roman"/>
            <w:noProof/>
            <w:kern w:val="32"/>
            <w:lang w:eastAsia="ru-RU"/>
          </w:rPr>
          <w:t>2.1</w:t>
        </w:r>
        <w:r w:rsidR="005460F7">
          <w:rPr>
            <w:rFonts w:eastAsia="Times New Roman"/>
            <w:noProof/>
            <w:kern w:val="32"/>
            <w:lang w:eastAsia="ru-RU"/>
          </w:rPr>
          <w:t>3</w:t>
        </w:r>
        <w:r w:rsidR="005460F7" w:rsidRPr="000F1B4B">
          <w:rPr>
            <w:rFonts w:eastAsia="Times New Roman"/>
            <w:noProof/>
            <w:kern w:val="32"/>
            <w:lang w:eastAsia="ru-RU"/>
          </w:rPr>
          <w:t>.</w:t>
        </w:r>
        <w:r w:rsidR="005460F7">
          <w:rPr>
            <w:rFonts w:eastAsia="Times New Roman"/>
            <w:noProof/>
            <w:kern w:val="32"/>
            <w:lang w:eastAsia="ru-RU"/>
          </w:rPr>
          <w:t>5</w:t>
        </w:r>
        <w:r w:rsidR="005460F7" w:rsidRPr="000F1B4B">
          <w:rPr>
            <w:rFonts w:ascii="Calibri" w:eastAsia="Times New Roman" w:hAnsi="Calibri"/>
            <w:noProof/>
            <w:kern w:val="0"/>
            <w:sz w:val="22"/>
            <w:szCs w:val="22"/>
            <w:lang w:eastAsia="ru-RU"/>
          </w:rPr>
          <w:tab/>
        </w:r>
        <w:r w:rsidR="005460F7" w:rsidRPr="005460F7">
          <w:rPr>
            <w:rFonts w:eastAsia="Times New Roman"/>
            <w:noProof/>
            <w:kern w:val="32"/>
            <w:lang w:eastAsia="ru-RU"/>
          </w:rPr>
          <w:t>Особо охраняемые природные территории</w:t>
        </w:r>
        <w:r w:rsidR="005460F7" w:rsidRPr="000F1B4B">
          <w:rPr>
            <w:rFonts w:eastAsia="Times New Roman"/>
            <w:noProof/>
            <w:webHidden/>
            <w:kern w:val="32"/>
            <w:lang w:eastAsia="ru-RU"/>
          </w:rPr>
          <w:tab/>
        </w:r>
        <w:r w:rsidR="005460F7">
          <w:rPr>
            <w:rFonts w:eastAsia="Times New Roman"/>
            <w:noProof/>
            <w:webHidden/>
            <w:kern w:val="32"/>
            <w:lang w:eastAsia="ru-RU"/>
          </w:rPr>
          <w:t>80</w:t>
        </w:r>
      </w:hyperlink>
    </w:p>
    <w:p w14:paraId="0E05F21B" w14:textId="3AF3CFF1" w:rsidR="005460F7" w:rsidRPr="000F1B4B" w:rsidRDefault="00E31C79" w:rsidP="005460F7">
      <w:pPr>
        <w:tabs>
          <w:tab w:val="left" w:pos="1134"/>
          <w:tab w:val="right" w:leader="dot" w:pos="9345"/>
        </w:tabs>
        <w:spacing w:after="0" w:line="240" w:lineRule="auto"/>
        <w:ind w:left="709" w:hanging="469"/>
        <w:jc w:val="both"/>
        <w:rPr>
          <w:rFonts w:ascii="Calibri" w:eastAsia="Times New Roman" w:hAnsi="Calibri"/>
          <w:noProof/>
          <w:kern w:val="0"/>
          <w:sz w:val="22"/>
          <w:szCs w:val="22"/>
          <w:lang w:eastAsia="ru-RU"/>
        </w:rPr>
      </w:pPr>
      <w:hyperlink w:anchor="_Toc401005751" w:history="1">
        <w:r w:rsidR="005460F7" w:rsidRPr="000F1B4B">
          <w:rPr>
            <w:rFonts w:eastAsia="Times New Roman"/>
            <w:noProof/>
            <w:lang w:eastAsia="ru-RU"/>
          </w:rPr>
          <w:t>2.1</w:t>
        </w:r>
        <w:r w:rsidR="005460F7">
          <w:rPr>
            <w:rFonts w:eastAsia="Times New Roman"/>
            <w:noProof/>
            <w:lang w:eastAsia="ru-RU"/>
          </w:rPr>
          <w:t>4</w:t>
        </w:r>
        <w:r w:rsidR="005460F7" w:rsidRPr="000F1B4B">
          <w:rPr>
            <w:rFonts w:ascii="Calibri" w:eastAsia="Times New Roman" w:hAnsi="Calibri"/>
            <w:noProof/>
            <w:kern w:val="0"/>
            <w:sz w:val="22"/>
            <w:szCs w:val="22"/>
            <w:lang w:eastAsia="ru-RU"/>
          </w:rPr>
          <w:tab/>
        </w:r>
        <w:r w:rsidR="005460F7" w:rsidRPr="005460F7">
          <w:rPr>
            <w:rFonts w:eastAsia="Times New Roman"/>
            <w:noProof/>
            <w:lang w:eastAsia="ru-RU"/>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005460F7" w:rsidRPr="000F1B4B">
          <w:rPr>
            <w:rFonts w:eastAsia="Times New Roman"/>
            <w:noProof/>
            <w:webHidden/>
            <w:lang w:eastAsia="ru-RU"/>
          </w:rPr>
          <w:tab/>
        </w:r>
        <w:r w:rsidR="005460F7">
          <w:rPr>
            <w:rFonts w:eastAsia="Times New Roman"/>
            <w:noProof/>
            <w:webHidden/>
            <w:lang w:eastAsia="ru-RU"/>
          </w:rPr>
          <w:t>82</w:t>
        </w:r>
      </w:hyperlink>
    </w:p>
    <w:p w14:paraId="45CCC680" w14:textId="26B31AEB" w:rsidR="000F1B4B" w:rsidRPr="000F1B4B" w:rsidRDefault="00E31C79" w:rsidP="000F1B4B">
      <w:pPr>
        <w:tabs>
          <w:tab w:val="right" w:leader="dot" w:pos="9345"/>
        </w:tabs>
        <w:spacing w:after="0" w:line="240" w:lineRule="auto"/>
        <w:ind w:left="284" w:hanging="284"/>
        <w:jc w:val="both"/>
        <w:rPr>
          <w:rFonts w:ascii="Calibri" w:eastAsia="Times New Roman" w:hAnsi="Calibri"/>
          <w:noProof/>
          <w:kern w:val="0"/>
          <w:sz w:val="22"/>
          <w:szCs w:val="22"/>
          <w:lang w:eastAsia="ru-RU"/>
        </w:rPr>
      </w:pPr>
      <w:hyperlink w:anchor="_Toc401005756" w:history="1">
        <w:r w:rsidR="000F1B4B" w:rsidRPr="000F1B4B">
          <w:rPr>
            <w:rFonts w:eastAsia="Times New Roman"/>
            <w:noProof/>
            <w:lang w:eastAsia="ru-RU"/>
          </w:rPr>
          <w:t>4</w:t>
        </w:r>
        <w:r w:rsidR="000F1B4B" w:rsidRPr="000F1B4B">
          <w:rPr>
            <w:rFonts w:ascii="Calibri" w:eastAsia="Times New Roman" w:hAnsi="Calibri"/>
            <w:noProof/>
            <w:kern w:val="0"/>
            <w:sz w:val="22"/>
            <w:szCs w:val="22"/>
            <w:lang w:eastAsia="ru-RU"/>
          </w:rPr>
          <w:tab/>
        </w:r>
        <w:r w:rsidR="009073A4" w:rsidRPr="009073A4">
          <w:rPr>
            <w:rFonts w:eastAsia="Times New Roman"/>
            <w:noProof/>
            <w:lang w:eastAsia="ru-RU"/>
          </w:rPr>
          <w:t>Мероприятия, утвержденные документом территориального планирования Курской области</w:t>
        </w:r>
        <w:r w:rsidR="000F1B4B" w:rsidRPr="000F1B4B">
          <w:rPr>
            <w:rFonts w:eastAsia="Times New Roman"/>
            <w:noProof/>
            <w:webHidden/>
            <w:lang w:eastAsia="ru-RU"/>
          </w:rPr>
          <w:tab/>
        </w:r>
        <w:r w:rsidR="002F33A1">
          <w:rPr>
            <w:rFonts w:eastAsia="Times New Roman"/>
            <w:noProof/>
            <w:webHidden/>
            <w:lang w:eastAsia="ru-RU"/>
          </w:rPr>
          <w:t>84</w:t>
        </w:r>
      </w:hyperlink>
    </w:p>
    <w:p w14:paraId="6BC2C635" w14:textId="77777777" w:rsidR="000F1B4B" w:rsidRPr="000F1B4B" w:rsidRDefault="000F1B4B" w:rsidP="000F1B4B">
      <w:pPr>
        <w:spacing w:after="0" w:line="240" w:lineRule="auto"/>
        <w:jc w:val="both"/>
        <w:rPr>
          <w:lang w:eastAsia="ru-RU"/>
        </w:rPr>
      </w:pPr>
    </w:p>
    <w:p w14:paraId="76555FF9" w14:textId="202FC98B" w:rsidR="00E31C79" w:rsidRDefault="00E31C79" w:rsidP="00E31C79">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Содержание</w:t>
      </w:r>
      <w:r>
        <w:rPr>
          <w:i/>
          <w:iCs/>
          <w:noProof/>
          <w:kern w:val="0"/>
          <w:sz w:val="22"/>
          <w:szCs w:val="22"/>
          <w:lang w:eastAsia="ru-RU"/>
        </w:rPr>
        <w:t xml:space="preserve">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w:t>
      </w:r>
      <w:r>
        <w:rPr>
          <w:i/>
          <w:iCs/>
          <w:noProof/>
          <w:kern w:val="0"/>
          <w:sz w:val="22"/>
          <w:szCs w:val="22"/>
          <w:lang w:eastAsia="ru-RU"/>
        </w:rPr>
        <w:t> </w:t>
      </w:r>
      <w:r w:rsidRPr="00F57F47">
        <w:rPr>
          <w:i/>
          <w:iCs/>
          <w:noProof/>
          <w:kern w:val="0"/>
          <w:sz w:val="22"/>
          <w:szCs w:val="22"/>
          <w:lang w:eastAsia="ru-RU"/>
        </w:rPr>
        <w:t>года № 01-12/_____)</w:t>
      </w:r>
    </w:p>
    <w:p w14:paraId="2E0EAF19" w14:textId="77777777" w:rsidR="000F1B4B" w:rsidRDefault="000F1B4B" w:rsidP="000F1B4B">
      <w:pPr>
        <w:jc w:val="both"/>
        <w:rPr>
          <w:lang w:eastAsia="ru-RU"/>
        </w:rPr>
      </w:pPr>
    </w:p>
    <w:p w14:paraId="31A08685" w14:textId="77777777" w:rsidR="00E31C79" w:rsidRPr="000F1B4B" w:rsidRDefault="00E31C79" w:rsidP="000F1B4B">
      <w:pPr>
        <w:jc w:val="both"/>
        <w:rPr>
          <w:lang w:eastAsia="ru-RU"/>
        </w:rPr>
      </w:pPr>
    </w:p>
    <w:p w14:paraId="5883B366" w14:textId="0A793BEE" w:rsidR="00D43EB9" w:rsidRPr="001B44D4" w:rsidRDefault="000F1B4B" w:rsidP="00AF647F">
      <w:pPr>
        <w:widowControl w:val="0"/>
        <w:spacing w:after="0" w:line="240" w:lineRule="auto"/>
        <w:jc w:val="center"/>
        <w:rPr>
          <w:b/>
          <w:bCs/>
          <w:sz w:val="28"/>
          <w:szCs w:val="28"/>
        </w:rPr>
      </w:pPr>
      <w:r w:rsidRPr="000F1B4B">
        <w:rPr>
          <w:b/>
        </w:rPr>
        <w:lastRenderedPageBreak/>
        <w:fldChar w:fldCharType="end"/>
      </w:r>
      <w:bookmarkStart w:id="30" w:name="_Toc268263621"/>
      <w:bookmarkStart w:id="31" w:name="_Toc336507644"/>
      <w:bookmarkEnd w:id="4"/>
      <w:bookmarkEnd w:id="5"/>
      <w:r w:rsidR="00D43EB9" w:rsidRPr="001B44D4">
        <w:rPr>
          <w:b/>
          <w:bCs/>
          <w:sz w:val="28"/>
          <w:szCs w:val="28"/>
        </w:rPr>
        <w:t>ВВЕДЕНИЕ</w:t>
      </w:r>
      <w:bookmarkEnd w:id="6"/>
      <w:bookmarkEnd w:id="7"/>
      <w:bookmarkEnd w:id="8"/>
      <w:bookmarkEnd w:id="30"/>
      <w:bookmarkEnd w:id="31"/>
    </w:p>
    <w:p w14:paraId="43311D1C" w14:textId="77777777" w:rsidR="001B44D4" w:rsidRPr="00E41345" w:rsidRDefault="001B44D4" w:rsidP="001B44D4">
      <w:pPr>
        <w:widowControl w:val="0"/>
        <w:spacing w:after="0" w:line="240" w:lineRule="auto"/>
        <w:jc w:val="center"/>
      </w:pPr>
    </w:p>
    <w:p w14:paraId="17AED8B7" w14:textId="77777777" w:rsidR="003D5772" w:rsidRPr="003D5772" w:rsidRDefault="003D5772" w:rsidP="003D5772">
      <w:pPr>
        <w:widowControl w:val="0"/>
        <w:spacing w:after="0" w:line="360" w:lineRule="auto"/>
        <w:ind w:firstLine="709"/>
        <w:jc w:val="both"/>
        <w:rPr>
          <w:kern w:val="0"/>
        </w:rPr>
      </w:pPr>
      <w:bookmarkStart w:id="32" w:name="_Hlk130217550"/>
      <w:bookmarkStart w:id="33" w:name="_Toc336507645"/>
      <w:r w:rsidRPr="003D5772">
        <w:rPr>
          <w:kern w:val="0"/>
        </w:rPr>
        <w:t>Генеральный план муниципального образования «Ивановский сельсовет» Рыльского района Курской области (далее – Генеральный план) разработан в соответствии с Градостроительным кодексом Российской Федерации, приказом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w:t>
      </w:r>
    </w:p>
    <w:p w14:paraId="29BC9C62" w14:textId="77777777" w:rsidR="003D5772" w:rsidRPr="003D5772" w:rsidRDefault="003D5772" w:rsidP="003D5772">
      <w:pPr>
        <w:widowControl w:val="0"/>
        <w:spacing w:after="0" w:line="360" w:lineRule="auto"/>
        <w:ind w:firstLine="709"/>
        <w:jc w:val="both"/>
        <w:rPr>
          <w:kern w:val="0"/>
        </w:rPr>
      </w:pPr>
      <w:r w:rsidRPr="003D5772">
        <w:rPr>
          <w:kern w:val="0"/>
        </w:rPr>
        <w:t xml:space="preserve">Генеральный план разработан на расчетный срок – до 2031 года. </w:t>
      </w:r>
    </w:p>
    <w:p w14:paraId="43C8130C" w14:textId="77777777" w:rsidR="003D5772" w:rsidRPr="003D5772" w:rsidRDefault="003D5772" w:rsidP="003D5772">
      <w:pPr>
        <w:widowControl w:val="0"/>
        <w:spacing w:after="0" w:line="360" w:lineRule="auto"/>
        <w:ind w:firstLine="709"/>
        <w:jc w:val="both"/>
        <w:rPr>
          <w:kern w:val="0"/>
        </w:rPr>
      </w:pPr>
      <w:r w:rsidRPr="003D5772">
        <w:rPr>
          <w:kern w:val="0"/>
        </w:rPr>
        <w:t>При разработке Генерального плана учтены:</w:t>
      </w:r>
    </w:p>
    <w:p w14:paraId="6D8F9D15" w14:textId="77777777" w:rsidR="003D5772" w:rsidRPr="003D5772" w:rsidRDefault="003D5772" w:rsidP="003D5772">
      <w:pPr>
        <w:widowControl w:val="0"/>
        <w:spacing w:after="0" w:line="360" w:lineRule="auto"/>
        <w:ind w:firstLine="709"/>
        <w:jc w:val="both"/>
        <w:rPr>
          <w:kern w:val="0"/>
        </w:rPr>
      </w:pPr>
      <w:r w:rsidRPr="003D5772">
        <w:rPr>
          <w:kern w:val="0"/>
        </w:rPr>
        <w:t>документы территориального планирования федерального и регионального уровня, муниципальные программы муниципального образования «Ивановский сельсовет» Рыльского района Курской области;</w:t>
      </w:r>
    </w:p>
    <w:p w14:paraId="398A13C8" w14:textId="77777777" w:rsidR="003D5772" w:rsidRPr="003D5772" w:rsidRDefault="003D5772" w:rsidP="003D5772">
      <w:pPr>
        <w:widowControl w:val="0"/>
        <w:spacing w:after="0" w:line="360" w:lineRule="auto"/>
        <w:ind w:firstLine="709"/>
        <w:jc w:val="both"/>
        <w:rPr>
          <w:kern w:val="0"/>
        </w:rPr>
      </w:pPr>
      <w:r w:rsidRPr="003D5772">
        <w:rPr>
          <w:kern w:val="0"/>
        </w:rPr>
        <w:t>результаты мониторинга современного использования земельных участков на территории муниципального образования «Ивановский сельсовет» Рыльского района Курской области;</w:t>
      </w:r>
    </w:p>
    <w:p w14:paraId="0125C1E4" w14:textId="15BCE7A9" w:rsidR="003D5772" w:rsidRPr="003D5772" w:rsidRDefault="003D5772" w:rsidP="003D5772">
      <w:pPr>
        <w:widowControl w:val="0"/>
        <w:spacing w:after="0" w:line="360" w:lineRule="auto"/>
        <w:ind w:firstLine="709"/>
        <w:jc w:val="both"/>
        <w:rPr>
          <w:kern w:val="0"/>
        </w:rPr>
      </w:pPr>
      <w:r w:rsidRPr="003D5772">
        <w:rPr>
          <w:kern w:val="0"/>
        </w:rPr>
        <w:t>документация по планировке территории, разработанная в период с 2011 по 2022</w:t>
      </w:r>
      <w:r w:rsidR="00C419FD">
        <w:rPr>
          <w:kern w:val="0"/>
        </w:rPr>
        <w:t> </w:t>
      </w:r>
      <w:r w:rsidRPr="003D5772">
        <w:rPr>
          <w:kern w:val="0"/>
        </w:rPr>
        <w:t>годы включительно;</w:t>
      </w:r>
    </w:p>
    <w:p w14:paraId="208C0054" w14:textId="77777777" w:rsidR="003D5772" w:rsidRPr="003D5772" w:rsidRDefault="003D5772" w:rsidP="003D5772">
      <w:pPr>
        <w:widowControl w:val="0"/>
        <w:spacing w:after="0" w:line="360" w:lineRule="auto"/>
        <w:ind w:firstLine="709"/>
        <w:jc w:val="both"/>
        <w:rPr>
          <w:kern w:val="0"/>
        </w:rPr>
      </w:pPr>
      <w:r w:rsidRPr="003D5772">
        <w:rPr>
          <w:kern w:val="0"/>
        </w:rPr>
        <w:t>статистические данные;</w:t>
      </w:r>
    </w:p>
    <w:p w14:paraId="35F54858" w14:textId="77777777" w:rsidR="003D5772" w:rsidRPr="003D5772" w:rsidRDefault="003D5772" w:rsidP="003D5772">
      <w:pPr>
        <w:widowControl w:val="0"/>
        <w:spacing w:after="0" w:line="360" w:lineRule="auto"/>
        <w:ind w:firstLine="709"/>
        <w:jc w:val="both"/>
        <w:rPr>
          <w:kern w:val="0"/>
        </w:rPr>
      </w:pPr>
      <w:r w:rsidRPr="003D5772">
        <w:rPr>
          <w:kern w:val="0"/>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1DE5354B" w14:textId="77777777" w:rsidR="003D5772" w:rsidRPr="003D5772" w:rsidRDefault="003D5772" w:rsidP="003D5772">
      <w:pPr>
        <w:widowControl w:val="0"/>
        <w:spacing w:after="0" w:line="360" w:lineRule="auto"/>
        <w:ind w:firstLine="709"/>
        <w:jc w:val="both"/>
        <w:rPr>
          <w:kern w:val="0"/>
        </w:rPr>
      </w:pPr>
      <w:r w:rsidRPr="003D5772">
        <w:rPr>
          <w:kern w:val="0"/>
        </w:rPr>
        <w:t>Генеральный план позволит реализовать основные цели развития муниципального образования «Ивановский сельсовет» Рыльского района Курской области, которыми являются:</w:t>
      </w:r>
    </w:p>
    <w:p w14:paraId="7D3A4DD1" w14:textId="77777777" w:rsidR="003D5772" w:rsidRPr="003D5772" w:rsidRDefault="003D5772" w:rsidP="003D5772">
      <w:pPr>
        <w:widowControl w:val="0"/>
        <w:spacing w:after="0" w:line="360" w:lineRule="auto"/>
        <w:ind w:firstLine="709"/>
        <w:jc w:val="both"/>
        <w:rPr>
          <w:kern w:val="0"/>
        </w:rPr>
      </w:pPr>
      <w:r w:rsidRPr="003D5772">
        <w:rPr>
          <w:kern w:val="0"/>
        </w:rPr>
        <w:t>обеспечение устойчивого развития муниципального образования;</w:t>
      </w:r>
    </w:p>
    <w:p w14:paraId="40C84762" w14:textId="77777777" w:rsidR="003D5772" w:rsidRPr="003D5772" w:rsidRDefault="003D5772" w:rsidP="003D5772">
      <w:pPr>
        <w:widowControl w:val="0"/>
        <w:spacing w:after="0" w:line="360" w:lineRule="auto"/>
        <w:ind w:firstLine="709"/>
        <w:jc w:val="both"/>
        <w:rPr>
          <w:kern w:val="0"/>
        </w:rPr>
      </w:pPr>
      <w:r w:rsidRPr="003D5772">
        <w:rPr>
          <w:kern w:val="0"/>
        </w:rPr>
        <w:t>развитие инженерной, транспортной и социальной инфраструктур на территории муниципального образования;</w:t>
      </w:r>
    </w:p>
    <w:p w14:paraId="5E674933" w14:textId="77777777" w:rsidR="003D5772" w:rsidRPr="003D5772" w:rsidRDefault="003D5772" w:rsidP="003D5772">
      <w:pPr>
        <w:widowControl w:val="0"/>
        <w:spacing w:after="0" w:line="360" w:lineRule="auto"/>
        <w:ind w:firstLine="709"/>
        <w:jc w:val="both"/>
        <w:rPr>
          <w:kern w:val="0"/>
        </w:rPr>
      </w:pPr>
      <w:r w:rsidRPr="003D5772">
        <w:rPr>
          <w:kern w:val="0"/>
        </w:rPr>
        <w:t>сохранение и регенерации исторического и культурного наследия.</w:t>
      </w:r>
    </w:p>
    <w:p w14:paraId="3B70181F" w14:textId="77777777" w:rsidR="003D5772" w:rsidRPr="003D5772" w:rsidRDefault="003D5772" w:rsidP="003D5772">
      <w:pPr>
        <w:widowControl w:val="0"/>
        <w:spacing w:after="0" w:line="360" w:lineRule="auto"/>
        <w:ind w:firstLine="709"/>
        <w:jc w:val="both"/>
        <w:rPr>
          <w:kern w:val="0"/>
          <w:szCs w:val="20"/>
        </w:rPr>
      </w:pPr>
      <w:r w:rsidRPr="003D5772">
        <w:rPr>
          <w:kern w:val="0"/>
        </w:rPr>
        <w:t xml:space="preserve">Генеральный план выполнен в виде компьютерной геоинформационной системы и с </w:t>
      </w:r>
      <w:r w:rsidRPr="003D5772">
        <w:rPr>
          <w:kern w:val="0"/>
        </w:rPr>
        <w:lastRenderedPageBreak/>
        <w:t>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Материалы Генерального плана представляют собой комплект, состоящий из диска с его электронным видом и на бумажном носителе</w:t>
      </w:r>
      <w:bookmarkEnd w:id="32"/>
      <w:r w:rsidRPr="003D5772">
        <w:rPr>
          <w:kern w:val="0"/>
          <w:szCs w:val="20"/>
        </w:rPr>
        <w:t>.</w:t>
      </w:r>
    </w:p>
    <w:p w14:paraId="19CA4ADA" w14:textId="77777777" w:rsidR="00F57F47" w:rsidRPr="00F57F47" w:rsidRDefault="00F57F47" w:rsidP="00F57F47">
      <w:pPr>
        <w:widowControl w:val="0"/>
        <w:spacing w:after="0" w:line="360" w:lineRule="auto"/>
        <w:ind w:firstLine="709"/>
        <w:jc w:val="both"/>
        <w:rPr>
          <w:iCs/>
          <w:highlight w:val="green"/>
        </w:rPr>
      </w:pPr>
      <w:r w:rsidRPr="00F57F47">
        <w:rPr>
          <w:b/>
          <w:highlight w:val="green"/>
        </w:rPr>
        <w:t>Состав проектных материалов</w:t>
      </w:r>
    </w:p>
    <w:p w14:paraId="00A6591A" w14:textId="77777777" w:rsidR="00F57F47" w:rsidRPr="00F57F47" w:rsidRDefault="00F57F47" w:rsidP="00F57F47">
      <w:pPr>
        <w:widowControl w:val="0"/>
        <w:spacing w:after="0" w:line="360" w:lineRule="auto"/>
        <w:ind w:firstLine="709"/>
        <w:jc w:val="both"/>
        <w:rPr>
          <w:b/>
          <w:bCs/>
          <w:highlight w:val="green"/>
        </w:rPr>
      </w:pPr>
      <w:r w:rsidRPr="00F57F47">
        <w:rPr>
          <w:iCs/>
          <w:highlight w:val="green"/>
        </w:rPr>
        <w:t>В соответствии с Градостроительным кодексом Российской Федерации Генеральный план включает в себя следующие материалы:</w:t>
      </w:r>
    </w:p>
    <w:p w14:paraId="08B4EE00" w14:textId="77777777" w:rsidR="00F57F47" w:rsidRPr="00F57F47" w:rsidRDefault="00F57F47" w:rsidP="00F57F47">
      <w:pPr>
        <w:widowControl w:val="0"/>
        <w:spacing w:after="0" w:line="360" w:lineRule="auto"/>
        <w:ind w:firstLine="709"/>
        <w:jc w:val="both"/>
        <w:rPr>
          <w:bCs/>
          <w:highlight w:val="green"/>
        </w:rPr>
      </w:pPr>
      <w:r w:rsidRPr="00F57F47">
        <w:rPr>
          <w:b/>
          <w:bCs/>
          <w:highlight w:val="green"/>
        </w:rPr>
        <w:t>Том 1 «Положение о территориальном планировании»:</w:t>
      </w:r>
    </w:p>
    <w:p w14:paraId="201B2848" w14:textId="77777777" w:rsidR="00F57F47" w:rsidRPr="00F57F47" w:rsidRDefault="00F57F47" w:rsidP="00F57F47">
      <w:pPr>
        <w:suppressAutoHyphens/>
        <w:spacing w:after="0" w:line="360" w:lineRule="auto"/>
        <w:ind w:firstLine="709"/>
        <w:contextualSpacing/>
        <w:jc w:val="both"/>
        <w:rPr>
          <w:kern w:val="0"/>
          <w:highlight w:val="green"/>
        </w:rPr>
      </w:pPr>
      <w:r w:rsidRPr="00F57F47">
        <w:rPr>
          <w:kern w:val="0"/>
          <w:highlight w:val="green"/>
        </w:rPr>
        <w:t>1. Перечень мероприятий по территориальному планированию в целях размещения объектов местного значения.</w:t>
      </w:r>
    </w:p>
    <w:p w14:paraId="4CE50C90" w14:textId="77777777" w:rsidR="00F57F47" w:rsidRPr="00F57F47" w:rsidRDefault="00F57F47" w:rsidP="00F57F47">
      <w:pPr>
        <w:suppressAutoHyphens/>
        <w:spacing w:after="0" w:line="360" w:lineRule="auto"/>
        <w:ind w:firstLine="709"/>
        <w:contextualSpacing/>
        <w:jc w:val="both"/>
        <w:rPr>
          <w:kern w:val="0"/>
          <w:highlight w:val="green"/>
        </w:rPr>
      </w:pPr>
      <w:r w:rsidRPr="00F57F47">
        <w:rPr>
          <w:kern w:val="0"/>
          <w:highlight w:val="green"/>
        </w:rPr>
        <w:t>2.</w:t>
      </w:r>
      <w:r w:rsidRPr="00F57F47">
        <w:rPr>
          <w:rFonts w:ascii="Calibri" w:hAnsi="Calibri"/>
          <w:kern w:val="0"/>
          <w:sz w:val="20"/>
          <w:szCs w:val="20"/>
          <w:highlight w:val="green"/>
        </w:rPr>
        <w:t xml:space="preserve"> </w:t>
      </w:r>
      <w:r w:rsidRPr="00F57F47">
        <w:rPr>
          <w:kern w:val="0"/>
          <w:highlight w:val="green"/>
        </w:rPr>
        <w:t>Параметры функциональных зон, а также сведения о планируемых для размещения в них объектах федерального, регионального и местного значения.</w:t>
      </w:r>
    </w:p>
    <w:p w14:paraId="0A1FCD90" w14:textId="77777777" w:rsidR="00F57F47" w:rsidRPr="00F57F47" w:rsidRDefault="00F57F47" w:rsidP="00F57F47">
      <w:pPr>
        <w:widowControl w:val="0"/>
        <w:spacing w:after="0" w:line="360" w:lineRule="auto"/>
        <w:ind w:firstLine="709"/>
        <w:jc w:val="both"/>
        <w:rPr>
          <w:highlight w:val="green"/>
        </w:rPr>
      </w:pPr>
      <w:r w:rsidRPr="00F57F47">
        <w:rPr>
          <w:b/>
          <w:bCs/>
          <w:highlight w:val="green"/>
        </w:rPr>
        <w:t>Материалы положения о территориальном планировании в виде карт:</w:t>
      </w:r>
    </w:p>
    <w:p w14:paraId="011DD5FF"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функциональных зон;</w:t>
      </w:r>
    </w:p>
    <w:p w14:paraId="70A75274"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границ населенных пунктов, входящих в состав муниципального образования;</w:t>
      </w:r>
    </w:p>
    <w:p w14:paraId="5E131C88"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планируемого размещения объектов местного значения.</w:t>
      </w:r>
    </w:p>
    <w:p w14:paraId="1E3A8478" w14:textId="77777777" w:rsidR="00F57F47" w:rsidRPr="00F57F47" w:rsidRDefault="00F57F47" w:rsidP="00F57F47">
      <w:pPr>
        <w:widowControl w:val="0"/>
        <w:spacing w:after="0" w:line="360" w:lineRule="auto"/>
        <w:ind w:firstLine="709"/>
        <w:jc w:val="both"/>
        <w:rPr>
          <w:b/>
          <w:bCs/>
          <w:highlight w:val="green"/>
        </w:rPr>
      </w:pPr>
      <w:r w:rsidRPr="00F57F47">
        <w:rPr>
          <w:b/>
          <w:bCs/>
          <w:highlight w:val="green"/>
        </w:rPr>
        <w:t>Том 2 «Материалы по обоснованию Генерального плана»:</w:t>
      </w:r>
    </w:p>
    <w:p w14:paraId="45F8BB1F" w14:textId="77777777" w:rsidR="00F57F47" w:rsidRPr="00F57F47" w:rsidRDefault="00F57F47" w:rsidP="00F57F47">
      <w:pPr>
        <w:widowControl w:val="0"/>
        <w:suppressAutoHyphens/>
        <w:spacing w:after="0" w:line="360" w:lineRule="auto"/>
        <w:ind w:firstLine="709"/>
        <w:jc w:val="both"/>
        <w:rPr>
          <w:kern w:val="0"/>
          <w:highlight w:val="green"/>
        </w:rPr>
      </w:pPr>
      <w:r w:rsidRPr="00F57F47">
        <w:rPr>
          <w:kern w:val="0"/>
          <w:highlight w:val="green"/>
        </w:rPr>
        <w:t>1. Общие сведения о муниципальном образовании.</w:t>
      </w:r>
    </w:p>
    <w:p w14:paraId="722F71B2" w14:textId="77777777" w:rsidR="00F57F47" w:rsidRPr="00F57F47" w:rsidRDefault="00F57F47" w:rsidP="00F57F47">
      <w:pPr>
        <w:widowControl w:val="0"/>
        <w:suppressAutoHyphens/>
        <w:spacing w:after="0" w:line="360" w:lineRule="auto"/>
        <w:ind w:firstLine="709"/>
        <w:jc w:val="both"/>
        <w:rPr>
          <w:kern w:val="0"/>
          <w:highlight w:val="green"/>
        </w:rPr>
      </w:pPr>
      <w:r w:rsidRPr="00F57F47">
        <w:rPr>
          <w:kern w:val="0"/>
          <w:highlight w:val="green"/>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2129A6E9" w14:textId="77777777" w:rsidR="00F57F47" w:rsidRPr="00F57F47" w:rsidRDefault="00F57F47" w:rsidP="00F57F47">
      <w:pPr>
        <w:widowControl w:val="0"/>
        <w:suppressAutoHyphens/>
        <w:spacing w:after="0" w:line="360" w:lineRule="auto"/>
        <w:ind w:firstLine="709"/>
        <w:jc w:val="both"/>
        <w:rPr>
          <w:kern w:val="0"/>
          <w:highlight w:val="green"/>
        </w:rPr>
      </w:pPr>
      <w:r w:rsidRPr="00F57F47">
        <w:rPr>
          <w:kern w:val="0"/>
          <w:highlight w:val="green"/>
        </w:rPr>
        <w:t>3. Мероприятия, утвержденные документом территориального планирования Курской области.</w:t>
      </w:r>
    </w:p>
    <w:p w14:paraId="55F50C30" w14:textId="77777777" w:rsidR="00F57F47" w:rsidRPr="00F57F47" w:rsidRDefault="00F57F47" w:rsidP="00F57F47">
      <w:pPr>
        <w:widowControl w:val="0"/>
        <w:spacing w:after="0" w:line="360" w:lineRule="auto"/>
        <w:ind w:firstLine="709"/>
        <w:jc w:val="both"/>
        <w:rPr>
          <w:highlight w:val="green"/>
        </w:rPr>
      </w:pPr>
      <w:r w:rsidRPr="00F57F47">
        <w:rPr>
          <w:b/>
          <w:bCs/>
          <w:highlight w:val="green"/>
        </w:rPr>
        <w:t>Материалы по обоснованию Генерального плана в виде карт:</w:t>
      </w:r>
    </w:p>
    <w:p w14:paraId="34E17B95"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объектов транспортной и инженерной инфраструктур;</w:t>
      </w:r>
    </w:p>
    <w:p w14:paraId="494EDD6B"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современного использования территории;</w:t>
      </w:r>
    </w:p>
    <w:p w14:paraId="719126FD" w14:textId="77777777" w:rsidR="00F57F47" w:rsidRPr="00F57F47" w:rsidRDefault="00F57F47" w:rsidP="00F57F47">
      <w:pPr>
        <w:widowControl w:val="0"/>
        <w:suppressAutoHyphens/>
        <w:spacing w:after="0" w:line="360" w:lineRule="auto"/>
        <w:ind w:firstLine="709"/>
        <w:jc w:val="both"/>
        <w:rPr>
          <w:highlight w:val="green"/>
        </w:rPr>
      </w:pPr>
      <w:r w:rsidRPr="00F57F47">
        <w:rPr>
          <w:highlight w:val="green"/>
        </w:rPr>
        <w:t>Карта использования территории с отображением зон с особыми условиями использования территорий.</w:t>
      </w:r>
    </w:p>
    <w:p w14:paraId="68919EEF" w14:textId="77777777" w:rsidR="00F57F47" w:rsidRPr="00F57F47" w:rsidRDefault="00F57F47" w:rsidP="00F57F47">
      <w:pPr>
        <w:widowControl w:val="0"/>
        <w:spacing w:after="0" w:line="360" w:lineRule="auto"/>
        <w:ind w:firstLine="709"/>
        <w:jc w:val="both"/>
        <w:rPr>
          <w:bCs/>
          <w:highlight w:val="green"/>
        </w:rPr>
      </w:pPr>
      <w:r w:rsidRPr="00F57F47">
        <w:rPr>
          <w:b/>
          <w:bCs/>
          <w:highlight w:val="green"/>
        </w:rPr>
        <w:t>Том 3 «Перечень и характеристика основных факторов риска возникновения чрезвычайных ситуаций природного и техногенного характера»:</w:t>
      </w:r>
    </w:p>
    <w:p w14:paraId="358B2DBD" w14:textId="77777777" w:rsidR="00F57F47" w:rsidRPr="00F57F47" w:rsidRDefault="00F57F47" w:rsidP="00F57F47">
      <w:pPr>
        <w:widowControl w:val="0"/>
        <w:tabs>
          <w:tab w:val="left" w:pos="1134"/>
        </w:tabs>
        <w:spacing w:after="0" w:line="360" w:lineRule="auto"/>
        <w:ind w:firstLine="709"/>
        <w:jc w:val="both"/>
        <w:rPr>
          <w:bCs/>
          <w:highlight w:val="green"/>
        </w:rPr>
      </w:pPr>
      <w:r w:rsidRPr="00F57F47">
        <w:rPr>
          <w:bCs/>
          <w:highlight w:val="green"/>
        </w:rPr>
        <w:t>Перечень основных факторов риска возникновения чрезвычайных ситуаций природного и техногенного характера;</w:t>
      </w:r>
    </w:p>
    <w:p w14:paraId="37666941" w14:textId="77777777" w:rsidR="00F57F47" w:rsidRPr="00F57F47" w:rsidRDefault="00F57F47" w:rsidP="00F57F47">
      <w:pPr>
        <w:widowControl w:val="0"/>
        <w:suppressAutoHyphens/>
        <w:spacing w:after="0" w:line="360" w:lineRule="auto"/>
        <w:ind w:firstLine="709"/>
        <w:jc w:val="both"/>
      </w:pPr>
      <w:r w:rsidRPr="00F57F47">
        <w:rPr>
          <w:highlight w:val="green"/>
        </w:rPr>
        <w:t>Карта территорий, подверженных риску возникновения чрезвычайных ситуаций природного и техногенного характера.</w:t>
      </w:r>
    </w:p>
    <w:p w14:paraId="2CEA8349" w14:textId="77777777" w:rsidR="00F57F47" w:rsidRDefault="00F57F47" w:rsidP="00F57F47">
      <w:pPr>
        <w:tabs>
          <w:tab w:val="right" w:leader="dot" w:pos="9781"/>
        </w:tabs>
        <w:spacing w:after="0" w:line="240" w:lineRule="auto"/>
        <w:jc w:val="both"/>
        <w:rPr>
          <w:i/>
          <w:iCs/>
          <w:noProof/>
          <w:kern w:val="0"/>
          <w:lang w:eastAsia="ru-RU"/>
        </w:rPr>
      </w:pPr>
    </w:p>
    <w:p w14:paraId="5E998689" w14:textId="1F1433F6" w:rsidR="00F57F47" w:rsidRPr="00F57F47" w:rsidRDefault="00F57F47" w:rsidP="00F57F47">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lastRenderedPageBreak/>
        <w:t>(подраздел «Состав проектных материалов» в реакции решения комитета архитектуры и градостроительства Курской области от «___» августа 2024 года № 01-12/_____)</w:t>
      </w:r>
    </w:p>
    <w:p w14:paraId="6C777A3D" w14:textId="77777777" w:rsidR="000E0428" w:rsidRDefault="000E0428" w:rsidP="000E0428">
      <w:pPr>
        <w:suppressAutoHyphens/>
        <w:spacing w:after="0" w:line="360" w:lineRule="auto"/>
        <w:jc w:val="both"/>
      </w:pPr>
    </w:p>
    <w:p w14:paraId="47A7AD36" w14:textId="77777777" w:rsidR="0099350D" w:rsidRPr="007629C3" w:rsidRDefault="00CA0421" w:rsidP="009D1F5C">
      <w:pPr>
        <w:pStyle w:val="1"/>
        <w:keepNext w:val="0"/>
        <w:widowControl w:val="0"/>
        <w:numPr>
          <w:ilvl w:val="1"/>
          <w:numId w:val="1"/>
        </w:numPr>
        <w:tabs>
          <w:tab w:val="left" w:pos="0"/>
        </w:tabs>
        <w:spacing w:before="0" w:after="0" w:line="360" w:lineRule="auto"/>
        <w:ind w:left="0" w:firstLine="709"/>
        <w:jc w:val="both"/>
        <w:rPr>
          <w:rFonts w:ascii="Times New Roman" w:hAnsi="Times New Roman"/>
          <w:sz w:val="24"/>
          <w:szCs w:val="24"/>
        </w:rPr>
      </w:pPr>
      <w:r w:rsidRPr="007629C3">
        <w:rPr>
          <w:rFonts w:ascii="Times New Roman" w:hAnsi="Times New Roman"/>
          <w:sz w:val="24"/>
          <w:szCs w:val="24"/>
        </w:rPr>
        <w:t>ОБЩИЕ СВЕДЕНИЯ О МУНИЦИПАЛЬНОМ ОБРАЗОВАНИИ</w:t>
      </w:r>
      <w:bookmarkEnd w:id="33"/>
      <w:r w:rsidR="007629C3" w:rsidRPr="007629C3">
        <w:rPr>
          <w:rFonts w:ascii="Times New Roman" w:hAnsi="Times New Roman"/>
          <w:sz w:val="24"/>
          <w:szCs w:val="24"/>
        </w:rPr>
        <w:t>.</w:t>
      </w:r>
    </w:p>
    <w:p w14:paraId="06ACCDD5" w14:textId="77777777" w:rsidR="00D43EB9" w:rsidRPr="007629C3" w:rsidRDefault="00D43EB9" w:rsidP="009D1F5C">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bookmarkStart w:id="34" w:name="_Toc268263623"/>
      <w:bookmarkStart w:id="35" w:name="_Toc336507646"/>
      <w:bookmarkStart w:id="36" w:name="_Toc253729757"/>
      <w:bookmarkStart w:id="37" w:name="_Toc255383196"/>
      <w:bookmarkStart w:id="38" w:name="_Toc256375542"/>
      <w:bookmarkStart w:id="39" w:name="_Toc256429331"/>
      <w:bookmarkStart w:id="40" w:name="_Toc263243176"/>
      <w:r w:rsidRPr="007629C3">
        <w:rPr>
          <w:rFonts w:ascii="Times New Roman" w:hAnsi="Times New Roman"/>
          <w:i w:val="0"/>
          <w:sz w:val="24"/>
          <w:szCs w:val="24"/>
        </w:rPr>
        <w:t>Общие сведения о муниципальном образовании</w:t>
      </w:r>
      <w:bookmarkEnd w:id="34"/>
      <w:bookmarkEnd w:id="35"/>
      <w:r w:rsidR="007629C3" w:rsidRPr="007629C3">
        <w:rPr>
          <w:rFonts w:ascii="Times New Roman" w:hAnsi="Times New Roman"/>
          <w:i w:val="0"/>
          <w:sz w:val="24"/>
          <w:szCs w:val="24"/>
        </w:rPr>
        <w:t>.</w:t>
      </w:r>
    </w:p>
    <w:p w14:paraId="2E61165C" w14:textId="04A07C27" w:rsidR="00255D65" w:rsidRDefault="00255D65" w:rsidP="009D1F5C">
      <w:pPr>
        <w:widowControl w:val="0"/>
        <w:spacing w:after="0" w:line="360" w:lineRule="auto"/>
        <w:ind w:firstLine="709"/>
        <w:jc w:val="both"/>
        <w:rPr>
          <w:rFonts w:eastAsia="Times New Roman"/>
        </w:rPr>
      </w:pPr>
      <w:r w:rsidRPr="00255D65">
        <w:rPr>
          <w:rFonts w:eastAsia="Times New Roman"/>
        </w:rPr>
        <w:t xml:space="preserve">Муниципальное образование - </w:t>
      </w:r>
      <w:r w:rsidR="00366146">
        <w:rPr>
          <w:rFonts w:eastAsia="Times New Roman"/>
        </w:rPr>
        <w:t>Ивановский</w:t>
      </w:r>
      <w:r w:rsidRPr="00255D65">
        <w:rPr>
          <w:rFonts w:eastAsia="Times New Roman"/>
        </w:rPr>
        <w:t xml:space="preserve"> сельсовет расположен </w:t>
      </w:r>
      <w:r w:rsidRPr="00255D65">
        <w:rPr>
          <w:rFonts w:eastAsia="Times New Roman"/>
          <w:kern w:val="0"/>
          <w:lang w:eastAsia="ru-RU"/>
        </w:rPr>
        <w:t xml:space="preserve">в </w:t>
      </w:r>
      <w:r w:rsidR="003E5600">
        <w:rPr>
          <w:rFonts w:eastAsia="Times New Roman"/>
          <w:kern w:val="0"/>
          <w:lang w:eastAsia="ru-RU"/>
        </w:rPr>
        <w:t>восточной</w:t>
      </w:r>
      <w:r w:rsidR="00BA0DE4">
        <w:rPr>
          <w:rFonts w:eastAsia="Times New Roman"/>
          <w:kern w:val="0"/>
          <w:lang w:eastAsia="ru-RU"/>
        </w:rPr>
        <w:t xml:space="preserve"> </w:t>
      </w:r>
      <w:r w:rsidRPr="00255D65">
        <w:rPr>
          <w:rFonts w:eastAsia="Times New Roman"/>
        </w:rPr>
        <w:t xml:space="preserve">части </w:t>
      </w:r>
      <w:r w:rsidR="00366146">
        <w:rPr>
          <w:rFonts w:eastAsia="Times New Roman"/>
        </w:rPr>
        <w:t>Рыльского</w:t>
      </w:r>
      <w:r w:rsidRPr="00255D65">
        <w:rPr>
          <w:rFonts w:eastAsia="Times New Roman"/>
        </w:rPr>
        <w:t xml:space="preserve"> района Курской области. Общая площадь земель в границах </w:t>
      </w:r>
      <w:r w:rsidR="00366146">
        <w:rPr>
          <w:rFonts w:eastAsia="Times New Roman"/>
        </w:rPr>
        <w:t>Ивановского</w:t>
      </w:r>
      <w:r w:rsidRPr="00255D65">
        <w:rPr>
          <w:rFonts w:eastAsia="Times New Roman"/>
        </w:rPr>
        <w:t xml:space="preserve"> сельсовета составляет </w:t>
      </w:r>
      <w:r w:rsidR="00E32E91" w:rsidRPr="00E32E91">
        <w:rPr>
          <w:rFonts w:eastAsia="Times New Roman"/>
          <w:highlight w:val="green"/>
        </w:rPr>
        <w:t>16420</w:t>
      </w:r>
      <w:r w:rsidRPr="00E32E91">
        <w:rPr>
          <w:rFonts w:eastAsia="Times New Roman"/>
          <w:highlight w:val="green"/>
        </w:rPr>
        <w:t xml:space="preserve"> га</w:t>
      </w:r>
      <w:r w:rsidRPr="00255D65">
        <w:rPr>
          <w:rFonts w:eastAsia="Times New Roman"/>
        </w:rPr>
        <w:t xml:space="preserve">. </w:t>
      </w:r>
    </w:p>
    <w:p w14:paraId="059DDE61" w14:textId="77777777" w:rsidR="00E32E91" w:rsidRDefault="00E32E91" w:rsidP="00E32E91">
      <w:pPr>
        <w:tabs>
          <w:tab w:val="right" w:leader="dot" w:pos="9781"/>
        </w:tabs>
        <w:spacing w:after="0" w:line="240" w:lineRule="auto"/>
        <w:jc w:val="both"/>
        <w:rPr>
          <w:i/>
          <w:iCs/>
          <w:noProof/>
          <w:kern w:val="0"/>
          <w:sz w:val="22"/>
          <w:szCs w:val="22"/>
          <w:lang w:eastAsia="ru-RU"/>
        </w:rPr>
      </w:pPr>
    </w:p>
    <w:p w14:paraId="390FFC30" w14:textId="646C8139" w:rsidR="00E32E91" w:rsidRDefault="00E32E91" w:rsidP="00E32E91">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17837002" w14:textId="77777777" w:rsidR="00E32E91" w:rsidRPr="00F57F47" w:rsidRDefault="00E32E91" w:rsidP="00E32E91">
      <w:pPr>
        <w:tabs>
          <w:tab w:val="right" w:leader="dot" w:pos="9781"/>
        </w:tabs>
        <w:spacing w:after="0" w:line="240" w:lineRule="auto"/>
        <w:jc w:val="both"/>
        <w:rPr>
          <w:i/>
          <w:iCs/>
          <w:noProof/>
          <w:kern w:val="0"/>
          <w:sz w:val="22"/>
          <w:szCs w:val="22"/>
          <w:lang w:eastAsia="ru-RU"/>
        </w:rPr>
      </w:pPr>
    </w:p>
    <w:p w14:paraId="5DA380D1" w14:textId="4BD449CA" w:rsidR="004E1197" w:rsidRDefault="00EA5C01" w:rsidP="00A367FF">
      <w:pPr>
        <w:spacing w:after="0" w:line="360" w:lineRule="auto"/>
        <w:ind w:firstLine="709"/>
        <w:jc w:val="both"/>
        <w:rPr>
          <w:rFonts w:eastAsia="Times New Roman"/>
        </w:rPr>
      </w:pPr>
      <w:r w:rsidRPr="00EA5C01">
        <w:rPr>
          <w:rFonts w:eastAsia="Times New Roman"/>
          <w:bCs/>
        </w:rPr>
        <w:t xml:space="preserve">Границы и статус </w:t>
      </w:r>
      <w:r w:rsidR="00366146">
        <w:rPr>
          <w:rFonts w:eastAsia="Times New Roman"/>
          <w:bCs/>
        </w:rPr>
        <w:t>Ивановского</w:t>
      </w:r>
      <w:r w:rsidRPr="00EA5C01">
        <w:rPr>
          <w:rFonts w:eastAsia="Times New Roman"/>
          <w:bCs/>
        </w:rPr>
        <w:t xml:space="preserve"> сельсовета установлены </w:t>
      </w:r>
      <w:r w:rsidR="00A367FF" w:rsidRPr="00A367FF">
        <w:rPr>
          <w:rFonts w:eastAsia="Times New Roman"/>
          <w:bCs/>
        </w:rPr>
        <w:t>Законом Курской области от 21 октября 2004 года № 48-ЗКО «О муниципальных образованиях Курской области»</w:t>
      </w:r>
      <w:r w:rsidR="00A90245">
        <w:rPr>
          <w:rFonts w:eastAsia="Times New Roman"/>
          <w:bCs/>
        </w:rPr>
        <w:t>.</w:t>
      </w:r>
      <w:r w:rsidR="004E1197" w:rsidRPr="00255D65">
        <w:rPr>
          <w:rFonts w:eastAsia="Times New Roman"/>
        </w:rPr>
        <w:t xml:space="preserve"> </w:t>
      </w:r>
    </w:p>
    <w:p w14:paraId="2A303D14" w14:textId="77777777" w:rsidR="00A367FF" w:rsidRPr="000F1B4B" w:rsidRDefault="00A367FF" w:rsidP="00A367FF">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491B102" w14:textId="23447AB7" w:rsidR="009C312E" w:rsidRDefault="007629C3" w:rsidP="004414E3">
      <w:pPr>
        <w:widowControl w:val="0"/>
        <w:spacing w:after="0" w:line="360" w:lineRule="auto"/>
        <w:ind w:firstLine="851"/>
        <w:jc w:val="both"/>
        <w:rPr>
          <w:rFonts w:eastAsia="Times New Roman"/>
          <w:bCs/>
        </w:rPr>
      </w:pPr>
      <w:r w:rsidRPr="00385ED3">
        <w:rPr>
          <w:rFonts w:eastAsia="Times New Roman"/>
        </w:rPr>
        <w:t xml:space="preserve">Территория сельсовета определена границами, существующими на момент принятия Устава </w:t>
      </w:r>
      <w:r w:rsidR="00366146">
        <w:rPr>
          <w:rFonts w:eastAsia="Times New Roman"/>
          <w:bCs/>
        </w:rPr>
        <w:t>Ивановского</w:t>
      </w:r>
      <w:r w:rsidRPr="00385ED3">
        <w:rPr>
          <w:rFonts w:eastAsia="Times New Roman"/>
        </w:rPr>
        <w:t xml:space="preserve"> сельсовет</w:t>
      </w:r>
      <w:r>
        <w:rPr>
          <w:rFonts w:eastAsia="Times New Roman"/>
        </w:rPr>
        <w:t>а</w:t>
      </w:r>
      <w:r w:rsidRPr="00385ED3">
        <w:rPr>
          <w:rFonts w:eastAsia="Times New Roman"/>
        </w:rPr>
        <w:t xml:space="preserve"> </w:t>
      </w:r>
      <w:r w:rsidR="00366146">
        <w:rPr>
          <w:rFonts w:eastAsia="Times New Roman"/>
        </w:rPr>
        <w:t>Рыльского</w:t>
      </w:r>
      <w:r w:rsidRPr="00DC13E0">
        <w:rPr>
          <w:rFonts w:eastAsia="Times New Roman"/>
        </w:rPr>
        <w:t xml:space="preserve"> </w:t>
      </w:r>
      <w:r w:rsidRPr="00385ED3">
        <w:rPr>
          <w:rFonts w:eastAsia="Times New Roman"/>
        </w:rPr>
        <w:t xml:space="preserve">района Курской области, в котором неотъемлемой частью и официальным документом, фиксирующим границы сельсовета, является схема и описание границ </w:t>
      </w:r>
      <w:r w:rsidR="00366146">
        <w:rPr>
          <w:rFonts w:eastAsia="Times New Roman"/>
        </w:rPr>
        <w:t>Ивановского</w:t>
      </w:r>
      <w:r w:rsidR="002D486B">
        <w:rPr>
          <w:rFonts w:eastAsia="Times New Roman"/>
        </w:rPr>
        <w:t xml:space="preserve"> сельсовета.</w:t>
      </w:r>
      <w:r w:rsidR="00C019A1">
        <w:rPr>
          <w:rFonts w:eastAsia="Times New Roman"/>
        </w:rPr>
        <w:t xml:space="preserve"> </w:t>
      </w:r>
      <w:r w:rsidR="00EA5C01" w:rsidRPr="004414E3">
        <w:rPr>
          <w:rFonts w:eastAsia="Times New Roman"/>
        </w:rPr>
        <w:t xml:space="preserve">В состав </w:t>
      </w:r>
      <w:r w:rsidR="00366146">
        <w:rPr>
          <w:rFonts w:eastAsia="Times New Roman"/>
        </w:rPr>
        <w:t>Ивановского</w:t>
      </w:r>
      <w:r w:rsidR="00EA5C01" w:rsidRPr="004414E3">
        <w:rPr>
          <w:rFonts w:eastAsia="Times New Roman"/>
        </w:rPr>
        <w:t xml:space="preserve"> сельсовета включено </w:t>
      </w:r>
      <w:r w:rsidR="003E5600">
        <w:rPr>
          <w:rFonts w:eastAsia="Times New Roman"/>
        </w:rPr>
        <w:t>9</w:t>
      </w:r>
      <w:r w:rsidR="00EA5C01" w:rsidRPr="004414E3">
        <w:rPr>
          <w:rFonts w:eastAsia="Times New Roman"/>
        </w:rPr>
        <w:t xml:space="preserve"> населенных пунктов: </w:t>
      </w:r>
      <w:r w:rsidR="003B45B3">
        <w:rPr>
          <w:rFonts w:eastAsia="Times New Roman"/>
        </w:rPr>
        <w:t>п. </w:t>
      </w:r>
      <w:proofErr w:type="spellStart"/>
      <w:r w:rsidR="003B45B3">
        <w:rPr>
          <w:rFonts w:eastAsia="Times New Roman"/>
        </w:rPr>
        <w:t>Зеленинский</w:t>
      </w:r>
      <w:proofErr w:type="spellEnd"/>
      <w:r w:rsidR="003B45B3">
        <w:rPr>
          <w:rFonts w:eastAsia="Times New Roman"/>
        </w:rPr>
        <w:t xml:space="preserve"> п. </w:t>
      </w:r>
      <w:proofErr w:type="spellStart"/>
      <w:r w:rsidR="003B45B3">
        <w:rPr>
          <w:rFonts w:eastAsia="Times New Roman"/>
        </w:rPr>
        <w:t>Зеленино</w:t>
      </w:r>
      <w:proofErr w:type="spellEnd"/>
      <w:r w:rsidR="003B45B3">
        <w:rPr>
          <w:rFonts w:eastAsia="Times New Roman"/>
        </w:rPr>
        <w:t>, п. Мухин Пруд, п. Велье, с. Ивановское, п. Марьино, п. Барашек, п. Учительский, п. Зелёный Гай</w:t>
      </w:r>
      <w:r w:rsidR="003E5600">
        <w:rPr>
          <w:rFonts w:eastAsia="Times New Roman"/>
        </w:rPr>
        <w:t>.</w:t>
      </w:r>
      <w:r w:rsidR="00EA5C01" w:rsidRPr="00EA5C01">
        <w:rPr>
          <w:rFonts w:eastAsia="Times New Roman"/>
          <w:kern w:val="0"/>
          <w:lang w:eastAsia="ru-RU"/>
        </w:rPr>
        <w:t xml:space="preserve"> Административным центром </w:t>
      </w:r>
      <w:r w:rsidR="00EA5C01" w:rsidRPr="004414E3">
        <w:rPr>
          <w:rFonts w:eastAsia="Times New Roman"/>
          <w:kern w:val="0"/>
          <w:lang w:eastAsia="ru-RU"/>
        </w:rPr>
        <w:t xml:space="preserve">является </w:t>
      </w:r>
      <w:proofErr w:type="spellStart"/>
      <w:r w:rsidR="003B45B3">
        <w:t>с</w:t>
      </w:r>
      <w:r w:rsidR="004414E3" w:rsidRPr="004414E3">
        <w:t>.</w:t>
      </w:r>
      <w:r w:rsidR="00366146">
        <w:t>Ивановское</w:t>
      </w:r>
      <w:proofErr w:type="spellEnd"/>
      <w:r w:rsidR="00E67B71" w:rsidRPr="004414E3">
        <w:rPr>
          <w:rFonts w:eastAsia="Times New Roman"/>
          <w:kern w:val="0"/>
          <w:lang w:eastAsia="ru-RU"/>
        </w:rPr>
        <w:t>.</w:t>
      </w:r>
      <w:r w:rsidR="00C019A1" w:rsidRPr="004414E3">
        <w:rPr>
          <w:rFonts w:eastAsia="Times New Roman"/>
          <w:kern w:val="0"/>
          <w:lang w:eastAsia="ru-RU"/>
        </w:rPr>
        <w:t xml:space="preserve"> </w:t>
      </w:r>
      <w:r w:rsidR="00336CF0" w:rsidRPr="004414E3">
        <w:t>Численность</w:t>
      </w:r>
      <w:r w:rsidR="00336CF0" w:rsidRPr="00336CF0">
        <w:t xml:space="preserve"> населения на 01.01.</w:t>
      </w:r>
      <w:r w:rsidR="00E838E3">
        <w:t>20</w:t>
      </w:r>
      <w:r w:rsidR="00A01000">
        <w:t>20</w:t>
      </w:r>
      <w:r w:rsidR="00336CF0" w:rsidRPr="00336CF0">
        <w:t xml:space="preserve"> г. составила </w:t>
      </w:r>
      <w:r w:rsidR="003B45B3">
        <w:t>4557</w:t>
      </w:r>
      <w:r w:rsidR="00336CF0" w:rsidRPr="00336CF0">
        <w:t xml:space="preserve"> человек</w:t>
      </w:r>
      <w:r w:rsidR="00EA5C01">
        <w:t>а</w:t>
      </w:r>
      <w:r w:rsidR="00336CF0" w:rsidRPr="00336CF0">
        <w:t>.</w:t>
      </w:r>
      <w:r w:rsidR="00C019A1">
        <w:t xml:space="preserve"> </w:t>
      </w:r>
      <w:r w:rsidR="00EA5C01">
        <w:t xml:space="preserve">Расстояние от административного центра сельсовета </w:t>
      </w:r>
      <w:r w:rsidR="00DD448E">
        <w:t>п</w:t>
      </w:r>
      <w:r w:rsidR="004414E3" w:rsidRPr="004414E3">
        <w:t>.</w:t>
      </w:r>
      <w:r w:rsidR="004414E3">
        <w:t> </w:t>
      </w:r>
      <w:r w:rsidR="00366146">
        <w:t>Ивановское</w:t>
      </w:r>
      <w:r w:rsidR="004414E3">
        <w:t xml:space="preserve"> </w:t>
      </w:r>
      <w:r w:rsidR="00EA5C01">
        <w:t xml:space="preserve">до районного центра (г. </w:t>
      </w:r>
      <w:r w:rsidR="00366146">
        <w:t>Рыльск</w:t>
      </w:r>
      <w:r w:rsidR="00EA5C01">
        <w:t xml:space="preserve">) – </w:t>
      </w:r>
      <w:r w:rsidR="003B45B3">
        <w:t>15</w:t>
      </w:r>
      <w:r w:rsidR="009F5A0E">
        <w:t>,0</w:t>
      </w:r>
      <w:r w:rsidR="00E67B71">
        <w:t xml:space="preserve"> </w:t>
      </w:r>
      <w:r w:rsidR="00EA5C01">
        <w:t>км.</w:t>
      </w:r>
      <w:r w:rsidR="00C019A1">
        <w:t xml:space="preserve"> </w:t>
      </w:r>
      <w:r w:rsidR="009C312E" w:rsidRPr="004414E3">
        <w:rPr>
          <w:rFonts w:eastAsia="Times New Roman"/>
          <w:bCs/>
        </w:rPr>
        <w:t>Анализ существующего административ</w:t>
      </w:r>
      <w:r w:rsidR="009C312E" w:rsidRPr="00385ED3">
        <w:rPr>
          <w:rFonts w:eastAsia="Times New Roman"/>
          <w:bCs/>
        </w:rPr>
        <w:t xml:space="preserve">но-территориального устройства сельсовета показывает, что оно не противоречит требованиям </w:t>
      </w:r>
      <w:r w:rsidR="00806FBB" w:rsidRPr="00806FBB">
        <w:rPr>
          <w:rFonts w:eastAsia="Times New Roman"/>
          <w:bCs/>
        </w:rPr>
        <w:t>Федерального закона от 6 октября 2003 года № 131-ФЗ «Об общих принципах организации местного самоуправления в Российской Федерации»</w:t>
      </w:r>
      <w:r w:rsidR="009C312E" w:rsidRPr="00385ED3">
        <w:rPr>
          <w:rFonts w:eastAsia="Times New Roman"/>
          <w:bCs/>
        </w:rPr>
        <w:t>.</w:t>
      </w:r>
    </w:p>
    <w:p w14:paraId="298DEFA5" w14:textId="77777777" w:rsidR="00806FBB" w:rsidRPr="000F1B4B" w:rsidRDefault="00806FBB" w:rsidP="00806FBB">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44086D2" w14:textId="77777777" w:rsidR="0021030F" w:rsidRDefault="0021030F" w:rsidP="009D1F5C">
      <w:pPr>
        <w:widowControl w:val="0"/>
        <w:spacing w:after="0" w:line="360" w:lineRule="auto"/>
        <w:rPr>
          <w:rFonts w:eastAsia="Times New Roman"/>
          <w:b/>
          <w:bCs/>
          <w:kern w:val="0"/>
          <w:sz w:val="20"/>
          <w:szCs w:val="20"/>
          <w:lang w:eastAsia="ru-RU"/>
        </w:rPr>
      </w:pPr>
      <w:r w:rsidRPr="003F7647">
        <w:rPr>
          <w:rFonts w:eastAsia="Times New Roman"/>
          <w:b/>
          <w:bCs/>
          <w:kern w:val="0"/>
          <w:sz w:val="20"/>
          <w:szCs w:val="20"/>
          <w:lang w:eastAsia="ru-RU"/>
        </w:rPr>
        <w:t>Таблица</w:t>
      </w:r>
      <w:r w:rsidR="00A70EDC">
        <w:rPr>
          <w:rFonts w:eastAsia="Times New Roman"/>
          <w:b/>
          <w:bCs/>
          <w:kern w:val="0"/>
          <w:sz w:val="20"/>
          <w:szCs w:val="20"/>
          <w:lang w:eastAsia="ru-RU"/>
        </w:rPr>
        <w:t xml:space="preserve">. </w:t>
      </w:r>
      <w:r w:rsidRPr="003F7647">
        <w:rPr>
          <w:rFonts w:eastAsia="Times New Roman"/>
          <w:b/>
          <w:bCs/>
          <w:kern w:val="0"/>
          <w:sz w:val="20"/>
          <w:szCs w:val="20"/>
          <w:lang w:eastAsia="ru-RU"/>
        </w:rPr>
        <w:t xml:space="preserve">Сведения о населении муниципального образования (по населенным пунктам) на </w:t>
      </w:r>
      <w:r w:rsidR="00E838E3">
        <w:rPr>
          <w:rFonts w:eastAsia="Times New Roman"/>
          <w:b/>
          <w:bCs/>
          <w:kern w:val="0"/>
          <w:sz w:val="20"/>
          <w:szCs w:val="20"/>
          <w:lang w:eastAsia="ru-RU"/>
        </w:rPr>
        <w:t>20</w:t>
      </w:r>
      <w:r w:rsidR="00A01000">
        <w:rPr>
          <w:rFonts w:eastAsia="Times New Roman"/>
          <w:b/>
          <w:bCs/>
          <w:kern w:val="0"/>
          <w:sz w:val="20"/>
          <w:szCs w:val="20"/>
          <w:lang w:eastAsia="ru-RU"/>
        </w:rPr>
        <w:t>20</w:t>
      </w:r>
      <w:r w:rsidR="00103494">
        <w:rPr>
          <w:rFonts w:eastAsia="Times New Roman"/>
          <w:b/>
          <w:bCs/>
          <w:kern w:val="0"/>
          <w:sz w:val="20"/>
          <w:szCs w:val="20"/>
          <w:lang w:eastAsia="ru-RU"/>
        </w:rPr>
        <w:t xml:space="preserve"> </w:t>
      </w:r>
      <w:r>
        <w:rPr>
          <w:rFonts w:eastAsia="Times New Roman"/>
          <w:b/>
          <w:bCs/>
          <w:kern w:val="0"/>
          <w:sz w:val="20"/>
          <w:szCs w:val="20"/>
          <w:lang w:eastAsia="ru-RU"/>
        </w:rPr>
        <w:t>г.</w:t>
      </w:r>
    </w:p>
    <w:tbl>
      <w:tblPr>
        <w:tblW w:w="0" w:type="auto"/>
        <w:tblInd w:w="-186" w:type="dxa"/>
        <w:tblLayout w:type="fixed"/>
        <w:tblLook w:val="0000" w:firstRow="0" w:lastRow="0" w:firstColumn="0" w:lastColumn="0" w:noHBand="0" w:noVBand="0"/>
      </w:tblPr>
      <w:tblGrid>
        <w:gridCol w:w="1560"/>
        <w:gridCol w:w="709"/>
        <w:gridCol w:w="709"/>
        <w:gridCol w:w="709"/>
        <w:gridCol w:w="567"/>
        <w:gridCol w:w="567"/>
        <w:gridCol w:w="709"/>
        <w:gridCol w:w="708"/>
        <w:gridCol w:w="709"/>
        <w:gridCol w:w="709"/>
        <w:gridCol w:w="708"/>
        <w:gridCol w:w="709"/>
        <w:gridCol w:w="729"/>
      </w:tblGrid>
      <w:tr w:rsidR="003B45B3" w14:paraId="418FF4A6" w14:textId="77777777" w:rsidTr="00A01000">
        <w:trPr>
          <w:trHeight w:val="307"/>
        </w:trPr>
        <w:tc>
          <w:tcPr>
            <w:tcW w:w="1560" w:type="dxa"/>
            <w:vMerge w:val="restart"/>
            <w:tcBorders>
              <w:top w:val="single" w:sz="4" w:space="0" w:color="000000"/>
              <w:left w:val="single" w:sz="4" w:space="0" w:color="000000"/>
              <w:bottom w:val="single" w:sz="4" w:space="0" w:color="000000"/>
            </w:tcBorders>
            <w:shd w:val="clear" w:color="auto" w:fill="auto"/>
            <w:vAlign w:val="center"/>
          </w:tcPr>
          <w:p w14:paraId="7A81121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Наименование населенного пункта</w:t>
            </w:r>
          </w:p>
        </w:tc>
        <w:tc>
          <w:tcPr>
            <w:tcW w:w="2127" w:type="dxa"/>
            <w:gridSpan w:val="3"/>
            <w:tcBorders>
              <w:top w:val="single" w:sz="4" w:space="0" w:color="000000"/>
              <w:left w:val="single" w:sz="4" w:space="0" w:color="000000"/>
              <w:bottom w:val="single" w:sz="4" w:space="0" w:color="000000"/>
            </w:tcBorders>
            <w:shd w:val="clear" w:color="auto" w:fill="auto"/>
            <w:vAlign w:val="center"/>
          </w:tcPr>
          <w:p w14:paraId="44A0A49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Количество жителей</w:t>
            </w:r>
          </w:p>
        </w:tc>
        <w:tc>
          <w:tcPr>
            <w:tcW w:w="61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61D849B1" w14:textId="77777777" w:rsidR="003B45B3" w:rsidRDefault="003B45B3" w:rsidP="00493F74">
            <w:pPr>
              <w:spacing w:after="0" w:line="240" w:lineRule="auto"/>
              <w:jc w:val="center"/>
            </w:pPr>
            <w:r>
              <w:rPr>
                <w:rFonts w:eastAsia="Times New Roman"/>
                <w:color w:val="000000"/>
                <w:sz w:val="20"/>
                <w:szCs w:val="20"/>
              </w:rPr>
              <w:t>по категориям</w:t>
            </w:r>
          </w:p>
        </w:tc>
      </w:tr>
      <w:tr w:rsidR="003B45B3" w14:paraId="39C87A1B" w14:textId="77777777" w:rsidTr="00A01000">
        <w:trPr>
          <w:trHeight w:val="666"/>
        </w:trPr>
        <w:tc>
          <w:tcPr>
            <w:tcW w:w="1560" w:type="dxa"/>
            <w:vMerge/>
            <w:tcBorders>
              <w:top w:val="single" w:sz="4" w:space="0" w:color="000000"/>
              <w:left w:val="single" w:sz="4" w:space="0" w:color="000000"/>
              <w:bottom w:val="single" w:sz="4" w:space="0" w:color="000000"/>
            </w:tcBorders>
            <w:shd w:val="clear" w:color="auto" w:fill="auto"/>
            <w:vAlign w:val="center"/>
          </w:tcPr>
          <w:p w14:paraId="4AA96CFB" w14:textId="77777777" w:rsidR="003B45B3" w:rsidRDefault="003B45B3" w:rsidP="00493F74">
            <w:pPr>
              <w:snapToGrid w:val="0"/>
              <w:spacing w:after="0" w:line="240" w:lineRule="auto"/>
              <w:rPr>
                <w:rFonts w:ascii="Calibri" w:eastAsia="Times New Roman" w:hAnsi="Calibri" w:cs="Calibri"/>
                <w:color w:val="000000"/>
                <w:sz w:val="20"/>
                <w:szCs w:val="20"/>
              </w:rPr>
            </w:pPr>
          </w:p>
        </w:tc>
        <w:tc>
          <w:tcPr>
            <w:tcW w:w="709" w:type="dxa"/>
            <w:vMerge w:val="restart"/>
            <w:tcBorders>
              <w:left w:val="single" w:sz="4" w:space="0" w:color="000000"/>
              <w:bottom w:val="single" w:sz="4" w:space="0" w:color="000000"/>
            </w:tcBorders>
            <w:shd w:val="clear" w:color="auto" w:fill="auto"/>
            <w:vAlign w:val="center"/>
          </w:tcPr>
          <w:p w14:paraId="60C6A98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9" w:type="dxa"/>
            <w:vMerge w:val="restart"/>
            <w:tcBorders>
              <w:left w:val="single" w:sz="4" w:space="0" w:color="000000"/>
              <w:bottom w:val="single" w:sz="4" w:space="0" w:color="000000"/>
            </w:tcBorders>
            <w:shd w:val="clear" w:color="auto" w:fill="auto"/>
            <w:vAlign w:val="center"/>
          </w:tcPr>
          <w:p w14:paraId="4061AF4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мужчин</w:t>
            </w:r>
          </w:p>
        </w:tc>
        <w:tc>
          <w:tcPr>
            <w:tcW w:w="709" w:type="dxa"/>
            <w:vMerge w:val="restart"/>
            <w:tcBorders>
              <w:left w:val="single" w:sz="4" w:space="0" w:color="000000"/>
              <w:bottom w:val="single" w:sz="4" w:space="0" w:color="000000"/>
            </w:tcBorders>
            <w:shd w:val="clear" w:color="auto" w:fill="auto"/>
            <w:vAlign w:val="center"/>
          </w:tcPr>
          <w:p w14:paraId="7E8E027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женщин</w:t>
            </w:r>
          </w:p>
        </w:tc>
        <w:tc>
          <w:tcPr>
            <w:tcW w:w="1843" w:type="dxa"/>
            <w:gridSpan w:val="3"/>
            <w:tcBorders>
              <w:top w:val="single" w:sz="4" w:space="0" w:color="000000"/>
              <w:left w:val="single" w:sz="4" w:space="0" w:color="000000"/>
            </w:tcBorders>
            <w:shd w:val="clear" w:color="auto" w:fill="auto"/>
            <w:vAlign w:val="center"/>
          </w:tcPr>
          <w:p w14:paraId="2901A0F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несовершеннолетние (до 1997 года включительно)</w:t>
            </w:r>
          </w:p>
        </w:tc>
        <w:tc>
          <w:tcPr>
            <w:tcW w:w="2126" w:type="dxa"/>
            <w:gridSpan w:val="3"/>
            <w:tcBorders>
              <w:left w:val="single" w:sz="4" w:space="0" w:color="000000"/>
              <w:bottom w:val="single" w:sz="4" w:space="0" w:color="000000"/>
            </w:tcBorders>
            <w:shd w:val="clear" w:color="auto" w:fill="auto"/>
            <w:vAlign w:val="center"/>
          </w:tcPr>
          <w:p w14:paraId="3E8908C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трудоспособное население (18 - пенс. возраст)</w:t>
            </w:r>
          </w:p>
        </w:tc>
        <w:tc>
          <w:tcPr>
            <w:tcW w:w="2146" w:type="dxa"/>
            <w:gridSpan w:val="3"/>
            <w:tcBorders>
              <w:left w:val="single" w:sz="4" w:space="0" w:color="000000"/>
              <w:bottom w:val="single" w:sz="4" w:space="0" w:color="000000"/>
              <w:right w:val="single" w:sz="4" w:space="0" w:color="000000"/>
            </w:tcBorders>
            <w:shd w:val="clear" w:color="auto" w:fill="auto"/>
            <w:vAlign w:val="center"/>
          </w:tcPr>
          <w:p w14:paraId="2A23C850" w14:textId="77777777" w:rsidR="003B45B3" w:rsidRDefault="003B45B3" w:rsidP="00493F74">
            <w:pPr>
              <w:spacing w:after="0" w:line="240" w:lineRule="auto"/>
              <w:jc w:val="center"/>
            </w:pPr>
            <w:r>
              <w:rPr>
                <w:rFonts w:eastAsia="Times New Roman"/>
                <w:color w:val="000000"/>
                <w:sz w:val="20"/>
                <w:szCs w:val="20"/>
              </w:rPr>
              <w:t>нетрудоспособное население (пенсионеры)</w:t>
            </w:r>
          </w:p>
        </w:tc>
      </w:tr>
      <w:tr w:rsidR="003B45B3" w14:paraId="3E2CFD45" w14:textId="77777777" w:rsidTr="00A01000">
        <w:trPr>
          <w:trHeight w:val="1005"/>
        </w:trPr>
        <w:tc>
          <w:tcPr>
            <w:tcW w:w="1560" w:type="dxa"/>
            <w:vMerge/>
            <w:tcBorders>
              <w:top w:val="single" w:sz="4" w:space="0" w:color="000000"/>
              <w:left w:val="single" w:sz="4" w:space="0" w:color="000000"/>
              <w:bottom w:val="single" w:sz="4" w:space="0" w:color="000000"/>
            </w:tcBorders>
            <w:shd w:val="clear" w:color="auto" w:fill="auto"/>
            <w:vAlign w:val="center"/>
          </w:tcPr>
          <w:p w14:paraId="5B013DDE" w14:textId="77777777" w:rsidR="003B45B3" w:rsidRDefault="003B45B3" w:rsidP="00493F74">
            <w:pPr>
              <w:snapToGrid w:val="0"/>
              <w:spacing w:after="0" w:line="240" w:lineRule="auto"/>
              <w:rPr>
                <w:rFonts w:ascii="Calibri" w:eastAsia="Times New Roman" w:hAnsi="Calibri" w:cs="Calibri"/>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59AF423E" w14:textId="77777777" w:rsidR="003B45B3" w:rsidRDefault="003B45B3" w:rsidP="00493F74">
            <w:pPr>
              <w:snapToGrid w:val="0"/>
              <w:spacing w:after="0" w:line="240" w:lineRule="auto"/>
              <w:rPr>
                <w:rFonts w:eastAsia="Times New Roman"/>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338D2123" w14:textId="77777777" w:rsidR="003B45B3" w:rsidRDefault="003B45B3" w:rsidP="00493F74">
            <w:pPr>
              <w:snapToGrid w:val="0"/>
              <w:spacing w:after="0" w:line="240" w:lineRule="auto"/>
              <w:rPr>
                <w:rFonts w:eastAsia="Times New Roman"/>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483D02AC" w14:textId="77777777" w:rsidR="003B45B3" w:rsidRDefault="003B45B3" w:rsidP="00493F74">
            <w:pPr>
              <w:snapToGrid w:val="0"/>
              <w:spacing w:after="0" w:line="240" w:lineRule="auto"/>
              <w:rPr>
                <w:rFonts w:eastAsia="Times New Roman"/>
                <w:color w:val="000000"/>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679C5AD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женщины</w:t>
            </w:r>
          </w:p>
        </w:tc>
        <w:tc>
          <w:tcPr>
            <w:tcW w:w="567" w:type="dxa"/>
            <w:tcBorders>
              <w:top w:val="single" w:sz="4" w:space="0" w:color="000000"/>
              <w:left w:val="single" w:sz="4" w:space="0" w:color="000000"/>
              <w:bottom w:val="single" w:sz="4" w:space="0" w:color="000000"/>
            </w:tcBorders>
            <w:shd w:val="clear" w:color="auto" w:fill="auto"/>
            <w:vAlign w:val="center"/>
          </w:tcPr>
          <w:p w14:paraId="745612E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мужчины</w:t>
            </w:r>
          </w:p>
        </w:tc>
        <w:tc>
          <w:tcPr>
            <w:tcW w:w="709" w:type="dxa"/>
            <w:tcBorders>
              <w:top w:val="single" w:sz="4" w:space="0" w:color="000000"/>
              <w:left w:val="single" w:sz="4" w:space="0" w:color="000000"/>
              <w:bottom w:val="single" w:sz="4" w:space="0" w:color="000000"/>
            </w:tcBorders>
            <w:shd w:val="clear" w:color="auto" w:fill="auto"/>
            <w:vAlign w:val="center"/>
          </w:tcPr>
          <w:p w14:paraId="2520A44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8" w:type="dxa"/>
            <w:tcBorders>
              <w:left w:val="single" w:sz="4" w:space="0" w:color="000000"/>
              <w:bottom w:val="single" w:sz="4" w:space="0" w:color="000000"/>
            </w:tcBorders>
            <w:shd w:val="clear" w:color="auto" w:fill="auto"/>
            <w:vAlign w:val="center"/>
          </w:tcPr>
          <w:p w14:paraId="704B08A3"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женщины (18-55 лет)</w:t>
            </w:r>
          </w:p>
        </w:tc>
        <w:tc>
          <w:tcPr>
            <w:tcW w:w="709" w:type="dxa"/>
            <w:tcBorders>
              <w:left w:val="single" w:sz="4" w:space="0" w:color="000000"/>
              <w:bottom w:val="single" w:sz="4" w:space="0" w:color="000000"/>
            </w:tcBorders>
            <w:shd w:val="clear" w:color="auto" w:fill="auto"/>
            <w:vAlign w:val="center"/>
          </w:tcPr>
          <w:p w14:paraId="0997550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мужчины (18-60 лет)</w:t>
            </w:r>
          </w:p>
        </w:tc>
        <w:tc>
          <w:tcPr>
            <w:tcW w:w="709" w:type="dxa"/>
            <w:tcBorders>
              <w:left w:val="single" w:sz="4" w:space="0" w:color="000000"/>
              <w:bottom w:val="single" w:sz="4" w:space="0" w:color="000000"/>
            </w:tcBorders>
            <w:shd w:val="clear" w:color="auto" w:fill="auto"/>
            <w:vAlign w:val="center"/>
          </w:tcPr>
          <w:p w14:paraId="0DA65C5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8" w:type="dxa"/>
            <w:tcBorders>
              <w:left w:val="single" w:sz="4" w:space="0" w:color="000000"/>
              <w:bottom w:val="single" w:sz="4" w:space="0" w:color="000000"/>
            </w:tcBorders>
            <w:shd w:val="clear" w:color="auto" w:fill="auto"/>
            <w:vAlign w:val="center"/>
          </w:tcPr>
          <w:p w14:paraId="42314B2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женщины</w:t>
            </w:r>
          </w:p>
        </w:tc>
        <w:tc>
          <w:tcPr>
            <w:tcW w:w="709" w:type="dxa"/>
            <w:tcBorders>
              <w:left w:val="single" w:sz="4" w:space="0" w:color="000000"/>
              <w:bottom w:val="single" w:sz="4" w:space="0" w:color="000000"/>
            </w:tcBorders>
            <w:shd w:val="clear" w:color="auto" w:fill="auto"/>
            <w:vAlign w:val="center"/>
          </w:tcPr>
          <w:p w14:paraId="781DC17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мужчины</w:t>
            </w:r>
          </w:p>
        </w:tc>
        <w:tc>
          <w:tcPr>
            <w:tcW w:w="729" w:type="dxa"/>
            <w:tcBorders>
              <w:left w:val="single" w:sz="4" w:space="0" w:color="000000"/>
              <w:bottom w:val="single" w:sz="4" w:space="0" w:color="000000"/>
              <w:right w:val="single" w:sz="4" w:space="0" w:color="000000"/>
            </w:tcBorders>
            <w:shd w:val="clear" w:color="auto" w:fill="auto"/>
            <w:vAlign w:val="center"/>
          </w:tcPr>
          <w:p w14:paraId="2893839E" w14:textId="77777777" w:rsidR="003B45B3" w:rsidRDefault="003B45B3" w:rsidP="00493F74">
            <w:pPr>
              <w:spacing w:after="0" w:line="240" w:lineRule="auto"/>
              <w:jc w:val="center"/>
            </w:pPr>
            <w:r>
              <w:rPr>
                <w:rFonts w:eastAsia="Times New Roman"/>
                <w:color w:val="000000"/>
                <w:sz w:val="20"/>
                <w:szCs w:val="20"/>
              </w:rPr>
              <w:t>всего</w:t>
            </w:r>
          </w:p>
        </w:tc>
      </w:tr>
      <w:tr w:rsidR="003B45B3" w14:paraId="1E48F858" w14:textId="77777777" w:rsidTr="00A01000">
        <w:trPr>
          <w:trHeight w:val="365"/>
        </w:trPr>
        <w:tc>
          <w:tcPr>
            <w:tcW w:w="1560" w:type="dxa"/>
            <w:tcBorders>
              <w:left w:val="single" w:sz="4" w:space="0" w:color="000000"/>
              <w:bottom w:val="single" w:sz="4" w:space="0" w:color="000000"/>
            </w:tcBorders>
            <w:shd w:val="clear" w:color="auto" w:fill="auto"/>
            <w:vAlign w:val="center"/>
          </w:tcPr>
          <w:p w14:paraId="5EFD14BC"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Ивановское</w:t>
            </w:r>
          </w:p>
        </w:tc>
        <w:tc>
          <w:tcPr>
            <w:tcW w:w="709" w:type="dxa"/>
            <w:tcBorders>
              <w:left w:val="single" w:sz="4" w:space="0" w:color="000000"/>
              <w:bottom w:val="single" w:sz="4" w:space="0" w:color="000000"/>
            </w:tcBorders>
            <w:shd w:val="clear" w:color="auto" w:fill="auto"/>
            <w:vAlign w:val="center"/>
          </w:tcPr>
          <w:p w14:paraId="2E1153E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1866</w:t>
            </w:r>
          </w:p>
        </w:tc>
        <w:tc>
          <w:tcPr>
            <w:tcW w:w="709" w:type="dxa"/>
            <w:tcBorders>
              <w:left w:val="single" w:sz="4" w:space="0" w:color="000000"/>
              <w:bottom w:val="single" w:sz="4" w:space="0" w:color="000000"/>
            </w:tcBorders>
            <w:shd w:val="clear" w:color="auto" w:fill="auto"/>
            <w:vAlign w:val="center"/>
          </w:tcPr>
          <w:p w14:paraId="69CBA19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889</w:t>
            </w:r>
          </w:p>
        </w:tc>
        <w:tc>
          <w:tcPr>
            <w:tcW w:w="709" w:type="dxa"/>
            <w:tcBorders>
              <w:left w:val="single" w:sz="4" w:space="0" w:color="000000"/>
              <w:bottom w:val="single" w:sz="4" w:space="0" w:color="000000"/>
            </w:tcBorders>
            <w:shd w:val="clear" w:color="auto" w:fill="auto"/>
            <w:vAlign w:val="center"/>
          </w:tcPr>
          <w:p w14:paraId="44025F2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977</w:t>
            </w:r>
          </w:p>
        </w:tc>
        <w:tc>
          <w:tcPr>
            <w:tcW w:w="567" w:type="dxa"/>
            <w:tcBorders>
              <w:left w:val="single" w:sz="4" w:space="0" w:color="000000"/>
              <w:bottom w:val="single" w:sz="4" w:space="0" w:color="000000"/>
            </w:tcBorders>
            <w:shd w:val="clear" w:color="auto" w:fill="auto"/>
            <w:vAlign w:val="center"/>
          </w:tcPr>
          <w:p w14:paraId="2A08C0A5"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164</w:t>
            </w:r>
          </w:p>
        </w:tc>
        <w:tc>
          <w:tcPr>
            <w:tcW w:w="567" w:type="dxa"/>
            <w:tcBorders>
              <w:left w:val="single" w:sz="4" w:space="0" w:color="000000"/>
              <w:bottom w:val="single" w:sz="4" w:space="0" w:color="000000"/>
            </w:tcBorders>
            <w:shd w:val="clear" w:color="auto" w:fill="auto"/>
            <w:vAlign w:val="center"/>
          </w:tcPr>
          <w:p w14:paraId="2CD3483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151</w:t>
            </w:r>
          </w:p>
        </w:tc>
        <w:tc>
          <w:tcPr>
            <w:tcW w:w="709" w:type="dxa"/>
            <w:tcBorders>
              <w:left w:val="single" w:sz="4" w:space="0" w:color="000000"/>
              <w:bottom w:val="single" w:sz="4" w:space="0" w:color="000000"/>
            </w:tcBorders>
            <w:shd w:val="clear" w:color="auto" w:fill="auto"/>
            <w:vAlign w:val="center"/>
          </w:tcPr>
          <w:p w14:paraId="4087453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315</w:t>
            </w:r>
          </w:p>
        </w:tc>
        <w:tc>
          <w:tcPr>
            <w:tcW w:w="708" w:type="dxa"/>
            <w:tcBorders>
              <w:left w:val="single" w:sz="4" w:space="0" w:color="000000"/>
              <w:bottom w:val="single" w:sz="4" w:space="0" w:color="000000"/>
            </w:tcBorders>
            <w:shd w:val="clear" w:color="auto" w:fill="auto"/>
            <w:vAlign w:val="center"/>
          </w:tcPr>
          <w:p w14:paraId="207849B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453</w:t>
            </w:r>
          </w:p>
        </w:tc>
        <w:tc>
          <w:tcPr>
            <w:tcW w:w="709" w:type="dxa"/>
            <w:tcBorders>
              <w:left w:val="single" w:sz="4" w:space="0" w:color="000000"/>
              <w:bottom w:val="single" w:sz="4" w:space="0" w:color="000000"/>
            </w:tcBorders>
            <w:shd w:val="clear" w:color="auto" w:fill="auto"/>
            <w:vAlign w:val="center"/>
          </w:tcPr>
          <w:p w14:paraId="41B1DF4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563</w:t>
            </w:r>
          </w:p>
        </w:tc>
        <w:tc>
          <w:tcPr>
            <w:tcW w:w="709" w:type="dxa"/>
            <w:tcBorders>
              <w:left w:val="single" w:sz="4" w:space="0" w:color="000000"/>
              <w:bottom w:val="single" w:sz="4" w:space="0" w:color="000000"/>
            </w:tcBorders>
            <w:shd w:val="clear" w:color="auto" w:fill="auto"/>
            <w:vAlign w:val="center"/>
          </w:tcPr>
          <w:p w14:paraId="5FCF9E2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1016</w:t>
            </w:r>
          </w:p>
        </w:tc>
        <w:tc>
          <w:tcPr>
            <w:tcW w:w="708" w:type="dxa"/>
            <w:tcBorders>
              <w:left w:val="single" w:sz="4" w:space="0" w:color="000000"/>
              <w:bottom w:val="single" w:sz="4" w:space="0" w:color="000000"/>
            </w:tcBorders>
            <w:shd w:val="clear" w:color="auto" w:fill="auto"/>
            <w:vAlign w:val="center"/>
          </w:tcPr>
          <w:p w14:paraId="3AF3259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360</w:t>
            </w:r>
          </w:p>
        </w:tc>
        <w:tc>
          <w:tcPr>
            <w:tcW w:w="709" w:type="dxa"/>
            <w:tcBorders>
              <w:left w:val="single" w:sz="4" w:space="0" w:color="000000"/>
              <w:bottom w:val="single" w:sz="4" w:space="0" w:color="000000"/>
            </w:tcBorders>
            <w:shd w:val="clear" w:color="auto" w:fill="auto"/>
            <w:vAlign w:val="center"/>
          </w:tcPr>
          <w:p w14:paraId="1CF51EF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175</w:t>
            </w:r>
          </w:p>
        </w:tc>
        <w:tc>
          <w:tcPr>
            <w:tcW w:w="729" w:type="dxa"/>
            <w:tcBorders>
              <w:left w:val="single" w:sz="4" w:space="0" w:color="000000"/>
              <w:bottom w:val="single" w:sz="4" w:space="0" w:color="000000"/>
              <w:right w:val="single" w:sz="4" w:space="0" w:color="000000"/>
            </w:tcBorders>
            <w:shd w:val="clear" w:color="auto" w:fill="auto"/>
            <w:vAlign w:val="center"/>
          </w:tcPr>
          <w:p w14:paraId="02B2BEA9" w14:textId="77777777" w:rsidR="003B45B3" w:rsidRDefault="003B45B3" w:rsidP="00493F74">
            <w:pPr>
              <w:spacing w:after="0" w:line="240" w:lineRule="auto"/>
              <w:jc w:val="center"/>
            </w:pPr>
            <w:r>
              <w:rPr>
                <w:rFonts w:eastAsia="Times New Roman"/>
                <w:color w:val="000000"/>
                <w:sz w:val="20"/>
                <w:szCs w:val="20"/>
              </w:rPr>
              <w:t>535</w:t>
            </w:r>
          </w:p>
        </w:tc>
      </w:tr>
      <w:tr w:rsidR="003B45B3" w14:paraId="085458E5" w14:textId="77777777" w:rsidTr="00A01000">
        <w:trPr>
          <w:trHeight w:val="272"/>
        </w:trPr>
        <w:tc>
          <w:tcPr>
            <w:tcW w:w="1560" w:type="dxa"/>
            <w:tcBorders>
              <w:left w:val="single" w:sz="4" w:space="0" w:color="000000"/>
              <w:bottom w:val="single" w:sz="4" w:space="0" w:color="000000"/>
            </w:tcBorders>
            <w:shd w:val="clear" w:color="auto" w:fill="auto"/>
            <w:vAlign w:val="center"/>
          </w:tcPr>
          <w:p w14:paraId="706BFC1E"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Марьино</w:t>
            </w:r>
          </w:p>
        </w:tc>
        <w:tc>
          <w:tcPr>
            <w:tcW w:w="709" w:type="dxa"/>
            <w:tcBorders>
              <w:left w:val="single" w:sz="4" w:space="0" w:color="000000"/>
              <w:bottom w:val="single" w:sz="4" w:space="0" w:color="000000"/>
            </w:tcBorders>
            <w:shd w:val="clear" w:color="auto" w:fill="auto"/>
            <w:vAlign w:val="center"/>
          </w:tcPr>
          <w:p w14:paraId="79B40BE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1866</w:t>
            </w:r>
          </w:p>
        </w:tc>
        <w:tc>
          <w:tcPr>
            <w:tcW w:w="709" w:type="dxa"/>
            <w:tcBorders>
              <w:left w:val="single" w:sz="4" w:space="0" w:color="000000"/>
              <w:bottom w:val="single" w:sz="4" w:space="0" w:color="000000"/>
            </w:tcBorders>
            <w:shd w:val="clear" w:color="auto" w:fill="auto"/>
            <w:vAlign w:val="center"/>
          </w:tcPr>
          <w:p w14:paraId="0B3A54D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859</w:t>
            </w:r>
          </w:p>
        </w:tc>
        <w:tc>
          <w:tcPr>
            <w:tcW w:w="709" w:type="dxa"/>
            <w:tcBorders>
              <w:left w:val="single" w:sz="4" w:space="0" w:color="000000"/>
              <w:bottom w:val="single" w:sz="4" w:space="0" w:color="000000"/>
            </w:tcBorders>
            <w:shd w:val="clear" w:color="auto" w:fill="auto"/>
            <w:vAlign w:val="center"/>
          </w:tcPr>
          <w:p w14:paraId="57D5C2E6"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1007</w:t>
            </w:r>
          </w:p>
        </w:tc>
        <w:tc>
          <w:tcPr>
            <w:tcW w:w="567" w:type="dxa"/>
            <w:tcBorders>
              <w:left w:val="single" w:sz="4" w:space="0" w:color="000000"/>
              <w:bottom w:val="single" w:sz="4" w:space="0" w:color="000000"/>
            </w:tcBorders>
            <w:shd w:val="clear" w:color="auto" w:fill="auto"/>
            <w:vAlign w:val="center"/>
          </w:tcPr>
          <w:p w14:paraId="3EA2E8F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120</w:t>
            </w:r>
          </w:p>
        </w:tc>
        <w:tc>
          <w:tcPr>
            <w:tcW w:w="567" w:type="dxa"/>
            <w:tcBorders>
              <w:left w:val="single" w:sz="4" w:space="0" w:color="000000"/>
              <w:bottom w:val="single" w:sz="4" w:space="0" w:color="000000"/>
            </w:tcBorders>
            <w:shd w:val="clear" w:color="auto" w:fill="auto"/>
            <w:vAlign w:val="center"/>
          </w:tcPr>
          <w:p w14:paraId="0AD1204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156</w:t>
            </w:r>
          </w:p>
        </w:tc>
        <w:tc>
          <w:tcPr>
            <w:tcW w:w="709" w:type="dxa"/>
            <w:tcBorders>
              <w:left w:val="single" w:sz="4" w:space="0" w:color="000000"/>
              <w:bottom w:val="single" w:sz="4" w:space="0" w:color="000000"/>
            </w:tcBorders>
            <w:shd w:val="clear" w:color="auto" w:fill="auto"/>
            <w:vAlign w:val="center"/>
          </w:tcPr>
          <w:p w14:paraId="13D032FD"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276</w:t>
            </w:r>
          </w:p>
        </w:tc>
        <w:tc>
          <w:tcPr>
            <w:tcW w:w="708" w:type="dxa"/>
            <w:tcBorders>
              <w:left w:val="single" w:sz="4" w:space="0" w:color="000000"/>
              <w:bottom w:val="single" w:sz="4" w:space="0" w:color="000000"/>
            </w:tcBorders>
            <w:shd w:val="clear" w:color="auto" w:fill="auto"/>
            <w:vAlign w:val="center"/>
          </w:tcPr>
          <w:p w14:paraId="3540DCA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491</w:t>
            </w:r>
          </w:p>
        </w:tc>
        <w:tc>
          <w:tcPr>
            <w:tcW w:w="709" w:type="dxa"/>
            <w:tcBorders>
              <w:left w:val="single" w:sz="4" w:space="0" w:color="000000"/>
              <w:bottom w:val="single" w:sz="4" w:space="0" w:color="000000"/>
            </w:tcBorders>
            <w:shd w:val="clear" w:color="auto" w:fill="auto"/>
            <w:vAlign w:val="center"/>
          </w:tcPr>
          <w:p w14:paraId="145E4DE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519</w:t>
            </w:r>
          </w:p>
        </w:tc>
        <w:tc>
          <w:tcPr>
            <w:tcW w:w="709" w:type="dxa"/>
            <w:tcBorders>
              <w:left w:val="single" w:sz="4" w:space="0" w:color="000000"/>
              <w:bottom w:val="single" w:sz="4" w:space="0" w:color="000000"/>
            </w:tcBorders>
            <w:shd w:val="clear" w:color="auto" w:fill="auto"/>
            <w:vAlign w:val="center"/>
          </w:tcPr>
          <w:p w14:paraId="00DFA98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1010</w:t>
            </w:r>
          </w:p>
        </w:tc>
        <w:tc>
          <w:tcPr>
            <w:tcW w:w="708" w:type="dxa"/>
            <w:tcBorders>
              <w:left w:val="single" w:sz="4" w:space="0" w:color="000000"/>
              <w:bottom w:val="single" w:sz="4" w:space="0" w:color="000000"/>
            </w:tcBorders>
            <w:shd w:val="clear" w:color="auto" w:fill="auto"/>
            <w:vAlign w:val="center"/>
          </w:tcPr>
          <w:p w14:paraId="1F78721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396</w:t>
            </w:r>
          </w:p>
        </w:tc>
        <w:tc>
          <w:tcPr>
            <w:tcW w:w="709" w:type="dxa"/>
            <w:tcBorders>
              <w:left w:val="single" w:sz="4" w:space="0" w:color="000000"/>
              <w:bottom w:val="single" w:sz="4" w:space="0" w:color="000000"/>
            </w:tcBorders>
            <w:shd w:val="clear" w:color="auto" w:fill="auto"/>
            <w:vAlign w:val="center"/>
          </w:tcPr>
          <w:p w14:paraId="6ABED85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184</w:t>
            </w:r>
          </w:p>
        </w:tc>
        <w:tc>
          <w:tcPr>
            <w:tcW w:w="729" w:type="dxa"/>
            <w:tcBorders>
              <w:left w:val="single" w:sz="4" w:space="0" w:color="000000"/>
              <w:bottom w:val="single" w:sz="4" w:space="0" w:color="000000"/>
              <w:right w:val="single" w:sz="4" w:space="0" w:color="000000"/>
            </w:tcBorders>
            <w:shd w:val="clear" w:color="auto" w:fill="auto"/>
            <w:vAlign w:val="center"/>
          </w:tcPr>
          <w:p w14:paraId="367D8497" w14:textId="77777777" w:rsidR="003B45B3" w:rsidRDefault="003B45B3" w:rsidP="00493F74">
            <w:pPr>
              <w:spacing w:after="0" w:line="240" w:lineRule="auto"/>
              <w:jc w:val="center"/>
            </w:pPr>
            <w:r>
              <w:rPr>
                <w:rFonts w:eastAsia="Times New Roman"/>
                <w:color w:val="000000"/>
                <w:sz w:val="20"/>
                <w:szCs w:val="20"/>
              </w:rPr>
              <w:t>580</w:t>
            </w:r>
          </w:p>
        </w:tc>
      </w:tr>
      <w:tr w:rsidR="003B45B3" w14:paraId="459B0706" w14:textId="77777777" w:rsidTr="00A01000">
        <w:trPr>
          <w:trHeight w:val="261"/>
        </w:trPr>
        <w:tc>
          <w:tcPr>
            <w:tcW w:w="1560" w:type="dxa"/>
            <w:tcBorders>
              <w:left w:val="single" w:sz="4" w:space="0" w:color="000000"/>
              <w:bottom w:val="single" w:sz="4" w:space="0" w:color="000000"/>
            </w:tcBorders>
            <w:shd w:val="clear" w:color="auto" w:fill="auto"/>
            <w:vAlign w:val="center"/>
          </w:tcPr>
          <w:p w14:paraId="26E2F9F9"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Учительский</w:t>
            </w:r>
          </w:p>
        </w:tc>
        <w:tc>
          <w:tcPr>
            <w:tcW w:w="709" w:type="dxa"/>
            <w:tcBorders>
              <w:left w:val="single" w:sz="4" w:space="0" w:color="000000"/>
              <w:bottom w:val="single" w:sz="4" w:space="0" w:color="000000"/>
            </w:tcBorders>
            <w:shd w:val="clear" w:color="auto" w:fill="auto"/>
            <w:vAlign w:val="center"/>
          </w:tcPr>
          <w:p w14:paraId="6C9C827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421</w:t>
            </w:r>
          </w:p>
        </w:tc>
        <w:tc>
          <w:tcPr>
            <w:tcW w:w="709" w:type="dxa"/>
            <w:tcBorders>
              <w:left w:val="single" w:sz="4" w:space="0" w:color="000000"/>
              <w:bottom w:val="single" w:sz="4" w:space="0" w:color="000000"/>
            </w:tcBorders>
            <w:shd w:val="clear" w:color="auto" w:fill="auto"/>
            <w:vAlign w:val="center"/>
          </w:tcPr>
          <w:p w14:paraId="4B454A1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180</w:t>
            </w:r>
          </w:p>
        </w:tc>
        <w:tc>
          <w:tcPr>
            <w:tcW w:w="709" w:type="dxa"/>
            <w:tcBorders>
              <w:left w:val="single" w:sz="4" w:space="0" w:color="000000"/>
              <w:bottom w:val="single" w:sz="4" w:space="0" w:color="000000"/>
            </w:tcBorders>
            <w:shd w:val="clear" w:color="auto" w:fill="auto"/>
            <w:vAlign w:val="center"/>
          </w:tcPr>
          <w:p w14:paraId="3C377BB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241</w:t>
            </w:r>
          </w:p>
        </w:tc>
        <w:tc>
          <w:tcPr>
            <w:tcW w:w="567" w:type="dxa"/>
            <w:tcBorders>
              <w:left w:val="single" w:sz="4" w:space="0" w:color="000000"/>
              <w:bottom w:val="single" w:sz="4" w:space="0" w:color="000000"/>
            </w:tcBorders>
            <w:shd w:val="clear" w:color="auto" w:fill="auto"/>
            <w:vAlign w:val="center"/>
          </w:tcPr>
          <w:p w14:paraId="3791F9E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48</w:t>
            </w:r>
          </w:p>
        </w:tc>
        <w:tc>
          <w:tcPr>
            <w:tcW w:w="567" w:type="dxa"/>
            <w:tcBorders>
              <w:left w:val="single" w:sz="4" w:space="0" w:color="000000"/>
              <w:bottom w:val="single" w:sz="4" w:space="0" w:color="000000"/>
            </w:tcBorders>
            <w:shd w:val="clear" w:color="auto" w:fill="auto"/>
            <w:vAlign w:val="center"/>
          </w:tcPr>
          <w:p w14:paraId="762C749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31</w:t>
            </w:r>
          </w:p>
        </w:tc>
        <w:tc>
          <w:tcPr>
            <w:tcW w:w="709" w:type="dxa"/>
            <w:tcBorders>
              <w:left w:val="single" w:sz="4" w:space="0" w:color="000000"/>
              <w:bottom w:val="single" w:sz="4" w:space="0" w:color="000000"/>
            </w:tcBorders>
            <w:shd w:val="clear" w:color="auto" w:fill="auto"/>
            <w:vAlign w:val="center"/>
          </w:tcPr>
          <w:p w14:paraId="2280EF9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79</w:t>
            </w:r>
          </w:p>
        </w:tc>
        <w:tc>
          <w:tcPr>
            <w:tcW w:w="708" w:type="dxa"/>
            <w:tcBorders>
              <w:left w:val="single" w:sz="4" w:space="0" w:color="000000"/>
              <w:bottom w:val="single" w:sz="4" w:space="0" w:color="000000"/>
            </w:tcBorders>
            <w:shd w:val="clear" w:color="auto" w:fill="auto"/>
            <w:vAlign w:val="center"/>
          </w:tcPr>
          <w:p w14:paraId="477432B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105</w:t>
            </w:r>
          </w:p>
        </w:tc>
        <w:tc>
          <w:tcPr>
            <w:tcW w:w="709" w:type="dxa"/>
            <w:tcBorders>
              <w:left w:val="single" w:sz="4" w:space="0" w:color="000000"/>
              <w:bottom w:val="single" w:sz="4" w:space="0" w:color="000000"/>
            </w:tcBorders>
            <w:shd w:val="clear" w:color="auto" w:fill="auto"/>
            <w:vAlign w:val="center"/>
          </w:tcPr>
          <w:p w14:paraId="4FCAA5E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120</w:t>
            </w:r>
          </w:p>
        </w:tc>
        <w:tc>
          <w:tcPr>
            <w:tcW w:w="709" w:type="dxa"/>
            <w:tcBorders>
              <w:left w:val="single" w:sz="4" w:space="0" w:color="000000"/>
              <w:bottom w:val="single" w:sz="4" w:space="0" w:color="000000"/>
            </w:tcBorders>
            <w:shd w:val="clear" w:color="auto" w:fill="auto"/>
            <w:vAlign w:val="center"/>
          </w:tcPr>
          <w:p w14:paraId="2C4B0EF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225</w:t>
            </w:r>
          </w:p>
        </w:tc>
        <w:tc>
          <w:tcPr>
            <w:tcW w:w="708" w:type="dxa"/>
            <w:tcBorders>
              <w:left w:val="single" w:sz="4" w:space="0" w:color="000000"/>
              <w:bottom w:val="single" w:sz="4" w:space="0" w:color="000000"/>
            </w:tcBorders>
            <w:shd w:val="clear" w:color="auto" w:fill="auto"/>
            <w:vAlign w:val="center"/>
          </w:tcPr>
          <w:p w14:paraId="568B071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88</w:t>
            </w:r>
          </w:p>
        </w:tc>
        <w:tc>
          <w:tcPr>
            <w:tcW w:w="709" w:type="dxa"/>
            <w:tcBorders>
              <w:left w:val="single" w:sz="4" w:space="0" w:color="000000"/>
              <w:bottom w:val="single" w:sz="4" w:space="0" w:color="000000"/>
            </w:tcBorders>
            <w:shd w:val="clear" w:color="auto" w:fill="auto"/>
            <w:vAlign w:val="center"/>
          </w:tcPr>
          <w:p w14:paraId="2E9B7E2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29</w:t>
            </w:r>
          </w:p>
        </w:tc>
        <w:tc>
          <w:tcPr>
            <w:tcW w:w="729" w:type="dxa"/>
            <w:tcBorders>
              <w:left w:val="single" w:sz="4" w:space="0" w:color="000000"/>
              <w:bottom w:val="single" w:sz="4" w:space="0" w:color="000000"/>
              <w:right w:val="single" w:sz="4" w:space="0" w:color="000000"/>
            </w:tcBorders>
            <w:shd w:val="clear" w:color="auto" w:fill="auto"/>
            <w:vAlign w:val="center"/>
          </w:tcPr>
          <w:p w14:paraId="1E44847A" w14:textId="77777777" w:rsidR="003B45B3" w:rsidRDefault="003B45B3" w:rsidP="00493F74">
            <w:pPr>
              <w:spacing w:after="0" w:line="240" w:lineRule="auto"/>
              <w:jc w:val="center"/>
            </w:pPr>
            <w:r>
              <w:rPr>
                <w:rFonts w:eastAsia="Times New Roman"/>
                <w:color w:val="000000"/>
                <w:sz w:val="20"/>
                <w:szCs w:val="20"/>
              </w:rPr>
              <w:t>117</w:t>
            </w:r>
          </w:p>
        </w:tc>
      </w:tr>
      <w:tr w:rsidR="003B45B3" w14:paraId="02DCCA46" w14:textId="77777777" w:rsidTr="00A01000">
        <w:trPr>
          <w:trHeight w:val="280"/>
        </w:trPr>
        <w:tc>
          <w:tcPr>
            <w:tcW w:w="1560" w:type="dxa"/>
            <w:tcBorders>
              <w:left w:val="single" w:sz="4" w:space="0" w:color="000000"/>
              <w:bottom w:val="single" w:sz="4" w:space="0" w:color="000000"/>
            </w:tcBorders>
            <w:shd w:val="clear" w:color="auto" w:fill="auto"/>
            <w:vAlign w:val="center"/>
          </w:tcPr>
          <w:p w14:paraId="67694EB0"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lastRenderedPageBreak/>
              <w:t>Барашек</w:t>
            </w:r>
          </w:p>
        </w:tc>
        <w:tc>
          <w:tcPr>
            <w:tcW w:w="709" w:type="dxa"/>
            <w:tcBorders>
              <w:left w:val="single" w:sz="4" w:space="0" w:color="000000"/>
              <w:bottom w:val="single" w:sz="4" w:space="0" w:color="000000"/>
            </w:tcBorders>
            <w:shd w:val="clear" w:color="auto" w:fill="auto"/>
            <w:vAlign w:val="center"/>
          </w:tcPr>
          <w:p w14:paraId="4DFCAA2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95</w:t>
            </w:r>
          </w:p>
        </w:tc>
        <w:tc>
          <w:tcPr>
            <w:tcW w:w="709" w:type="dxa"/>
            <w:tcBorders>
              <w:left w:val="single" w:sz="4" w:space="0" w:color="000000"/>
              <w:bottom w:val="single" w:sz="4" w:space="0" w:color="000000"/>
            </w:tcBorders>
            <w:shd w:val="clear" w:color="auto" w:fill="auto"/>
            <w:vAlign w:val="center"/>
          </w:tcPr>
          <w:p w14:paraId="71186970"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42</w:t>
            </w:r>
          </w:p>
        </w:tc>
        <w:tc>
          <w:tcPr>
            <w:tcW w:w="709" w:type="dxa"/>
            <w:tcBorders>
              <w:left w:val="single" w:sz="4" w:space="0" w:color="000000"/>
              <w:bottom w:val="single" w:sz="4" w:space="0" w:color="000000"/>
            </w:tcBorders>
            <w:shd w:val="clear" w:color="auto" w:fill="auto"/>
            <w:vAlign w:val="center"/>
          </w:tcPr>
          <w:p w14:paraId="5091F4A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53</w:t>
            </w:r>
          </w:p>
        </w:tc>
        <w:tc>
          <w:tcPr>
            <w:tcW w:w="567" w:type="dxa"/>
            <w:tcBorders>
              <w:left w:val="single" w:sz="4" w:space="0" w:color="000000"/>
              <w:bottom w:val="single" w:sz="4" w:space="0" w:color="000000"/>
            </w:tcBorders>
            <w:shd w:val="clear" w:color="auto" w:fill="auto"/>
            <w:vAlign w:val="center"/>
          </w:tcPr>
          <w:p w14:paraId="0A62C9F0"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7</w:t>
            </w:r>
          </w:p>
        </w:tc>
        <w:tc>
          <w:tcPr>
            <w:tcW w:w="567" w:type="dxa"/>
            <w:tcBorders>
              <w:left w:val="single" w:sz="4" w:space="0" w:color="000000"/>
              <w:bottom w:val="single" w:sz="4" w:space="0" w:color="000000"/>
            </w:tcBorders>
            <w:shd w:val="clear" w:color="auto" w:fill="auto"/>
            <w:vAlign w:val="center"/>
          </w:tcPr>
          <w:p w14:paraId="0AE9C2E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44E79D3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15</w:t>
            </w:r>
          </w:p>
        </w:tc>
        <w:tc>
          <w:tcPr>
            <w:tcW w:w="708" w:type="dxa"/>
            <w:tcBorders>
              <w:left w:val="single" w:sz="4" w:space="0" w:color="000000"/>
              <w:bottom w:val="single" w:sz="4" w:space="0" w:color="000000"/>
            </w:tcBorders>
            <w:shd w:val="clear" w:color="auto" w:fill="auto"/>
            <w:vAlign w:val="center"/>
          </w:tcPr>
          <w:p w14:paraId="0486494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25</w:t>
            </w:r>
          </w:p>
        </w:tc>
        <w:tc>
          <w:tcPr>
            <w:tcW w:w="709" w:type="dxa"/>
            <w:tcBorders>
              <w:left w:val="single" w:sz="4" w:space="0" w:color="000000"/>
              <w:bottom w:val="single" w:sz="4" w:space="0" w:color="000000"/>
            </w:tcBorders>
            <w:shd w:val="clear" w:color="auto" w:fill="auto"/>
            <w:vAlign w:val="center"/>
          </w:tcPr>
          <w:p w14:paraId="2EB4FE0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22</w:t>
            </w:r>
          </w:p>
        </w:tc>
        <w:tc>
          <w:tcPr>
            <w:tcW w:w="709" w:type="dxa"/>
            <w:tcBorders>
              <w:left w:val="single" w:sz="4" w:space="0" w:color="000000"/>
              <w:bottom w:val="single" w:sz="4" w:space="0" w:color="000000"/>
            </w:tcBorders>
            <w:shd w:val="clear" w:color="auto" w:fill="auto"/>
            <w:vAlign w:val="center"/>
          </w:tcPr>
          <w:p w14:paraId="7082545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47</w:t>
            </w:r>
          </w:p>
        </w:tc>
        <w:tc>
          <w:tcPr>
            <w:tcW w:w="708" w:type="dxa"/>
            <w:tcBorders>
              <w:left w:val="single" w:sz="4" w:space="0" w:color="000000"/>
              <w:bottom w:val="single" w:sz="4" w:space="0" w:color="000000"/>
            </w:tcBorders>
            <w:shd w:val="clear" w:color="auto" w:fill="auto"/>
            <w:vAlign w:val="center"/>
          </w:tcPr>
          <w:p w14:paraId="52E9985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21</w:t>
            </w:r>
          </w:p>
        </w:tc>
        <w:tc>
          <w:tcPr>
            <w:tcW w:w="709" w:type="dxa"/>
            <w:tcBorders>
              <w:left w:val="single" w:sz="4" w:space="0" w:color="000000"/>
              <w:bottom w:val="single" w:sz="4" w:space="0" w:color="000000"/>
            </w:tcBorders>
            <w:shd w:val="clear" w:color="auto" w:fill="auto"/>
            <w:vAlign w:val="center"/>
          </w:tcPr>
          <w:p w14:paraId="6686379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29" w:type="dxa"/>
            <w:tcBorders>
              <w:left w:val="single" w:sz="4" w:space="0" w:color="000000"/>
              <w:bottom w:val="single" w:sz="4" w:space="0" w:color="000000"/>
              <w:right w:val="single" w:sz="4" w:space="0" w:color="000000"/>
            </w:tcBorders>
            <w:shd w:val="clear" w:color="auto" w:fill="auto"/>
            <w:vAlign w:val="center"/>
          </w:tcPr>
          <w:p w14:paraId="46108576" w14:textId="77777777" w:rsidR="003B45B3" w:rsidRDefault="003B45B3" w:rsidP="00493F74">
            <w:pPr>
              <w:spacing w:after="0" w:line="240" w:lineRule="auto"/>
              <w:jc w:val="center"/>
            </w:pPr>
            <w:r>
              <w:rPr>
                <w:rFonts w:eastAsia="Times New Roman"/>
                <w:color w:val="000000"/>
                <w:sz w:val="20"/>
                <w:szCs w:val="20"/>
              </w:rPr>
              <w:t>33</w:t>
            </w:r>
          </w:p>
        </w:tc>
      </w:tr>
      <w:tr w:rsidR="003B45B3" w14:paraId="7A72CB92" w14:textId="77777777" w:rsidTr="00A01000">
        <w:trPr>
          <w:trHeight w:val="283"/>
        </w:trPr>
        <w:tc>
          <w:tcPr>
            <w:tcW w:w="1560" w:type="dxa"/>
            <w:tcBorders>
              <w:left w:val="single" w:sz="4" w:space="0" w:color="000000"/>
              <w:bottom w:val="single" w:sz="4" w:space="0" w:color="000000"/>
            </w:tcBorders>
            <w:shd w:val="clear" w:color="auto" w:fill="auto"/>
            <w:vAlign w:val="center"/>
          </w:tcPr>
          <w:p w14:paraId="6B48A111"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Мухин Пруд</w:t>
            </w:r>
          </w:p>
        </w:tc>
        <w:tc>
          <w:tcPr>
            <w:tcW w:w="709" w:type="dxa"/>
            <w:tcBorders>
              <w:left w:val="single" w:sz="4" w:space="0" w:color="000000"/>
              <w:bottom w:val="single" w:sz="4" w:space="0" w:color="000000"/>
            </w:tcBorders>
            <w:shd w:val="clear" w:color="auto" w:fill="auto"/>
            <w:vAlign w:val="center"/>
          </w:tcPr>
          <w:p w14:paraId="5C57E783"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19</w:t>
            </w:r>
          </w:p>
        </w:tc>
        <w:tc>
          <w:tcPr>
            <w:tcW w:w="709" w:type="dxa"/>
            <w:tcBorders>
              <w:left w:val="single" w:sz="4" w:space="0" w:color="000000"/>
              <w:bottom w:val="single" w:sz="4" w:space="0" w:color="000000"/>
            </w:tcBorders>
            <w:shd w:val="clear" w:color="auto" w:fill="auto"/>
            <w:vAlign w:val="center"/>
          </w:tcPr>
          <w:p w14:paraId="3359715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10</w:t>
            </w:r>
          </w:p>
        </w:tc>
        <w:tc>
          <w:tcPr>
            <w:tcW w:w="709" w:type="dxa"/>
            <w:tcBorders>
              <w:left w:val="single" w:sz="4" w:space="0" w:color="000000"/>
              <w:bottom w:val="single" w:sz="4" w:space="0" w:color="000000"/>
            </w:tcBorders>
            <w:shd w:val="clear" w:color="auto" w:fill="auto"/>
            <w:vAlign w:val="center"/>
          </w:tcPr>
          <w:p w14:paraId="095F08C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567" w:type="dxa"/>
            <w:tcBorders>
              <w:left w:val="single" w:sz="4" w:space="0" w:color="000000"/>
              <w:bottom w:val="single" w:sz="4" w:space="0" w:color="000000"/>
            </w:tcBorders>
            <w:shd w:val="clear" w:color="auto" w:fill="auto"/>
            <w:vAlign w:val="center"/>
          </w:tcPr>
          <w:p w14:paraId="1DDF934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567" w:type="dxa"/>
            <w:tcBorders>
              <w:left w:val="single" w:sz="4" w:space="0" w:color="000000"/>
              <w:bottom w:val="single" w:sz="4" w:space="0" w:color="000000"/>
            </w:tcBorders>
            <w:shd w:val="clear" w:color="auto" w:fill="auto"/>
            <w:vAlign w:val="center"/>
          </w:tcPr>
          <w:p w14:paraId="2521E95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09" w:type="dxa"/>
            <w:tcBorders>
              <w:left w:val="single" w:sz="4" w:space="0" w:color="000000"/>
              <w:bottom w:val="single" w:sz="4" w:space="0" w:color="000000"/>
            </w:tcBorders>
            <w:shd w:val="clear" w:color="auto" w:fill="auto"/>
            <w:vAlign w:val="center"/>
          </w:tcPr>
          <w:p w14:paraId="2102046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08" w:type="dxa"/>
            <w:tcBorders>
              <w:left w:val="single" w:sz="4" w:space="0" w:color="000000"/>
              <w:bottom w:val="single" w:sz="4" w:space="0" w:color="000000"/>
            </w:tcBorders>
            <w:shd w:val="clear" w:color="auto" w:fill="auto"/>
            <w:vAlign w:val="center"/>
          </w:tcPr>
          <w:p w14:paraId="656EB92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63C2FF8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4AD22534"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8" w:type="dxa"/>
            <w:tcBorders>
              <w:left w:val="single" w:sz="4" w:space="0" w:color="000000"/>
              <w:bottom w:val="single" w:sz="4" w:space="0" w:color="000000"/>
            </w:tcBorders>
            <w:shd w:val="clear" w:color="auto" w:fill="auto"/>
            <w:vAlign w:val="center"/>
          </w:tcPr>
          <w:p w14:paraId="7AEA0E15"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5</w:t>
            </w:r>
          </w:p>
        </w:tc>
        <w:tc>
          <w:tcPr>
            <w:tcW w:w="709" w:type="dxa"/>
            <w:tcBorders>
              <w:left w:val="single" w:sz="4" w:space="0" w:color="000000"/>
              <w:bottom w:val="single" w:sz="4" w:space="0" w:color="000000"/>
            </w:tcBorders>
            <w:shd w:val="clear" w:color="auto" w:fill="auto"/>
            <w:vAlign w:val="center"/>
          </w:tcPr>
          <w:p w14:paraId="002B45CD"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29" w:type="dxa"/>
            <w:tcBorders>
              <w:left w:val="single" w:sz="4" w:space="0" w:color="000000"/>
              <w:bottom w:val="single" w:sz="4" w:space="0" w:color="000000"/>
              <w:right w:val="single" w:sz="4" w:space="0" w:color="000000"/>
            </w:tcBorders>
            <w:shd w:val="clear" w:color="auto" w:fill="auto"/>
            <w:vAlign w:val="center"/>
          </w:tcPr>
          <w:p w14:paraId="17217ADA" w14:textId="77777777" w:rsidR="003B45B3" w:rsidRDefault="003B45B3" w:rsidP="00493F74">
            <w:pPr>
              <w:spacing w:after="0" w:line="240" w:lineRule="auto"/>
              <w:jc w:val="center"/>
            </w:pPr>
            <w:r>
              <w:rPr>
                <w:rFonts w:eastAsia="Times New Roman"/>
                <w:color w:val="000000"/>
                <w:sz w:val="20"/>
                <w:szCs w:val="20"/>
              </w:rPr>
              <w:t>7</w:t>
            </w:r>
          </w:p>
        </w:tc>
      </w:tr>
      <w:tr w:rsidR="003B45B3" w14:paraId="6941F337" w14:textId="77777777" w:rsidTr="00A01000">
        <w:trPr>
          <w:trHeight w:val="260"/>
        </w:trPr>
        <w:tc>
          <w:tcPr>
            <w:tcW w:w="1560" w:type="dxa"/>
            <w:tcBorders>
              <w:left w:val="single" w:sz="4" w:space="0" w:color="000000"/>
              <w:bottom w:val="single" w:sz="4" w:space="0" w:color="000000"/>
            </w:tcBorders>
            <w:shd w:val="clear" w:color="auto" w:fill="auto"/>
            <w:vAlign w:val="center"/>
          </w:tcPr>
          <w:p w14:paraId="20F88819" w14:textId="77777777" w:rsidR="003B45B3" w:rsidRDefault="003B45B3" w:rsidP="00493F74">
            <w:pPr>
              <w:spacing w:after="0" w:line="240" w:lineRule="auto"/>
              <w:rPr>
                <w:rFonts w:eastAsia="Times New Roman"/>
                <w:color w:val="000000"/>
                <w:sz w:val="20"/>
                <w:szCs w:val="20"/>
              </w:rPr>
            </w:pPr>
            <w:proofErr w:type="spellStart"/>
            <w:r>
              <w:rPr>
                <w:rFonts w:eastAsia="Times New Roman"/>
                <w:color w:val="000000"/>
                <w:sz w:val="20"/>
                <w:szCs w:val="20"/>
              </w:rPr>
              <w:t>Зеленино</w:t>
            </w:r>
            <w:proofErr w:type="spellEnd"/>
          </w:p>
        </w:tc>
        <w:tc>
          <w:tcPr>
            <w:tcW w:w="709" w:type="dxa"/>
            <w:tcBorders>
              <w:left w:val="single" w:sz="4" w:space="0" w:color="000000"/>
              <w:bottom w:val="single" w:sz="4" w:space="0" w:color="000000"/>
            </w:tcBorders>
            <w:shd w:val="clear" w:color="auto" w:fill="auto"/>
            <w:vAlign w:val="center"/>
          </w:tcPr>
          <w:p w14:paraId="7989EDE3"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27</w:t>
            </w:r>
          </w:p>
        </w:tc>
        <w:tc>
          <w:tcPr>
            <w:tcW w:w="709" w:type="dxa"/>
            <w:tcBorders>
              <w:left w:val="single" w:sz="4" w:space="0" w:color="000000"/>
              <w:bottom w:val="single" w:sz="4" w:space="0" w:color="000000"/>
            </w:tcBorders>
            <w:shd w:val="clear" w:color="auto" w:fill="auto"/>
            <w:vAlign w:val="center"/>
          </w:tcPr>
          <w:p w14:paraId="3B78104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13</w:t>
            </w:r>
          </w:p>
        </w:tc>
        <w:tc>
          <w:tcPr>
            <w:tcW w:w="709" w:type="dxa"/>
            <w:tcBorders>
              <w:left w:val="single" w:sz="4" w:space="0" w:color="000000"/>
              <w:bottom w:val="single" w:sz="4" w:space="0" w:color="000000"/>
            </w:tcBorders>
            <w:shd w:val="clear" w:color="auto" w:fill="auto"/>
            <w:vAlign w:val="center"/>
          </w:tcPr>
          <w:p w14:paraId="081471F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14</w:t>
            </w:r>
          </w:p>
        </w:tc>
        <w:tc>
          <w:tcPr>
            <w:tcW w:w="567" w:type="dxa"/>
            <w:tcBorders>
              <w:left w:val="single" w:sz="4" w:space="0" w:color="000000"/>
              <w:bottom w:val="single" w:sz="4" w:space="0" w:color="000000"/>
            </w:tcBorders>
            <w:shd w:val="clear" w:color="auto" w:fill="auto"/>
            <w:vAlign w:val="center"/>
          </w:tcPr>
          <w:p w14:paraId="13640CB6"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567" w:type="dxa"/>
            <w:tcBorders>
              <w:left w:val="single" w:sz="4" w:space="0" w:color="000000"/>
              <w:bottom w:val="single" w:sz="4" w:space="0" w:color="000000"/>
            </w:tcBorders>
            <w:shd w:val="clear" w:color="auto" w:fill="auto"/>
            <w:vAlign w:val="center"/>
          </w:tcPr>
          <w:p w14:paraId="004853A6"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71BDBD40"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8" w:type="dxa"/>
            <w:tcBorders>
              <w:left w:val="single" w:sz="4" w:space="0" w:color="000000"/>
              <w:bottom w:val="single" w:sz="4" w:space="0" w:color="000000"/>
            </w:tcBorders>
            <w:shd w:val="clear" w:color="auto" w:fill="auto"/>
            <w:vAlign w:val="center"/>
          </w:tcPr>
          <w:p w14:paraId="1712381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30FD90C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709" w:type="dxa"/>
            <w:tcBorders>
              <w:left w:val="single" w:sz="4" w:space="0" w:color="000000"/>
              <w:bottom w:val="single" w:sz="4" w:space="0" w:color="000000"/>
            </w:tcBorders>
            <w:shd w:val="clear" w:color="auto" w:fill="auto"/>
            <w:vAlign w:val="center"/>
          </w:tcPr>
          <w:p w14:paraId="0AA73F3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13</w:t>
            </w:r>
          </w:p>
        </w:tc>
        <w:tc>
          <w:tcPr>
            <w:tcW w:w="708" w:type="dxa"/>
            <w:tcBorders>
              <w:left w:val="single" w:sz="4" w:space="0" w:color="000000"/>
              <w:bottom w:val="single" w:sz="4" w:space="0" w:color="000000"/>
            </w:tcBorders>
            <w:shd w:val="clear" w:color="auto" w:fill="auto"/>
            <w:vAlign w:val="center"/>
          </w:tcPr>
          <w:p w14:paraId="4D31DC0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709" w:type="dxa"/>
            <w:tcBorders>
              <w:left w:val="single" w:sz="4" w:space="0" w:color="000000"/>
              <w:bottom w:val="single" w:sz="4" w:space="0" w:color="000000"/>
            </w:tcBorders>
            <w:shd w:val="clear" w:color="auto" w:fill="auto"/>
            <w:vAlign w:val="center"/>
          </w:tcPr>
          <w:p w14:paraId="0CD3D736"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729" w:type="dxa"/>
            <w:tcBorders>
              <w:left w:val="single" w:sz="4" w:space="0" w:color="000000"/>
              <w:bottom w:val="single" w:sz="4" w:space="0" w:color="000000"/>
              <w:right w:val="single" w:sz="4" w:space="0" w:color="000000"/>
            </w:tcBorders>
            <w:shd w:val="clear" w:color="auto" w:fill="auto"/>
            <w:vAlign w:val="center"/>
          </w:tcPr>
          <w:p w14:paraId="35F3E917" w14:textId="77777777" w:rsidR="003B45B3" w:rsidRDefault="003B45B3" w:rsidP="00493F74">
            <w:pPr>
              <w:spacing w:after="0" w:line="240" w:lineRule="auto"/>
              <w:jc w:val="center"/>
            </w:pPr>
            <w:r>
              <w:rPr>
                <w:rFonts w:eastAsia="Times New Roman"/>
                <w:color w:val="000000"/>
                <w:sz w:val="20"/>
                <w:szCs w:val="20"/>
              </w:rPr>
              <w:t>12</w:t>
            </w:r>
          </w:p>
        </w:tc>
      </w:tr>
      <w:tr w:rsidR="003B45B3" w14:paraId="24398296" w14:textId="77777777" w:rsidTr="00A01000">
        <w:trPr>
          <w:trHeight w:val="291"/>
        </w:trPr>
        <w:tc>
          <w:tcPr>
            <w:tcW w:w="1560" w:type="dxa"/>
            <w:tcBorders>
              <w:left w:val="single" w:sz="4" w:space="0" w:color="000000"/>
              <w:bottom w:val="single" w:sz="4" w:space="0" w:color="000000"/>
            </w:tcBorders>
            <w:shd w:val="clear" w:color="auto" w:fill="auto"/>
            <w:vAlign w:val="center"/>
          </w:tcPr>
          <w:p w14:paraId="221C7959" w14:textId="77777777" w:rsidR="003B45B3" w:rsidRDefault="003B45B3" w:rsidP="00493F74">
            <w:pPr>
              <w:spacing w:after="0" w:line="240" w:lineRule="auto"/>
              <w:rPr>
                <w:rFonts w:eastAsia="Times New Roman"/>
                <w:color w:val="000000"/>
                <w:sz w:val="20"/>
                <w:szCs w:val="20"/>
              </w:rPr>
            </w:pPr>
            <w:proofErr w:type="spellStart"/>
            <w:r>
              <w:rPr>
                <w:rFonts w:eastAsia="Times New Roman"/>
                <w:color w:val="000000"/>
                <w:sz w:val="20"/>
                <w:szCs w:val="20"/>
              </w:rPr>
              <w:t>Зеленинский</w:t>
            </w:r>
            <w:proofErr w:type="spellEnd"/>
          </w:p>
        </w:tc>
        <w:tc>
          <w:tcPr>
            <w:tcW w:w="709" w:type="dxa"/>
            <w:tcBorders>
              <w:left w:val="single" w:sz="4" w:space="0" w:color="000000"/>
              <w:bottom w:val="single" w:sz="4" w:space="0" w:color="000000"/>
            </w:tcBorders>
            <w:shd w:val="clear" w:color="auto" w:fill="auto"/>
            <w:vAlign w:val="center"/>
          </w:tcPr>
          <w:p w14:paraId="3968022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9" w:type="dxa"/>
            <w:tcBorders>
              <w:left w:val="single" w:sz="4" w:space="0" w:color="000000"/>
              <w:bottom w:val="single" w:sz="4" w:space="0" w:color="000000"/>
            </w:tcBorders>
            <w:shd w:val="clear" w:color="auto" w:fill="auto"/>
            <w:vAlign w:val="center"/>
          </w:tcPr>
          <w:p w14:paraId="6628770D"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9" w:type="dxa"/>
            <w:tcBorders>
              <w:left w:val="single" w:sz="4" w:space="0" w:color="000000"/>
              <w:bottom w:val="single" w:sz="4" w:space="0" w:color="000000"/>
            </w:tcBorders>
            <w:shd w:val="clear" w:color="auto" w:fill="auto"/>
            <w:vAlign w:val="center"/>
          </w:tcPr>
          <w:p w14:paraId="396C0D7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567" w:type="dxa"/>
            <w:tcBorders>
              <w:left w:val="single" w:sz="4" w:space="0" w:color="000000"/>
              <w:bottom w:val="single" w:sz="4" w:space="0" w:color="000000"/>
            </w:tcBorders>
            <w:shd w:val="clear" w:color="auto" w:fill="auto"/>
            <w:vAlign w:val="center"/>
          </w:tcPr>
          <w:p w14:paraId="014E06C6"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567" w:type="dxa"/>
            <w:tcBorders>
              <w:left w:val="single" w:sz="4" w:space="0" w:color="000000"/>
              <w:bottom w:val="single" w:sz="4" w:space="0" w:color="000000"/>
            </w:tcBorders>
            <w:shd w:val="clear" w:color="auto" w:fill="auto"/>
            <w:vAlign w:val="center"/>
          </w:tcPr>
          <w:p w14:paraId="29667A4D"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5B6EA16E"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8" w:type="dxa"/>
            <w:tcBorders>
              <w:left w:val="single" w:sz="4" w:space="0" w:color="000000"/>
              <w:bottom w:val="single" w:sz="4" w:space="0" w:color="000000"/>
            </w:tcBorders>
            <w:shd w:val="clear" w:color="auto" w:fill="auto"/>
            <w:vAlign w:val="center"/>
          </w:tcPr>
          <w:p w14:paraId="3E33ECEA"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9" w:type="dxa"/>
            <w:tcBorders>
              <w:left w:val="single" w:sz="4" w:space="0" w:color="000000"/>
              <w:bottom w:val="single" w:sz="4" w:space="0" w:color="000000"/>
            </w:tcBorders>
            <w:shd w:val="clear" w:color="auto" w:fill="auto"/>
            <w:vAlign w:val="center"/>
          </w:tcPr>
          <w:p w14:paraId="6914970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55F31FCA"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8" w:type="dxa"/>
            <w:tcBorders>
              <w:left w:val="single" w:sz="4" w:space="0" w:color="000000"/>
              <w:bottom w:val="single" w:sz="4" w:space="0" w:color="000000"/>
            </w:tcBorders>
            <w:shd w:val="clear" w:color="auto" w:fill="auto"/>
            <w:vAlign w:val="center"/>
          </w:tcPr>
          <w:p w14:paraId="6B177B5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7EE2EB0D"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29" w:type="dxa"/>
            <w:tcBorders>
              <w:left w:val="single" w:sz="4" w:space="0" w:color="000000"/>
              <w:bottom w:val="single" w:sz="4" w:space="0" w:color="000000"/>
              <w:right w:val="single" w:sz="4" w:space="0" w:color="000000"/>
            </w:tcBorders>
            <w:shd w:val="clear" w:color="auto" w:fill="auto"/>
            <w:vAlign w:val="center"/>
          </w:tcPr>
          <w:p w14:paraId="62605213" w14:textId="77777777" w:rsidR="003B45B3" w:rsidRDefault="003B45B3" w:rsidP="00493F74">
            <w:pPr>
              <w:spacing w:after="0" w:line="240" w:lineRule="auto"/>
              <w:jc w:val="center"/>
            </w:pPr>
            <w:r>
              <w:rPr>
                <w:rFonts w:eastAsia="Times New Roman"/>
                <w:color w:val="000000"/>
                <w:sz w:val="20"/>
                <w:szCs w:val="20"/>
              </w:rPr>
              <w:t>2</w:t>
            </w:r>
          </w:p>
        </w:tc>
      </w:tr>
      <w:tr w:rsidR="003B45B3" w14:paraId="4A3E5822" w14:textId="77777777" w:rsidTr="00A01000">
        <w:trPr>
          <w:trHeight w:val="254"/>
        </w:trPr>
        <w:tc>
          <w:tcPr>
            <w:tcW w:w="1560" w:type="dxa"/>
            <w:tcBorders>
              <w:left w:val="single" w:sz="4" w:space="0" w:color="000000"/>
              <w:bottom w:val="single" w:sz="4" w:space="0" w:color="000000"/>
            </w:tcBorders>
            <w:shd w:val="clear" w:color="auto" w:fill="auto"/>
            <w:vAlign w:val="center"/>
          </w:tcPr>
          <w:p w14:paraId="4D538C9B"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Зеленый Гай</w:t>
            </w:r>
          </w:p>
        </w:tc>
        <w:tc>
          <w:tcPr>
            <w:tcW w:w="709" w:type="dxa"/>
            <w:tcBorders>
              <w:left w:val="single" w:sz="4" w:space="0" w:color="000000"/>
              <w:bottom w:val="single" w:sz="4" w:space="0" w:color="000000"/>
            </w:tcBorders>
            <w:shd w:val="clear" w:color="auto" w:fill="auto"/>
            <w:vAlign w:val="center"/>
          </w:tcPr>
          <w:p w14:paraId="1946078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234</w:t>
            </w:r>
          </w:p>
        </w:tc>
        <w:tc>
          <w:tcPr>
            <w:tcW w:w="709" w:type="dxa"/>
            <w:tcBorders>
              <w:left w:val="single" w:sz="4" w:space="0" w:color="000000"/>
              <w:bottom w:val="single" w:sz="4" w:space="0" w:color="000000"/>
            </w:tcBorders>
            <w:shd w:val="clear" w:color="auto" w:fill="auto"/>
            <w:vAlign w:val="center"/>
          </w:tcPr>
          <w:p w14:paraId="2E9B8B21"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117</w:t>
            </w:r>
          </w:p>
        </w:tc>
        <w:tc>
          <w:tcPr>
            <w:tcW w:w="709" w:type="dxa"/>
            <w:tcBorders>
              <w:left w:val="single" w:sz="4" w:space="0" w:color="000000"/>
              <w:bottom w:val="single" w:sz="4" w:space="0" w:color="000000"/>
            </w:tcBorders>
            <w:shd w:val="clear" w:color="auto" w:fill="auto"/>
            <w:vAlign w:val="center"/>
          </w:tcPr>
          <w:p w14:paraId="20353699"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117</w:t>
            </w:r>
          </w:p>
        </w:tc>
        <w:tc>
          <w:tcPr>
            <w:tcW w:w="567" w:type="dxa"/>
            <w:tcBorders>
              <w:left w:val="single" w:sz="4" w:space="0" w:color="000000"/>
              <w:bottom w:val="single" w:sz="4" w:space="0" w:color="000000"/>
            </w:tcBorders>
            <w:shd w:val="clear" w:color="auto" w:fill="auto"/>
            <w:vAlign w:val="center"/>
          </w:tcPr>
          <w:p w14:paraId="347C5B9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22</w:t>
            </w:r>
          </w:p>
        </w:tc>
        <w:tc>
          <w:tcPr>
            <w:tcW w:w="567" w:type="dxa"/>
            <w:tcBorders>
              <w:left w:val="single" w:sz="4" w:space="0" w:color="000000"/>
              <w:bottom w:val="single" w:sz="4" w:space="0" w:color="000000"/>
            </w:tcBorders>
            <w:shd w:val="clear" w:color="auto" w:fill="auto"/>
            <w:vAlign w:val="center"/>
          </w:tcPr>
          <w:p w14:paraId="21D322DA"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18</w:t>
            </w:r>
          </w:p>
        </w:tc>
        <w:tc>
          <w:tcPr>
            <w:tcW w:w="709" w:type="dxa"/>
            <w:tcBorders>
              <w:left w:val="single" w:sz="4" w:space="0" w:color="000000"/>
              <w:bottom w:val="single" w:sz="4" w:space="0" w:color="000000"/>
            </w:tcBorders>
            <w:shd w:val="clear" w:color="auto" w:fill="auto"/>
            <w:vAlign w:val="center"/>
          </w:tcPr>
          <w:p w14:paraId="3BECBAF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40</w:t>
            </w:r>
          </w:p>
        </w:tc>
        <w:tc>
          <w:tcPr>
            <w:tcW w:w="708" w:type="dxa"/>
            <w:tcBorders>
              <w:left w:val="single" w:sz="4" w:space="0" w:color="000000"/>
              <w:bottom w:val="single" w:sz="4" w:space="0" w:color="000000"/>
            </w:tcBorders>
            <w:shd w:val="clear" w:color="auto" w:fill="auto"/>
            <w:vAlign w:val="center"/>
          </w:tcPr>
          <w:p w14:paraId="03CE8C2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50</w:t>
            </w:r>
          </w:p>
        </w:tc>
        <w:tc>
          <w:tcPr>
            <w:tcW w:w="709" w:type="dxa"/>
            <w:tcBorders>
              <w:left w:val="single" w:sz="4" w:space="0" w:color="000000"/>
              <w:bottom w:val="single" w:sz="4" w:space="0" w:color="000000"/>
            </w:tcBorders>
            <w:shd w:val="clear" w:color="auto" w:fill="auto"/>
            <w:vAlign w:val="center"/>
          </w:tcPr>
          <w:p w14:paraId="25E35A8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72</w:t>
            </w:r>
          </w:p>
        </w:tc>
        <w:tc>
          <w:tcPr>
            <w:tcW w:w="709" w:type="dxa"/>
            <w:tcBorders>
              <w:left w:val="single" w:sz="4" w:space="0" w:color="000000"/>
              <w:bottom w:val="single" w:sz="4" w:space="0" w:color="000000"/>
            </w:tcBorders>
            <w:shd w:val="clear" w:color="auto" w:fill="auto"/>
            <w:vAlign w:val="center"/>
          </w:tcPr>
          <w:p w14:paraId="1E14ED3F"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122</w:t>
            </w:r>
          </w:p>
        </w:tc>
        <w:tc>
          <w:tcPr>
            <w:tcW w:w="708" w:type="dxa"/>
            <w:tcBorders>
              <w:left w:val="single" w:sz="4" w:space="0" w:color="000000"/>
              <w:bottom w:val="single" w:sz="4" w:space="0" w:color="000000"/>
            </w:tcBorders>
            <w:shd w:val="clear" w:color="auto" w:fill="auto"/>
            <w:vAlign w:val="center"/>
          </w:tcPr>
          <w:p w14:paraId="23DE5B90"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45</w:t>
            </w:r>
          </w:p>
        </w:tc>
        <w:tc>
          <w:tcPr>
            <w:tcW w:w="709" w:type="dxa"/>
            <w:tcBorders>
              <w:left w:val="single" w:sz="4" w:space="0" w:color="000000"/>
              <w:bottom w:val="single" w:sz="4" w:space="0" w:color="000000"/>
            </w:tcBorders>
            <w:shd w:val="clear" w:color="auto" w:fill="auto"/>
            <w:vAlign w:val="center"/>
          </w:tcPr>
          <w:p w14:paraId="246B565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27</w:t>
            </w:r>
          </w:p>
        </w:tc>
        <w:tc>
          <w:tcPr>
            <w:tcW w:w="729" w:type="dxa"/>
            <w:tcBorders>
              <w:left w:val="single" w:sz="4" w:space="0" w:color="000000"/>
              <w:bottom w:val="single" w:sz="4" w:space="0" w:color="000000"/>
              <w:right w:val="single" w:sz="4" w:space="0" w:color="000000"/>
            </w:tcBorders>
            <w:shd w:val="clear" w:color="auto" w:fill="auto"/>
            <w:vAlign w:val="center"/>
          </w:tcPr>
          <w:p w14:paraId="44DC15D5" w14:textId="77777777" w:rsidR="003B45B3" w:rsidRDefault="003B45B3" w:rsidP="00493F74">
            <w:pPr>
              <w:spacing w:after="0" w:line="240" w:lineRule="auto"/>
              <w:jc w:val="center"/>
            </w:pPr>
            <w:r>
              <w:rPr>
                <w:rFonts w:eastAsia="Times New Roman"/>
                <w:color w:val="000000"/>
                <w:sz w:val="20"/>
                <w:szCs w:val="20"/>
              </w:rPr>
              <w:t>72</w:t>
            </w:r>
          </w:p>
        </w:tc>
      </w:tr>
      <w:tr w:rsidR="003B45B3" w14:paraId="6B38D965" w14:textId="77777777" w:rsidTr="00A01000">
        <w:trPr>
          <w:trHeight w:val="285"/>
        </w:trPr>
        <w:tc>
          <w:tcPr>
            <w:tcW w:w="1560" w:type="dxa"/>
            <w:tcBorders>
              <w:left w:val="single" w:sz="4" w:space="0" w:color="000000"/>
              <w:bottom w:val="single" w:sz="4" w:space="0" w:color="000000"/>
            </w:tcBorders>
            <w:shd w:val="clear" w:color="auto" w:fill="auto"/>
            <w:vAlign w:val="center"/>
          </w:tcPr>
          <w:p w14:paraId="54C7DC54" w14:textId="77777777" w:rsidR="003B45B3" w:rsidRDefault="003B45B3" w:rsidP="00493F74">
            <w:pPr>
              <w:spacing w:after="0" w:line="240" w:lineRule="auto"/>
              <w:rPr>
                <w:rFonts w:eastAsia="Times New Roman"/>
                <w:color w:val="000000"/>
                <w:sz w:val="20"/>
                <w:szCs w:val="20"/>
              </w:rPr>
            </w:pPr>
            <w:r>
              <w:rPr>
                <w:rFonts w:eastAsia="Times New Roman"/>
                <w:color w:val="000000"/>
                <w:sz w:val="20"/>
                <w:szCs w:val="20"/>
              </w:rPr>
              <w:t>Велье</w:t>
            </w:r>
          </w:p>
        </w:tc>
        <w:tc>
          <w:tcPr>
            <w:tcW w:w="709" w:type="dxa"/>
            <w:tcBorders>
              <w:left w:val="single" w:sz="4" w:space="0" w:color="000000"/>
              <w:bottom w:val="single" w:sz="4" w:space="0" w:color="000000"/>
            </w:tcBorders>
            <w:shd w:val="clear" w:color="auto" w:fill="auto"/>
            <w:vAlign w:val="center"/>
          </w:tcPr>
          <w:p w14:paraId="125C6367"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17</w:t>
            </w:r>
          </w:p>
        </w:tc>
        <w:tc>
          <w:tcPr>
            <w:tcW w:w="709" w:type="dxa"/>
            <w:tcBorders>
              <w:left w:val="single" w:sz="4" w:space="0" w:color="000000"/>
              <w:bottom w:val="single" w:sz="4" w:space="0" w:color="000000"/>
            </w:tcBorders>
            <w:shd w:val="clear" w:color="auto" w:fill="auto"/>
            <w:vAlign w:val="center"/>
          </w:tcPr>
          <w:p w14:paraId="7D5E149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9" w:type="dxa"/>
            <w:tcBorders>
              <w:left w:val="single" w:sz="4" w:space="0" w:color="000000"/>
              <w:bottom w:val="single" w:sz="4" w:space="0" w:color="000000"/>
            </w:tcBorders>
            <w:shd w:val="clear" w:color="auto" w:fill="auto"/>
            <w:vAlign w:val="center"/>
          </w:tcPr>
          <w:p w14:paraId="1D48210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11</w:t>
            </w:r>
          </w:p>
        </w:tc>
        <w:tc>
          <w:tcPr>
            <w:tcW w:w="567" w:type="dxa"/>
            <w:tcBorders>
              <w:left w:val="single" w:sz="4" w:space="0" w:color="000000"/>
              <w:bottom w:val="single" w:sz="4" w:space="0" w:color="000000"/>
            </w:tcBorders>
            <w:shd w:val="clear" w:color="auto" w:fill="auto"/>
            <w:vAlign w:val="center"/>
          </w:tcPr>
          <w:p w14:paraId="73289482"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567" w:type="dxa"/>
            <w:tcBorders>
              <w:left w:val="single" w:sz="4" w:space="0" w:color="000000"/>
              <w:bottom w:val="single" w:sz="4" w:space="0" w:color="000000"/>
            </w:tcBorders>
            <w:shd w:val="clear" w:color="auto" w:fill="auto"/>
            <w:vAlign w:val="center"/>
          </w:tcPr>
          <w:p w14:paraId="76D6468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9" w:type="dxa"/>
            <w:tcBorders>
              <w:left w:val="single" w:sz="4" w:space="0" w:color="000000"/>
              <w:bottom w:val="single" w:sz="4" w:space="0" w:color="000000"/>
            </w:tcBorders>
            <w:shd w:val="clear" w:color="auto" w:fill="auto"/>
            <w:vAlign w:val="center"/>
          </w:tcPr>
          <w:p w14:paraId="155D4480"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8" w:type="dxa"/>
            <w:tcBorders>
              <w:left w:val="single" w:sz="4" w:space="0" w:color="000000"/>
              <w:bottom w:val="single" w:sz="4" w:space="0" w:color="000000"/>
            </w:tcBorders>
            <w:shd w:val="clear" w:color="auto" w:fill="auto"/>
            <w:vAlign w:val="center"/>
          </w:tcPr>
          <w:p w14:paraId="36199BAC"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0F75DFA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38124FDB"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8" w:type="dxa"/>
            <w:tcBorders>
              <w:left w:val="single" w:sz="4" w:space="0" w:color="000000"/>
              <w:bottom w:val="single" w:sz="4" w:space="0" w:color="000000"/>
            </w:tcBorders>
            <w:shd w:val="clear" w:color="auto" w:fill="auto"/>
            <w:vAlign w:val="center"/>
          </w:tcPr>
          <w:p w14:paraId="318E48E5"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709" w:type="dxa"/>
            <w:tcBorders>
              <w:left w:val="single" w:sz="4" w:space="0" w:color="000000"/>
              <w:bottom w:val="single" w:sz="4" w:space="0" w:color="000000"/>
            </w:tcBorders>
            <w:shd w:val="clear" w:color="auto" w:fill="auto"/>
            <w:vAlign w:val="center"/>
          </w:tcPr>
          <w:p w14:paraId="3A8F45D8" w14:textId="77777777" w:rsidR="003B45B3" w:rsidRDefault="003B45B3"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29" w:type="dxa"/>
            <w:tcBorders>
              <w:left w:val="single" w:sz="4" w:space="0" w:color="000000"/>
              <w:bottom w:val="single" w:sz="4" w:space="0" w:color="000000"/>
              <w:right w:val="single" w:sz="4" w:space="0" w:color="000000"/>
            </w:tcBorders>
            <w:shd w:val="clear" w:color="auto" w:fill="auto"/>
            <w:vAlign w:val="center"/>
          </w:tcPr>
          <w:p w14:paraId="25774257" w14:textId="77777777" w:rsidR="003B45B3" w:rsidRDefault="003B45B3" w:rsidP="00493F74">
            <w:pPr>
              <w:spacing w:after="0" w:line="240" w:lineRule="auto"/>
              <w:jc w:val="center"/>
            </w:pPr>
            <w:r>
              <w:rPr>
                <w:rFonts w:eastAsia="Times New Roman"/>
                <w:color w:val="000000"/>
                <w:sz w:val="20"/>
                <w:szCs w:val="20"/>
              </w:rPr>
              <w:t>3</w:t>
            </w:r>
          </w:p>
        </w:tc>
      </w:tr>
      <w:tr w:rsidR="003B45B3" w14:paraId="124358FD" w14:textId="77777777" w:rsidTr="00A01000">
        <w:trPr>
          <w:trHeight w:val="262"/>
        </w:trPr>
        <w:tc>
          <w:tcPr>
            <w:tcW w:w="1560" w:type="dxa"/>
            <w:tcBorders>
              <w:left w:val="single" w:sz="4" w:space="0" w:color="000000"/>
              <w:bottom w:val="single" w:sz="4" w:space="0" w:color="000000"/>
            </w:tcBorders>
            <w:shd w:val="clear" w:color="auto" w:fill="auto"/>
            <w:vAlign w:val="center"/>
          </w:tcPr>
          <w:p w14:paraId="7EF8F711"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ИТОГО</w:t>
            </w:r>
          </w:p>
        </w:tc>
        <w:tc>
          <w:tcPr>
            <w:tcW w:w="709" w:type="dxa"/>
            <w:tcBorders>
              <w:left w:val="single" w:sz="4" w:space="0" w:color="000000"/>
              <w:bottom w:val="single" w:sz="4" w:space="0" w:color="000000"/>
            </w:tcBorders>
            <w:shd w:val="clear" w:color="auto" w:fill="auto"/>
            <w:vAlign w:val="center"/>
          </w:tcPr>
          <w:p w14:paraId="302B3F4A"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4557</w:t>
            </w:r>
          </w:p>
        </w:tc>
        <w:tc>
          <w:tcPr>
            <w:tcW w:w="709" w:type="dxa"/>
            <w:tcBorders>
              <w:left w:val="single" w:sz="4" w:space="0" w:color="000000"/>
              <w:bottom w:val="single" w:sz="4" w:space="0" w:color="000000"/>
            </w:tcBorders>
            <w:shd w:val="clear" w:color="auto" w:fill="auto"/>
            <w:vAlign w:val="center"/>
          </w:tcPr>
          <w:p w14:paraId="0627B3F5"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2122</w:t>
            </w:r>
          </w:p>
        </w:tc>
        <w:tc>
          <w:tcPr>
            <w:tcW w:w="709" w:type="dxa"/>
            <w:tcBorders>
              <w:left w:val="single" w:sz="4" w:space="0" w:color="000000"/>
              <w:bottom w:val="single" w:sz="4" w:space="0" w:color="000000"/>
            </w:tcBorders>
            <w:shd w:val="clear" w:color="auto" w:fill="auto"/>
            <w:vAlign w:val="center"/>
          </w:tcPr>
          <w:p w14:paraId="3C2F68B7"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2435</w:t>
            </w:r>
          </w:p>
        </w:tc>
        <w:tc>
          <w:tcPr>
            <w:tcW w:w="567" w:type="dxa"/>
            <w:tcBorders>
              <w:left w:val="single" w:sz="4" w:space="0" w:color="000000"/>
              <w:bottom w:val="single" w:sz="4" w:space="0" w:color="000000"/>
            </w:tcBorders>
            <w:shd w:val="clear" w:color="auto" w:fill="auto"/>
            <w:vAlign w:val="center"/>
          </w:tcPr>
          <w:p w14:paraId="01D0FC7E"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365</w:t>
            </w:r>
          </w:p>
        </w:tc>
        <w:tc>
          <w:tcPr>
            <w:tcW w:w="567" w:type="dxa"/>
            <w:tcBorders>
              <w:left w:val="single" w:sz="4" w:space="0" w:color="000000"/>
              <w:bottom w:val="single" w:sz="4" w:space="0" w:color="000000"/>
            </w:tcBorders>
            <w:shd w:val="clear" w:color="auto" w:fill="auto"/>
            <w:vAlign w:val="center"/>
          </w:tcPr>
          <w:p w14:paraId="4973103D"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368</w:t>
            </w:r>
          </w:p>
        </w:tc>
        <w:tc>
          <w:tcPr>
            <w:tcW w:w="709" w:type="dxa"/>
            <w:tcBorders>
              <w:left w:val="single" w:sz="4" w:space="0" w:color="000000"/>
              <w:bottom w:val="single" w:sz="4" w:space="0" w:color="000000"/>
            </w:tcBorders>
            <w:shd w:val="clear" w:color="auto" w:fill="auto"/>
            <w:vAlign w:val="center"/>
          </w:tcPr>
          <w:p w14:paraId="5E42E348"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733</w:t>
            </w:r>
          </w:p>
        </w:tc>
        <w:tc>
          <w:tcPr>
            <w:tcW w:w="708" w:type="dxa"/>
            <w:tcBorders>
              <w:left w:val="single" w:sz="4" w:space="0" w:color="000000"/>
              <w:bottom w:val="single" w:sz="4" w:space="0" w:color="000000"/>
            </w:tcBorders>
            <w:shd w:val="clear" w:color="auto" w:fill="auto"/>
            <w:vAlign w:val="center"/>
          </w:tcPr>
          <w:p w14:paraId="471619F2"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1142</w:t>
            </w:r>
          </w:p>
        </w:tc>
        <w:tc>
          <w:tcPr>
            <w:tcW w:w="709" w:type="dxa"/>
            <w:tcBorders>
              <w:left w:val="single" w:sz="4" w:space="0" w:color="000000"/>
              <w:bottom w:val="single" w:sz="4" w:space="0" w:color="000000"/>
            </w:tcBorders>
            <w:shd w:val="clear" w:color="auto" w:fill="auto"/>
            <w:vAlign w:val="center"/>
          </w:tcPr>
          <w:p w14:paraId="35EE3C1F"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1321</w:t>
            </w:r>
          </w:p>
        </w:tc>
        <w:tc>
          <w:tcPr>
            <w:tcW w:w="709" w:type="dxa"/>
            <w:tcBorders>
              <w:left w:val="single" w:sz="4" w:space="0" w:color="000000"/>
              <w:bottom w:val="single" w:sz="4" w:space="0" w:color="000000"/>
            </w:tcBorders>
            <w:shd w:val="clear" w:color="auto" w:fill="auto"/>
            <w:vAlign w:val="center"/>
          </w:tcPr>
          <w:p w14:paraId="0F85379F"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2463</w:t>
            </w:r>
          </w:p>
        </w:tc>
        <w:tc>
          <w:tcPr>
            <w:tcW w:w="708" w:type="dxa"/>
            <w:tcBorders>
              <w:left w:val="single" w:sz="4" w:space="0" w:color="000000"/>
              <w:bottom w:val="single" w:sz="4" w:space="0" w:color="000000"/>
            </w:tcBorders>
            <w:shd w:val="clear" w:color="auto" w:fill="auto"/>
            <w:vAlign w:val="center"/>
          </w:tcPr>
          <w:p w14:paraId="04B397BF"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928</w:t>
            </w:r>
          </w:p>
        </w:tc>
        <w:tc>
          <w:tcPr>
            <w:tcW w:w="709" w:type="dxa"/>
            <w:tcBorders>
              <w:left w:val="single" w:sz="4" w:space="0" w:color="000000"/>
              <w:bottom w:val="single" w:sz="4" w:space="0" w:color="000000"/>
            </w:tcBorders>
            <w:shd w:val="clear" w:color="auto" w:fill="auto"/>
            <w:vAlign w:val="center"/>
          </w:tcPr>
          <w:p w14:paraId="78D12AB6" w14:textId="77777777" w:rsidR="003B45B3" w:rsidRDefault="003B45B3" w:rsidP="00493F74">
            <w:pPr>
              <w:spacing w:after="0" w:line="240" w:lineRule="auto"/>
              <w:jc w:val="center"/>
              <w:rPr>
                <w:rFonts w:eastAsia="Times New Roman"/>
                <w:b/>
                <w:color w:val="000000"/>
                <w:sz w:val="20"/>
                <w:szCs w:val="20"/>
              </w:rPr>
            </w:pPr>
            <w:r>
              <w:rPr>
                <w:rFonts w:eastAsia="Times New Roman"/>
                <w:b/>
                <w:color w:val="000000"/>
                <w:sz w:val="20"/>
                <w:szCs w:val="20"/>
              </w:rPr>
              <w:t>433</w:t>
            </w:r>
          </w:p>
        </w:tc>
        <w:tc>
          <w:tcPr>
            <w:tcW w:w="729" w:type="dxa"/>
            <w:tcBorders>
              <w:left w:val="single" w:sz="4" w:space="0" w:color="000000"/>
              <w:bottom w:val="single" w:sz="4" w:space="0" w:color="000000"/>
              <w:right w:val="single" w:sz="4" w:space="0" w:color="000000"/>
            </w:tcBorders>
            <w:shd w:val="clear" w:color="auto" w:fill="auto"/>
            <w:vAlign w:val="center"/>
          </w:tcPr>
          <w:p w14:paraId="0B608E64" w14:textId="77777777" w:rsidR="003B45B3" w:rsidRDefault="003B45B3" w:rsidP="00493F74">
            <w:pPr>
              <w:spacing w:after="0" w:line="240" w:lineRule="auto"/>
              <w:jc w:val="center"/>
            </w:pPr>
            <w:r>
              <w:rPr>
                <w:rFonts w:eastAsia="Times New Roman"/>
                <w:b/>
                <w:color w:val="000000"/>
                <w:sz w:val="20"/>
                <w:szCs w:val="20"/>
              </w:rPr>
              <w:t>1361</w:t>
            </w:r>
          </w:p>
        </w:tc>
      </w:tr>
    </w:tbl>
    <w:p w14:paraId="3CB9A067" w14:textId="77777777" w:rsidR="003B45B3" w:rsidRDefault="003B45B3" w:rsidP="009D1F5C">
      <w:pPr>
        <w:widowControl w:val="0"/>
        <w:spacing w:after="0" w:line="360" w:lineRule="auto"/>
        <w:rPr>
          <w:rFonts w:eastAsia="Times New Roman"/>
          <w:b/>
          <w:bCs/>
          <w:kern w:val="0"/>
          <w:sz w:val="20"/>
          <w:szCs w:val="20"/>
          <w:lang w:eastAsia="ru-RU"/>
        </w:rPr>
      </w:pPr>
    </w:p>
    <w:p w14:paraId="384B55A0" w14:textId="77777777" w:rsidR="004414E3" w:rsidRPr="00B15FC6" w:rsidRDefault="004414E3" w:rsidP="003E5600">
      <w:pPr>
        <w:widowControl w:val="0"/>
        <w:spacing w:after="0" w:line="360" w:lineRule="auto"/>
        <w:ind w:firstLine="708"/>
        <w:jc w:val="both"/>
      </w:pPr>
      <w:bookmarkStart w:id="41" w:name="_Toc263086798"/>
      <w:bookmarkStart w:id="42" w:name="_Toc336507647"/>
      <w:r w:rsidRPr="00B15FC6">
        <w:t>С точки зрения внешних транспортных связей муниципальное образование имеет хорошее расположение.</w:t>
      </w:r>
    </w:p>
    <w:p w14:paraId="3D20BC88" w14:textId="77777777" w:rsidR="004414E3" w:rsidRPr="00B15FC6" w:rsidRDefault="004414E3" w:rsidP="00FB6DBF">
      <w:pPr>
        <w:widowControl w:val="0"/>
        <w:spacing w:after="0" w:line="360" w:lineRule="auto"/>
        <w:ind w:firstLine="709"/>
        <w:jc w:val="both"/>
      </w:pPr>
      <w:r w:rsidRPr="00B15FC6">
        <w:rPr>
          <w:rFonts w:eastAsia="Times New Roman"/>
          <w:lang w:eastAsia="ar-SA" w:bidi="en-US"/>
        </w:rPr>
        <w:t xml:space="preserve">По </w:t>
      </w:r>
      <w:r w:rsidR="00D04C1F" w:rsidRPr="00B15FC6">
        <w:rPr>
          <w:rFonts w:eastAsia="Times New Roman"/>
          <w:lang w:eastAsia="ar-SA" w:bidi="en-US"/>
        </w:rPr>
        <w:t>территории</w:t>
      </w:r>
      <w:r w:rsidRPr="00B15FC6">
        <w:rPr>
          <w:rFonts w:eastAsia="Times New Roman"/>
          <w:lang w:eastAsia="ar-SA" w:bidi="en-US"/>
        </w:rPr>
        <w:t xml:space="preserve"> проходит </w:t>
      </w:r>
      <w:r w:rsidR="00B15FC6" w:rsidRPr="00B15FC6">
        <w:rPr>
          <w:rFonts w:eastAsia="Times New Roman"/>
        </w:rPr>
        <w:t xml:space="preserve">автодорога регионального значения Курск - Льгов - Рыльск - граница с Украиной (38 ОП РЗ 3 8К-017), автодорога межмуниципального значения «Курск - Льгов - Рыльск - граница с Украиной» - Велье (38 ОП М3 38Н-350), автодорога межмуниципального значения «Курск - Льгов - Рыльск - граница с Украиной» - Ивановское (38 ОП М3 38Н-750) (п.750 в ред. постановления Администрации Курской области от 21.04.2011 г. № 152-па), автодорога межмуниципального значения «Курск - Льгов - Рыльск - граница с Украиной» - Марьино (38 ОП М3 38Н-360), автодорога межмуниципального значения «Курск - Льгов - Рыльск - граница с Украиной» - </w:t>
      </w:r>
      <w:proofErr w:type="spellStart"/>
      <w:r w:rsidR="00B15FC6" w:rsidRPr="00B15FC6">
        <w:rPr>
          <w:rFonts w:eastAsia="Times New Roman"/>
        </w:rPr>
        <w:t>Зеленинский</w:t>
      </w:r>
      <w:proofErr w:type="spellEnd"/>
      <w:r w:rsidR="00B15FC6" w:rsidRPr="00B15FC6">
        <w:rPr>
          <w:rFonts w:eastAsia="Times New Roman"/>
        </w:rPr>
        <w:t xml:space="preserve"> (38 ОП М3 38Н-354) (п.354 в ред. постановления Администрации Курской области от 21.04.2011 г. № 152-па), автодорога межмуниципального значения «Курск - Льгов - Рыльск - граница с Украиной» - Зеленый Гай (38 ОП М3 38Н-815) (п.815 в ред. постановления Администрации Курской области от 31.01.2013 г. № 32-па)</w:t>
      </w:r>
      <w:r w:rsidR="00DD448E" w:rsidRPr="00B15FC6">
        <w:rPr>
          <w:color w:val="000000"/>
        </w:rPr>
        <w:t>.</w:t>
      </w:r>
    </w:p>
    <w:p w14:paraId="2BED8C58" w14:textId="77777777" w:rsidR="004414E3" w:rsidRDefault="004414E3" w:rsidP="00FB6DBF">
      <w:pPr>
        <w:widowControl w:val="0"/>
        <w:spacing w:after="0" w:line="360" w:lineRule="auto"/>
        <w:ind w:firstLine="709"/>
        <w:jc w:val="both"/>
        <w:rPr>
          <w:kern w:val="0"/>
          <w:lang w:eastAsia="ru-RU"/>
        </w:rPr>
      </w:pPr>
      <w:r w:rsidRPr="004414E3">
        <w:rPr>
          <w:kern w:val="0"/>
          <w:lang w:eastAsia="ru-RU"/>
        </w:rPr>
        <w:t xml:space="preserve">Муниципальное образование газифицировано на </w:t>
      </w:r>
      <w:r w:rsidR="00A90245">
        <w:rPr>
          <w:kern w:val="0"/>
          <w:lang w:eastAsia="ru-RU"/>
        </w:rPr>
        <w:t>92</w:t>
      </w:r>
      <w:r w:rsidRPr="004414E3">
        <w:rPr>
          <w:kern w:val="0"/>
          <w:lang w:eastAsia="ru-RU"/>
        </w:rPr>
        <w:t>,4 %</w:t>
      </w:r>
      <w:r w:rsidR="00A90245">
        <w:rPr>
          <w:kern w:val="0"/>
          <w:lang w:eastAsia="ru-RU"/>
        </w:rPr>
        <w:t>.</w:t>
      </w:r>
      <w:r w:rsidRPr="004414E3">
        <w:rPr>
          <w:kern w:val="0"/>
          <w:lang w:eastAsia="ru-RU"/>
        </w:rPr>
        <w:t xml:space="preserve"> Основным видом деятельности населения является сельское хозяйство.</w:t>
      </w:r>
    </w:p>
    <w:p w14:paraId="532DC4C3" w14:textId="77777777" w:rsidR="0099350D" w:rsidRPr="009C312E" w:rsidRDefault="0099350D" w:rsidP="00FB6DBF">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r w:rsidRPr="009C312E">
        <w:rPr>
          <w:rFonts w:ascii="Times New Roman" w:hAnsi="Times New Roman"/>
          <w:i w:val="0"/>
          <w:sz w:val="24"/>
          <w:szCs w:val="24"/>
        </w:rPr>
        <w:t>Административное устройство муниципального образования. Границы муниципального образования</w:t>
      </w:r>
      <w:bookmarkEnd w:id="41"/>
      <w:bookmarkEnd w:id="42"/>
      <w:r w:rsidR="009C312E" w:rsidRPr="009C312E">
        <w:rPr>
          <w:rFonts w:ascii="Times New Roman" w:hAnsi="Times New Roman"/>
          <w:i w:val="0"/>
          <w:sz w:val="24"/>
          <w:szCs w:val="24"/>
        </w:rPr>
        <w:t>.</w:t>
      </w:r>
    </w:p>
    <w:p w14:paraId="1DE260E8" w14:textId="77777777" w:rsidR="004414E3" w:rsidRPr="004414E3" w:rsidRDefault="004414E3" w:rsidP="00FB6DBF">
      <w:pPr>
        <w:widowControl w:val="0"/>
        <w:spacing w:after="0" w:line="360" w:lineRule="auto"/>
        <w:ind w:firstLine="709"/>
        <w:jc w:val="both"/>
        <w:rPr>
          <w:kern w:val="0"/>
          <w:lang w:eastAsia="ru-RU"/>
        </w:rPr>
      </w:pPr>
      <w:r w:rsidRPr="004414E3">
        <w:rPr>
          <w:kern w:val="0"/>
          <w:lang w:eastAsia="ru-RU"/>
        </w:rPr>
        <w:t>Статус, состав и границы Муниципального образования «</w:t>
      </w:r>
      <w:r w:rsidR="00366146">
        <w:rPr>
          <w:kern w:val="0"/>
          <w:lang w:eastAsia="ru-RU"/>
        </w:rPr>
        <w:t>Ивановский</w:t>
      </w:r>
      <w:r w:rsidRPr="004414E3">
        <w:rPr>
          <w:kern w:val="0"/>
          <w:lang w:eastAsia="ru-RU"/>
        </w:rPr>
        <w:t xml:space="preserve"> сельсовет» установлены Уставом муниципального образования, принятым собранием депутатов </w:t>
      </w:r>
      <w:r w:rsidR="00366146">
        <w:rPr>
          <w:kern w:val="0"/>
          <w:lang w:eastAsia="ru-RU"/>
        </w:rPr>
        <w:t>Ивановского</w:t>
      </w:r>
      <w:r w:rsidRPr="004414E3">
        <w:rPr>
          <w:kern w:val="0"/>
          <w:lang w:eastAsia="ru-RU"/>
        </w:rPr>
        <w:t xml:space="preserve"> сельсовета. Административным центром сельсовета является </w:t>
      </w:r>
      <w:r w:rsidR="00B15FC6">
        <w:rPr>
          <w:kern w:val="0"/>
          <w:lang w:eastAsia="ru-RU"/>
        </w:rPr>
        <w:t>с</w:t>
      </w:r>
      <w:r w:rsidRPr="004414E3">
        <w:rPr>
          <w:kern w:val="0"/>
          <w:lang w:eastAsia="ru-RU"/>
        </w:rPr>
        <w:t xml:space="preserve">. </w:t>
      </w:r>
      <w:r w:rsidR="00366146">
        <w:rPr>
          <w:kern w:val="0"/>
          <w:lang w:eastAsia="ru-RU"/>
        </w:rPr>
        <w:t>Ивановское</w:t>
      </w:r>
      <w:r w:rsidRPr="004414E3">
        <w:rPr>
          <w:kern w:val="0"/>
          <w:lang w:eastAsia="ru-RU"/>
        </w:rPr>
        <w:t xml:space="preserve">. В состав муниципального образования входит </w:t>
      </w:r>
      <w:r w:rsidR="00382754">
        <w:rPr>
          <w:kern w:val="0"/>
          <w:lang w:eastAsia="ru-RU"/>
        </w:rPr>
        <w:t>9</w:t>
      </w:r>
      <w:r w:rsidRPr="004414E3">
        <w:rPr>
          <w:kern w:val="0"/>
          <w:lang w:eastAsia="ru-RU"/>
        </w:rPr>
        <w:t xml:space="preserve"> населенных пунктов. </w:t>
      </w:r>
    </w:p>
    <w:p w14:paraId="10AC659F" w14:textId="33DA2BE0" w:rsidR="004414E3" w:rsidRDefault="004414E3" w:rsidP="004414E3">
      <w:pPr>
        <w:tabs>
          <w:tab w:val="left" w:pos="3969"/>
        </w:tabs>
        <w:spacing w:after="0" w:line="360" w:lineRule="auto"/>
        <w:ind w:firstLine="709"/>
        <w:jc w:val="both"/>
      </w:pPr>
      <w:r w:rsidRPr="004414E3">
        <w:t>Общая площадь земель в границах муниципального образования «</w:t>
      </w:r>
      <w:r w:rsidR="00366146">
        <w:t>Ивановский</w:t>
      </w:r>
      <w:r w:rsidRPr="004414E3">
        <w:t xml:space="preserve"> сельсовет» составляет </w:t>
      </w:r>
      <w:r w:rsidR="00E32E91" w:rsidRPr="00E32E91">
        <w:rPr>
          <w:highlight w:val="green"/>
        </w:rPr>
        <w:t>16420</w:t>
      </w:r>
      <w:r w:rsidR="00EB2347" w:rsidRPr="00E32E91">
        <w:rPr>
          <w:highlight w:val="green"/>
        </w:rPr>
        <w:t xml:space="preserve"> га</w:t>
      </w:r>
      <w:r w:rsidRPr="004414E3">
        <w:t>. Социально-экономическая активность сосредоточена в административном центре сельсовета.</w:t>
      </w:r>
    </w:p>
    <w:p w14:paraId="1450BD80" w14:textId="77777777" w:rsidR="00E32E91" w:rsidRDefault="00E32E91" w:rsidP="00E32E91">
      <w:pPr>
        <w:tabs>
          <w:tab w:val="right" w:leader="dot" w:pos="9781"/>
        </w:tabs>
        <w:spacing w:after="0" w:line="240" w:lineRule="auto"/>
        <w:jc w:val="both"/>
        <w:rPr>
          <w:i/>
          <w:iCs/>
          <w:noProof/>
          <w:kern w:val="0"/>
          <w:sz w:val="22"/>
          <w:szCs w:val="22"/>
          <w:lang w:eastAsia="ru-RU"/>
        </w:rPr>
      </w:pPr>
    </w:p>
    <w:p w14:paraId="7882880D" w14:textId="77777777" w:rsidR="00E32E91" w:rsidRDefault="00E32E91" w:rsidP="00E32E91">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641D50C1" w14:textId="77777777" w:rsidR="00632E96" w:rsidRDefault="00632E96" w:rsidP="009D1F5C">
      <w:pPr>
        <w:pStyle w:val="af3"/>
        <w:widowControl w:val="0"/>
        <w:spacing w:before="0" w:beforeAutospacing="0" w:after="0" w:afterAutospacing="0" w:line="360" w:lineRule="auto"/>
        <w:jc w:val="center"/>
        <w:rPr>
          <w:rFonts w:eastAsia="Calibri"/>
          <w:b/>
          <w:bCs/>
          <w:kern w:val="2"/>
          <w:lang w:eastAsia="en-US"/>
        </w:rPr>
      </w:pPr>
    </w:p>
    <w:p w14:paraId="1E2826DD" w14:textId="77777777" w:rsidR="00632E96" w:rsidRDefault="00632E96" w:rsidP="009D1F5C">
      <w:pPr>
        <w:pStyle w:val="af3"/>
        <w:widowControl w:val="0"/>
        <w:spacing w:before="0" w:beforeAutospacing="0" w:after="0" w:afterAutospacing="0" w:line="360" w:lineRule="auto"/>
        <w:jc w:val="center"/>
        <w:rPr>
          <w:rFonts w:eastAsia="Calibri"/>
          <w:b/>
          <w:bCs/>
          <w:kern w:val="2"/>
          <w:lang w:eastAsia="en-US"/>
        </w:rPr>
      </w:pPr>
    </w:p>
    <w:p w14:paraId="40C34739" w14:textId="53AFE670" w:rsidR="00C21FA2" w:rsidRPr="00F4660F" w:rsidRDefault="00C21FA2" w:rsidP="009D1F5C">
      <w:pPr>
        <w:pStyle w:val="af3"/>
        <w:widowControl w:val="0"/>
        <w:spacing w:before="0" w:beforeAutospacing="0" w:after="0" w:afterAutospacing="0" w:line="360" w:lineRule="auto"/>
        <w:jc w:val="center"/>
        <w:rPr>
          <w:rFonts w:eastAsia="Calibri"/>
          <w:b/>
          <w:bCs/>
          <w:kern w:val="2"/>
          <w:lang w:eastAsia="en-US"/>
        </w:rPr>
      </w:pPr>
      <w:r w:rsidRPr="00F4660F">
        <w:rPr>
          <w:rFonts w:eastAsia="Calibri"/>
          <w:b/>
          <w:bCs/>
          <w:kern w:val="2"/>
          <w:lang w:eastAsia="en-US"/>
        </w:rPr>
        <w:lastRenderedPageBreak/>
        <w:t>Границы муниципального образования</w:t>
      </w:r>
      <w:r w:rsidR="00F4660F">
        <w:rPr>
          <w:rFonts w:eastAsia="Calibri"/>
          <w:b/>
          <w:bCs/>
          <w:kern w:val="2"/>
          <w:lang w:eastAsia="en-US"/>
        </w:rPr>
        <w:t>.</w:t>
      </w:r>
    </w:p>
    <w:p w14:paraId="7976743E" w14:textId="77777777" w:rsidR="00632E96" w:rsidRDefault="00632E96" w:rsidP="00632E96">
      <w:pPr>
        <w:widowControl w:val="0"/>
        <w:suppressAutoHyphens/>
        <w:spacing w:after="0" w:line="240" w:lineRule="auto"/>
        <w:jc w:val="center"/>
        <w:rPr>
          <w:sz w:val="28"/>
          <w:szCs w:val="28"/>
        </w:rPr>
      </w:pPr>
      <w:bookmarkStart w:id="43" w:name="_Toc319411834"/>
      <w:r w:rsidRPr="0093507D">
        <w:rPr>
          <w:sz w:val="28"/>
          <w:szCs w:val="28"/>
        </w:rPr>
        <w:drawing>
          <wp:inline distT="0" distB="0" distL="0" distR="0" wp14:anchorId="0682D417" wp14:editId="640F28C8">
            <wp:extent cx="4679706" cy="5314950"/>
            <wp:effectExtent l="0" t="0" r="6985" b="0"/>
            <wp:docPr id="7469070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07093" name=""/>
                    <pic:cNvPicPr/>
                  </pic:nvPicPr>
                  <pic:blipFill rotWithShape="1">
                    <a:blip r:embed="rId11"/>
                    <a:srcRect l="2149" t="7817"/>
                    <a:stretch/>
                  </pic:blipFill>
                  <pic:spPr bwMode="auto">
                    <a:xfrm>
                      <a:off x="0" y="0"/>
                      <a:ext cx="4698341" cy="5336114"/>
                    </a:xfrm>
                    <a:prstGeom prst="rect">
                      <a:avLst/>
                    </a:prstGeom>
                    <a:ln>
                      <a:noFill/>
                    </a:ln>
                    <a:extLst>
                      <a:ext uri="{53640926-AAD7-44D8-BBD7-CCE9431645EC}">
                        <a14:shadowObscured xmlns:a14="http://schemas.microsoft.com/office/drawing/2010/main"/>
                      </a:ext>
                    </a:extLst>
                  </pic:spPr>
                </pic:pic>
              </a:graphicData>
            </a:graphic>
          </wp:inline>
        </w:drawing>
      </w:r>
    </w:p>
    <w:p w14:paraId="50565AA5" w14:textId="77777777" w:rsidR="00632E96" w:rsidRDefault="00632E96" w:rsidP="00632E96">
      <w:pPr>
        <w:widowControl w:val="0"/>
        <w:suppressAutoHyphens/>
        <w:spacing w:after="0" w:line="240" w:lineRule="auto"/>
        <w:ind w:firstLine="709"/>
        <w:jc w:val="center"/>
        <w:rPr>
          <w:b/>
          <w:bCs/>
          <w:sz w:val="28"/>
          <w:szCs w:val="28"/>
        </w:rPr>
      </w:pPr>
    </w:p>
    <w:p w14:paraId="357CED5E" w14:textId="77777777" w:rsidR="00632E96" w:rsidRPr="0062667D" w:rsidRDefault="00632E96" w:rsidP="00632E96">
      <w:pPr>
        <w:widowControl w:val="0"/>
        <w:spacing w:after="0" w:line="360" w:lineRule="auto"/>
        <w:jc w:val="center"/>
        <w:rPr>
          <w:b/>
          <w:bCs/>
          <w:sz w:val="20"/>
          <w:szCs w:val="20"/>
          <w:highlight w:val="green"/>
        </w:rPr>
      </w:pPr>
      <w:r w:rsidRPr="0062667D">
        <w:rPr>
          <w:b/>
          <w:bCs/>
          <w:sz w:val="20"/>
          <w:szCs w:val="20"/>
          <w:highlight w:val="green"/>
        </w:rPr>
        <w:t>Рис. Существующие границы муниципального образования «Ивановский сельсовет»</w:t>
      </w:r>
    </w:p>
    <w:p w14:paraId="7CB03C14" w14:textId="5983EF37" w:rsidR="00632E96" w:rsidRPr="00632E96" w:rsidRDefault="00632E96" w:rsidP="00632E96">
      <w:pPr>
        <w:widowControl w:val="0"/>
        <w:spacing w:after="0" w:line="360" w:lineRule="auto"/>
        <w:jc w:val="center"/>
        <w:rPr>
          <w:sz w:val="20"/>
          <w:szCs w:val="20"/>
        </w:rPr>
      </w:pPr>
      <w:r w:rsidRPr="0062667D">
        <w:rPr>
          <w:b/>
          <w:bCs/>
          <w:sz w:val="20"/>
          <w:szCs w:val="20"/>
          <w:highlight w:val="green"/>
        </w:rPr>
        <w:t>Рыльского района Курской области</w:t>
      </w:r>
    </w:p>
    <w:p w14:paraId="494F8D0E" w14:textId="77777777" w:rsidR="00632E96" w:rsidRDefault="00632E96" w:rsidP="00632E96">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рисунок изложен</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3B62687E" w14:textId="77777777" w:rsidR="00632E96" w:rsidRDefault="00632E96" w:rsidP="00632E96">
      <w:pPr>
        <w:widowControl w:val="0"/>
        <w:spacing w:after="0" w:line="360" w:lineRule="auto"/>
        <w:jc w:val="center"/>
        <w:rPr>
          <w:b/>
          <w:bCs/>
        </w:rPr>
      </w:pPr>
    </w:p>
    <w:p w14:paraId="1D2677E7" w14:textId="7824EB43" w:rsidR="00F4660F" w:rsidRPr="00F4660F" w:rsidRDefault="00F4660F" w:rsidP="00632E96">
      <w:pPr>
        <w:widowControl w:val="0"/>
        <w:spacing w:after="0" w:line="360" w:lineRule="auto"/>
        <w:jc w:val="center"/>
        <w:rPr>
          <w:b/>
          <w:bCs/>
        </w:rPr>
      </w:pPr>
      <w:r w:rsidRPr="00F4660F">
        <w:rPr>
          <w:b/>
          <w:bCs/>
        </w:rPr>
        <w:t>Описание границ муниципального образования</w:t>
      </w:r>
      <w:bookmarkEnd w:id="43"/>
      <w:r w:rsidRPr="00F4660F">
        <w:rPr>
          <w:b/>
          <w:bCs/>
        </w:rPr>
        <w:t>.</w:t>
      </w:r>
    </w:p>
    <w:p w14:paraId="67D2A558" w14:textId="3A6CFFDB" w:rsidR="00B15FC6" w:rsidRDefault="00B15FC6" w:rsidP="009D1F5C">
      <w:pPr>
        <w:widowControl w:val="0"/>
        <w:spacing w:after="0" w:line="360" w:lineRule="auto"/>
        <w:ind w:firstLine="709"/>
        <w:jc w:val="both"/>
        <w:rPr>
          <w:spacing w:val="1"/>
        </w:rPr>
      </w:pPr>
      <w:bookmarkStart w:id="44" w:name="_Toc247965260"/>
      <w:bookmarkStart w:id="45" w:name="_Toc268263626"/>
      <w:bookmarkEnd w:id="36"/>
      <w:bookmarkEnd w:id="37"/>
      <w:bookmarkEnd w:id="38"/>
      <w:bookmarkEnd w:id="39"/>
      <w:bookmarkEnd w:id="40"/>
      <w:r>
        <w:rPr>
          <w:spacing w:val="-10"/>
        </w:rPr>
        <w:t>Т</w:t>
      </w:r>
      <w:r>
        <w:t>ерри</w:t>
      </w:r>
      <w:r>
        <w:rPr>
          <w:spacing w:val="-4"/>
        </w:rPr>
        <w:t>т</w:t>
      </w:r>
      <w:r>
        <w:t>ория</w:t>
      </w:r>
      <w:r>
        <w:rPr>
          <w:spacing w:val="2"/>
        </w:rPr>
        <w:t xml:space="preserve"> </w:t>
      </w:r>
      <w:r>
        <w:rPr>
          <w:spacing w:val="-10"/>
        </w:rPr>
        <w:t>Ивановского</w:t>
      </w:r>
      <w:r>
        <w:rPr>
          <w:spacing w:val="1"/>
        </w:rPr>
        <w:t xml:space="preserve"> </w:t>
      </w:r>
      <w:r>
        <w:rPr>
          <w:spacing w:val="3"/>
        </w:rPr>
        <w:t>с</w:t>
      </w:r>
      <w:r>
        <w:t>ельс</w:t>
      </w:r>
      <w:r>
        <w:rPr>
          <w:spacing w:val="-13"/>
        </w:rPr>
        <w:t>к</w:t>
      </w:r>
      <w:r>
        <w:t>о</w:t>
      </w:r>
      <w:r>
        <w:rPr>
          <w:spacing w:val="-6"/>
        </w:rPr>
        <w:t>г</w:t>
      </w:r>
      <w:r>
        <w:t>о</w:t>
      </w:r>
      <w:r>
        <w:rPr>
          <w:spacing w:val="1"/>
        </w:rPr>
        <w:t xml:space="preserve"> </w:t>
      </w:r>
      <w:r>
        <w:t>п</w:t>
      </w:r>
      <w:r>
        <w:rPr>
          <w:spacing w:val="6"/>
        </w:rPr>
        <w:t>о</w:t>
      </w:r>
      <w:r>
        <w:rPr>
          <w:spacing w:val="3"/>
        </w:rPr>
        <w:t>с</w:t>
      </w:r>
      <w:r>
        <w:t>еления</w:t>
      </w:r>
      <w:r>
        <w:rPr>
          <w:spacing w:val="1"/>
        </w:rPr>
        <w:t xml:space="preserve"> </w:t>
      </w:r>
      <w:r>
        <w:t>граничит на</w:t>
      </w:r>
      <w:r>
        <w:rPr>
          <w:spacing w:val="1"/>
        </w:rPr>
        <w:t xml:space="preserve"> севере с Березниковским сельским поселением, </w:t>
      </w:r>
      <w:r>
        <w:t xml:space="preserve">с восточной стороны с Льговским районом, с южной стороны с Кореневским районом, с западной стороны с </w:t>
      </w:r>
      <w:r>
        <w:rPr>
          <w:spacing w:val="1"/>
        </w:rPr>
        <w:t>Октябрьским</w:t>
      </w:r>
      <w:r>
        <w:t xml:space="preserve"> </w:t>
      </w:r>
      <w:r>
        <w:rPr>
          <w:spacing w:val="1"/>
        </w:rPr>
        <w:t>сельским поселением.</w:t>
      </w:r>
    </w:p>
    <w:p w14:paraId="171E054D" w14:textId="77777777" w:rsidR="00D43EB9" w:rsidRPr="007B4403" w:rsidRDefault="00D43EB9" w:rsidP="009D1F5C">
      <w:pPr>
        <w:widowControl w:val="0"/>
        <w:spacing w:after="0" w:line="360" w:lineRule="auto"/>
        <w:ind w:firstLine="709"/>
        <w:jc w:val="both"/>
        <w:rPr>
          <w:b/>
        </w:rPr>
      </w:pPr>
      <w:r w:rsidRPr="007B4403">
        <w:rPr>
          <w:b/>
        </w:rPr>
        <w:t>Климатическая характеристика</w:t>
      </w:r>
      <w:bookmarkEnd w:id="44"/>
      <w:bookmarkEnd w:id="45"/>
      <w:r w:rsidR="00E41C58">
        <w:rPr>
          <w:b/>
        </w:rPr>
        <w:t>.</w:t>
      </w:r>
    </w:p>
    <w:p w14:paraId="75BE16C3" w14:textId="77777777" w:rsidR="00E41C58" w:rsidRPr="00E41C58" w:rsidRDefault="00E41C58" w:rsidP="009D1F5C">
      <w:pPr>
        <w:widowControl w:val="0"/>
        <w:shd w:val="clear" w:color="auto" w:fill="FFFFFF"/>
        <w:spacing w:after="0" w:line="360" w:lineRule="auto"/>
        <w:ind w:firstLine="709"/>
        <w:jc w:val="both"/>
      </w:pPr>
      <w:bookmarkStart w:id="46" w:name="_Toc268263627"/>
      <w:bookmarkStart w:id="47" w:name="_Toc251150497"/>
      <w:bookmarkStart w:id="48" w:name="_Toc268263634"/>
      <w:r w:rsidRPr="00E41C58">
        <w:t>По климатическим условиям муниципальное образование «</w:t>
      </w:r>
      <w:r w:rsidR="00366146">
        <w:t>Ивановский</w:t>
      </w:r>
      <w:r w:rsidRPr="00E41C58">
        <w:t xml:space="preserve"> сельсовет» расположено в зоне умеренно-континентального климата мягкой зимой и умеренно влажного лета, характеризуется значительными колебаниями суточных и годовых температур воздуха. По схематической карте климатического районирования для </w:t>
      </w:r>
      <w:r w:rsidRPr="00E41C58">
        <w:lastRenderedPageBreak/>
        <w:t>строительства территории России МО приурочено к району – II, подрайону – II В.</w:t>
      </w:r>
    </w:p>
    <w:p w14:paraId="187C3519" w14:textId="77777777" w:rsidR="00E41C58" w:rsidRPr="00E41C58" w:rsidRDefault="00E41C58" w:rsidP="009D1F5C">
      <w:pPr>
        <w:widowControl w:val="0"/>
        <w:shd w:val="clear" w:color="auto" w:fill="FFFFFF"/>
        <w:spacing w:after="0" w:line="360" w:lineRule="auto"/>
        <w:ind w:firstLine="709"/>
        <w:jc w:val="both"/>
      </w:pPr>
      <w:r w:rsidRPr="00E41C58">
        <w:t>Абсолютный минимум температур составляет -37°С и приходится на декабрь – январь месяцы. Абсолютный максимум температур составляет +38°С и приходится на август месяц.</w:t>
      </w:r>
    </w:p>
    <w:p w14:paraId="700DB61A" w14:textId="77777777" w:rsidR="00E41C58" w:rsidRPr="00E41C58" w:rsidRDefault="00E41C58" w:rsidP="009D1F5C">
      <w:pPr>
        <w:widowControl w:val="0"/>
        <w:shd w:val="clear" w:color="auto" w:fill="FFFFFF"/>
        <w:spacing w:after="0" w:line="360" w:lineRule="auto"/>
        <w:ind w:firstLine="709"/>
        <w:jc w:val="both"/>
      </w:pPr>
      <w:r w:rsidRPr="00E41C58">
        <w:t xml:space="preserve">Вегетационный период (ср. суточная температура +5,7°С) длится 192 дня и наступает в среднем 10 апреля и заканчивается 20 октября. Устойчивый переход среднесуточной температуры воздуха в среднем происходит 29 апреля, длится период с температурой выше 10°С 149 дней и заканчивается 26 сентября, вступление первых заморозков наблюдается 5 октября, последних </w:t>
      </w:r>
      <w:r w:rsidR="003B45B3">
        <w:t>15</w:t>
      </w:r>
      <w:r w:rsidRPr="00E41C58">
        <w:t xml:space="preserve"> апреля.</w:t>
      </w:r>
    </w:p>
    <w:p w14:paraId="59100239" w14:textId="77777777" w:rsidR="00E41C58" w:rsidRPr="00E41C58" w:rsidRDefault="00E41C58" w:rsidP="009D1F5C">
      <w:pPr>
        <w:widowControl w:val="0"/>
        <w:shd w:val="clear" w:color="auto" w:fill="FFFFFF"/>
        <w:spacing w:after="0" w:line="360" w:lineRule="auto"/>
        <w:ind w:firstLine="709"/>
        <w:jc w:val="both"/>
      </w:pPr>
      <w:r w:rsidRPr="00E41C58">
        <w:t>Глубина промерзания почвы:</w:t>
      </w:r>
    </w:p>
    <w:p w14:paraId="56322B6F" w14:textId="77777777" w:rsidR="00E41C58" w:rsidRPr="00E41C58" w:rsidRDefault="00E41C58" w:rsidP="009D1F5C">
      <w:pPr>
        <w:widowControl w:val="0"/>
        <w:shd w:val="clear" w:color="auto" w:fill="FFFFFF"/>
        <w:spacing w:after="0" w:line="360" w:lineRule="auto"/>
        <w:ind w:firstLine="709"/>
        <w:jc w:val="both"/>
      </w:pPr>
      <w:r w:rsidRPr="00E41C58">
        <w:t>- средняя - 68 см.</w:t>
      </w:r>
    </w:p>
    <w:p w14:paraId="5DB91C49" w14:textId="77777777" w:rsidR="00E41C58" w:rsidRPr="00E41C58" w:rsidRDefault="00E41C58" w:rsidP="009D1F5C">
      <w:pPr>
        <w:widowControl w:val="0"/>
        <w:shd w:val="clear" w:color="auto" w:fill="FFFFFF"/>
        <w:spacing w:after="0" w:line="360" w:lineRule="auto"/>
        <w:ind w:firstLine="709"/>
        <w:jc w:val="both"/>
      </w:pPr>
      <w:r w:rsidRPr="00E41C58">
        <w:t>- наименьшая - 48 см.</w:t>
      </w:r>
    </w:p>
    <w:p w14:paraId="217F09FE" w14:textId="77777777" w:rsidR="00E41C58" w:rsidRPr="00E41C58" w:rsidRDefault="00E41C58" w:rsidP="009D1F5C">
      <w:pPr>
        <w:widowControl w:val="0"/>
        <w:shd w:val="clear" w:color="auto" w:fill="FFFFFF"/>
        <w:spacing w:after="0" w:line="360" w:lineRule="auto"/>
        <w:ind w:firstLine="709"/>
        <w:jc w:val="both"/>
      </w:pPr>
      <w:r w:rsidRPr="00E41C58">
        <w:t>- наибольшая - 129 см.</w:t>
      </w:r>
    </w:p>
    <w:p w14:paraId="21AF1736" w14:textId="77777777" w:rsidR="00E41C58" w:rsidRPr="00E41C58" w:rsidRDefault="00E41C58" w:rsidP="009D1F5C">
      <w:pPr>
        <w:widowControl w:val="0"/>
        <w:shd w:val="clear" w:color="auto" w:fill="FFFFFF"/>
        <w:spacing w:after="0" w:line="360" w:lineRule="auto"/>
        <w:ind w:firstLine="709"/>
        <w:jc w:val="both"/>
      </w:pPr>
      <w:r w:rsidRPr="00E41C58">
        <w:t>Осадков выпадает достаточное количество, в среднем - 592 мм, из них 395 мм в теплый период.</w:t>
      </w:r>
    </w:p>
    <w:p w14:paraId="551A4676" w14:textId="77777777" w:rsidR="00E41C58" w:rsidRPr="00E41C58" w:rsidRDefault="00E41C58" w:rsidP="009D1F5C">
      <w:pPr>
        <w:widowControl w:val="0"/>
        <w:shd w:val="clear" w:color="auto" w:fill="FFFFFF"/>
        <w:spacing w:after="0" w:line="360" w:lineRule="auto"/>
        <w:ind w:firstLine="709"/>
        <w:jc w:val="both"/>
      </w:pPr>
      <w:r w:rsidRPr="00E41C58">
        <w:t xml:space="preserve">Средняя дата появления снежного покрова - 10 ноября, устойчивого - 17 декабря. Разрушение устойчивого снежного покрова в среднем к </w:t>
      </w:r>
      <w:r w:rsidR="003B45B3">
        <w:t>15</w:t>
      </w:r>
      <w:r w:rsidRPr="00E41C58">
        <w:t xml:space="preserve"> марта, снег ходит к 5 апреля. Среднее число со снежным покровом - 118 дней.</w:t>
      </w:r>
    </w:p>
    <w:p w14:paraId="6C0E0085" w14:textId="77777777" w:rsidR="00E41C58" w:rsidRPr="00E41C58" w:rsidRDefault="00E41C58" w:rsidP="009D1F5C">
      <w:pPr>
        <w:widowControl w:val="0"/>
        <w:shd w:val="clear" w:color="auto" w:fill="FFFFFF"/>
        <w:spacing w:after="0" w:line="360" w:lineRule="auto"/>
        <w:ind w:firstLine="709"/>
        <w:jc w:val="both"/>
      </w:pPr>
      <w:r w:rsidRPr="00E41C58">
        <w:t>Наибольшая толщина снега в поле обычно около 25 см., максимум 47 см., минимум 9 см. В лесу соответственно - 35,16,8 см.</w:t>
      </w:r>
    </w:p>
    <w:p w14:paraId="7036DE7B" w14:textId="77777777" w:rsidR="00E41C58" w:rsidRPr="00E41C58" w:rsidRDefault="00E41C58" w:rsidP="009D1F5C">
      <w:pPr>
        <w:widowControl w:val="0"/>
        <w:shd w:val="clear" w:color="auto" w:fill="FFFFFF"/>
        <w:spacing w:after="0" w:line="360" w:lineRule="auto"/>
        <w:ind w:firstLine="709"/>
        <w:jc w:val="both"/>
      </w:pPr>
      <w:r w:rsidRPr="00E41C58">
        <w:t>Средняя продолжительность метелей в году около 240 часов.</w:t>
      </w:r>
    </w:p>
    <w:p w14:paraId="040211BE" w14:textId="77777777" w:rsidR="00E41C58" w:rsidRPr="00E41C58" w:rsidRDefault="00E41C58" w:rsidP="009D1F5C">
      <w:pPr>
        <w:widowControl w:val="0"/>
        <w:shd w:val="clear" w:color="auto" w:fill="FFFFFF"/>
        <w:spacing w:after="0" w:line="360" w:lineRule="auto"/>
        <w:ind w:firstLine="709"/>
        <w:jc w:val="both"/>
      </w:pPr>
      <w:r w:rsidRPr="00E41C58">
        <w:t>Преобладающее направление ветров - западное.</w:t>
      </w:r>
    </w:p>
    <w:p w14:paraId="5E6F5FA4" w14:textId="77777777" w:rsidR="00E41C58" w:rsidRPr="00E41C58" w:rsidRDefault="00E41C58" w:rsidP="009D1F5C">
      <w:pPr>
        <w:widowControl w:val="0"/>
        <w:shd w:val="clear" w:color="auto" w:fill="FFFFFF"/>
        <w:spacing w:after="0" w:line="360" w:lineRule="auto"/>
        <w:ind w:firstLine="709"/>
        <w:jc w:val="both"/>
      </w:pPr>
      <w:r w:rsidRPr="00E41C58">
        <w:t>Средняя скорость ветра – 4,0 м/с.</w:t>
      </w:r>
    </w:p>
    <w:p w14:paraId="71B50A90" w14:textId="77777777" w:rsidR="00E41C58" w:rsidRPr="00E41C58" w:rsidRDefault="00E41C58" w:rsidP="009D1F5C">
      <w:pPr>
        <w:widowControl w:val="0"/>
        <w:shd w:val="clear" w:color="auto" w:fill="FFFFFF"/>
        <w:spacing w:after="0" w:line="360" w:lineRule="auto"/>
        <w:ind w:firstLine="709"/>
        <w:jc w:val="both"/>
      </w:pPr>
      <w:r w:rsidRPr="00E41C58">
        <w:t>Из опасных явлений - сильные ливни, град летом, гололед и пыльные бури.</w:t>
      </w:r>
    </w:p>
    <w:p w14:paraId="49633D68" w14:textId="77777777" w:rsidR="00E41C58" w:rsidRPr="00E41C58" w:rsidRDefault="00E41C58" w:rsidP="009D1F5C">
      <w:pPr>
        <w:widowControl w:val="0"/>
        <w:spacing w:after="0" w:line="360" w:lineRule="auto"/>
        <w:ind w:firstLine="709"/>
        <w:jc w:val="both"/>
      </w:pPr>
      <w:r w:rsidRPr="00E41C58">
        <w:t>Климат муниципального образования «</w:t>
      </w:r>
      <w:r w:rsidR="00366146">
        <w:t>Ивановский</w:t>
      </w:r>
      <w:r w:rsidRPr="00E41C58">
        <w:t xml:space="preserve"> сельсовет» благоприятствует успешному произрастанию древесной растительности.</w:t>
      </w:r>
    </w:p>
    <w:p w14:paraId="7F37ABCC" w14:textId="77777777" w:rsidR="00E41C58" w:rsidRDefault="00E41C58" w:rsidP="009D1F5C">
      <w:pPr>
        <w:widowControl w:val="0"/>
        <w:spacing w:after="0" w:line="360" w:lineRule="auto"/>
        <w:ind w:firstLine="709"/>
        <w:jc w:val="both"/>
      </w:pPr>
      <w:r w:rsidRPr="00E41C58">
        <w:t xml:space="preserve">В таблицах приводятся метеорологические характеристики, рассчитанные по данным многолетних наблюдений на метеорологической станции </w:t>
      </w:r>
      <w:r w:rsidR="00DF5925">
        <w:t>Кур</w:t>
      </w:r>
      <w:r w:rsidRPr="00E41C58">
        <w:t>ск.</w:t>
      </w:r>
    </w:p>
    <w:p w14:paraId="15C6BC54" w14:textId="77777777" w:rsidR="00E41C58" w:rsidRPr="00E41C58" w:rsidRDefault="00E41C58" w:rsidP="009D1F5C">
      <w:pPr>
        <w:pStyle w:val="af6"/>
        <w:widowControl w:val="0"/>
        <w:spacing w:after="0"/>
        <w:jc w:val="both"/>
        <w:rPr>
          <w:color w:val="auto"/>
          <w:sz w:val="20"/>
          <w:szCs w:val="20"/>
        </w:rPr>
      </w:pPr>
      <w:r w:rsidRPr="00E41C58">
        <w:rPr>
          <w:color w:val="auto"/>
          <w:sz w:val="20"/>
          <w:szCs w:val="20"/>
        </w:rPr>
        <w:t>Таблица. Даты наступления среднесуточной температуры воздуха</w:t>
      </w:r>
      <w:r>
        <w:rPr>
          <w:color w:val="auto"/>
          <w:sz w:val="20"/>
          <w:szCs w:val="20"/>
        </w:rPr>
        <w:t xml:space="preserve"> </w:t>
      </w:r>
      <w:r w:rsidRPr="00E41C58">
        <w:rPr>
          <w:color w:val="auto"/>
          <w:sz w:val="20"/>
          <w:szCs w:val="20"/>
        </w:rPr>
        <w:t>выше и ниже определенных пределов и число дней с температурой, превышающей эти пределы</w:t>
      </w:r>
      <w:r>
        <w:rPr>
          <w:color w:val="auto"/>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27"/>
        <w:gridCol w:w="826"/>
        <w:gridCol w:w="821"/>
        <w:gridCol w:w="813"/>
        <w:gridCol w:w="946"/>
        <w:gridCol w:w="813"/>
      </w:tblGrid>
      <w:tr w:rsidR="00E41C58" w:rsidRPr="00E41C58" w14:paraId="7C2114D7" w14:textId="77777777" w:rsidTr="00100D7C">
        <w:tc>
          <w:tcPr>
            <w:tcW w:w="2743" w:type="pct"/>
            <w:vAlign w:val="center"/>
          </w:tcPr>
          <w:p w14:paraId="0433A8E1" w14:textId="77777777" w:rsidR="00E41C58" w:rsidRPr="00E41C58" w:rsidRDefault="00E41C58" w:rsidP="009D1F5C">
            <w:pPr>
              <w:widowControl w:val="0"/>
              <w:spacing w:after="0" w:line="240" w:lineRule="auto"/>
              <w:jc w:val="center"/>
              <w:rPr>
                <w:b/>
                <w:sz w:val="20"/>
                <w:szCs w:val="20"/>
              </w:rPr>
            </w:pPr>
            <w:r w:rsidRPr="00E41C58">
              <w:rPr>
                <w:b/>
                <w:sz w:val="20"/>
                <w:szCs w:val="20"/>
              </w:rPr>
              <w:t>Даты наступления температуры воздуха, выше и ниже</w:t>
            </w:r>
          </w:p>
        </w:tc>
        <w:tc>
          <w:tcPr>
            <w:tcW w:w="442" w:type="pct"/>
            <w:vAlign w:val="center"/>
          </w:tcPr>
          <w:p w14:paraId="4CE2625B" w14:textId="77777777" w:rsidR="00E41C58" w:rsidRPr="00E41C58" w:rsidRDefault="00E41C58" w:rsidP="009D1F5C">
            <w:pPr>
              <w:widowControl w:val="0"/>
              <w:spacing w:after="0" w:line="240" w:lineRule="auto"/>
              <w:jc w:val="center"/>
              <w:rPr>
                <w:b/>
                <w:sz w:val="20"/>
                <w:szCs w:val="20"/>
              </w:rPr>
            </w:pPr>
            <w:r w:rsidRPr="00E41C58">
              <w:rPr>
                <w:b/>
                <w:sz w:val="20"/>
                <w:szCs w:val="20"/>
              </w:rPr>
              <w:t>-5</w:t>
            </w:r>
          </w:p>
        </w:tc>
        <w:tc>
          <w:tcPr>
            <w:tcW w:w="439" w:type="pct"/>
            <w:vAlign w:val="center"/>
          </w:tcPr>
          <w:p w14:paraId="23E413C1" w14:textId="77777777" w:rsidR="00E41C58" w:rsidRPr="00E41C58" w:rsidRDefault="00E41C58" w:rsidP="009D1F5C">
            <w:pPr>
              <w:widowControl w:val="0"/>
              <w:spacing w:after="0" w:line="240" w:lineRule="auto"/>
              <w:jc w:val="center"/>
              <w:rPr>
                <w:b/>
                <w:sz w:val="20"/>
                <w:szCs w:val="20"/>
              </w:rPr>
            </w:pPr>
            <w:r w:rsidRPr="00E41C58">
              <w:rPr>
                <w:b/>
                <w:sz w:val="20"/>
                <w:szCs w:val="20"/>
              </w:rPr>
              <w:t>0</w:t>
            </w:r>
          </w:p>
        </w:tc>
        <w:tc>
          <w:tcPr>
            <w:tcW w:w="435" w:type="pct"/>
            <w:vAlign w:val="center"/>
          </w:tcPr>
          <w:p w14:paraId="7FD68CA8" w14:textId="77777777" w:rsidR="00E41C58" w:rsidRPr="00E41C58" w:rsidRDefault="00E41C58" w:rsidP="009D1F5C">
            <w:pPr>
              <w:widowControl w:val="0"/>
              <w:spacing w:after="0" w:line="240" w:lineRule="auto"/>
              <w:jc w:val="center"/>
              <w:rPr>
                <w:b/>
                <w:sz w:val="20"/>
                <w:szCs w:val="20"/>
              </w:rPr>
            </w:pPr>
            <w:r w:rsidRPr="00E41C58">
              <w:rPr>
                <w:b/>
                <w:sz w:val="20"/>
                <w:szCs w:val="20"/>
              </w:rPr>
              <w:t>+5</w:t>
            </w:r>
          </w:p>
        </w:tc>
        <w:tc>
          <w:tcPr>
            <w:tcW w:w="506" w:type="pct"/>
            <w:vAlign w:val="center"/>
          </w:tcPr>
          <w:p w14:paraId="64DEF60D" w14:textId="77777777" w:rsidR="00E41C58" w:rsidRPr="00E41C58" w:rsidRDefault="00E41C58" w:rsidP="009D1F5C">
            <w:pPr>
              <w:widowControl w:val="0"/>
              <w:spacing w:after="0" w:line="240" w:lineRule="auto"/>
              <w:jc w:val="center"/>
              <w:rPr>
                <w:b/>
                <w:sz w:val="20"/>
                <w:szCs w:val="20"/>
              </w:rPr>
            </w:pPr>
            <w:r w:rsidRPr="00E41C58">
              <w:rPr>
                <w:b/>
                <w:sz w:val="20"/>
                <w:szCs w:val="20"/>
              </w:rPr>
              <w:t>+10</w:t>
            </w:r>
          </w:p>
        </w:tc>
        <w:tc>
          <w:tcPr>
            <w:tcW w:w="435" w:type="pct"/>
            <w:vAlign w:val="center"/>
          </w:tcPr>
          <w:p w14:paraId="589235A6" w14:textId="77777777" w:rsidR="00E41C58" w:rsidRPr="00E41C58" w:rsidRDefault="00E41C58" w:rsidP="009D1F5C">
            <w:pPr>
              <w:widowControl w:val="0"/>
              <w:spacing w:after="0" w:line="240" w:lineRule="auto"/>
              <w:jc w:val="center"/>
              <w:rPr>
                <w:b/>
                <w:sz w:val="20"/>
                <w:szCs w:val="20"/>
              </w:rPr>
            </w:pPr>
            <w:r w:rsidRPr="00E41C58">
              <w:rPr>
                <w:b/>
                <w:sz w:val="20"/>
                <w:szCs w:val="20"/>
              </w:rPr>
              <w:t>+15</w:t>
            </w:r>
          </w:p>
        </w:tc>
      </w:tr>
      <w:tr w:rsidR="00E41C58" w:rsidRPr="00E41C58" w14:paraId="1011E5B7" w14:textId="77777777" w:rsidTr="00100D7C">
        <w:tc>
          <w:tcPr>
            <w:tcW w:w="2743" w:type="pct"/>
            <w:vAlign w:val="center"/>
          </w:tcPr>
          <w:p w14:paraId="1C297FC2" w14:textId="77777777" w:rsidR="00E41C58" w:rsidRPr="00E41C58" w:rsidRDefault="00E41C58" w:rsidP="009D1F5C">
            <w:pPr>
              <w:widowControl w:val="0"/>
              <w:spacing w:after="0" w:line="240" w:lineRule="auto"/>
              <w:jc w:val="center"/>
              <w:rPr>
                <w:sz w:val="20"/>
                <w:szCs w:val="20"/>
              </w:rPr>
            </w:pPr>
            <w:r w:rsidRPr="00E41C58">
              <w:rPr>
                <w:sz w:val="20"/>
                <w:szCs w:val="20"/>
              </w:rPr>
              <w:t>Весной</w:t>
            </w:r>
          </w:p>
        </w:tc>
        <w:tc>
          <w:tcPr>
            <w:tcW w:w="442" w:type="pct"/>
            <w:vAlign w:val="center"/>
          </w:tcPr>
          <w:p w14:paraId="7F16EE7E" w14:textId="77777777" w:rsidR="00E41C58" w:rsidRPr="00E41C58" w:rsidRDefault="00E41C58" w:rsidP="009D1F5C">
            <w:pPr>
              <w:widowControl w:val="0"/>
              <w:spacing w:after="0" w:line="240" w:lineRule="auto"/>
              <w:jc w:val="center"/>
              <w:rPr>
                <w:sz w:val="20"/>
                <w:szCs w:val="20"/>
              </w:rPr>
            </w:pPr>
            <w:r w:rsidRPr="00E41C58">
              <w:rPr>
                <w:sz w:val="20"/>
                <w:szCs w:val="20"/>
              </w:rPr>
              <w:t>10/III</w:t>
            </w:r>
          </w:p>
        </w:tc>
        <w:tc>
          <w:tcPr>
            <w:tcW w:w="439" w:type="pct"/>
            <w:vAlign w:val="center"/>
          </w:tcPr>
          <w:p w14:paraId="2DC860BE" w14:textId="77777777" w:rsidR="00E41C58" w:rsidRPr="00E41C58" w:rsidRDefault="00E41C58" w:rsidP="009D1F5C">
            <w:pPr>
              <w:widowControl w:val="0"/>
              <w:spacing w:after="0" w:line="240" w:lineRule="auto"/>
              <w:jc w:val="center"/>
              <w:rPr>
                <w:sz w:val="20"/>
                <w:szCs w:val="20"/>
              </w:rPr>
            </w:pPr>
            <w:r w:rsidRPr="00E41C58">
              <w:rPr>
                <w:sz w:val="20"/>
                <w:szCs w:val="20"/>
              </w:rPr>
              <w:t>24/III</w:t>
            </w:r>
          </w:p>
        </w:tc>
        <w:tc>
          <w:tcPr>
            <w:tcW w:w="435" w:type="pct"/>
            <w:vAlign w:val="center"/>
          </w:tcPr>
          <w:p w14:paraId="7B34345C" w14:textId="77777777" w:rsidR="00E41C58" w:rsidRPr="00E41C58" w:rsidRDefault="00E41C58" w:rsidP="009D1F5C">
            <w:pPr>
              <w:widowControl w:val="0"/>
              <w:spacing w:after="0" w:line="240" w:lineRule="auto"/>
              <w:jc w:val="center"/>
              <w:rPr>
                <w:sz w:val="20"/>
                <w:szCs w:val="20"/>
              </w:rPr>
            </w:pPr>
            <w:r w:rsidRPr="00E41C58">
              <w:rPr>
                <w:sz w:val="20"/>
                <w:szCs w:val="20"/>
              </w:rPr>
              <w:t>10/</w:t>
            </w:r>
            <w:r w:rsidRPr="00E41C58">
              <w:rPr>
                <w:sz w:val="20"/>
                <w:szCs w:val="20"/>
                <w:lang w:val="en-US"/>
              </w:rPr>
              <w:t>V</w:t>
            </w:r>
          </w:p>
        </w:tc>
        <w:tc>
          <w:tcPr>
            <w:tcW w:w="506" w:type="pct"/>
            <w:vAlign w:val="center"/>
          </w:tcPr>
          <w:p w14:paraId="1CC9975F" w14:textId="77777777" w:rsidR="00E41C58" w:rsidRPr="00E41C58" w:rsidRDefault="00E41C58" w:rsidP="009D1F5C">
            <w:pPr>
              <w:widowControl w:val="0"/>
              <w:spacing w:after="0" w:line="240" w:lineRule="auto"/>
              <w:jc w:val="center"/>
              <w:rPr>
                <w:sz w:val="20"/>
                <w:szCs w:val="20"/>
              </w:rPr>
            </w:pPr>
            <w:r w:rsidRPr="00E41C58">
              <w:rPr>
                <w:sz w:val="20"/>
                <w:szCs w:val="20"/>
              </w:rPr>
              <w:t>29/</w:t>
            </w:r>
            <w:r w:rsidRPr="00E41C58">
              <w:rPr>
                <w:sz w:val="20"/>
                <w:szCs w:val="20"/>
                <w:lang w:val="en-US"/>
              </w:rPr>
              <w:t>IV</w:t>
            </w:r>
          </w:p>
        </w:tc>
        <w:tc>
          <w:tcPr>
            <w:tcW w:w="435" w:type="pct"/>
            <w:vAlign w:val="center"/>
          </w:tcPr>
          <w:p w14:paraId="7CC0EB5A" w14:textId="77777777" w:rsidR="00E41C58" w:rsidRPr="00E41C58" w:rsidRDefault="00E41C58" w:rsidP="009D1F5C">
            <w:pPr>
              <w:widowControl w:val="0"/>
              <w:spacing w:after="0" w:line="240" w:lineRule="auto"/>
              <w:jc w:val="center"/>
              <w:rPr>
                <w:sz w:val="20"/>
                <w:szCs w:val="20"/>
              </w:rPr>
            </w:pPr>
            <w:r w:rsidRPr="00E41C58">
              <w:rPr>
                <w:sz w:val="20"/>
                <w:szCs w:val="20"/>
              </w:rPr>
              <w:t>22/</w:t>
            </w:r>
            <w:r w:rsidRPr="00E41C58">
              <w:rPr>
                <w:sz w:val="20"/>
                <w:szCs w:val="20"/>
                <w:lang w:val="en-US"/>
              </w:rPr>
              <w:t>V</w:t>
            </w:r>
          </w:p>
        </w:tc>
      </w:tr>
      <w:tr w:rsidR="00E41C58" w:rsidRPr="00E41C58" w14:paraId="56722E82" w14:textId="77777777" w:rsidTr="00100D7C">
        <w:tc>
          <w:tcPr>
            <w:tcW w:w="2743" w:type="pct"/>
            <w:vAlign w:val="center"/>
          </w:tcPr>
          <w:p w14:paraId="19A66770" w14:textId="77777777" w:rsidR="00E41C58" w:rsidRPr="00E41C58" w:rsidRDefault="00E41C58" w:rsidP="009D1F5C">
            <w:pPr>
              <w:widowControl w:val="0"/>
              <w:spacing w:after="0" w:line="240" w:lineRule="auto"/>
              <w:jc w:val="center"/>
              <w:rPr>
                <w:sz w:val="20"/>
                <w:szCs w:val="20"/>
              </w:rPr>
            </w:pPr>
            <w:r w:rsidRPr="00E41C58">
              <w:rPr>
                <w:sz w:val="20"/>
                <w:szCs w:val="20"/>
              </w:rPr>
              <w:t>Осенью</w:t>
            </w:r>
          </w:p>
        </w:tc>
        <w:tc>
          <w:tcPr>
            <w:tcW w:w="442" w:type="pct"/>
            <w:vAlign w:val="center"/>
          </w:tcPr>
          <w:p w14:paraId="1FDAF1E1" w14:textId="77777777" w:rsidR="00E41C58" w:rsidRPr="00E41C58" w:rsidRDefault="00E41C58" w:rsidP="009D1F5C">
            <w:pPr>
              <w:widowControl w:val="0"/>
              <w:spacing w:after="0" w:line="240" w:lineRule="auto"/>
              <w:jc w:val="center"/>
              <w:rPr>
                <w:sz w:val="20"/>
                <w:szCs w:val="20"/>
              </w:rPr>
            </w:pPr>
            <w:r w:rsidRPr="00E41C58">
              <w:rPr>
                <w:sz w:val="20"/>
                <w:szCs w:val="20"/>
              </w:rPr>
              <w:t>11/</w:t>
            </w:r>
            <w:r w:rsidRPr="00E41C58">
              <w:rPr>
                <w:sz w:val="20"/>
                <w:szCs w:val="20"/>
                <w:lang w:val="en-US"/>
              </w:rPr>
              <w:t>XII</w:t>
            </w:r>
          </w:p>
        </w:tc>
        <w:tc>
          <w:tcPr>
            <w:tcW w:w="439" w:type="pct"/>
            <w:vAlign w:val="center"/>
          </w:tcPr>
          <w:p w14:paraId="2D7E1570" w14:textId="77777777" w:rsidR="00E41C58" w:rsidRPr="00E41C58" w:rsidRDefault="00E41C58" w:rsidP="009D1F5C">
            <w:pPr>
              <w:widowControl w:val="0"/>
              <w:spacing w:after="0" w:line="240" w:lineRule="auto"/>
              <w:jc w:val="center"/>
              <w:rPr>
                <w:sz w:val="20"/>
                <w:szCs w:val="20"/>
                <w:lang w:val="en-US"/>
              </w:rPr>
            </w:pPr>
            <w:r w:rsidRPr="00E41C58">
              <w:rPr>
                <w:sz w:val="20"/>
                <w:szCs w:val="20"/>
              </w:rPr>
              <w:t>13/</w:t>
            </w:r>
            <w:r w:rsidRPr="00E41C58">
              <w:rPr>
                <w:sz w:val="20"/>
                <w:szCs w:val="20"/>
                <w:lang w:val="en-US"/>
              </w:rPr>
              <w:t>XI</w:t>
            </w:r>
          </w:p>
        </w:tc>
        <w:tc>
          <w:tcPr>
            <w:tcW w:w="435" w:type="pct"/>
            <w:vAlign w:val="center"/>
          </w:tcPr>
          <w:p w14:paraId="59093537" w14:textId="77777777" w:rsidR="00E41C58" w:rsidRPr="00E41C58" w:rsidRDefault="00E41C58" w:rsidP="009D1F5C">
            <w:pPr>
              <w:widowControl w:val="0"/>
              <w:spacing w:after="0" w:line="240" w:lineRule="auto"/>
              <w:jc w:val="center"/>
              <w:rPr>
                <w:sz w:val="20"/>
                <w:szCs w:val="20"/>
                <w:lang w:val="en-US"/>
              </w:rPr>
            </w:pPr>
            <w:r w:rsidRPr="00E41C58">
              <w:rPr>
                <w:sz w:val="20"/>
                <w:szCs w:val="20"/>
                <w:lang w:val="en-US"/>
              </w:rPr>
              <w:t>20/X</w:t>
            </w:r>
          </w:p>
        </w:tc>
        <w:tc>
          <w:tcPr>
            <w:tcW w:w="506" w:type="pct"/>
            <w:vAlign w:val="center"/>
          </w:tcPr>
          <w:p w14:paraId="514B5C6A" w14:textId="77777777" w:rsidR="00E41C58" w:rsidRPr="00E41C58" w:rsidRDefault="00E41C58" w:rsidP="009D1F5C">
            <w:pPr>
              <w:widowControl w:val="0"/>
              <w:spacing w:after="0" w:line="240" w:lineRule="auto"/>
              <w:jc w:val="center"/>
              <w:rPr>
                <w:sz w:val="20"/>
                <w:szCs w:val="20"/>
                <w:lang w:val="en-US"/>
              </w:rPr>
            </w:pPr>
            <w:r w:rsidRPr="00E41C58">
              <w:rPr>
                <w:sz w:val="20"/>
                <w:szCs w:val="20"/>
                <w:lang w:val="en-US"/>
              </w:rPr>
              <w:t>2</w:t>
            </w:r>
            <w:r w:rsidRPr="00E41C58">
              <w:rPr>
                <w:sz w:val="20"/>
                <w:szCs w:val="20"/>
              </w:rPr>
              <w:t>6</w:t>
            </w:r>
            <w:r w:rsidRPr="00E41C58">
              <w:rPr>
                <w:sz w:val="20"/>
                <w:szCs w:val="20"/>
                <w:lang w:val="en-US"/>
              </w:rPr>
              <w:t>/IX</w:t>
            </w:r>
          </w:p>
        </w:tc>
        <w:tc>
          <w:tcPr>
            <w:tcW w:w="435" w:type="pct"/>
            <w:vAlign w:val="center"/>
          </w:tcPr>
          <w:p w14:paraId="53253BC1" w14:textId="77777777" w:rsidR="00E41C58" w:rsidRPr="00E41C58" w:rsidRDefault="00E41C58" w:rsidP="009D1F5C">
            <w:pPr>
              <w:widowControl w:val="0"/>
              <w:spacing w:after="0" w:line="240" w:lineRule="auto"/>
              <w:jc w:val="center"/>
              <w:rPr>
                <w:sz w:val="20"/>
                <w:szCs w:val="20"/>
                <w:lang w:val="en-US"/>
              </w:rPr>
            </w:pPr>
            <w:r w:rsidRPr="00E41C58">
              <w:rPr>
                <w:sz w:val="20"/>
                <w:szCs w:val="20"/>
              </w:rPr>
              <w:t>3</w:t>
            </w:r>
            <w:r w:rsidRPr="00E41C58">
              <w:rPr>
                <w:sz w:val="20"/>
                <w:szCs w:val="20"/>
                <w:lang w:val="en-US"/>
              </w:rPr>
              <w:t>/IX</w:t>
            </w:r>
          </w:p>
        </w:tc>
      </w:tr>
      <w:tr w:rsidR="00E41C58" w:rsidRPr="00E41C58" w14:paraId="0D029168" w14:textId="77777777" w:rsidTr="00100D7C">
        <w:tc>
          <w:tcPr>
            <w:tcW w:w="2743" w:type="pct"/>
            <w:vAlign w:val="center"/>
          </w:tcPr>
          <w:p w14:paraId="756F116E" w14:textId="77777777" w:rsidR="00E41C58" w:rsidRPr="00E41C58" w:rsidRDefault="00E41C58" w:rsidP="009D1F5C">
            <w:pPr>
              <w:widowControl w:val="0"/>
              <w:spacing w:after="0" w:line="240" w:lineRule="auto"/>
              <w:jc w:val="center"/>
              <w:rPr>
                <w:sz w:val="20"/>
                <w:szCs w:val="20"/>
              </w:rPr>
            </w:pPr>
            <w:r w:rsidRPr="00E41C58">
              <w:rPr>
                <w:sz w:val="20"/>
                <w:szCs w:val="20"/>
              </w:rPr>
              <w:t>Число дней</w:t>
            </w:r>
          </w:p>
        </w:tc>
        <w:tc>
          <w:tcPr>
            <w:tcW w:w="442" w:type="pct"/>
            <w:vAlign w:val="center"/>
          </w:tcPr>
          <w:p w14:paraId="40FCB1DB" w14:textId="77777777" w:rsidR="00E41C58" w:rsidRPr="00E41C58" w:rsidRDefault="00E41C58" w:rsidP="009D1F5C">
            <w:pPr>
              <w:widowControl w:val="0"/>
              <w:spacing w:after="0" w:line="240" w:lineRule="auto"/>
              <w:jc w:val="center"/>
              <w:rPr>
                <w:sz w:val="20"/>
                <w:szCs w:val="20"/>
              </w:rPr>
            </w:pPr>
            <w:r w:rsidRPr="00E41C58">
              <w:rPr>
                <w:sz w:val="20"/>
                <w:szCs w:val="20"/>
              </w:rPr>
              <w:t>275</w:t>
            </w:r>
          </w:p>
        </w:tc>
        <w:tc>
          <w:tcPr>
            <w:tcW w:w="439" w:type="pct"/>
            <w:vAlign w:val="center"/>
          </w:tcPr>
          <w:p w14:paraId="393FF301" w14:textId="77777777" w:rsidR="00E41C58" w:rsidRPr="00E41C58" w:rsidRDefault="00E41C58" w:rsidP="009D1F5C">
            <w:pPr>
              <w:widowControl w:val="0"/>
              <w:spacing w:after="0" w:line="240" w:lineRule="auto"/>
              <w:jc w:val="center"/>
              <w:rPr>
                <w:sz w:val="20"/>
                <w:szCs w:val="20"/>
              </w:rPr>
            </w:pPr>
            <w:r w:rsidRPr="00E41C58">
              <w:rPr>
                <w:sz w:val="20"/>
                <w:szCs w:val="20"/>
              </w:rPr>
              <w:t>233</w:t>
            </w:r>
          </w:p>
        </w:tc>
        <w:tc>
          <w:tcPr>
            <w:tcW w:w="435" w:type="pct"/>
            <w:vAlign w:val="center"/>
          </w:tcPr>
          <w:p w14:paraId="655A3C09" w14:textId="77777777" w:rsidR="00E41C58" w:rsidRPr="00E41C58" w:rsidRDefault="00E41C58" w:rsidP="009D1F5C">
            <w:pPr>
              <w:widowControl w:val="0"/>
              <w:spacing w:after="0" w:line="240" w:lineRule="auto"/>
              <w:jc w:val="center"/>
              <w:rPr>
                <w:sz w:val="20"/>
                <w:szCs w:val="20"/>
              </w:rPr>
            </w:pPr>
            <w:r w:rsidRPr="00E41C58">
              <w:rPr>
                <w:sz w:val="20"/>
                <w:szCs w:val="20"/>
              </w:rPr>
              <w:t>192</w:t>
            </w:r>
          </w:p>
        </w:tc>
        <w:tc>
          <w:tcPr>
            <w:tcW w:w="506" w:type="pct"/>
            <w:vAlign w:val="center"/>
          </w:tcPr>
          <w:p w14:paraId="51BE1AD5" w14:textId="77777777" w:rsidR="00E41C58" w:rsidRPr="00E41C58" w:rsidRDefault="00E41C58" w:rsidP="009D1F5C">
            <w:pPr>
              <w:widowControl w:val="0"/>
              <w:spacing w:after="0" w:line="240" w:lineRule="auto"/>
              <w:jc w:val="center"/>
              <w:rPr>
                <w:sz w:val="20"/>
                <w:szCs w:val="20"/>
              </w:rPr>
            </w:pPr>
            <w:r w:rsidRPr="00E41C58">
              <w:rPr>
                <w:sz w:val="20"/>
                <w:szCs w:val="20"/>
              </w:rPr>
              <w:t>149</w:t>
            </w:r>
          </w:p>
        </w:tc>
        <w:tc>
          <w:tcPr>
            <w:tcW w:w="435" w:type="pct"/>
            <w:vAlign w:val="center"/>
          </w:tcPr>
          <w:p w14:paraId="051836FF" w14:textId="77777777" w:rsidR="00E41C58" w:rsidRPr="00E41C58" w:rsidRDefault="00E41C58" w:rsidP="009D1F5C">
            <w:pPr>
              <w:widowControl w:val="0"/>
              <w:spacing w:after="0" w:line="240" w:lineRule="auto"/>
              <w:jc w:val="center"/>
              <w:rPr>
                <w:sz w:val="20"/>
                <w:szCs w:val="20"/>
              </w:rPr>
            </w:pPr>
            <w:r w:rsidRPr="00E41C58">
              <w:rPr>
                <w:sz w:val="20"/>
                <w:szCs w:val="20"/>
              </w:rPr>
              <w:t>103</w:t>
            </w:r>
          </w:p>
        </w:tc>
      </w:tr>
    </w:tbl>
    <w:p w14:paraId="3691022C" w14:textId="77777777" w:rsidR="00E41C58" w:rsidRPr="00E41C58" w:rsidRDefault="00E41C58" w:rsidP="009D1F5C">
      <w:pPr>
        <w:widowControl w:val="0"/>
        <w:spacing w:after="0" w:line="240" w:lineRule="auto"/>
        <w:jc w:val="both"/>
        <w:rPr>
          <w:b/>
          <w:sz w:val="20"/>
          <w:szCs w:val="20"/>
        </w:rPr>
      </w:pPr>
      <w:bookmarkStart w:id="49" w:name="_Toc236632878"/>
      <w:bookmarkStart w:id="50" w:name="_Toc236633121"/>
      <w:r w:rsidRPr="00E41C58">
        <w:rPr>
          <w:b/>
          <w:sz w:val="20"/>
          <w:szCs w:val="20"/>
        </w:rPr>
        <w:t>Таблица. Глубина промерзания почвы зимой (см)</w:t>
      </w:r>
      <w:bookmarkEnd w:id="49"/>
      <w:bookmarkEnd w:id="5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1"/>
        <w:gridCol w:w="841"/>
        <w:gridCol w:w="841"/>
        <w:gridCol w:w="841"/>
        <w:gridCol w:w="841"/>
        <w:gridCol w:w="841"/>
        <w:gridCol w:w="1402"/>
        <w:gridCol w:w="1462"/>
        <w:gridCol w:w="1436"/>
      </w:tblGrid>
      <w:tr w:rsidR="00E41C58" w:rsidRPr="00E41C58" w14:paraId="44316B21" w14:textId="77777777" w:rsidTr="00100D7C">
        <w:tc>
          <w:tcPr>
            <w:tcW w:w="2700" w:type="pct"/>
            <w:gridSpan w:val="6"/>
            <w:vAlign w:val="center"/>
          </w:tcPr>
          <w:p w14:paraId="740D1F15" w14:textId="77777777" w:rsidR="00E41C58" w:rsidRPr="00E41C58" w:rsidRDefault="00E41C58" w:rsidP="009D1F5C">
            <w:pPr>
              <w:widowControl w:val="0"/>
              <w:spacing w:after="0" w:line="240" w:lineRule="auto"/>
              <w:jc w:val="center"/>
              <w:rPr>
                <w:sz w:val="20"/>
                <w:szCs w:val="20"/>
              </w:rPr>
            </w:pPr>
            <w:r w:rsidRPr="00E41C58">
              <w:rPr>
                <w:sz w:val="20"/>
                <w:szCs w:val="20"/>
              </w:rPr>
              <w:t>Месяцы</w:t>
            </w:r>
          </w:p>
        </w:tc>
        <w:tc>
          <w:tcPr>
            <w:tcW w:w="2300" w:type="pct"/>
            <w:gridSpan w:val="3"/>
            <w:vAlign w:val="center"/>
          </w:tcPr>
          <w:p w14:paraId="366E654F" w14:textId="77777777" w:rsidR="00E41C58" w:rsidRPr="00E41C58" w:rsidRDefault="00E41C58" w:rsidP="009D1F5C">
            <w:pPr>
              <w:widowControl w:val="0"/>
              <w:spacing w:after="0" w:line="240" w:lineRule="auto"/>
              <w:jc w:val="center"/>
              <w:rPr>
                <w:sz w:val="20"/>
                <w:szCs w:val="20"/>
              </w:rPr>
            </w:pPr>
            <w:r w:rsidRPr="00E41C58">
              <w:rPr>
                <w:sz w:val="20"/>
                <w:szCs w:val="20"/>
              </w:rPr>
              <w:t>Из максимальных за зиму</w:t>
            </w:r>
          </w:p>
        </w:tc>
      </w:tr>
      <w:tr w:rsidR="00E41C58" w:rsidRPr="00E41C58" w14:paraId="5E16CB39" w14:textId="77777777" w:rsidTr="00100D7C">
        <w:tc>
          <w:tcPr>
            <w:tcW w:w="450" w:type="pct"/>
            <w:vAlign w:val="center"/>
          </w:tcPr>
          <w:p w14:paraId="36E7AC40" w14:textId="77777777" w:rsidR="00E41C58" w:rsidRPr="00E41C58" w:rsidRDefault="00E41C58" w:rsidP="009D1F5C">
            <w:pPr>
              <w:widowControl w:val="0"/>
              <w:spacing w:after="0" w:line="240" w:lineRule="auto"/>
              <w:jc w:val="center"/>
              <w:rPr>
                <w:sz w:val="20"/>
                <w:szCs w:val="20"/>
              </w:rPr>
            </w:pPr>
            <w:r w:rsidRPr="00E41C58">
              <w:rPr>
                <w:sz w:val="20"/>
                <w:szCs w:val="20"/>
                <w:lang w:val="en-US"/>
              </w:rPr>
              <w:t>XI</w:t>
            </w:r>
          </w:p>
        </w:tc>
        <w:tc>
          <w:tcPr>
            <w:tcW w:w="450" w:type="pct"/>
            <w:vAlign w:val="center"/>
          </w:tcPr>
          <w:p w14:paraId="70C7F63A" w14:textId="77777777" w:rsidR="00E41C58" w:rsidRPr="00E41C58" w:rsidRDefault="00E41C58" w:rsidP="009D1F5C">
            <w:pPr>
              <w:widowControl w:val="0"/>
              <w:spacing w:after="0" w:line="240" w:lineRule="auto"/>
              <w:jc w:val="center"/>
              <w:rPr>
                <w:sz w:val="20"/>
                <w:szCs w:val="20"/>
              </w:rPr>
            </w:pPr>
            <w:r w:rsidRPr="00E41C58">
              <w:rPr>
                <w:sz w:val="20"/>
                <w:szCs w:val="20"/>
                <w:lang w:val="en-US"/>
              </w:rPr>
              <w:t>XII</w:t>
            </w:r>
          </w:p>
        </w:tc>
        <w:tc>
          <w:tcPr>
            <w:tcW w:w="450" w:type="pct"/>
            <w:vAlign w:val="center"/>
          </w:tcPr>
          <w:p w14:paraId="423E0D40" w14:textId="77777777" w:rsidR="00E41C58" w:rsidRPr="00E41C58" w:rsidRDefault="00E41C58" w:rsidP="009D1F5C">
            <w:pPr>
              <w:widowControl w:val="0"/>
              <w:spacing w:after="0" w:line="240" w:lineRule="auto"/>
              <w:jc w:val="center"/>
              <w:rPr>
                <w:sz w:val="20"/>
                <w:szCs w:val="20"/>
              </w:rPr>
            </w:pPr>
            <w:r w:rsidRPr="00E41C58">
              <w:rPr>
                <w:sz w:val="20"/>
                <w:szCs w:val="20"/>
                <w:lang w:val="en-US"/>
              </w:rPr>
              <w:t>I</w:t>
            </w:r>
          </w:p>
        </w:tc>
        <w:tc>
          <w:tcPr>
            <w:tcW w:w="450" w:type="pct"/>
            <w:vAlign w:val="center"/>
          </w:tcPr>
          <w:p w14:paraId="618F2597" w14:textId="77777777" w:rsidR="00E41C58" w:rsidRPr="00E41C58" w:rsidRDefault="00E41C58" w:rsidP="009D1F5C">
            <w:pPr>
              <w:widowControl w:val="0"/>
              <w:spacing w:after="0" w:line="240" w:lineRule="auto"/>
              <w:jc w:val="center"/>
              <w:rPr>
                <w:sz w:val="20"/>
                <w:szCs w:val="20"/>
              </w:rPr>
            </w:pPr>
            <w:r w:rsidRPr="00E41C58">
              <w:rPr>
                <w:sz w:val="20"/>
                <w:szCs w:val="20"/>
                <w:lang w:val="en-US"/>
              </w:rPr>
              <w:t>II</w:t>
            </w:r>
          </w:p>
        </w:tc>
        <w:tc>
          <w:tcPr>
            <w:tcW w:w="450" w:type="pct"/>
            <w:vAlign w:val="center"/>
          </w:tcPr>
          <w:p w14:paraId="4BA20DC9" w14:textId="77777777" w:rsidR="00E41C58" w:rsidRPr="00E41C58" w:rsidRDefault="00E41C58" w:rsidP="009D1F5C">
            <w:pPr>
              <w:widowControl w:val="0"/>
              <w:spacing w:after="0" w:line="240" w:lineRule="auto"/>
              <w:jc w:val="center"/>
              <w:rPr>
                <w:sz w:val="20"/>
                <w:szCs w:val="20"/>
              </w:rPr>
            </w:pPr>
            <w:r w:rsidRPr="00E41C58">
              <w:rPr>
                <w:sz w:val="20"/>
                <w:szCs w:val="20"/>
                <w:lang w:val="en-US"/>
              </w:rPr>
              <w:t>III</w:t>
            </w:r>
          </w:p>
        </w:tc>
        <w:tc>
          <w:tcPr>
            <w:tcW w:w="450" w:type="pct"/>
            <w:vAlign w:val="center"/>
          </w:tcPr>
          <w:p w14:paraId="22F7C27F" w14:textId="77777777" w:rsidR="00E41C58" w:rsidRPr="00E41C58" w:rsidRDefault="00E41C58" w:rsidP="009D1F5C">
            <w:pPr>
              <w:widowControl w:val="0"/>
              <w:spacing w:after="0" w:line="240" w:lineRule="auto"/>
              <w:jc w:val="center"/>
              <w:rPr>
                <w:sz w:val="20"/>
                <w:szCs w:val="20"/>
              </w:rPr>
            </w:pPr>
            <w:r w:rsidRPr="00E41C58">
              <w:rPr>
                <w:sz w:val="20"/>
                <w:szCs w:val="20"/>
                <w:lang w:val="en-US"/>
              </w:rPr>
              <w:t>IV</w:t>
            </w:r>
          </w:p>
        </w:tc>
        <w:tc>
          <w:tcPr>
            <w:tcW w:w="750" w:type="pct"/>
            <w:vAlign w:val="center"/>
          </w:tcPr>
          <w:p w14:paraId="15ED39E3" w14:textId="77777777" w:rsidR="00E41C58" w:rsidRPr="00E41C58" w:rsidRDefault="00E41C58" w:rsidP="009D1F5C">
            <w:pPr>
              <w:widowControl w:val="0"/>
              <w:spacing w:after="0" w:line="240" w:lineRule="auto"/>
              <w:jc w:val="center"/>
              <w:rPr>
                <w:sz w:val="20"/>
                <w:szCs w:val="20"/>
              </w:rPr>
            </w:pPr>
            <w:r w:rsidRPr="00E41C58">
              <w:rPr>
                <w:sz w:val="20"/>
                <w:szCs w:val="20"/>
              </w:rPr>
              <w:t>средняя</w:t>
            </w:r>
          </w:p>
        </w:tc>
        <w:tc>
          <w:tcPr>
            <w:tcW w:w="782" w:type="pct"/>
            <w:vAlign w:val="center"/>
          </w:tcPr>
          <w:p w14:paraId="48D27256" w14:textId="77777777" w:rsidR="00E41C58" w:rsidRPr="00E41C58" w:rsidRDefault="00E41C58" w:rsidP="009D1F5C">
            <w:pPr>
              <w:widowControl w:val="0"/>
              <w:spacing w:after="0" w:line="240" w:lineRule="auto"/>
              <w:jc w:val="center"/>
              <w:rPr>
                <w:sz w:val="20"/>
                <w:szCs w:val="20"/>
              </w:rPr>
            </w:pPr>
            <w:r w:rsidRPr="00E41C58">
              <w:rPr>
                <w:sz w:val="20"/>
                <w:szCs w:val="20"/>
              </w:rPr>
              <w:t>наименьшая</w:t>
            </w:r>
          </w:p>
        </w:tc>
        <w:tc>
          <w:tcPr>
            <w:tcW w:w="768" w:type="pct"/>
            <w:vAlign w:val="center"/>
          </w:tcPr>
          <w:p w14:paraId="4C7921E9" w14:textId="77777777" w:rsidR="00E41C58" w:rsidRPr="00E41C58" w:rsidRDefault="00E41C58" w:rsidP="009D1F5C">
            <w:pPr>
              <w:widowControl w:val="0"/>
              <w:spacing w:after="0" w:line="240" w:lineRule="auto"/>
              <w:jc w:val="center"/>
              <w:rPr>
                <w:sz w:val="20"/>
                <w:szCs w:val="20"/>
              </w:rPr>
            </w:pPr>
            <w:r w:rsidRPr="00E41C58">
              <w:rPr>
                <w:sz w:val="20"/>
                <w:szCs w:val="20"/>
              </w:rPr>
              <w:t>наибольшая</w:t>
            </w:r>
          </w:p>
        </w:tc>
      </w:tr>
      <w:tr w:rsidR="00E41C58" w:rsidRPr="00E41C58" w14:paraId="7EA0DDC5" w14:textId="77777777" w:rsidTr="00100D7C">
        <w:tc>
          <w:tcPr>
            <w:tcW w:w="450" w:type="pct"/>
            <w:vAlign w:val="center"/>
          </w:tcPr>
          <w:p w14:paraId="2B7F32E8" w14:textId="77777777" w:rsidR="00E41C58" w:rsidRPr="00E41C58" w:rsidRDefault="00E41C58" w:rsidP="009D1F5C">
            <w:pPr>
              <w:widowControl w:val="0"/>
              <w:spacing w:after="0" w:line="240" w:lineRule="auto"/>
              <w:jc w:val="center"/>
              <w:rPr>
                <w:sz w:val="20"/>
                <w:szCs w:val="20"/>
              </w:rPr>
            </w:pPr>
            <w:r w:rsidRPr="00E41C58">
              <w:rPr>
                <w:sz w:val="20"/>
                <w:szCs w:val="20"/>
              </w:rPr>
              <w:t>22</w:t>
            </w:r>
          </w:p>
        </w:tc>
        <w:tc>
          <w:tcPr>
            <w:tcW w:w="450" w:type="pct"/>
            <w:vAlign w:val="center"/>
          </w:tcPr>
          <w:p w14:paraId="49D0C905" w14:textId="77777777" w:rsidR="00E41C58" w:rsidRPr="00E41C58" w:rsidRDefault="00E41C58" w:rsidP="009D1F5C">
            <w:pPr>
              <w:widowControl w:val="0"/>
              <w:spacing w:after="0" w:line="240" w:lineRule="auto"/>
              <w:jc w:val="center"/>
              <w:rPr>
                <w:sz w:val="20"/>
                <w:szCs w:val="20"/>
              </w:rPr>
            </w:pPr>
            <w:r w:rsidRPr="00E41C58">
              <w:rPr>
                <w:sz w:val="20"/>
                <w:szCs w:val="20"/>
              </w:rPr>
              <w:t>42</w:t>
            </w:r>
          </w:p>
        </w:tc>
        <w:tc>
          <w:tcPr>
            <w:tcW w:w="450" w:type="pct"/>
            <w:vAlign w:val="center"/>
          </w:tcPr>
          <w:p w14:paraId="69BC9D61" w14:textId="77777777" w:rsidR="00E41C58" w:rsidRPr="00E41C58" w:rsidRDefault="00E41C58" w:rsidP="009D1F5C">
            <w:pPr>
              <w:widowControl w:val="0"/>
              <w:spacing w:after="0" w:line="240" w:lineRule="auto"/>
              <w:jc w:val="center"/>
              <w:rPr>
                <w:sz w:val="20"/>
                <w:szCs w:val="20"/>
              </w:rPr>
            </w:pPr>
            <w:r w:rsidRPr="00E41C58">
              <w:rPr>
                <w:sz w:val="20"/>
                <w:szCs w:val="20"/>
              </w:rPr>
              <w:t>68</w:t>
            </w:r>
          </w:p>
        </w:tc>
        <w:tc>
          <w:tcPr>
            <w:tcW w:w="450" w:type="pct"/>
            <w:vAlign w:val="center"/>
          </w:tcPr>
          <w:p w14:paraId="03EE86E8" w14:textId="77777777" w:rsidR="00E41C58" w:rsidRPr="00E41C58" w:rsidRDefault="00E41C58" w:rsidP="009D1F5C">
            <w:pPr>
              <w:widowControl w:val="0"/>
              <w:spacing w:after="0" w:line="240" w:lineRule="auto"/>
              <w:jc w:val="center"/>
              <w:rPr>
                <w:sz w:val="20"/>
                <w:szCs w:val="20"/>
              </w:rPr>
            </w:pPr>
            <w:r w:rsidRPr="00E41C58">
              <w:rPr>
                <w:sz w:val="20"/>
                <w:szCs w:val="20"/>
              </w:rPr>
              <w:t>78</w:t>
            </w:r>
          </w:p>
        </w:tc>
        <w:tc>
          <w:tcPr>
            <w:tcW w:w="450" w:type="pct"/>
            <w:vAlign w:val="center"/>
          </w:tcPr>
          <w:p w14:paraId="70BA1EA3" w14:textId="77777777" w:rsidR="00E41C58" w:rsidRPr="00E41C58" w:rsidRDefault="00E41C58" w:rsidP="009D1F5C">
            <w:pPr>
              <w:widowControl w:val="0"/>
              <w:spacing w:after="0" w:line="240" w:lineRule="auto"/>
              <w:jc w:val="center"/>
              <w:rPr>
                <w:sz w:val="20"/>
                <w:szCs w:val="20"/>
              </w:rPr>
            </w:pPr>
            <w:r w:rsidRPr="00E41C58">
              <w:rPr>
                <w:sz w:val="20"/>
                <w:szCs w:val="20"/>
              </w:rPr>
              <w:t>86</w:t>
            </w:r>
          </w:p>
        </w:tc>
        <w:tc>
          <w:tcPr>
            <w:tcW w:w="450" w:type="pct"/>
            <w:vAlign w:val="center"/>
          </w:tcPr>
          <w:p w14:paraId="2F364170" w14:textId="77777777" w:rsidR="00E41C58" w:rsidRPr="00E41C58" w:rsidRDefault="00E41C58" w:rsidP="009D1F5C">
            <w:pPr>
              <w:widowControl w:val="0"/>
              <w:spacing w:after="0" w:line="240" w:lineRule="auto"/>
              <w:jc w:val="center"/>
              <w:rPr>
                <w:sz w:val="20"/>
                <w:szCs w:val="20"/>
              </w:rPr>
            </w:pPr>
            <w:r w:rsidRPr="00E41C58">
              <w:rPr>
                <w:sz w:val="20"/>
                <w:szCs w:val="20"/>
              </w:rPr>
              <w:t>-</w:t>
            </w:r>
          </w:p>
        </w:tc>
        <w:tc>
          <w:tcPr>
            <w:tcW w:w="750" w:type="pct"/>
            <w:vAlign w:val="center"/>
          </w:tcPr>
          <w:p w14:paraId="4F7920A8" w14:textId="77777777" w:rsidR="00E41C58" w:rsidRPr="00E41C58" w:rsidRDefault="00E41C58" w:rsidP="009D1F5C">
            <w:pPr>
              <w:widowControl w:val="0"/>
              <w:spacing w:after="0" w:line="240" w:lineRule="auto"/>
              <w:jc w:val="center"/>
              <w:rPr>
                <w:sz w:val="20"/>
                <w:szCs w:val="20"/>
              </w:rPr>
            </w:pPr>
            <w:r w:rsidRPr="00E41C58">
              <w:rPr>
                <w:sz w:val="20"/>
                <w:szCs w:val="20"/>
              </w:rPr>
              <w:t>86</w:t>
            </w:r>
          </w:p>
        </w:tc>
        <w:tc>
          <w:tcPr>
            <w:tcW w:w="782" w:type="pct"/>
            <w:vAlign w:val="center"/>
          </w:tcPr>
          <w:p w14:paraId="74E6A4FF" w14:textId="77777777" w:rsidR="00E41C58" w:rsidRPr="00E41C58" w:rsidRDefault="00E41C58" w:rsidP="009D1F5C">
            <w:pPr>
              <w:widowControl w:val="0"/>
              <w:spacing w:after="0" w:line="240" w:lineRule="auto"/>
              <w:jc w:val="center"/>
              <w:rPr>
                <w:sz w:val="20"/>
                <w:szCs w:val="20"/>
              </w:rPr>
            </w:pPr>
            <w:r w:rsidRPr="00E41C58">
              <w:rPr>
                <w:sz w:val="20"/>
                <w:szCs w:val="20"/>
              </w:rPr>
              <w:t>48</w:t>
            </w:r>
          </w:p>
        </w:tc>
        <w:tc>
          <w:tcPr>
            <w:tcW w:w="768" w:type="pct"/>
            <w:vAlign w:val="center"/>
          </w:tcPr>
          <w:p w14:paraId="4F54ADEB" w14:textId="77777777" w:rsidR="00E41C58" w:rsidRPr="00E41C58" w:rsidRDefault="00E41C58" w:rsidP="009D1F5C">
            <w:pPr>
              <w:widowControl w:val="0"/>
              <w:spacing w:after="0" w:line="240" w:lineRule="auto"/>
              <w:jc w:val="center"/>
              <w:rPr>
                <w:sz w:val="20"/>
                <w:szCs w:val="20"/>
              </w:rPr>
            </w:pPr>
            <w:r w:rsidRPr="00E41C58">
              <w:rPr>
                <w:sz w:val="20"/>
                <w:szCs w:val="20"/>
              </w:rPr>
              <w:t>129</w:t>
            </w:r>
          </w:p>
        </w:tc>
      </w:tr>
    </w:tbl>
    <w:p w14:paraId="7C68C0C1" w14:textId="77777777" w:rsidR="00FB6DBF" w:rsidRDefault="00FB6DBF" w:rsidP="009D1F5C">
      <w:pPr>
        <w:widowControl w:val="0"/>
        <w:spacing w:after="0" w:line="240" w:lineRule="auto"/>
        <w:jc w:val="both"/>
        <w:rPr>
          <w:b/>
          <w:sz w:val="20"/>
          <w:szCs w:val="20"/>
        </w:rPr>
      </w:pPr>
    </w:p>
    <w:p w14:paraId="59B7A56C" w14:textId="77777777" w:rsidR="00E41C58" w:rsidRPr="00E41C58" w:rsidRDefault="00E41C58" w:rsidP="009D1F5C">
      <w:pPr>
        <w:widowControl w:val="0"/>
        <w:spacing w:after="0" w:line="240" w:lineRule="auto"/>
        <w:jc w:val="both"/>
        <w:rPr>
          <w:b/>
          <w:sz w:val="20"/>
          <w:szCs w:val="20"/>
        </w:rPr>
      </w:pPr>
      <w:r w:rsidRPr="00E41C58">
        <w:rPr>
          <w:b/>
          <w:sz w:val="20"/>
          <w:szCs w:val="20"/>
        </w:rPr>
        <w:lastRenderedPageBreak/>
        <w:t>Таблица. Даты наступления и прекращения заморозков и устойчивых морозов и продолжительность безморозного периода и устойчивых морозов</w:t>
      </w:r>
      <w:r>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2"/>
        <w:gridCol w:w="1555"/>
        <w:gridCol w:w="1553"/>
        <w:gridCol w:w="1555"/>
        <w:gridCol w:w="1576"/>
        <w:gridCol w:w="1555"/>
      </w:tblGrid>
      <w:tr w:rsidR="00E41C58" w:rsidRPr="00E41C58" w14:paraId="31C13DD3" w14:textId="77777777" w:rsidTr="00100D7C">
        <w:tc>
          <w:tcPr>
            <w:tcW w:w="1662" w:type="pct"/>
            <w:gridSpan w:val="2"/>
            <w:vAlign w:val="center"/>
          </w:tcPr>
          <w:p w14:paraId="7551FD11" w14:textId="77777777" w:rsidR="00E41C58" w:rsidRPr="00E41C58" w:rsidRDefault="00E41C58" w:rsidP="009D1F5C">
            <w:pPr>
              <w:widowControl w:val="0"/>
              <w:spacing w:after="0" w:line="240" w:lineRule="auto"/>
              <w:jc w:val="center"/>
              <w:rPr>
                <w:sz w:val="20"/>
                <w:szCs w:val="20"/>
              </w:rPr>
            </w:pPr>
            <w:r w:rsidRPr="00E41C58">
              <w:rPr>
                <w:sz w:val="20"/>
                <w:szCs w:val="20"/>
              </w:rPr>
              <w:t>Средняя дата наступления</w:t>
            </w:r>
          </w:p>
        </w:tc>
        <w:tc>
          <w:tcPr>
            <w:tcW w:w="1663" w:type="pct"/>
            <w:gridSpan w:val="2"/>
            <w:vAlign w:val="center"/>
          </w:tcPr>
          <w:p w14:paraId="65667766" w14:textId="77777777" w:rsidR="00E41C58" w:rsidRPr="00E41C58" w:rsidRDefault="00E41C58" w:rsidP="009D1F5C">
            <w:pPr>
              <w:widowControl w:val="0"/>
              <w:spacing w:after="0" w:line="240" w:lineRule="auto"/>
              <w:jc w:val="center"/>
              <w:rPr>
                <w:sz w:val="20"/>
                <w:szCs w:val="20"/>
              </w:rPr>
            </w:pPr>
            <w:r w:rsidRPr="00E41C58">
              <w:rPr>
                <w:sz w:val="20"/>
                <w:szCs w:val="20"/>
              </w:rPr>
              <w:t>Средняя дата окончания</w:t>
            </w:r>
          </w:p>
        </w:tc>
        <w:tc>
          <w:tcPr>
            <w:tcW w:w="1675" w:type="pct"/>
            <w:gridSpan w:val="2"/>
            <w:vAlign w:val="center"/>
          </w:tcPr>
          <w:p w14:paraId="26FF7892" w14:textId="77777777" w:rsidR="00E41C58" w:rsidRPr="00E41C58" w:rsidRDefault="00E41C58" w:rsidP="009D1F5C">
            <w:pPr>
              <w:widowControl w:val="0"/>
              <w:spacing w:after="0" w:line="240" w:lineRule="auto"/>
              <w:jc w:val="center"/>
              <w:rPr>
                <w:sz w:val="20"/>
                <w:szCs w:val="20"/>
              </w:rPr>
            </w:pPr>
            <w:r w:rsidRPr="00E41C58">
              <w:rPr>
                <w:sz w:val="20"/>
                <w:szCs w:val="20"/>
              </w:rPr>
              <w:t>Продолжительность</w:t>
            </w:r>
          </w:p>
        </w:tc>
      </w:tr>
      <w:tr w:rsidR="00E41C58" w:rsidRPr="00E41C58" w14:paraId="2CAA9979" w14:textId="77777777" w:rsidTr="00100D7C">
        <w:tc>
          <w:tcPr>
            <w:tcW w:w="830" w:type="pct"/>
            <w:vAlign w:val="center"/>
          </w:tcPr>
          <w:p w14:paraId="5D6D97C0" w14:textId="77777777" w:rsidR="00E41C58" w:rsidRPr="00E41C58" w:rsidRDefault="00E41C58" w:rsidP="009D1F5C">
            <w:pPr>
              <w:widowControl w:val="0"/>
              <w:spacing w:after="0" w:line="240" w:lineRule="auto"/>
              <w:jc w:val="center"/>
              <w:rPr>
                <w:sz w:val="20"/>
                <w:szCs w:val="20"/>
              </w:rPr>
            </w:pPr>
            <w:r w:rsidRPr="00E41C58">
              <w:rPr>
                <w:sz w:val="20"/>
                <w:szCs w:val="20"/>
              </w:rPr>
              <w:t>заморозков</w:t>
            </w:r>
          </w:p>
        </w:tc>
        <w:tc>
          <w:tcPr>
            <w:tcW w:w="832" w:type="pct"/>
            <w:vAlign w:val="center"/>
          </w:tcPr>
          <w:p w14:paraId="50638142" w14:textId="77777777" w:rsidR="00E41C58" w:rsidRPr="00E41C58" w:rsidRDefault="00E41C58" w:rsidP="009D1F5C">
            <w:pPr>
              <w:widowControl w:val="0"/>
              <w:spacing w:after="0" w:line="240" w:lineRule="auto"/>
              <w:jc w:val="center"/>
              <w:rPr>
                <w:sz w:val="20"/>
                <w:szCs w:val="20"/>
              </w:rPr>
            </w:pPr>
            <w:r w:rsidRPr="00E41C58">
              <w:rPr>
                <w:sz w:val="20"/>
                <w:szCs w:val="20"/>
              </w:rPr>
              <w:t>устойчивых морозов</w:t>
            </w:r>
          </w:p>
        </w:tc>
        <w:tc>
          <w:tcPr>
            <w:tcW w:w="831" w:type="pct"/>
            <w:vAlign w:val="center"/>
          </w:tcPr>
          <w:p w14:paraId="14629905" w14:textId="77777777" w:rsidR="00E41C58" w:rsidRPr="00E41C58" w:rsidRDefault="00E41C58" w:rsidP="009D1F5C">
            <w:pPr>
              <w:widowControl w:val="0"/>
              <w:spacing w:after="0" w:line="240" w:lineRule="auto"/>
              <w:jc w:val="center"/>
              <w:rPr>
                <w:sz w:val="20"/>
                <w:szCs w:val="20"/>
              </w:rPr>
            </w:pPr>
            <w:r w:rsidRPr="00E41C58">
              <w:rPr>
                <w:sz w:val="20"/>
                <w:szCs w:val="20"/>
              </w:rPr>
              <w:t>заморозков</w:t>
            </w:r>
          </w:p>
        </w:tc>
        <w:tc>
          <w:tcPr>
            <w:tcW w:w="832" w:type="pct"/>
            <w:vAlign w:val="center"/>
          </w:tcPr>
          <w:p w14:paraId="259518B4" w14:textId="77777777" w:rsidR="00E41C58" w:rsidRPr="00E41C58" w:rsidRDefault="00E41C58" w:rsidP="009D1F5C">
            <w:pPr>
              <w:widowControl w:val="0"/>
              <w:spacing w:after="0" w:line="240" w:lineRule="auto"/>
              <w:jc w:val="center"/>
              <w:rPr>
                <w:sz w:val="20"/>
                <w:szCs w:val="20"/>
              </w:rPr>
            </w:pPr>
            <w:r w:rsidRPr="00E41C58">
              <w:rPr>
                <w:sz w:val="20"/>
                <w:szCs w:val="20"/>
              </w:rPr>
              <w:t>устойчивых морозов</w:t>
            </w:r>
          </w:p>
        </w:tc>
        <w:tc>
          <w:tcPr>
            <w:tcW w:w="843" w:type="pct"/>
            <w:vAlign w:val="center"/>
          </w:tcPr>
          <w:p w14:paraId="63E17A98" w14:textId="77777777" w:rsidR="00E41C58" w:rsidRPr="00E41C58" w:rsidRDefault="00E41C58" w:rsidP="009D1F5C">
            <w:pPr>
              <w:widowControl w:val="0"/>
              <w:spacing w:after="0" w:line="240" w:lineRule="auto"/>
              <w:jc w:val="center"/>
              <w:rPr>
                <w:sz w:val="20"/>
                <w:szCs w:val="20"/>
              </w:rPr>
            </w:pPr>
            <w:r w:rsidRPr="00E41C58">
              <w:rPr>
                <w:sz w:val="20"/>
                <w:szCs w:val="20"/>
              </w:rPr>
              <w:t>безморозного периода</w:t>
            </w:r>
          </w:p>
        </w:tc>
        <w:tc>
          <w:tcPr>
            <w:tcW w:w="832" w:type="pct"/>
            <w:vAlign w:val="center"/>
          </w:tcPr>
          <w:p w14:paraId="5C2904D0" w14:textId="77777777" w:rsidR="00E41C58" w:rsidRPr="00E41C58" w:rsidRDefault="00E41C58" w:rsidP="009D1F5C">
            <w:pPr>
              <w:widowControl w:val="0"/>
              <w:spacing w:after="0" w:line="240" w:lineRule="auto"/>
              <w:jc w:val="center"/>
              <w:rPr>
                <w:sz w:val="20"/>
                <w:szCs w:val="20"/>
              </w:rPr>
            </w:pPr>
            <w:r w:rsidRPr="00E41C58">
              <w:rPr>
                <w:sz w:val="20"/>
                <w:szCs w:val="20"/>
              </w:rPr>
              <w:t>устойчивых морозов</w:t>
            </w:r>
          </w:p>
        </w:tc>
      </w:tr>
      <w:tr w:rsidR="00E41C58" w:rsidRPr="00E41C58" w14:paraId="501806F1" w14:textId="77777777" w:rsidTr="00100D7C">
        <w:tc>
          <w:tcPr>
            <w:tcW w:w="830" w:type="pct"/>
            <w:vAlign w:val="center"/>
          </w:tcPr>
          <w:p w14:paraId="27CE7EBD" w14:textId="77777777" w:rsidR="00E41C58" w:rsidRPr="00E41C58" w:rsidRDefault="00E41C58" w:rsidP="009D1F5C">
            <w:pPr>
              <w:widowControl w:val="0"/>
              <w:spacing w:after="0" w:line="240" w:lineRule="auto"/>
              <w:jc w:val="center"/>
              <w:rPr>
                <w:sz w:val="20"/>
                <w:szCs w:val="20"/>
                <w:lang w:val="en-US"/>
              </w:rPr>
            </w:pPr>
            <w:r w:rsidRPr="00E41C58">
              <w:rPr>
                <w:sz w:val="20"/>
                <w:szCs w:val="20"/>
              </w:rPr>
              <w:t>5/X</w:t>
            </w:r>
          </w:p>
        </w:tc>
        <w:tc>
          <w:tcPr>
            <w:tcW w:w="832" w:type="pct"/>
            <w:vAlign w:val="center"/>
          </w:tcPr>
          <w:p w14:paraId="37E0F2F3" w14:textId="77777777" w:rsidR="00E41C58" w:rsidRPr="00E41C58" w:rsidRDefault="00E41C58" w:rsidP="009D1F5C">
            <w:pPr>
              <w:widowControl w:val="0"/>
              <w:spacing w:after="0" w:line="240" w:lineRule="auto"/>
              <w:jc w:val="center"/>
              <w:rPr>
                <w:sz w:val="20"/>
                <w:szCs w:val="20"/>
                <w:lang w:val="en-US"/>
              </w:rPr>
            </w:pPr>
            <w:r w:rsidRPr="00E41C58">
              <w:rPr>
                <w:sz w:val="20"/>
                <w:szCs w:val="20"/>
              </w:rPr>
              <w:t>4</w:t>
            </w:r>
            <w:r w:rsidRPr="00E41C58">
              <w:rPr>
                <w:sz w:val="20"/>
                <w:szCs w:val="20"/>
                <w:lang w:val="en-US"/>
              </w:rPr>
              <w:t>/XII</w:t>
            </w:r>
          </w:p>
        </w:tc>
        <w:tc>
          <w:tcPr>
            <w:tcW w:w="831" w:type="pct"/>
            <w:vAlign w:val="center"/>
          </w:tcPr>
          <w:p w14:paraId="4BD52965" w14:textId="77777777" w:rsidR="00E41C58" w:rsidRPr="00E41C58" w:rsidRDefault="003B45B3" w:rsidP="009D1F5C">
            <w:pPr>
              <w:widowControl w:val="0"/>
              <w:spacing w:after="0" w:line="240" w:lineRule="auto"/>
              <w:jc w:val="center"/>
              <w:rPr>
                <w:sz w:val="20"/>
                <w:szCs w:val="20"/>
              </w:rPr>
            </w:pPr>
            <w:r>
              <w:rPr>
                <w:sz w:val="20"/>
                <w:szCs w:val="20"/>
              </w:rPr>
              <w:t>15</w:t>
            </w:r>
            <w:r w:rsidR="00E41C58" w:rsidRPr="00E41C58">
              <w:rPr>
                <w:sz w:val="20"/>
                <w:szCs w:val="20"/>
              </w:rPr>
              <w:t>/</w:t>
            </w:r>
            <w:r w:rsidR="00E41C58" w:rsidRPr="00E41C58">
              <w:rPr>
                <w:sz w:val="20"/>
                <w:szCs w:val="20"/>
                <w:lang w:val="en-US"/>
              </w:rPr>
              <w:t>IV</w:t>
            </w:r>
          </w:p>
        </w:tc>
        <w:tc>
          <w:tcPr>
            <w:tcW w:w="832" w:type="pct"/>
            <w:vAlign w:val="center"/>
          </w:tcPr>
          <w:p w14:paraId="4BA1EEB8" w14:textId="77777777" w:rsidR="00E41C58" w:rsidRPr="00E41C58" w:rsidRDefault="00E41C58" w:rsidP="009D1F5C">
            <w:pPr>
              <w:widowControl w:val="0"/>
              <w:spacing w:after="0" w:line="240" w:lineRule="auto"/>
              <w:jc w:val="center"/>
              <w:rPr>
                <w:sz w:val="20"/>
                <w:szCs w:val="20"/>
                <w:lang w:val="en-US"/>
              </w:rPr>
            </w:pPr>
            <w:r w:rsidRPr="00E41C58">
              <w:rPr>
                <w:sz w:val="20"/>
                <w:szCs w:val="20"/>
              </w:rPr>
              <w:t>2</w:t>
            </w:r>
            <w:r w:rsidRPr="00E41C58">
              <w:rPr>
                <w:sz w:val="20"/>
                <w:szCs w:val="20"/>
                <w:lang w:val="en-US"/>
              </w:rPr>
              <w:t>/III</w:t>
            </w:r>
          </w:p>
        </w:tc>
        <w:tc>
          <w:tcPr>
            <w:tcW w:w="843" w:type="pct"/>
            <w:vAlign w:val="center"/>
          </w:tcPr>
          <w:p w14:paraId="1E4FD952" w14:textId="77777777" w:rsidR="00E41C58" w:rsidRPr="00E41C58" w:rsidRDefault="00E41C58" w:rsidP="009D1F5C">
            <w:pPr>
              <w:widowControl w:val="0"/>
              <w:spacing w:after="0" w:line="240" w:lineRule="auto"/>
              <w:jc w:val="center"/>
              <w:rPr>
                <w:sz w:val="20"/>
                <w:szCs w:val="20"/>
              </w:rPr>
            </w:pPr>
            <w:r w:rsidRPr="00E41C58">
              <w:rPr>
                <w:sz w:val="20"/>
                <w:szCs w:val="20"/>
              </w:rPr>
              <w:t>159</w:t>
            </w:r>
          </w:p>
        </w:tc>
        <w:tc>
          <w:tcPr>
            <w:tcW w:w="832" w:type="pct"/>
            <w:vAlign w:val="center"/>
          </w:tcPr>
          <w:p w14:paraId="7850D569" w14:textId="77777777" w:rsidR="00E41C58" w:rsidRPr="00E41C58" w:rsidRDefault="00E41C58" w:rsidP="009D1F5C">
            <w:pPr>
              <w:widowControl w:val="0"/>
              <w:spacing w:after="0" w:line="240" w:lineRule="auto"/>
              <w:jc w:val="center"/>
              <w:rPr>
                <w:sz w:val="20"/>
                <w:szCs w:val="20"/>
                <w:lang w:val="en-US"/>
              </w:rPr>
            </w:pPr>
            <w:r w:rsidRPr="00E41C58">
              <w:rPr>
                <w:sz w:val="20"/>
                <w:szCs w:val="20"/>
              </w:rPr>
              <w:t>89</w:t>
            </w:r>
          </w:p>
        </w:tc>
      </w:tr>
    </w:tbl>
    <w:p w14:paraId="44CF37AC" w14:textId="77777777" w:rsidR="00E41C58" w:rsidRPr="00E41C58" w:rsidRDefault="00E41C58" w:rsidP="009D1F5C">
      <w:pPr>
        <w:widowControl w:val="0"/>
        <w:spacing w:after="0" w:line="240" w:lineRule="auto"/>
        <w:jc w:val="both"/>
        <w:rPr>
          <w:b/>
          <w:sz w:val="20"/>
          <w:szCs w:val="20"/>
        </w:rPr>
      </w:pPr>
      <w:bookmarkStart w:id="51" w:name="_Toc236632879"/>
      <w:bookmarkStart w:id="52" w:name="_Toc236633122"/>
      <w:r w:rsidRPr="00E41C58">
        <w:rPr>
          <w:b/>
          <w:sz w:val="20"/>
          <w:szCs w:val="20"/>
        </w:rPr>
        <w:t>Таблица. Средняя месячная и годовая температура воздуха</w:t>
      </w:r>
      <w:bookmarkEnd w:id="51"/>
      <w:bookmarkEnd w:id="52"/>
      <w:r>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7"/>
        <w:gridCol w:w="719"/>
        <w:gridCol w:w="719"/>
        <w:gridCol w:w="719"/>
        <w:gridCol w:w="720"/>
        <w:gridCol w:w="720"/>
        <w:gridCol w:w="720"/>
        <w:gridCol w:w="720"/>
        <w:gridCol w:w="720"/>
        <w:gridCol w:w="720"/>
        <w:gridCol w:w="720"/>
        <w:gridCol w:w="720"/>
        <w:gridCol w:w="712"/>
      </w:tblGrid>
      <w:tr w:rsidR="00E41C58" w:rsidRPr="00E41C58" w14:paraId="3986CBE1" w14:textId="77777777" w:rsidTr="00100D7C">
        <w:trPr>
          <w:trHeight w:val="228"/>
        </w:trPr>
        <w:tc>
          <w:tcPr>
            <w:tcW w:w="384" w:type="pct"/>
            <w:vAlign w:val="center"/>
          </w:tcPr>
          <w:p w14:paraId="5C979F71" w14:textId="77777777" w:rsidR="00E41C58" w:rsidRPr="00E41C58" w:rsidRDefault="00E41C58" w:rsidP="009D1F5C">
            <w:pPr>
              <w:widowControl w:val="0"/>
              <w:spacing w:after="0" w:line="240" w:lineRule="auto"/>
              <w:jc w:val="center"/>
              <w:rPr>
                <w:sz w:val="20"/>
                <w:szCs w:val="20"/>
              </w:rPr>
            </w:pPr>
            <w:r w:rsidRPr="00E41C58">
              <w:rPr>
                <w:sz w:val="20"/>
                <w:szCs w:val="20"/>
                <w:lang w:val="en-US"/>
              </w:rPr>
              <w:t>I</w:t>
            </w:r>
          </w:p>
        </w:tc>
        <w:tc>
          <w:tcPr>
            <w:tcW w:w="385" w:type="pct"/>
            <w:vAlign w:val="center"/>
          </w:tcPr>
          <w:p w14:paraId="3FCCA9B6" w14:textId="77777777" w:rsidR="00E41C58" w:rsidRPr="00E41C58" w:rsidRDefault="00E41C58" w:rsidP="009D1F5C">
            <w:pPr>
              <w:widowControl w:val="0"/>
              <w:spacing w:after="0" w:line="240" w:lineRule="auto"/>
              <w:jc w:val="center"/>
              <w:rPr>
                <w:sz w:val="20"/>
                <w:szCs w:val="20"/>
              </w:rPr>
            </w:pPr>
            <w:r w:rsidRPr="00E41C58">
              <w:rPr>
                <w:sz w:val="20"/>
                <w:szCs w:val="20"/>
                <w:lang w:val="en-US"/>
              </w:rPr>
              <w:t>II</w:t>
            </w:r>
          </w:p>
        </w:tc>
        <w:tc>
          <w:tcPr>
            <w:tcW w:w="385" w:type="pct"/>
            <w:vAlign w:val="center"/>
          </w:tcPr>
          <w:p w14:paraId="29978808" w14:textId="77777777" w:rsidR="00E41C58" w:rsidRPr="00E41C58" w:rsidRDefault="00E41C58" w:rsidP="009D1F5C">
            <w:pPr>
              <w:widowControl w:val="0"/>
              <w:spacing w:after="0" w:line="240" w:lineRule="auto"/>
              <w:jc w:val="center"/>
              <w:rPr>
                <w:sz w:val="20"/>
                <w:szCs w:val="20"/>
              </w:rPr>
            </w:pPr>
            <w:r w:rsidRPr="00E41C58">
              <w:rPr>
                <w:sz w:val="20"/>
                <w:szCs w:val="20"/>
                <w:lang w:val="en-US"/>
              </w:rPr>
              <w:t>III</w:t>
            </w:r>
          </w:p>
        </w:tc>
        <w:tc>
          <w:tcPr>
            <w:tcW w:w="385" w:type="pct"/>
            <w:vAlign w:val="center"/>
          </w:tcPr>
          <w:p w14:paraId="354A5760" w14:textId="77777777" w:rsidR="00E41C58" w:rsidRPr="00E41C58" w:rsidRDefault="00E41C58" w:rsidP="009D1F5C">
            <w:pPr>
              <w:widowControl w:val="0"/>
              <w:spacing w:after="0" w:line="240" w:lineRule="auto"/>
              <w:jc w:val="center"/>
              <w:rPr>
                <w:sz w:val="20"/>
                <w:szCs w:val="20"/>
              </w:rPr>
            </w:pPr>
            <w:r w:rsidRPr="00E41C58">
              <w:rPr>
                <w:sz w:val="20"/>
                <w:szCs w:val="20"/>
                <w:lang w:val="en-US"/>
              </w:rPr>
              <w:t>IV</w:t>
            </w:r>
          </w:p>
        </w:tc>
        <w:tc>
          <w:tcPr>
            <w:tcW w:w="385" w:type="pct"/>
            <w:vAlign w:val="center"/>
          </w:tcPr>
          <w:p w14:paraId="0006C7C2" w14:textId="77777777" w:rsidR="00E41C58" w:rsidRPr="00E41C58" w:rsidRDefault="00E41C58" w:rsidP="009D1F5C">
            <w:pPr>
              <w:widowControl w:val="0"/>
              <w:spacing w:after="0" w:line="240" w:lineRule="auto"/>
              <w:jc w:val="center"/>
              <w:rPr>
                <w:sz w:val="20"/>
                <w:szCs w:val="20"/>
              </w:rPr>
            </w:pPr>
            <w:r w:rsidRPr="00E41C58">
              <w:rPr>
                <w:sz w:val="20"/>
                <w:szCs w:val="20"/>
                <w:lang w:val="en-US"/>
              </w:rPr>
              <w:t>V</w:t>
            </w:r>
          </w:p>
        </w:tc>
        <w:tc>
          <w:tcPr>
            <w:tcW w:w="385" w:type="pct"/>
            <w:vAlign w:val="center"/>
          </w:tcPr>
          <w:p w14:paraId="1F2A14B3" w14:textId="77777777" w:rsidR="00E41C58" w:rsidRPr="00E41C58" w:rsidRDefault="00E41C58" w:rsidP="009D1F5C">
            <w:pPr>
              <w:widowControl w:val="0"/>
              <w:spacing w:after="0" w:line="240" w:lineRule="auto"/>
              <w:jc w:val="center"/>
              <w:rPr>
                <w:sz w:val="20"/>
                <w:szCs w:val="20"/>
              </w:rPr>
            </w:pPr>
            <w:r w:rsidRPr="00E41C58">
              <w:rPr>
                <w:sz w:val="20"/>
                <w:szCs w:val="20"/>
                <w:lang w:val="en-US"/>
              </w:rPr>
              <w:t>VI</w:t>
            </w:r>
          </w:p>
        </w:tc>
        <w:tc>
          <w:tcPr>
            <w:tcW w:w="385" w:type="pct"/>
            <w:vAlign w:val="center"/>
          </w:tcPr>
          <w:p w14:paraId="2C68EBD9" w14:textId="77777777" w:rsidR="00E41C58" w:rsidRPr="00E41C58" w:rsidRDefault="00E41C58" w:rsidP="009D1F5C">
            <w:pPr>
              <w:widowControl w:val="0"/>
              <w:spacing w:after="0" w:line="240" w:lineRule="auto"/>
              <w:jc w:val="center"/>
              <w:rPr>
                <w:sz w:val="20"/>
                <w:szCs w:val="20"/>
              </w:rPr>
            </w:pPr>
            <w:r w:rsidRPr="00E41C58">
              <w:rPr>
                <w:sz w:val="20"/>
                <w:szCs w:val="20"/>
                <w:lang w:val="en-US"/>
              </w:rPr>
              <w:t>VII</w:t>
            </w:r>
          </w:p>
        </w:tc>
        <w:tc>
          <w:tcPr>
            <w:tcW w:w="385" w:type="pct"/>
            <w:vAlign w:val="center"/>
          </w:tcPr>
          <w:p w14:paraId="502CBC9F" w14:textId="77777777" w:rsidR="00E41C58" w:rsidRPr="00E41C58" w:rsidRDefault="00E41C58" w:rsidP="009D1F5C">
            <w:pPr>
              <w:widowControl w:val="0"/>
              <w:spacing w:after="0" w:line="240" w:lineRule="auto"/>
              <w:jc w:val="center"/>
              <w:rPr>
                <w:sz w:val="20"/>
                <w:szCs w:val="20"/>
              </w:rPr>
            </w:pPr>
            <w:r w:rsidRPr="00E41C58">
              <w:rPr>
                <w:sz w:val="20"/>
                <w:szCs w:val="20"/>
                <w:lang w:val="en-US"/>
              </w:rPr>
              <w:t>VIII</w:t>
            </w:r>
          </w:p>
        </w:tc>
        <w:tc>
          <w:tcPr>
            <w:tcW w:w="385" w:type="pct"/>
            <w:vAlign w:val="center"/>
          </w:tcPr>
          <w:p w14:paraId="5F4D02F7" w14:textId="77777777" w:rsidR="00E41C58" w:rsidRPr="00E41C58" w:rsidRDefault="00E41C58" w:rsidP="009D1F5C">
            <w:pPr>
              <w:widowControl w:val="0"/>
              <w:spacing w:after="0" w:line="240" w:lineRule="auto"/>
              <w:jc w:val="center"/>
              <w:rPr>
                <w:sz w:val="20"/>
                <w:szCs w:val="20"/>
              </w:rPr>
            </w:pPr>
            <w:r w:rsidRPr="00E41C58">
              <w:rPr>
                <w:sz w:val="20"/>
                <w:szCs w:val="20"/>
                <w:lang w:val="en-US"/>
              </w:rPr>
              <w:t>IX</w:t>
            </w:r>
          </w:p>
        </w:tc>
        <w:tc>
          <w:tcPr>
            <w:tcW w:w="385" w:type="pct"/>
            <w:vAlign w:val="center"/>
          </w:tcPr>
          <w:p w14:paraId="2877AA74" w14:textId="77777777" w:rsidR="00E41C58" w:rsidRPr="00E41C58" w:rsidRDefault="00E41C58" w:rsidP="009D1F5C">
            <w:pPr>
              <w:widowControl w:val="0"/>
              <w:spacing w:after="0" w:line="240" w:lineRule="auto"/>
              <w:jc w:val="center"/>
              <w:rPr>
                <w:sz w:val="20"/>
                <w:szCs w:val="20"/>
              </w:rPr>
            </w:pPr>
            <w:r w:rsidRPr="00E41C58">
              <w:rPr>
                <w:sz w:val="20"/>
                <w:szCs w:val="20"/>
                <w:lang w:val="en-US"/>
              </w:rPr>
              <w:t>X</w:t>
            </w:r>
          </w:p>
        </w:tc>
        <w:tc>
          <w:tcPr>
            <w:tcW w:w="385" w:type="pct"/>
            <w:vAlign w:val="center"/>
          </w:tcPr>
          <w:p w14:paraId="11D2ED20" w14:textId="77777777" w:rsidR="00E41C58" w:rsidRPr="00E41C58" w:rsidRDefault="00E41C58" w:rsidP="009D1F5C">
            <w:pPr>
              <w:widowControl w:val="0"/>
              <w:spacing w:after="0" w:line="240" w:lineRule="auto"/>
              <w:jc w:val="center"/>
              <w:rPr>
                <w:sz w:val="20"/>
                <w:szCs w:val="20"/>
              </w:rPr>
            </w:pPr>
            <w:r w:rsidRPr="00E41C58">
              <w:rPr>
                <w:sz w:val="20"/>
                <w:szCs w:val="20"/>
                <w:lang w:val="en-US"/>
              </w:rPr>
              <w:t>XI</w:t>
            </w:r>
          </w:p>
        </w:tc>
        <w:tc>
          <w:tcPr>
            <w:tcW w:w="385" w:type="pct"/>
            <w:vAlign w:val="center"/>
          </w:tcPr>
          <w:p w14:paraId="63DF94F4" w14:textId="77777777" w:rsidR="00E41C58" w:rsidRPr="00E41C58" w:rsidRDefault="00E41C58" w:rsidP="009D1F5C">
            <w:pPr>
              <w:widowControl w:val="0"/>
              <w:spacing w:after="0" w:line="240" w:lineRule="auto"/>
              <w:jc w:val="center"/>
              <w:rPr>
                <w:sz w:val="20"/>
                <w:szCs w:val="20"/>
              </w:rPr>
            </w:pPr>
            <w:r w:rsidRPr="00E41C58">
              <w:rPr>
                <w:sz w:val="20"/>
                <w:szCs w:val="20"/>
                <w:lang w:val="en-US"/>
              </w:rPr>
              <w:t>XII</w:t>
            </w:r>
          </w:p>
        </w:tc>
        <w:tc>
          <w:tcPr>
            <w:tcW w:w="385" w:type="pct"/>
            <w:vAlign w:val="center"/>
          </w:tcPr>
          <w:p w14:paraId="1362348D" w14:textId="77777777" w:rsidR="00E41C58" w:rsidRPr="00E41C58" w:rsidRDefault="00E41C58" w:rsidP="009D1F5C">
            <w:pPr>
              <w:widowControl w:val="0"/>
              <w:spacing w:after="0" w:line="240" w:lineRule="auto"/>
              <w:jc w:val="center"/>
              <w:rPr>
                <w:sz w:val="20"/>
                <w:szCs w:val="20"/>
              </w:rPr>
            </w:pPr>
            <w:r w:rsidRPr="00E41C58">
              <w:rPr>
                <w:sz w:val="20"/>
                <w:szCs w:val="20"/>
              </w:rPr>
              <w:t>Год</w:t>
            </w:r>
          </w:p>
        </w:tc>
      </w:tr>
      <w:tr w:rsidR="00E41C58" w:rsidRPr="00E41C58" w14:paraId="1D567E4A" w14:textId="77777777" w:rsidTr="00100D7C">
        <w:tc>
          <w:tcPr>
            <w:tcW w:w="384" w:type="pct"/>
            <w:vAlign w:val="center"/>
          </w:tcPr>
          <w:p w14:paraId="03485B99" w14:textId="77777777" w:rsidR="00E41C58" w:rsidRPr="00E41C58" w:rsidRDefault="00E41C58" w:rsidP="009D1F5C">
            <w:pPr>
              <w:widowControl w:val="0"/>
              <w:spacing w:after="0" w:line="240" w:lineRule="auto"/>
              <w:jc w:val="center"/>
              <w:rPr>
                <w:sz w:val="20"/>
                <w:szCs w:val="20"/>
              </w:rPr>
            </w:pPr>
            <w:r w:rsidRPr="00E41C58">
              <w:rPr>
                <w:sz w:val="20"/>
                <w:szCs w:val="20"/>
              </w:rPr>
              <w:t>-8,1</w:t>
            </w:r>
          </w:p>
        </w:tc>
        <w:tc>
          <w:tcPr>
            <w:tcW w:w="385" w:type="pct"/>
            <w:vAlign w:val="center"/>
          </w:tcPr>
          <w:p w14:paraId="09EE9C6E" w14:textId="77777777" w:rsidR="00E41C58" w:rsidRPr="00E41C58" w:rsidRDefault="00E41C58" w:rsidP="009D1F5C">
            <w:pPr>
              <w:widowControl w:val="0"/>
              <w:spacing w:after="0" w:line="240" w:lineRule="auto"/>
              <w:jc w:val="center"/>
              <w:rPr>
                <w:sz w:val="20"/>
                <w:szCs w:val="20"/>
              </w:rPr>
            </w:pPr>
            <w:r w:rsidRPr="00E41C58">
              <w:rPr>
                <w:sz w:val="20"/>
                <w:szCs w:val="20"/>
              </w:rPr>
              <w:t>-7,9</w:t>
            </w:r>
          </w:p>
        </w:tc>
        <w:tc>
          <w:tcPr>
            <w:tcW w:w="385" w:type="pct"/>
            <w:vAlign w:val="center"/>
          </w:tcPr>
          <w:p w14:paraId="21F3E302" w14:textId="77777777" w:rsidR="00E41C58" w:rsidRPr="00E41C58" w:rsidRDefault="00E41C58" w:rsidP="009D1F5C">
            <w:pPr>
              <w:widowControl w:val="0"/>
              <w:spacing w:after="0" w:line="240" w:lineRule="auto"/>
              <w:jc w:val="center"/>
              <w:rPr>
                <w:sz w:val="20"/>
                <w:szCs w:val="20"/>
              </w:rPr>
            </w:pPr>
            <w:r w:rsidRPr="00E41C58">
              <w:rPr>
                <w:sz w:val="20"/>
                <w:szCs w:val="20"/>
              </w:rPr>
              <w:t>-2,9</w:t>
            </w:r>
          </w:p>
        </w:tc>
        <w:tc>
          <w:tcPr>
            <w:tcW w:w="385" w:type="pct"/>
            <w:vAlign w:val="center"/>
          </w:tcPr>
          <w:p w14:paraId="2458934B" w14:textId="77777777" w:rsidR="00E41C58" w:rsidRPr="00E41C58" w:rsidRDefault="00E41C58" w:rsidP="009D1F5C">
            <w:pPr>
              <w:widowControl w:val="0"/>
              <w:spacing w:after="0" w:line="240" w:lineRule="auto"/>
              <w:jc w:val="center"/>
              <w:rPr>
                <w:sz w:val="20"/>
                <w:szCs w:val="20"/>
              </w:rPr>
            </w:pPr>
            <w:r w:rsidRPr="00E41C58">
              <w:rPr>
                <w:sz w:val="20"/>
                <w:szCs w:val="20"/>
              </w:rPr>
              <w:t>6,2</w:t>
            </w:r>
          </w:p>
        </w:tc>
        <w:tc>
          <w:tcPr>
            <w:tcW w:w="385" w:type="pct"/>
            <w:vAlign w:val="center"/>
          </w:tcPr>
          <w:p w14:paraId="75176B16" w14:textId="77777777" w:rsidR="00E41C58" w:rsidRPr="00E41C58" w:rsidRDefault="00E41C58" w:rsidP="009D1F5C">
            <w:pPr>
              <w:widowControl w:val="0"/>
              <w:spacing w:after="0" w:line="240" w:lineRule="auto"/>
              <w:jc w:val="center"/>
              <w:rPr>
                <w:sz w:val="20"/>
                <w:szCs w:val="20"/>
              </w:rPr>
            </w:pPr>
            <w:r w:rsidRPr="00E41C58">
              <w:rPr>
                <w:sz w:val="20"/>
                <w:szCs w:val="20"/>
              </w:rPr>
              <w:t>13,8</w:t>
            </w:r>
          </w:p>
        </w:tc>
        <w:tc>
          <w:tcPr>
            <w:tcW w:w="385" w:type="pct"/>
            <w:vAlign w:val="center"/>
          </w:tcPr>
          <w:p w14:paraId="1E743473" w14:textId="77777777" w:rsidR="00E41C58" w:rsidRPr="00E41C58" w:rsidRDefault="00E41C58" w:rsidP="009D1F5C">
            <w:pPr>
              <w:widowControl w:val="0"/>
              <w:spacing w:after="0" w:line="240" w:lineRule="auto"/>
              <w:jc w:val="center"/>
              <w:rPr>
                <w:sz w:val="20"/>
                <w:szCs w:val="20"/>
              </w:rPr>
            </w:pPr>
            <w:r w:rsidRPr="00E41C58">
              <w:rPr>
                <w:sz w:val="20"/>
                <w:szCs w:val="20"/>
              </w:rPr>
              <w:t>17,4</w:t>
            </w:r>
          </w:p>
        </w:tc>
        <w:tc>
          <w:tcPr>
            <w:tcW w:w="385" w:type="pct"/>
            <w:vAlign w:val="center"/>
          </w:tcPr>
          <w:p w14:paraId="6B0CEEF9" w14:textId="77777777" w:rsidR="00E41C58" w:rsidRPr="00E41C58" w:rsidRDefault="00E41C58" w:rsidP="009D1F5C">
            <w:pPr>
              <w:widowControl w:val="0"/>
              <w:spacing w:after="0" w:line="240" w:lineRule="auto"/>
              <w:jc w:val="center"/>
              <w:rPr>
                <w:sz w:val="20"/>
                <w:szCs w:val="20"/>
              </w:rPr>
            </w:pPr>
            <w:r w:rsidRPr="00E41C58">
              <w:rPr>
                <w:sz w:val="20"/>
                <w:szCs w:val="20"/>
              </w:rPr>
              <w:t>19,4</w:t>
            </w:r>
          </w:p>
        </w:tc>
        <w:tc>
          <w:tcPr>
            <w:tcW w:w="385" w:type="pct"/>
            <w:vAlign w:val="center"/>
          </w:tcPr>
          <w:p w14:paraId="6A38C66F" w14:textId="77777777" w:rsidR="00E41C58" w:rsidRPr="00E41C58" w:rsidRDefault="00E41C58" w:rsidP="009D1F5C">
            <w:pPr>
              <w:widowControl w:val="0"/>
              <w:spacing w:after="0" w:line="240" w:lineRule="auto"/>
              <w:jc w:val="center"/>
              <w:rPr>
                <w:sz w:val="20"/>
                <w:szCs w:val="20"/>
              </w:rPr>
            </w:pPr>
            <w:r w:rsidRPr="00E41C58">
              <w:rPr>
                <w:sz w:val="20"/>
                <w:szCs w:val="20"/>
              </w:rPr>
              <w:t>18,3</w:t>
            </w:r>
          </w:p>
        </w:tc>
        <w:tc>
          <w:tcPr>
            <w:tcW w:w="385" w:type="pct"/>
            <w:vAlign w:val="center"/>
          </w:tcPr>
          <w:p w14:paraId="1F217375" w14:textId="77777777" w:rsidR="00E41C58" w:rsidRPr="00E41C58" w:rsidRDefault="00E41C58" w:rsidP="009D1F5C">
            <w:pPr>
              <w:widowControl w:val="0"/>
              <w:spacing w:after="0" w:line="240" w:lineRule="auto"/>
              <w:jc w:val="center"/>
              <w:rPr>
                <w:sz w:val="20"/>
                <w:szCs w:val="20"/>
              </w:rPr>
            </w:pPr>
            <w:r w:rsidRPr="00E41C58">
              <w:rPr>
                <w:sz w:val="20"/>
                <w:szCs w:val="20"/>
              </w:rPr>
              <w:t>12,5</w:t>
            </w:r>
          </w:p>
        </w:tc>
        <w:tc>
          <w:tcPr>
            <w:tcW w:w="385" w:type="pct"/>
            <w:vAlign w:val="center"/>
          </w:tcPr>
          <w:p w14:paraId="61570EE4" w14:textId="77777777" w:rsidR="00E41C58" w:rsidRPr="00E41C58" w:rsidRDefault="00E41C58" w:rsidP="009D1F5C">
            <w:pPr>
              <w:widowControl w:val="0"/>
              <w:spacing w:after="0" w:line="240" w:lineRule="auto"/>
              <w:jc w:val="center"/>
              <w:rPr>
                <w:sz w:val="20"/>
                <w:szCs w:val="20"/>
              </w:rPr>
            </w:pPr>
            <w:r w:rsidRPr="00E41C58">
              <w:rPr>
                <w:sz w:val="20"/>
                <w:szCs w:val="20"/>
              </w:rPr>
              <w:t>6,0</w:t>
            </w:r>
          </w:p>
        </w:tc>
        <w:tc>
          <w:tcPr>
            <w:tcW w:w="385" w:type="pct"/>
            <w:vAlign w:val="center"/>
          </w:tcPr>
          <w:p w14:paraId="63E3344A" w14:textId="77777777" w:rsidR="00E41C58" w:rsidRPr="00E41C58" w:rsidRDefault="00E41C58" w:rsidP="009D1F5C">
            <w:pPr>
              <w:widowControl w:val="0"/>
              <w:spacing w:after="0" w:line="240" w:lineRule="auto"/>
              <w:jc w:val="center"/>
              <w:rPr>
                <w:sz w:val="20"/>
                <w:szCs w:val="20"/>
              </w:rPr>
            </w:pPr>
            <w:r w:rsidRPr="00E41C58">
              <w:rPr>
                <w:sz w:val="20"/>
                <w:szCs w:val="20"/>
              </w:rPr>
              <w:t>-0,3</w:t>
            </w:r>
          </w:p>
        </w:tc>
        <w:tc>
          <w:tcPr>
            <w:tcW w:w="385" w:type="pct"/>
            <w:vAlign w:val="center"/>
          </w:tcPr>
          <w:p w14:paraId="1E59F791" w14:textId="77777777" w:rsidR="00E41C58" w:rsidRPr="00E41C58" w:rsidRDefault="00E41C58" w:rsidP="009D1F5C">
            <w:pPr>
              <w:widowControl w:val="0"/>
              <w:spacing w:after="0" w:line="240" w:lineRule="auto"/>
              <w:jc w:val="center"/>
              <w:rPr>
                <w:sz w:val="20"/>
                <w:szCs w:val="20"/>
              </w:rPr>
            </w:pPr>
            <w:r w:rsidRPr="00E41C58">
              <w:rPr>
                <w:sz w:val="20"/>
                <w:szCs w:val="20"/>
              </w:rPr>
              <w:t>-5,5</w:t>
            </w:r>
          </w:p>
        </w:tc>
        <w:tc>
          <w:tcPr>
            <w:tcW w:w="385" w:type="pct"/>
            <w:vAlign w:val="center"/>
          </w:tcPr>
          <w:p w14:paraId="7C7B32BD" w14:textId="77777777" w:rsidR="00E41C58" w:rsidRPr="00E41C58" w:rsidRDefault="00E41C58" w:rsidP="009D1F5C">
            <w:pPr>
              <w:widowControl w:val="0"/>
              <w:spacing w:after="0" w:line="240" w:lineRule="auto"/>
              <w:jc w:val="center"/>
              <w:rPr>
                <w:sz w:val="20"/>
                <w:szCs w:val="20"/>
              </w:rPr>
            </w:pPr>
            <w:r w:rsidRPr="00E41C58">
              <w:rPr>
                <w:sz w:val="20"/>
                <w:szCs w:val="20"/>
              </w:rPr>
              <w:t>5,7</w:t>
            </w:r>
          </w:p>
        </w:tc>
      </w:tr>
    </w:tbl>
    <w:p w14:paraId="1A3799A7" w14:textId="77777777" w:rsidR="00A01000" w:rsidRDefault="00A01000" w:rsidP="009D1F5C">
      <w:pPr>
        <w:widowControl w:val="0"/>
        <w:spacing w:after="0" w:line="240" w:lineRule="auto"/>
        <w:jc w:val="both"/>
        <w:rPr>
          <w:b/>
          <w:sz w:val="20"/>
          <w:szCs w:val="20"/>
        </w:rPr>
      </w:pPr>
      <w:bookmarkStart w:id="53" w:name="_Toc236632880"/>
      <w:bookmarkStart w:id="54" w:name="_Toc236633123"/>
    </w:p>
    <w:p w14:paraId="620E5B0E" w14:textId="77777777" w:rsidR="00A01000" w:rsidRDefault="00A01000" w:rsidP="009D1F5C">
      <w:pPr>
        <w:widowControl w:val="0"/>
        <w:spacing w:after="0" w:line="240" w:lineRule="auto"/>
        <w:jc w:val="both"/>
        <w:rPr>
          <w:b/>
          <w:sz w:val="20"/>
          <w:szCs w:val="20"/>
        </w:rPr>
      </w:pPr>
    </w:p>
    <w:p w14:paraId="5BC81B8D" w14:textId="77777777" w:rsidR="00E41C58" w:rsidRPr="00E41C58" w:rsidRDefault="00E41C58" w:rsidP="009D1F5C">
      <w:pPr>
        <w:widowControl w:val="0"/>
        <w:spacing w:after="0" w:line="240" w:lineRule="auto"/>
        <w:jc w:val="both"/>
        <w:rPr>
          <w:b/>
          <w:sz w:val="20"/>
          <w:szCs w:val="20"/>
        </w:rPr>
      </w:pPr>
      <w:r w:rsidRPr="00E41C58">
        <w:rPr>
          <w:b/>
          <w:sz w:val="20"/>
          <w:szCs w:val="20"/>
        </w:rPr>
        <w:t>Таблица. Средняя относительная влажность воздуха</w:t>
      </w:r>
      <w:bookmarkEnd w:id="53"/>
      <w:bookmarkEnd w:id="54"/>
      <w:r>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8"/>
        <w:gridCol w:w="1809"/>
        <w:gridCol w:w="1811"/>
        <w:gridCol w:w="1808"/>
        <w:gridCol w:w="2110"/>
      </w:tblGrid>
      <w:tr w:rsidR="00E41C58" w:rsidRPr="00E41C58" w14:paraId="4A5530DE" w14:textId="77777777" w:rsidTr="00100D7C">
        <w:tc>
          <w:tcPr>
            <w:tcW w:w="967" w:type="pct"/>
            <w:vAlign w:val="center"/>
          </w:tcPr>
          <w:p w14:paraId="26D5C68B" w14:textId="77777777" w:rsidR="00E41C58" w:rsidRPr="00E41C58" w:rsidRDefault="00E41C58" w:rsidP="009D1F5C">
            <w:pPr>
              <w:widowControl w:val="0"/>
              <w:spacing w:after="0" w:line="240" w:lineRule="auto"/>
              <w:jc w:val="center"/>
              <w:rPr>
                <w:sz w:val="20"/>
                <w:szCs w:val="20"/>
              </w:rPr>
            </w:pPr>
            <w:r w:rsidRPr="00E41C58">
              <w:rPr>
                <w:sz w:val="20"/>
                <w:szCs w:val="20"/>
                <w:lang w:val="en-US"/>
              </w:rPr>
              <w:t>I</w:t>
            </w:r>
          </w:p>
        </w:tc>
        <w:tc>
          <w:tcPr>
            <w:tcW w:w="968" w:type="pct"/>
            <w:vAlign w:val="center"/>
          </w:tcPr>
          <w:p w14:paraId="722E7F8F" w14:textId="77777777" w:rsidR="00E41C58" w:rsidRPr="00E41C58" w:rsidRDefault="00E41C58" w:rsidP="009D1F5C">
            <w:pPr>
              <w:widowControl w:val="0"/>
              <w:spacing w:after="0" w:line="240" w:lineRule="auto"/>
              <w:jc w:val="center"/>
              <w:rPr>
                <w:sz w:val="20"/>
                <w:szCs w:val="20"/>
              </w:rPr>
            </w:pPr>
            <w:r w:rsidRPr="00E41C58">
              <w:rPr>
                <w:sz w:val="20"/>
                <w:szCs w:val="20"/>
                <w:lang w:val="en-US"/>
              </w:rPr>
              <w:t>IV</w:t>
            </w:r>
          </w:p>
        </w:tc>
        <w:tc>
          <w:tcPr>
            <w:tcW w:w="969" w:type="pct"/>
            <w:vAlign w:val="center"/>
          </w:tcPr>
          <w:p w14:paraId="7CE09292" w14:textId="77777777" w:rsidR="00E41C58" w:rsidRPr="00E41C58" w:rsidRDefault="00E41C58" w:rsidP="009D1F5C">
            <w:pPr>
              <w:widowControl w:val="0"/>
              <w:spacing w:after="0" w:line="240" w:lineRule="auto"/>
              <w:jc w:val="center"/>
              <w:rPr>
                <w:sz w:val="20"/>
                <w:szCs w:val="20"/>
              </w:rPr>
            </w:pPr>
            <w:r w:rsidRPr="00E41C58">
              <w:rPr>
                <w:sz w:val="20"/>
                <w:szCs w:val="20"/>
                <w:lang w:val="en-US"/>
              </w:rPr>
              <w:t>VII</w:t>
            </w:r>
          </w:p>
        </w:tc>
        <w:tc>
          <w:tcPr>
            <w:tcW w:w="967" w:type="pct"/>
            <w:vAlign w:val="center"/>
          </w:tcPr>
          <w:p w14:paraId="4E63F488" w14:textId="77777777" w:rsidR="00E41C58" w:rsidRPr="00E41C58" w:rsidRDefault="00E41C58" w:rsidP="009D1F5C">
            <w:pPr>
              <w:widowControl w:val="0"/>
              <w:spacing w:after="0" w:line="240" w:lineRule="auto"/>
              <w:jc w:val="center"/>
              <w:rPr>
                <w:sz w:val="20"/>
                <w:szCs w:val="20"/>
              </w:rPr>
            </w:pPr>
            <w:r w:rsidRPr="00E41C58">
              <w:rPr>
                <w:sz w:val="20"/>
                <w:szCs w:val="20"/>
                <w:lang w:val="en-US"/>
              </w:rPr>
              <w:t>X</w:t>
            </w:r>
          </w:p>
        </w:tc>
        <w:tc>
          <w:tcPr>
            <w:tcW w:w="1130" w:type="pct"/>
            <w:vAlign w:val="center"/>
          </w:tcPr>
          <w:p w14:paraId="6BA8EB3B" w14:textId="77777777" w:rsidR="00E41C58" w:rsidRPr="00E41C58" w:rsidRDefault="00E41C58" w:rsidP="009D1F5C">
            <w:pPr>
              <w:widowControl w:val="0"/>
              <w:spacing w:after="0" w:line="240" w:lineRule="auto"/>
              <w:jc w:val="center"/>
              <w:rPr>
                <w:sz w:val="20"/>
                <w:szCs w:val="20"/>
              </w:rPr>
            </w:pPr>
            <w:r w:rsidRPr="00E41C58">
              <w:rPr>
                <w:sz w:val="20"/>
                <w:szCs w:val="20"/>
              </w:rPr>
              <w:t>Год</w:t>
            </w:r>
          </w:p>
        </w:tc>
      </w:tr>
      <w:tr w:rsidR="00E41C58" w:rsidRPr="00E41C58" w14:paraId="7CC78814" w14:textId="77777777" w:rsidTr="00100D7C">
        <w:tc>
          <w:tcPr>
            <w:tcW w:w="967" w:type="pct"/>
            <w:vAlign w:val="center"/>
          </w:tcPr>
          <w:p w14:paraId="414086FF" w14:textId="77777777" w:rsidR="00E41C58" w:rsidRPr="00E41C58" w:rsidRDefault="00E41C58" w:rsidP="009D1F5C">
            <w:pPr>
              <w:widowControl w:val="0"/>
              <w:spacing w:after="0" w:line="240" w:lineRule="auto"/>
              <w:jc w:val="center"/>
              <w:rPr>
                <w:sz w:val="20"/>
                <w:szCs w:val="20"/>
              </w:rPr>
            </w:pPr>
            <w:r w:rsidRPr="00E41C58">
              <w:rPr>
                <w:sz w:val="20"/>
                <w:szCs w:val="20"/>
              </w:rPr>
              <w:t>88</w:t>
            </w:r>
          </w:p>
        </w:tc>
        <w:tc>
          <w:tcPr>
            <w:tcW w:w="968" w:type="pct"/>
            <w:vAlign w:val="center"/>
          </w:tcPr>
          <w:p w14:paraId="6387B003" w14:textId="77777777" w:rsidR="00E41C58" w:rsidRPr="00E41C58" w:rsidRDefault="00E41C58" w:rsidP="009D1F5C">
            <w:pPr>
              <w:widowControl w:val="0"/>
              <w:spacing w:after="0" w:line="240" w:lineRule="auto"/>
              <w:jc w:val="center"/>
              <w:rPr>
                <w:sz w:val="20"/>
                <w:szCs w:val="20"/>
              </w:rPr>
            </w:pPr>
            <w:r w:rsidRPr="00E41C58">
              <w:rPr>
                <w:sz w:val="20"/>
                <w:szCs w:val="20"/>
              </w:rPr>
              <w:t>75</w:t>
            </w:r>
          </w:p>
        </w:tc>
        <w:tc>
          <w:tcPr>
            <w:tcW w:w="969" w:type="pct"/>
            <w:vAlign w:val="center"/>
          </w:tcPr>
          <w:p w14:paraId="677858F3" w14:textId="77777777" w:rsidR="00E41C58" w:rsidRPr="00E41C58" w:rsidRDefault="00E41C58" w:rsidP="009D1F5C">
            <w:pPr>
              <w:widowControl w:val="0"/>
              <w:spacing w:after="0" w:line="240" w:lineRule="auto"/>
              <w:jc w:val="center"/>
              <w:rPr>
                <w:sz w:val="20"/>
                <w:szCs w:val="20"/>
              </w:rPr>
            </w:pPr>
            <w:r w:rsidRPr="00E41C58">
              <w:rPr>
                <w:sz w:val="20"/>
                <w:szCs w:val="20"/>
              </w:rPr>
              <w:t>70</w:t>
            </w:r>
          </w:p>
        </w:tc>
        <w:tc>
          <w:tcPr>
            <w:tcW w:w="967" w:type="pct"/>
            <w:vAlign w:val="center"/>
          </w:tcPr>
          <w:p w14:paraId="0EF957C5" w14:textId="77777777" w:rsidR="00E41C58" w:rsidRPr="00E41C58" w:rsidRDefault="00E41C58" w:rsidP="009D1F5C">
            <w:pPr>
              <w:widowControl w:val="0"/>
              <w:spacing w:after="0" w:line="240" w:lineRule="auto"/>
              <w:jc w:val="center"/>
              <w:rPr>
                <w:sz w:val="20"/>
                <w:szCs w:val="20"/>
              </w:rPr>
            </w:pPr>
            <w:r w:rsidRPr="00E41C58">
              <w:rPr>
                <w:sz w:val="20"/>
                <w:szCs w:val="20"/>
              </w:rPr>
              <w:t>80</w:t>
            </w:r>
          </w:p>
        </w:tc>
        <w:tc>
          <w:tcPr>
            <w:tcW w:w="1130" w:type="pct"/>
            <w:vAlign w:val="center"/>
          </w:tcPr>
          <w:p w14:paraId="0EA8CCDA" w14:textId="77777777" w:rsidR="00E41C58" w:rsidRPr="00E41C58" w:rsidRDefault="00E41C58" w:rsidP="009D1F5C">
            <w:pPr>
              <w:widowControl w:val="0"/>
              <w:spacing w:after="0" w:line="240" w:lineRule="auto"/>
              <w:jc w:val="center"/>
              <w:rPr>
                <w:sz w:val="20"/>
                <w:szCs w:val="20"/>
              </w:rPr>
            </w:pPr>
            <w:r w:rsidRPr="00E41C58">
              <w:rPr>
                <w:sz w:val="20"/>
                <w:szCs w:val="20"/>
              </w:rPr>
              <w:t>77</w:t>
            </w:r>
          </w:p>
        </w:tc>
      </w:tr>
    </w:tbl>
    <w:p w14:paraId="0DBC7303" w14:textId="77777777" w:rsidR="00E41C58" w:rsidRPr="00E41C58" w:rsidRDefault="00E41C58" w:rsidP="009D1F5C">
      <w:pPr>
        <w:widowControl w:val="0"/>
        <w:spacing w:after="0" w:line="240" w:lineRule="auto"/>
        <w:jc w:val="both"/>
        <w:rPr>
          <w:b/>
          <w:sz w:val="20"/>
          <w:szCs w:val="20"/>
        </w:rPr>
      </w:pPr>
      <w:bookmarkStart w:id="55" w:name="_Toc236632881"/>
      <w:bookmarkStart w:id="56" w:name="_Toc236633124"/>
      <w:r w:rsidRPr="00E41C58">
        <w:rPr>
          <w:b/>
          <w:sz w:val="20"/>
          <w:szCs w:val="20"/>
        </w:rPr>
        <w:t>Таблица. Даты образования и разрушения устойчивого снежного покрова</w:t>
      </w:r>
      <w:bookmarkEnd w:id="55"/>
      <w:bookmarkEnd w:id="56"/>
      <w:r>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4"/>
        <w:gridCol w:w="3004"/>
        <w:gridCol w:w="3338"/>
      </w:tblGrid>
      <w:tr w:rsidR="00E41C58" w:rsidRPr="00A416F4" w14:paraId="0FD3EEB3" w14:textId="77777777" w:rsidTr="00100D7C">
        <w:tc>
          <w:tcPr>
            <w:tcW w:w="1607" w:type="pct"/>
            <w:vAlign w:val="center"/>
          </w:tcPr>
          <w:p w14:paraId="1194E46D" w14:textId="77777777" w:rsidR="00E41C58" w:rsidRPr="00A416F4" w:rsidRDefault="00E41C58" w:rsidP="009D1F5C">
            <w:pPr>
              <w:widowControl w:val="0"/>
              <w:spacing w:after="0" w:line="240" w:lineRule="auto"/>
              <w:jc w:val="center"/>
              <w:rPr>
                <w:sz w:val="22"/>
                <w:szCs w:val="22"/>
              </w:rPr>
            </w:pPr>
            <w:r w:rsidRPr="00A416F4">
              <w:rPr>
                <w:sz w:val="22"/>
                <w:szCs w:val="22"/>
              </w:rPr>
              <w:t>Средняя дата образования устойчивого снежного покрова</w:t>
            </w:r>
          </w:p>
        </w:tc>
        <w:tc>
          <w:tcPr>
            <w:tcW w:w="1607" w:type="pct"/>
            <w:vAlign w:val="center"/>
          </w:tcPr>
          <w:p w14:paraId="180BF521" w14:textId="77777777" w:rsidR="00E41C58" w:rsidRPr="00A416F4" w:rsidRDefault="00E41C58" w:rsidP="009D1F5C">
            <w:pPr>
              <w:widowControl w:val="0"/>
              <w:spacing w:after="0" w:line="240" w:lineRule="auto"/>
              <w:jc w:val="center"/>
              <w:rPr>
                <w:sz w:val="22"/>
                <w:szCs w:val="22"/>
              </w:rPr>
            </w:pPr>
            <w:r w:rsidRPr="00A416F4">
              <w:rPr>
                <w:sz w:val="22"/>
                <w:szCs w:val="22"/>
              </w:rPr>
              <w:t>Средняя дата разрушения устойчивого снежного покрова</w:t>
            </w:r>
          </w:p>
        </w:tc>
        <w:tc>
          <w:tcPr>
            <w:tcW w:w="1787" w:type="pct"/>
            <w:vAlign w:val="center"/>
          </w:tcPr>
          <w:p w14:paraId="1DC7AA10" w14:textId="77777777" w:rsidR="00E41C58" w:rsidRPr="00A416F4" w:rsidRDefault="00E41C58" w:rsidP="009D1F5C">
            <w:pPr>
              <w:widowControl w:val="0"/>
              <w:spacing w:after="0" w:line="240" w:lineRule="auto"/>
              <w:jc w:val="center"/>
              <w:rPr>
                <w:sz w:val="22"/>
                <w:szCs w:val="22"/>
              </w:rPr>
            </w:pPr>
            <w:r w:rsidRPr="00A416F4">
              <w:rPr>
                <w:sz w:val="22"/>
                <w:szCs w:val="22"/>
              </w:rPr>
              <w:t>Продолжительность залегания устойчивого снежного покрова</w:t>
            </w:r>
          </w:p>
        </w:tc>
      </w:tr>
      <w:tr w:rsidR="00E41C58" w:rsidRPr="00A416F4" w14:paraId="7C7F00AE" w14:textId="77777777" w:rsidTr="00100D7C">
        <w:tc>
          <w:tcPr>
            <w:tcW w:w="1607" w:type="pct"/>
            <w:vAlign w:val="center"/>
          </w:tcPr>
          <w:p w14:paraId="5078F60F" w14:textId="77777777" w:rsidR="00E41C58" w:rsidRPr="00A416F4" w:rsidRDefault="00E41C58" w:rsidP="009D1F5C">
            <w:pPr>
              <w:widowControl w:val="0"/>
              <w:spacing w:after="0" w:line="240" w:lineRule="auto"/>
              <w:jc w:val="center"/>
              <w:rPr>
                <w:sz w:val="22"/>
                <w:szCs w:val="22"/>
                <w:lang w:val="en-US"/>
              </w:rPr>
            </w:pPr>
            <w:r w:rsidRPr="00A416F4">
              <w:rPr>
                <w:sz w:val="22"/>
                <w:szCs w:val="22"/>
                <w:lang w:val="en-US"/>
              </w:rPr>
              <w:t>1</w:t>
            </w:r>
            <w:r w:rsidRPr="00A416F4">
              <w:rPr>
                <w:sz w:val="22"/>
                <w:szCs w:val="22"/>
              </w:rPr>
              <w:t>3</w:t>
            </w:r>
            <w:r w:rsidRPr="00A416F4">
              <w:rPr>
                <w:sz w:val="22"/>
                <w:szCs w:val="22"/>
                <w:lang w:val="en-US"/>
              </w:rPr>
              <w:t>/ XII</w:t>
            </w:r>
          </w:p>
        </w:tc>
        <w:tc>
          <w:tcPr>
            <w:tcW w:w="1607" w:type="pct"/>
            <w:vAlign w:val="center"/>
          </w:tcPr>
          <w:p w14:paraId="4B847DA8" w14:textId="77777777" w:rsidR="00E41C58" w:rsidRPr="00A416F4" w:rsidRDefault="00E41C58" w:rsidP="009D1F5C">
            <w:pPr>
              <w:widowControl w:val="0"/>
              <w:spacing w:after="0" w:line="240" w:lineRule="auto"/>
              <w:jc w:val="center"/>
              <w:rPr>
                <w:sz w:val="22"/>
                <w:szCs w:val="22"/>
                <w:lang w:val="en-US"/>
              </w:rPr>
            </w:pPr>
            <w:r w:rsidRPr="00A416F4">
              <w:rPr>
                <w:sz w:val="22"/>
                <w:szCs w:val="22"/>
                <w:lang w:val="en-US"/>
              </w:rPr>
              <w:t>25/III</w:t>
            </w:r>
          </w:p>
        </w:tc>
        <w:tc>
          <w:tcPr>
            <w:tcW w:w="1787" w:type="pct"/>
            <w:vAlign w:val="center"/>
          </w:tcPr>
          <w:p w14:paraId="34D57890" w14:textId="77777777" w:rsidR="00E41C58" w:rsidRPr="00A416F4" w:rsidRDefault="00E41C58" w:rsidP="009D1F5C">
            <w:pPr>
              <w:widowControl w:val="0"/>
              <w:spacing w:after="0" w:line="240" w:lineRule="auto"/>
              <w:jc w:val="center"/>
              <w:rPr>
                <w:sz w:val="22"/>
                <w:szCs w:val="22"/>
                <w:lang w:val="en-US"/>
              </w:rPr>
            </w:pPr>
            <w:r w:rsidRPr="00A416F4">
              <w:rPr>
                <w:sz w:val="22"/>
                <w:szCs w:val="22"/>
                <w:lang w:val="en-US"/>
              </w:rPr>
              <w:t>1</w:t>
            </w:r>
            <w:r w:rsidRPr="00A416F4">
              <w:rPr>
                <w:sz w:val="22"/>
                <w:szCs w:val="22"/>
              </w:rPr>
              <w:t>00</w:t>
            </w:r>
          </w:p>
        </w:tc>
      </w:tr>
    </w:tbl>
    <w:p w14:paraId="2F4A0148" w14:textId="77777777" w:rsidR="00E41C58" w:rsidRPr="00E41C58" w:rsidRDefault="00E41C58" w:rsidP="009D1F5C">
      <w:pPr>
        <w:widowControl w:val="0"/>
        <w:spacing w:after="0" w:line="240" w:lineRule="auto"/>
        <w:jc w:val="both"/>
        <w:rPr>
          <w:b/>
          <w:sz w:val="20"/>
          <w:szCs w:val="20"/>
        </w:rPr>
      </w:pPr>
      <w:bookmarkStart w:id="57" w:name="_Toc236632882"/>
      <w:bookmarkStart w:id="58" w:name="_Toc236633125"/>
      <w:r w:rsidRPr="00E41C58">
        <w:rPr>
          <w:b/>
          <w:sz w:val="20"/>
          <w:szCs w:val="20"/>
        </w:rPr>
        <w:t xml:space="preserve">Таблица. Высота снежного покрова по </w:t>
      </w:r>
      <w:proofErr w:type="spellStart"/>
      <w:r w:rsidRPr="00E41C58">
        <w:rPr>
          <w:b/>
          <w:sz w:val="20"/>
          <w:szCs w:val="20"/>
        </w:rPr>
        <w:t>снегосъемкам</w:t>
      </w:r>
      <w:proofErr w:type="spellEnd"/>
      <w:r w:rsidRPr="00E41C58">
        <w:rPr>
          <w:b/>
          <w:sz w:val="20"/>
          <w:szCs w:val="20"/>
        </w:rPr>
        <w:t xml:space="preserve"> на последний день декады (см)</w:t>
      </w:r>
      <w:bookmarkEnd w:id="57"/>
      <w:bookmarkEnd w:id="58"/>
      <w:r w:rsidRPr="00E41C58">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2"/>
        <w:gridCol w:w="593"/>
        <w:gridCol w:w="593"/>
        <w:gridCol w:w="604"/>
        <w:gridCol w:w="604"/>
        <w:gridCol w:w="604"/>
        <w:gridCol w:w="604"/>
        <w:gridCol w:w="604"/>
        <w:gridCol w:w="604"/>
        <w:gridCol w:w="604"/>
        <w:gridCol w:w="604"/>
        <w:gridCol w:w="593"/>
        <w:gridCol w:w="607"/>
        <w:gridCol w:w="637"/>
        <w:gridCol w:w="899"/>
      </w:tblGrid>
      <w:tr w:rsidR="00E41C58" w:rsidRPr="00A416F4" w14:paraId="64F61504" w14:textId="77777777" w:rsidTr="00100D7C">
        <w:tc>
          <w:tcPr>
            <w:tcW w:w="952" w:type="pct"/>
            <w:gridSpan w:val="3"/>
            <w:vAlign w:val="center"/>
          </w:tcPr>
          <w:p w14:paraId="451FFA8D" w14:textId="77777777" w:rsidR="00E41C58" w:rsidRPr="00A416F4" w:rsidRDefault="00E41C58" w:rsidP="009D1F5C">
            <w:pPr>
              <w:widowControl w:val="0"/>
              <w:spacing w:after="0" w:line="240" w:lineRule="auto"/>
              <w:jc w:val="center"/>
              <w:rPr>
                <w:sz w:val="22"/>
                <w:szCs w:val="22"/>
              </w:rPr>
            </w:pPr>
            <w:r w:rsidRPr="00A416F4">
              <w:rPr>
                <w:sz w:val="22"/>
                <w:szCs w:val="22"/>
                <w:lang w:val="en-US"/>
              </w:rPr>
              <w:t>XII</w:t>
            </w:r>
          </w:p>
        </w:tc>
        <w:tc>
          <w:tcPr>
            <w:tcW w:w="969" w:type="pct"/>
            <w:gridSpan w:val="3"/>
            <w:vAlign w:val="center"/>
          </w:tcPr>
          <w:p w14:paraId="76DBD36D" w14:textId="77777777" w:rsidR="00E41C58" w:rsidRPr="00A416F4" w:rsidRDefault="00E41C58" w:rsidP="009D1F5C">
            <w:pPr>
              <w:widowControl w:val="0"/>
              <w:spacing w:after="0" w:line="240" w:lineRule="auto"/>
              <w:jc w:val="center"/>
              <w:rPr>
                <w:sz w:val="22"/>
                <w:szCs w:val="22"/>
              </w:rPr>
            </w:pPr>
            <w:r w:rsidRPr="00A416F4">
              <w:rPr>
                <w:sz w:val="22"/>
                <w:szCs w:val="22"/>
                <w:lang w:val="en-US"/>
              </w:rPr>
              <w:t>I</w:t>
            </w:r>
          </w:p>
        </w:tc>
        <w:tc>
          <w:tcPr>
            <w:tcW w:w="969" w:type="pct"/>
            <w:gridSpan w:val="3"/>
            <w:vAlign w:val="center"/>
          </w:tcPr>
          <w:p w14:paraId="6A4B057D" w14:textId="77777777" w:rsidR="00E41C58" w:rsidRPr="00A416F4" w:rsidRDefault="00E41C58" w:rsidP="009D1F5C">
            <w:pPr>
              <w:widowControl w:val="0"/>
              <w:spacing w:after="0" w:line="240" w:lineRule="auto"/>
              <w:jc w:val="center"/>
              <w:rPr>
                <w:sz w:val="22"/>
                <w:szCs w:val="22"/>
              </w:rPr>
            </w:pPr>
            <w:r w:rsidRPr="00A416F4">
              <w:rPr>
                <w:sz w:val="22"/>
                <w:szCs w:val="22"/>
                <w:lang w:val="en-US"/>
              </w:rPr>
              <w:t>II</w:t>
            </w:r>
          </w:p>
        </w:tc>
        <w:tc>
          <w:tcPr>
            <w:tcW w:w="963" w:type="pct"/>
            <w:gridSpan w:val="3"/>
            <w:vAlign w:val="center"/>
          </w:tcPr>
          <w:p w14:paraId="5B1E8737" w14:textId="77777777" w:rsidR="00E41C58" w:rsidRPr="00A416F4" w:rsidRDefault="00E41C58" w:rsidP="009D1F5C">
            <w:pPr>
              <w:widowControl w:val="0"/>
              <w:spacing w:after="0" w:line="240" w:lineRule="auto"/>
              <w:jc w:val="center"/>
              <w:rPr>
                <w:sz w:val="22"/>
                <w:szCs w:val="22"/>
              </w:rPr>
            </w:pPr>
            <w:r w:rsidRPr="00A416F4">
              <w:rPr>
                <w:sz w:val="22"/>
                <w:szCs w:val="22"/>
                <w:lang w:val="en-US"/>
              </w:rPr>
              <w:t>III</w:t>
            </w:r>
          </w:p>
        </w:tc>
        <w:tc>
          <w:tcPr>
            <w:tcW w:w="1148" w:type="pct"/>
            <w:gridSpan w:val="3"/>
            <w:vAlign w:val="center"/>
          </w:tcPr>
          <w:p w14:paraId="3D363E05" w14:textId="77777777" w:rsidR="00E41C58" w:rsidRPr="00A416F4" w:rsidRDefault="00E41C58" w:rsidP="009D1F5C">
            <w:pPr>
              <w:widowControl w:val="0"/>
              <w:spacing w:after="0" w:line="240" w:lineRule="auto"/>
              <w:jc w:val="center"/>
              <w:rPr>
                <w:sz w:val="22"/>
                <w:szCs w:val="22"/>
              </w:rPr>
            </w:pPr>
            <w:r w:rsidRPr="00A416F4">
              <w:rPr>
                <w:sz w:val="22"/>
                <w:szCs w:val="22"/>
              </w:rPr>
              <w:t>Наибольшая за зиму</w:t>
            </w:r>
          </w:p>
        </w:tc>
      </w:tr>
      <w:tr w:rsidR="00E41C58" w:rsidRPr="00A416F4" w14:paraId="71F12C28" w14:textId="77777777" w:rsidTr="00100D7C">
        <w:tc>
          <w:tcPr>
            <w:tcW w:w="317" w:type="pct"/>
            <w:vAlign w:val="center"/>
          </w:tcPr>
          <w:p w14:paraId="4F911411" w14:textId="77777777" w:rsidR="00E41C58" w:rsidRPr="00A416F4" w:rsidRDefault="00E41C58" w:rsidP="009D1F5C">
            <w:pPr>
              <w:widowControl w:val="0"/>
              <w:spacing w:after="0" w:line="240" w:lineRule="auto"/>
              <w:jc w:val="center"/>
              <w:rPr>
                <w:sz w:val="22"/>
                <w:szCs w:val="22"/>
              </w:rPr>
            </w:pPr>
            <w:r w:rsidRPr="00A416F4">
              <w:rPr>
                <w:sz w:val="22"/>
                <w:szCs w:val="22"/>
              </w:rPr>
              <w:t>1</w:t>
            </w:r>
          </w:p>
        </w:tc>
        <w:tc>
          <w:tcPr>
            <w:tcW w:w="318" w:type="pct"/>
            <w:vAlign w:val="center"/>
          </w:tcPr>
          <w:p w14:paraId="0BBBB34F" w14:textId="77777777" w:rsidR="00E41C58" w:rsidRPr="00A416F4" w:rsidRDefault="00E41C58" w:rsidP="009D1F5C">
            <w:pPr>
              <w:widowControl w:val="0"/>
              <w:spacing w:after="0" w:line="240" w:lineRule="auto"/>
              <w:jc w:val="center"/>
              <w:rPr>
                <w:sz w:val="22"/>
                <w:szCs w:val="22"/>
              </w:rPr>
            </w:pPr>
            <w:r w:rsidRPr="00A416F4">
              <w:rPr>
                <w:sz w:val="22"/>
                <w:szCs w:val="22"/>
              </w:rPr>
              <w:t>2</w:t>
            </w:r>
          </w:p>
        </w:tc>
        <w:tc>
          <w:tcPr>
            <w:tcW w:w="317" w:type="pct"/>
            <w:vAlign w:val="center"/>
          </w:tcPr>
          <w:p w14:paraId="3ADA9D17" w14:textId="77777777" w:rsidR="00E41C58" w:rsidRPr="00A416F4" w:rsidRDefault="00E41C58" w:rsidP="009D1F5C">
            <w:pPr>
              <w:widowControl w:val="0"/>
              <w:spacing w:after="0" w:line="240" w:lineRule="auto"/>
              <w:jc w:val="center"/>
              <w:rPr>
                <w:sz w:val="22"/>
                <w:szCs w:val="22"/>
              </w:rPr>
            </w:pPr>
            <w:r w:rsidRPr="00A416F4">
              <w:rPr>
                <w:sz w:val="22"/>
                <w:szCs w:val="22"/>
              </w:rPr>
              <w:t>3</w:t>
            </w:r>
          </w:p>
        </w:tc>
        <w:tc>
          <w:tcPr>
            <w:tcW w:w="323" w:type="pct"/>
            <w:vAlign w:val="center"/>
          </w:tcPr>
          <w:p w14:paraId="6FC94874" w14:textId="77777777" w:rsidR="00E41C58" w:rsidRPr="00A416F4" w:rsidRDefault="00E41C58" w:rsidP="009D1F5C">
            <w:pPr>
              <w:widowControl w:val="0"/>
              <w:spacing w:after="0" w:line="240" w:lineRule="auto"/>
              <w:jc w:val="center"/>
              <w:rPr>
                <w:sz w:val="22"/>
                <w:szCs w:val="22"/>
              </w:rPr>
            </w:pPr>
            <w:r w:rsidRPr="00A416F4">
              <w:rPr>
                <w:sz w:val="22"/>
                <w:szCs w:val="22"/>
              </w:rPr>
              <w:t>1</w:t>
            </w:r>
          </w:p>
        </w:tc>
        <w:tc>
          <w:tcPr>
            <w:tcW w:w="323" w:type="pct"/>
            <w:vAlign w:val="center"/>
          </w:tcPr>
          <w:p w14:paraId="17ED86D3" w14:textId="77777777" w:rsidR="00E41C58" w:rsidRPr="00A416F4" w:rsidRDefault="00E41C58" w:rsidP="009D1F5C">
            <w:pPr>
              <w:widowControl w:val="0"/>
              <w:spacing w:after="0" w:line="240" w:lineRule="auto"/>
              <w:jc w:val="center"/>
              <w:rPr>
                <w:sz w:val="22"/>
                <w:szCs w:val="22"/>
              </w:rPr>
            </w:pPr>
            <w:r w:rsidRPr="00A416F4">
              <w:rPr>
                <w:sz w:val="22"/>
                <w:szCs w:val="22"/>
              </w:rPr>
              <w:t>2</w:t>
            </w:r>
          </w:p>
        </w:tc>
        <w:tc>
          <w:tcPr>
            <w:tcW w:w="323" w:type="pct"/>
            <w:vAlign w:val="center"/>
          </w:tcPr>
          <w:p w14:paraId="0E5A09B9" w14:textId="77777777" w:rsidR="00E41C58" w:rsidRPr="00A416F4" w:rsidRDefault="00E41C58" w:rsidP="009D1F5C">
            <w:pPr>
              <w:widowControl w:val="0"/>
              <w:spacing w:after="0" w:line="240" w:lineRule="auto"/>
              <w:jc w:val="center"/>
              <w:rPr>
                <w:sz w:val="22"/>
                <w:szCs w:val="22"/>
              </w:rPr>
            </w:pPr>
            <w:r w:rsidRPr="00A416F4">
              <w:rPr>
                <w:sz w:val="22"/>
                <w:szCs w:val="22"/>
              </w:rPr>
              <w:t>3</w:t>
            </w:r>
          </w:p>
        </w:tc>
        <w:tc>
          <w:tcPr>
            <w:tcW w:w="323" w:type="pct"/>
            <w:vAlign w:val="center"/>
          </w:tcPr>
          <w:p w14:paraId="2F33B31C" w14:textId="77777777" w:rsidR="00E41C58" w:rsidRPr="00A416F4" w:rsidRDefault="00E41C58" w:rsidP="009D1F5C">
            <w:pPr>
              <w:widowControl w:val="0"/>
              <w:spacing w:after="0" w:line="240" w:lineRule="auto"/>
              <w:jc w:val="center"/>
              <w:rPr>
                <w:sz w:val="22"/>
                <w:szCs w:val="22"/>
              </w:rPr>
            </w:pPr>
            <w:r w:rsidRPr="00A416F4">
              <w:rPr>
                <w:sz w:val="22"/>
                <w:szCs w:val="22"/>
              </w:rPr>
              <w:t>1</w:t>
            </w:r>
          </w:p>
        </w:tc>
        <w:tc>
          <w:tcPr>
            <w:tcW w:w="323" w:type="pct"/>
            <w:vAlign w:val="center"/>
          </w:tcPr>
          <w:p w14:paraId="6D6AF5C9" w14:textId="77777777" w:rsidR="00E41C58" w:rsidRPr="00A416F4" w:rsidRDefault="00E41C58" w:rsidP="009D1F5C">
            <w:pPr>
              <w:widowControl w:val="0"/>
              <w:spacing w:after="0" w:line="240" w:lineRule="auto"/>
              <w:jc w:val="center"/>
              <w:rPr>
                <w:sz w:val="22"/>
                <w:szCs w:val="22"/>
              </w:rPr>
            </w:pPr>
            <w:r w:rsidRPr="00A416F4">
              <w:rPr>
                <w:sz w:val="22"/>
                <w:szCs w:val="22"/>
              </w:rPr>
              <w:t>2</w:t>
            </w:r>
          </w:p>
        </w:tc>
        <w:tc>
          <w:tcPr>
            <w:tcW w:w="323" w:type="pct"/>
            <w:vAlign w:val="center"/>
          </w:tcPr>
          <w:p w14:paraId="3B641E33" w14:textId="77777777" w:rsidR="00E41C58" w:rsidRPr="00A416F4" w:rsidRDefault="00E41C58" w:rsidP="009D1F5C">
            <w:pPr>
              <w:widowControl w:val="0"/>
              <w:spacing w:after="0" w:line="240" w:lineRule="auto"/>
              <w:jc w:val="center"/>
              <w:rPr>
                <w:sz w:val="22"/>
                <w:szCs w:val="22"/>
              </w:rPr>
            </w:pPr>
            <w:r w:rsidRPr="00A416F4">
              <w:rPr>
                <w:sz w:val="22"/>
                <w:szCs w:val="22"/>
              </w:rPr>
              <w:t>3</w:t>
            </w:r>
          </w:p>
        </w:tc>
        <w:tc>
          <w:tcPr>
            <w:tcW w:w="323" w:type="pct"/>
            <w:vAlign w:val="center"/>
          </w:tcPr>
          <w:p w14:paraId="0AE75FE0" w14:textId="77777777" w:rsidR="00E41C58" w:rsidRPr="00A416F4" w:rsidRDefault="00E41C58" w:rsidP="009D1F5C">
            <w:pPr>
              <w:widowControl w:val="0"/>
              <w:spacing w:after="0" w:line="240" w:lineRule="auto"/>
              <w:jc w:val="center"/>
              <w:rPr>
                <w:sz w:val="22"/>
                <w:szCs w:val="22"/>
              </w:rPr>
            </w:pPr>
            <w:r w:rsidRPr="00A416F4">
              <w:rPr>
                <w:sz w:val="22"/>
                <w:szCs w:val="22"/>
              </w:rPr>
              <w:t>1</w:t>
            </w:r>
          </w:p>
        </w:tc>
        <w:tc>
          <w:tcPr>
            <w:tcW w:w="323" w:type="pct"/>
            <w:vAlign w:val="center"/>
          </w:tcPr>
          <w:p w14:paraId="6955C394" w14:textId="77777777" w:rsidR="00E41C58" w:rsidRPr="00A416F4" w:rsidRDefault="00E41C58" w:rsidP="009D1F5C">
            <w:pPr>
              <w:widowControl w:val="0"/>
              <w:spacing w:after="0" w:line="240" w:lineRule="auto"/>
              <w:jc w:val="center"/>
              <w:rPr>
                <w:sz w:val="22"/>
                <w:szCs w:val="22"/>
              </w:rPr>
            </w:pPr>
            <w:r w:rsidRPr="00A416F4">
              <w:rPr>
                <w:sz w:val="22"/>
                <w:szCs w:val="22"/>
              </w:rPr>
              <w:t>2</w:t>
            </w:r>
          </w:p>
        </w:tc>
        <w:tc>
          <w:tcPr>
            <w:tcW w:w="317" w:type="pct"/>
            <w:vAlign w:val="center"/>
          </w:tcPr>
          <w:p w14:paraId="1A3CEF3E" w14:textId="77777777" w:rsidR="00E41C58" w:rsidRPr="00A416F4" w:rsidRDefault="00E41C58" w:rsidP="009D1F5C">
            <w:pPr>
              <w:widowControl w:val="0"/>
              <w:spacing w:after="0" w:line="240" w:lineRule="auto"/>
              <w:jc w:val="center"/>
              <w:rPr>
                <w:sz w:val="22"/>
                <w:szCs w:val="22"/>
              </w:rPr>
            </w:pPr>
            <w:r w:rsidRPr="00A416F4">
              <w:rPr>
                <w:sz w:val="22"/>
                <w:szCs w:val="22"/>
              </w:rPr>
              <w:t>3</w:t>
            </w:r>
          </w:p>
        </w:tc>
        <w:tc>
          <w:tcPr>
            <w:tcW w:w="325" w:type="pct"/>
            <w:vAlign w:val="center"/>
          </w:tcPr>
          <w:p w14:paraId="2EB2D545" w14:textId="77777777" w:rsidR="00E41C58" w:rsidRPr="00A416F4" w:rsidRDefault="00E41C58" w:rsidP="009D1F5C">
            <w:pPr>
              <w:widowControl w:val="0"/>
              <w:spacing w:after="0" w:line="240" w:lineRule="auto"/>
              <w:jc w:val="center"/>
              <w:rPr>
                <w:sz w:val="22"/>
                <w:szCs w:val="22"/>
              </w:rPr>
            </w:pPr>
            <w:r w:rsidRPr="00A416F4">
              <w:rPr>
                <w:sz w:val="22"/>
                <w:szCs w:val="22"/>
              </w:rPr>
              <w:t>Ср</w:t>
            </w:r>
          </w:p>
        </w:tc>
        <w:tc>
          <w:tcPr>
            <w:tcW w:w="341" w:type="pct"/>
            <w:vAlign w:val="center"/>
          </w:tcPr>
          <w:p w14:paraId="1DAC974D" w14:textId="77777777" w:rsidR="00E41C58" w:rsidRPr="00A416F4" w:rsidRDefault="00E41C58" w:rsidP="009D1F5C">
            <w:pPr>
              <w:widowControl w:val="0"/>
              <w:spacing w:after="0" w:line="240" w:lineRule="auto"/>
              <w:jc w:val="center"/>
              <w:rPr>
                <w:sz w:val="22"/>
                <w:szCs w:val="22"/>
              </w:rPr>
            </w:pPr>
            <w:r w:rsidRPr="00A416F4">
              <w:rPr>
                <w:sz w:val="22"/>
                <w:szCs w:val="22"/>
                <w:lang w:val="en-US"/>
              </w:rPr>
              <w:t>Max</w:t>
            </w:r>
          </w:p>
        </w:tc>
        <w:tc>
          <w:tcPr>
            <w:tcW w:w="482" w:type="pct"/>
            <w:vAlign w:val="center"/>
          </w:tcPr>
          <w:p w14:paraId="013539A5" w14:textId="77777777" w:rsidR="00E41C58" w:rsidRPr="00A416F4" w:rsidRDefault="00E41C58" w:rsidP="009D1F5C">
            <w:pPr>
              <w:widowControl w:val="0"/>
              <w:spacing w:after="0" w:line="240" w:lineRule="auto"/>
              <w:jc w:val="center"/>
              <w:rPr>
                <w:sz w:val="22"/>
                <w:szCs w:val="22"/>
              </w:rPr>
            </w:pPr>
            <w:r w:rsidRPr="00A416F4">
              <w:rPr>
                <w:sz w:val="22"/>
                <w:szCs w:val="22"/>
                <w:lang w:val="en-US"/>
              </w:rPr>
              <w:t>Min</w:t>
            </w:r>
          </w:p>
        </w:tc>
      </w:tr>
      <w:tr w:rsidR="00E41C58" w:rsidRPr="00A416F4" w14:paraId="27226E2A" w14:textId="77777777" w:rsidTr="00100D7C">
        <w:tc>
          <w:tcPr>
            <w:tcW w:w="317" w:type="pct"/>
            <w:vAlign w:val="center"/>
          </w:tcPr>
          <w:p w14:paraId="4C37E3BB" w14:textId="77777777" w:rsidR="00E41C58" w:rsidRPr="00A416F4" w:rsidRDefault="00E41C58" w:rsidP="009D1F5C">
            <w:pPr>
              <w:widowControl w:val="0"/>
              <w:spacing w:after="0" w:line="240" w:lineRule="auto"/>
              <w:jc w:val="center"/>
              <w:rPr>
                <w:sz w:val="22"/>
                <w:szCs w:val="22"/>
              </w:rPr>
            </w:pPr>
            <w:r w:rsidRPr="00A416F4">
              <w:rPr>
                <w:sz w:val="22"/>
                <w:szCs w:val="22"/>
              </w:rPr>
              <w:t>3</w:t>
            </w:r>
          </w:p>
        </w:tc>
        <w:tc>
          <w:tcPr>
            <w:tcW w:w="318" w:type="pct"/>
            <w:vAlign w:val="center"/>
          </w:tcPr>
          <w:p w14:paraId="17286337" w14:textId="77777777" w:rsidR="00E41C58" w:rsidRPr="00A416F4" w:rsidRDefault="00E41C58" w:rsidP="009D1F5C">
            <w:pPr>
              <w:widowControl w:val="0"/>
              <w:spacing w:after="0" w:line="240" w:lineRule="auto"/>
              <w:jc w:val="center"/>
              <w:rPr>
                <w:sz w:val="22"/>
                <w:szCs w:val="22"/>
              </w:rPr>
            </w:pPr>
            <w:r w:rsidRPr="00A416F4">
              <w:rPr>
                <w:sz w:val="22"/>
                <w:szCs w:val="22"/>
              </w:rPr>
              <w:t>6</w:t>
            </w:r>
          </w:p>
        </w:tc>
        <w:tc>
          <w:tcPr>
            <w:tcW w:w="317" w:type="pct"/>
            <w:vAlign w:val="center"/>
          </w:tcPr>
          <w:p w14:paraId="0372E623" w14:textId="77777777" w:rsidR="00E41C58" w:rsidRPr="00A416F4" w:rsidRDefault="00E41C58" w:rsidP="009D1F5C">
            <w:pPr>
              <w:widowControl w:val="0"/>
              <w:spacing w:after="0" w:line="240" w:lineRule="auto"/>
              <w:jc w:val="center"/>
              <w:rPr>
                <w:sz w:val="22"/>
                <w:szCs w:val="22"/>
              </w:rPr>
            </w:pPr>
            <w:r w:rsidRPr="00A416F4">
              <w:rPr>
                <w:sz w:val="22"/>
                <w:szCs w:val="22"/>
              </w:rPr>
              <w:t>8</w:t>
            </w:r>
          </w:p>
        </w:tc>
        <w:tc>
          <w:tcPr>
            <w:tcW w:w="323" w:type="pct"/>
            <w:vAlign w:val="center"/>
          </w:tcPr>
          <w:p w14:paraId="69F3862F" w14:textId="77777777" w:rsidR="00E41C58" w:rsidRPr="00A416F4" w:rsidRDefault="00E41C58" w:rsidP="009D1F5C">
            <w:pPr>
              <w:widowControl w:val="0"/>
              <w:spacing w:after="0" w:line="240" w:lineRule="auto"/>
              <w:jc w:val="center"/>
              <w:rPr>
                <w:sz w:val="22"/>
                <w:szCs w:val="22"/>
              </w:rPr>
            </w:pPr>
            <w:r w:rsidRPr="00A416F4">
              <w:rPr>
                <w:sz w:val="22"/>
                <w:szCs w:val="22"/>
              </w:rPr>
              <w:t>11</w:t>
            </w:r>
          </w:p>
        </w:tc>
        <w:tc>
          <w:tcPr>
            <w:tcW w:w="323" w:type="pct"/>
            <w:vAlign w:val="center"/>
          </w:tcPr>
          <w:p w14:paraId="3E6F9F21" w14:textId="77777777" w:rsidR="00E41C58" w:rsidRPr="00A416F4" w:rsidRDefault="00E41C58" w:rsidP="009D1F5C">
            <w:pPr>
              <w:widowControl w:val="0"/>
              <w:spacing w:after="0" w:line="240" w:lineRule="auto"/>
              <w:jc w:val="center"/>
              <w:rPr>
                <w:sz w:val="22"/>
                <w:szCs w:val="22"/>
              </w:rPr>
            </w:pPr>
            <w:r w:rsidRPr="00A416F4">
              <w:rPr>
                <w:sz w:val="22"/>
                <w:szCs w:val="22"/>
              </w:rPr>
              <w:t>12</w:t>
            </w:r>
          </w:p>
        </w:tc>
        <w:tc>
          <w:tcPr>
            <w:tcW w:w="323" w:type="pct"/>
            <w:vAlign w:val="center"/>
          </w:tcPr>
          <w:p w14:paraId="5B387799" w14:textId="77777777" w:rsidR="00E41C58" w:rsidRPr="00A416F4" w:rsidRDefault="00E41C58" w:rsidP="009D1F5C">
            <w:pPr>
              <w:widowControl w:val="0"/>
              <w:spacing w:after="0" w:line="240" w:lineRule="auto"/>
              <w:jc w:val="center"/>
              <w:rPr>
                <w:sz w:val="22"/>
                <w:szCs w:val="22"/>
              </w:rPr>
            </w:pPr>
            <w:r w:rsidRPr="00A416F4">
              <w:rPr>
                <w:sz w:val="22"/>
                <w:szCs w:val="22"/>
              </w:rPr>
              <w:t>13</w:t>
            </w:r>
          </w:p>
        </w:tc>
        <w:tc>
          <w:tcPr>
            <w:tcW w:w="323" w:type="pct"/>
            <w:vAlign w:val="center"/>
          </w:tcPr>
          <w:p w14:paraId="205114C8" w14:textId="77777777" w:rsidR="00E41C58" w:rsidRPr="00A416F4" w:rsidRDefault="00E41C58" w:rsidP="009D1F5C">
            <w:pPr>
              <w:widowControl w:val="0"/>
              <w:spacing w:after="0" w:line="240" w:lineRule="auto"/>
              <w:jc w:val="center"/>
              <w:rPr>
                <w:sz w:val="22"/>
                <w:szCs w:val="22"/>
              </w:rPr>
            </w:pPr>
            <w:r w:rsidRPr="00A416F4">
              <w:rPr>
                <w:sz w:val="22"/>
                <w:szCs w:val="22"/>
              </w:rPr>
              <w:t>15</w:t>
            </w:r>
          </w:p>
        </w:tc>
        <w:tc>
          <w:tcPr>
            <w:tcW w:w="323" w:type="pct"/>
            <w:vAlign w:val="center"/>
          </w:tcPr>
          <w:p w14:paraId="6196FB38" w14:textId="77777777" w:rsidR="00E41C58" w:rsidRPr="00A416F4" w:rsidRDefault="00E41C58" w:rsidP="009D1F5C">
            <w:pPr>
              <w:widowControl w:val="0"/>
              <w:spacing w:after="0" w:line="240" w:lineRule="auto"/>
              <w:jc w:val="center"/>
              <w:rPr>
                <w:sz w:val="22"/>
                <w:szCs w:val="22"/>
              </w:rPr>
            </w:pPr>
            <w:r w:rsidRPr="00A416F4">
              <w:rPr>
                <w:sz w:val="22"/>
                <w:szCs w:val="22"/>
              </w:rPr>
              <w:t>16</w:t>
            </w:r>
          </w:p>
        </w:tc>
        <w:tc>
          <w:tcPr>
            <w:tcW w:w="323" w:type="pct"/>
            <w:vAlign w:val="center"/>
          </w:tcPr>
          <w:p w14:paraId="783086E1" w14:textId="77777777" w:rsidR="00E41C58" w:rsidRPr="00A416F4" w:rsidRDefault="00E41C58" w:rsidP="009D1F5C">
            <w:pPr>
              <w:widowControl w:val="0"/>
              <w:spacing w:after="0" w:line="240" w:lineRule="auto"/>
              <w:jc w:val="center"/>
              <w:rPr>
                <w:sz w:val="22"/>
                <w:szCs w:val="22"/>
              </w:rPr>
            </w:pPr>
            <w:r w:rsidRPr="00A416F4">
              <w:rPr>
                <w:sz w:val="22"/>
                <w:szCs w:val="22"/>
              </w:rPr>
              <w:t>18</w:t>
            </w:r>
          </w:p>
        </w:tc>
        <w:tc>
          <w:tcPr>
            <w:tcW w:w="323" w:type="pct"/>
            <w:vAlign w:val="center"/>
          </w:tcPr>
          <w:p w14:paraId="78B36962" w14:textId="77777777" w:rsidR="00E41C58" w:rsidRPr="00A416F4" w:rsidRDefault="00E41C58" w:rsidP="009D1F5C">
            <w:pPr>
              <w:widowControl w:val="0"/>
              <w:spacing w:after="0" w:line="240" w:lineRule="auto"/>
              <w:jc w:val="center"/>
              <w:rPr>
                <w:sz w:val="22"/>
                <w:szCs w:val="22"/>
              </w:rPr>
            </w:pPr>
            <w:r w:rsidRPr="00A416F4">
              <w:rPr>
                <w:sz w:val="22"/>
                <w:szCs w:val="22"/>
              </w:rPr>
              <w:t>16</w:t>
            </w:r>
          </w:p>
        </w:tc>
        <w:tc>
          <w:tcPr>
            <w:tcW w:w="323" w:type="pct"/>
            <w:vAlign w:val="center"/>
          </w:tcPr>
          <w:p w14:paraId="15DEDA5A" w14:textId="77777777" w:rsidR="00E41C58" w:rsidRPr="00A416F4" w:rsidRDefault="00E41C58" w:rsidP="009D1F5C">
            <w:pPr>
              <w:widowControl w:val="0"/>
              <w:spacing w:after="0" w:line="240" w:lineRule="auto"/>
              <w:jc w:val="center"/>
              <w:rPr>
                <w:sz w:val="22"/>
                <w:szCs w:val="22"/>
              </w:rPr>
            </w:pPr>
            <w:r w:rsidRPr="00A416F4">
              <w:rPr>
                <w:sz w:val="22"/>
                <w:szCs w:val="22"/>
              </w:rPr>
              <w:t>15</w:t>
            </w:r>
          </w:p>
        </w:tc>
        <w:tc>
          <w:tcPr>
            <w:tcW w:w="317" w:type="pct"/>
            <w:vAlign w:val="center"/>
          </w:tcPr>
          <w:p w14:paraId="216B6B04" w14:textId="77777777" w:rsidR="00E41C58" w:rsidRPr="00A416F4" w:rsidRDefault="00E41C58" w:rsidP="009D1F5C">
            <w:pPr>
              <w:widowControl w:val="0"/>
              <w:spacing w:after="0" w:line="240" w:lineRule="auto"/>
              <w:jc w:val="center"/>
              <w:rPr>
                <w:sz w:val="22"/>
                <w:szCs w:val="22"/>
              </w:rPr>
            </w:pPr>
            <w:r w:rsidRPr="00A416F4">
              <w:rPr>
                <w:sz w:val="22"/>
                <w:szCs w:val="22"/>
              </w:rPr>
              <w:t>-</w:t>
            </w:r>
          </w:p>
        </w:tc>
        <w:tc>
          <w:tcPr>
            <w:tcW w:w="325" w:type="pct"/>
            <w:vAlign w:val="center"/>
          </w:tcPr>
          <w:p w14:paraId="30F53466" w14:textId="77777777" w:rsidR="00E41C58" w:rsidRPr="00A416F4" w:rsidRDefault="00E41C58" w:rsidP="009D1F5C">
            <w:pPr>
              <w:widowControl w:val="0"/>
              <w:spacing w:after="0" w:line="240" w:lineRule="auto"/>
              <w:jc w:val="center"/>
              <w:rPr>
                <w:sz w:val="22"/>
                <w:szCs w:val="22"/>
              </w:rPr>
            </w:pPr>
            <w:r w:rsidRPr="00A416F4">
              <w:rPr>
                <w:sz w:val="22"/>
                <w:szCs w:val="22"/>
              </w:rPr>
              <w:t>23</w:t>
            </w:r>
          </w:p>
        </w:tc>
        <w:tc>
          <w:tcPr>
            <w:tcW w:w="341" w:type="pct"/>
            <w:vAlign w:val="center"/>
          </w:tcPr>
          <w:p w14:paraId="49E7EC85" w14:textId="77777777" w:rsidR="00E41C58" w:rsidRPr="00A416F4" w:rsidRDefault="00E41C58" w:rsidP="009D1F5C">
            <w:pPr>
              <w:widowControl w:val="0"/>
              <w:spacing w:after="0" w:line="240" w:lineRule="auto"/>
              <w:jc w:val="center"/>
              <w:rPr>
                <w:sz w:val="22"/>
                <w:szCs w:val="22"/>
              </w:rPr>
            </w:pPr>
            <w:r w:rsidRPr="00A416F4">
              <w:rPr>
                <w:sz w:val="22"/>
                <w:szCs w:val="22"/>
              </w:rPr>
              <w:t>47</w:t>
            </w:r>
          </w:p>
        </w:tc>
        <w:tc>
          <w:tcPr>
            <w:tcW w:w="482" w:type="pct"/>
            <w:vAlign w:val="center"/>
          </w:tcPr>
          <w:p w14:paraId="61697E62" w14:textId="77777777" w:rsidR="00E41C58" w:rsidRPr="00A416F4" w:rsidRDefault="00E41C58" w:rsidP="009D1F5C">
            <w:pPr>
              <w:widowControl w:val="0"/>
              <w:spacing w:after="0" w:line="240" w:lineRule="auto"/>
              <w:jc w:val="center"/>
              <w:rPr>
                <w:sz w:val="22"/>
                <w:szCs w:val="22"/>
              </w:rPr>
            </w:pPr>
            <w:r w:rsidRPr="00A416F4">
              <w:rPr>
                <w:sz w:val="22"/>
                <w:szCs w:val="22"/>
              </w:rPr>
              <w:t>9</w:t>
            </w:r>
          </w:p>
        </w:tc>
      </w:tr>
    </w:tbl>
    <w:p w14:paraId="6EE8FEB2" w14:textId="77777777" w:rsidR="00E41C58" w:rsidRPr="00A416F4" w:rsidRDefault="00E41C58" w:rsidP="009D1F5C">
      <w:pPr>
        <w:widowControl w:val="0"/>
        <w:spacing w:after="0" w:line="360" w:lineRule="auto"/>
        <w:ind w:firstLine="709"/>
        <w:jc w:val="both"/>
      </w:pPr>
      <w:r w:rsidRPr="00A416F4">
        <w:t>Средний из наибольших запасов воды в снежном покрове за зиму – 73мм.</w:t>
      </w:r>
    </w:p>
    <w:p w14:paraId="7B7FF0C4" w14:textId="77777777" w:rsidR="00E41C58" w:rsidRPr="00A27C9C" w:rsidRDefault="00E41C58" w:rsidP="009D1F5C">
      <w:pPr>
        <w:widowControl w:val="0"/>
        <w:spacing w:after="0" w:line="240" w:lineRule="auto"/>
        <w:jc w:val="both"/>
        <w:rPr>
          <w:b/>
          <w:sz w:val="20"/>
          <w:szCs w:val="20"/>
        </w:rPr>
      </w:pPr>
      <w:bookmarkStart w:id="59" w:name="_Toc236632883"/>
      <w:bookmarkStart w:id="60" w:name="_Toc236633126"/>
      <w:r w:rsidRPr="00A27C9C">
        <w:rPr>
          <w:b/>
          <w:sz w:val="20"/>
          <w:szCs w:val="20"/>
        </w:rPr>
        <w:t>Таблица. Среднее количество осадков (мм) (с поправкой на смачивание)</w:t>
      </w:r>
      <w:bookmarkEnd w:id="59"/>
      <w:bookmarkEnd w:id="60"/>
      <w:r w:rsidR="00A27C9C">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4"/>
        <w:gridCol w:w="548"/>
        <w:gridCol w:w="548"/>
        <w:gridCol w:w="617"/>
        <w:gridCol w:w="617"/>
        <w:gridCol w:w="617"/>
        <w:gridCol w:w="617"/>
        <w:gridCol w:w="617"/>
        <w:gridCol w:w="617"/>
        <w:gridCol w:w="617"/>
        <w:gridCol w:w="617"/>
        <w:gridCol w:w="617"/>
        <w:gridCol w:w="789"/>
        <w:gridCol w:w="785"/>
        <w:gridCol w:w="609"/>
      </w:tblGrid>
      <w:tr w:rsidR="00E41C58" w:rsidRPr="00A27C9C" w14:paraId="0311A531" w14:textId="77777777" w:rsidTr="00100D7C">
        <w:tc>
          <w:tcPr>
            <w:tcW w:w="275" w:type="pct"/>
            <w:vAlign w:val="center"/>
          </w:tcPr>
          <w:p w14:paraId="76448403" w14:textId="77777777" w:rsidR="00E41C58" w:rsidRPr="00A27C9C" w:rsidRDefault="00E41C58" w:rsidP="009D1F5C">
            <w:pPr>
              <w:widowControl w:val="0"/>
              <w:spacing w:after="0" w:line="240" w:lineRule="auto"/>
              <w:jc w:val="center"/>
              <w:rPr>
                <w:sz w:val="20"/>
                <w:szCs w:val="20"/>
              </w:rPr>
            </w:pPr>
            <w:r w:rsidRPr="00A27C9C">
              <w:rPr>
                <w:sz w:val="20"/>
                <w:szCs w:val="20"/>
                <w:lang w:val="en-US"/>
              </w:rPr>
              <w:t>I</w:t>
            </w:r>
          </w:p>
        </w:tc>
        <w:tc>
          <w:tcPr>
            <w:tcW w:w="293" w:type="pct"/>
            <w:vAlign w:val="center"/>
          </w:tcPr>
          <w:p w14:paraId="3D896E30" w14:textId="77777777" w:rsidR="00E41C58" w:rsidRPr="00A27C9C" w:rsidRDefault="00E41C58" w:rsidP="009D1F5C">
            <w:pPr>
              <w:widowControl w:val="0"/>
              <w:spacing w:after="0" w:line="240" w:lineRule="auto"/>
              <w:jc w:val="center"/>
              <w:rPr>
                <w:sz w:val="20"/>
                <w:szCs w:val="20"/>
              </w:rPr>
            </w:pPr>
            <w:r w:rsidRPr="00A27C9C">
              <w:rPr>
                <w:sz w:val="20"/>
                <w:szCs w:val="20"/>
                <w:lang w:val="en-US"/>
              </w:rPr>
              <w:t>II</w:t>
            </w:r>
          </w:p>
        </w:tc>
        <w:tc>
          <w:tcPr>
            <w:tcW w:w="293" w:type="pct"/>
            <w:vAlign w:val="center"/>
          </w:tcPr>
          <w:p w14:paraId="5C54EE18" w14:textId="77777777" w:rsidR="00E41C58" w:rsidRPr="00A27C9C" w:rsidRDefault="00E41C58" w:rsidP="009D1F5C">
            <w:pPr>
              <w:widowControl w:val="0"/>
              <w:spacing w:after="0" w:line="240" w:lineRule="auto"/>
              <w:jc w:val="center"/>
              <w:rPr>
                <w:sz w:val="20"/>
                <w:szCs w:val="20"/>
              </w:rPr>
            </w:pPr>
            <w:r w:rsidRPr="00A27C9C">
              <w:rPr>
                <w:sz w:val="20"/>
                <w:szCs w:val="20"/>
                <w:lang w:val="en-US"/>
              </w:rPr>
              <w:t>III</w:t>
            </w:r>
          </w:p>
        </w:tc>
        <w:tc>
          <w:tcPr>
            <w:tcW w:w="330" w:type="pct"/>
            <w:vAlign w:val="center"/>
          </w:tcPr>
          <w:p w14:paraId="413EF393" w14:textId="77777777" w:rsidR="00E41C58" w:rsidRPr="00A27C9C" w:rsidRDefault="00E41C58" w:rsidP="009D1F5C">
            <w:pPr>
              <w:widowControl w:val="0"/>
              <w:spacing w:after="0" w:line="240" w:lineRule="auto"/>
              <w:jc w:val="center"/>
              <w:rPr>
                <w:sz w:val="20"/>
                <w:szCs w:val="20"/>
              </w:rPr>
            </w:pPr>
            <w:r w:rsidRPr="00A27C9C">
              <w:rPr>
                <w:sz w:val="20"/>
                <w:szCs w:val="20"/>
                <w:lang w:val="en-US"/>
              </w:rPr>
              <w:t>IV</w:t>
            </w:r>
          </w:p>
        </w:tc>
        <w:tc>
          <w:tcPr>
            <w:tcW w:w="330" w:type="pct"/>
            <w:vAlign w:val="center"/>
          </w:tcPr>
          <w:p w14:paraId="2713149D" w14:textId="77777777" w:rsidR="00E41C58" w:rsidRPr="00A27C9C" w:rsidRDefault="00E41C58" w:rsidP="009D1F5C">
            <w:pPr>
              <w:widowControl w:val="0"/>
              <w:spacing w:after="0" w:line="240" w:lineRule="auto"/>
              <w:jc w:val="center"/>
              <w:rPr>
                <w:sz w:val="20"/>
                <w:szCs w:val="20"/>
              </w:rPr>
            </w:pPr>
            <w:r w:rsidRPr="00A27C9C">
              <w:rPr>
                <w:sz w:val="20"/>
                <w:szCs w:val="20"/>
                <w:lang w:val="en-US"/>
              </w:rPr>
              <w:t>V</w:t>
            </w:r>
          </w:p>
        </w:tc>
        <w:tc>
          <w:tcPr>
            <w:tcW w:w="330" w:type="pct"/>
            <w:vAlign w:val="center"/>
          </w:tcPr>
          <w:p w14:paraId="220A8615"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w:t>
            </w:r>
          </w:p>
        </w:tc>
        <w:tc>
          <w:tcPr>
            <w:tcW w:w="330" w:type="pct"/>
            <w:vAlign w:val="center"/>
          </w:tcPr>
          <w:p w14:paraId="08C68C34"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VII</w:t>
            </w:r>
          </w:p>
        </w:tc>
        <w:tc>
          <w:tcPr>
            <w:tcW w:w="330" w:type="pct"/>
            <w:vAlign w:val="center"/>
          </w:tcPr>
          <w:p w14:paraId="43FD5FB0"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VIII</w:t>
            </w:r>
          </w:p>
        </w:tc>
        <w:tc>
          <w:tcPr>
            <w:tcW w:w="330" w:type="pct"/>
            <w:vAlign w:val="center"/>
          </w:tcPr>
          <w:p w14:paraId="6A4CB0A3" w14:textId="77777777" w:rsidR="00E41C58" w:rsidRPr="00A27C9C" w:rsidRDefault="00E41C58" w:rsidP="009D1F5C">
            <w:pPr>
              <w:widowControl w:val="0"/>
              <w:spacing w:after="0" w:line="240" w:lineRule="auto"/>
              <w:jc w:val="center"/>
              <w:rPr>
                <w:sz w:val="20"/>
                <w:szCs w:val="20"/>
              </w:rPr>
            </w:pPr>
            <w:r w:rsidRPr="00A27C9C">
              <w:rPr>
                <w:sz w:val="20"/>
                <w:szCs w:val="20"/>
                <w:lang w:val="en-US"/>
              </w:rPr>
              <w:t>IX</w:t>
            </w:r>
          </w:p>
        </w:tc>
        <w:tc>
          <w:tcPr>
            <w:tcW w:w="330" w:type="pct"/>
            <w:vAlign w:val="center"/>
          </w:tcPr>
          <w:p w14:paraId="1B2144EB" w14:textId="77777777" w:rsidR="00E41C58" w:rsidRPr="00A27C9C" w:rsidRDefault="00E41C58" w:rsidP="009D1F5C">
            <w:pPr>
              <w:widowControl w:val="0"/>
              <w:spacing w:after="0" w:line="240" w:lineRule="auto"/>
              <w:jc w:val="center"/>
              <w:rPr>
                <w:sz w:val="20"/>
                <w:szCs w:val="20"/>
              </w:rPr>
            </w:pPr>
            <w:r w:rsidRPr="00A27C9C">
              <w:rPr>
                <w:sz w:val="20"/>
                <w:szCs w:val="20"/>
                <w:lang w:val="en-US"/>
              </w:rPr>
              <w:t>X</w:t>
            </w:r>
          </w:p>
        </w:tc>
        <w:tc>
          <w:tcPr>
            <w:tcW w:w="330" w:type="pct"/>
            <w:vAlign w:val="center"/>
          </w:tcPr>
          <w:p w14:paraId="665DADD5" w14:textId="77777777" w:rsidR="00E41C58" w:rsidRPr="00A27C9C" w:rsidRDefault="00E41C58" w:rsidP="009D1F5C">
            <w:pPr>
              <w:widowControl w:val="0"/>
              <w:spacing w:after="0" w:line="240" w:lineRule="auto"/>
              <w:jc w:val="center"/>
              <w:rPr>
                <w:sz w:val="20"/>
                <w:szCs w:val="20"/>
              </w:rPr>
            </w:pPr>
            <w:r w:rsidRPr="00A27C9C">
              <w:rPr>
                <w:sz w:val="20"/>
                <w:szCs w:val="20"/>
                <w:lang w:val="en-US"/>
              </w:rPr>
              <w:t>XI</w:t>
            </w:r>
          </w:p>
        </w:tc>
        <w:tc>
          <w:tcPr>
            <w:tcW w:w="330" w:type="pct"/>
            <w:vAlign w:val="center"/>
          </w:tcPr>
          <w:p w14:paraId="32E2A2A4" w14:textId="77777777" w:rsidR="00E41C58" w:rsidRPr="00A27C9C" w:rsidRDefault="00E41C58" w:rsidP="009D1F5C">
            <w:pPr>
              <w:widowControl w:val="0"/>
              <w:spacing w:after="0" w:line="240" w:lineRule="auto"/>
              <w:jc w:val="center"/>
              <w:rPr>
                <w:sz w:val="20"/>
                <w:szCs w:val="20"/>
              </w:rPr>
            </w:pPr>
            <w:r w:rsidRPr="00A27C9C">
              <w:rPr>
                <w:sz w:val="20"/>
                <w:szCs w:val="20"/>
                <w:lang w:val="en-US"/>
              </w:rPr>
              <w:t>XII</w:t>
            </w:r>
          </w:p>
        </w:tc>
        <w:tc>
          <w:tcPr>
            <w:tcW w:w="422" w:type="pct"/>
            <w:vAlign w:val="center"/>
          </w:tcPr>
          <w:p w14:paraId="3B863463" w14:textId="77777777" w:rsidR="00E41C58" w:rsidRPr="00A27C9C" w:rsidRDefault="00E41C58" w:rsidP="009D1F5C">
            <w:pPr>
              <w:widowControl w:val="0"/>
              <w:spacing w:after="0" w:line="240" w:lineRule="auto"/>
              <w:jc w:val="center"/>
              <w:rPr>
                <w:sz w:val="20"/>
                <w:szCs w:val="20"/>
              </w:rPr>
            </w:pPr>
            <w:r w:rsidRPr="00A27C9C">
              <w:rPr>
                <w:sz w:val="20"/>
                <w:szCs w:val="20"/>
                <w:lang w:val="en-US"/>
              </w:rPr>
              <w:t>XI</w:t>
            </w:r>
            <w:r w:rsidRPr="00A27C9C">
              <w:rPr>
                <w:sz w:val="20"/>
                <w:szCs w:val="20"/>
              </w:rPr>
              <w:t>-</w:t>
            </w:r>
            <w:r w:rsidRPr="00A27C9C">
              <w:rPr>
                <w:sz w:val="20"/>
                <w:szCs w:val="20"/>
                <w:lang w:val="en-US"/>
              </w:rPr>
              <w:t>III</w:t>
            </w:r>
          </w:p>
        </w:tc>
        <w:tc>
          <w:tcPr>
            <w:tcW w:w="420" w:type="pct"/>
            <w:vAlign w:val="center"/>
          </w:tcPr>
          <w:p w14:paraId="26948665" w14:textId="77777777" w:rsidR="00E41C58" w:rsidRPr="00A27C9C" w:rsidRDefault="00E41C58" w:rsidP="009D1F5C">
            <w:pPr>
              <w:widowControl w:val="0"/>
              <w:spacing w:after="0" w:line="240" w:lineRule="auto"/>
              <w:jc w:val="center"/>
              <w:rPr>
                <w:sz w:val="20"/>
                <w:szCs w:val="20"/>
              </w:rPr>
            </w:pPr>
            <w:r w:rsidRPr="00A27C9C">
              <w:rPr>
                <w:sz w:val="20"/>
                <w:szCs w:val="20"/>
                <w:lang w:val="en-US"/>
              </w:rPr>
              <w:t>IV</w:t>
            </w:r>
            <w:r w:rsidRPr="00A27C9C">
              <w:rPr>
                <w:sz w:val="20"/>
                <w:szCs w:val="20"/>
              </w:rPr>
              <w:t>-</w:t>
            </w:r>
            <w:r w:rsidRPr="00A27C9C">
              <w:rPr>
                <w:sz w:val="20"/>
                <w:szCs w:val="20"/>
                <w:lang w:val="en-US"/>
              </w:rPr>
              <w:t>X</w:t>
            </w:r>
          </w:p>
        </w:tc>
        <w:tc>
          <w:tcPr>
            <w:tcW w:w="326" w:type="pct"/>
            <w:vAlign w:val="center"/>
          </w:tcPr>
          <w:p w14:paraId="2AF48EA9" w14:textId="77777777" w:rsidR="00E41C58" w:rsidRPr="00A27C9C" w:rsidRDefault="00E41C58" w:rsidP="009D1F5C">
            <w:pPr>
              <w:widowControl w:val="0"/>
              <w:spacing w:after="0" w:line="240" w:lineRule="auto"/>
              <w:jc w:val="center"/>
              <w:rPr>
                <w:sz w:val="20"/>
                <w:szCs w:val="20"/>
              </w:rPr>
            </w:pPr>
            <w:r w:rsidRPr="00A27C9C">
              <w:rPr>
                <w:sz w:val="20"/>
                <w:szCs w:val="20"/>
              </w:rPr>
              <w:t>Год</w:t>
            </w:r>
          </w:p>
        </w:tc>
      </w:tr>
      <w:tr w:rsidR="00E41C58" w:rsidRPr="00A27C9C" w14:paraId="7CB8E0FA" w14:textId="77777777" w:rsidTr="00100D7C">
        <w:tc>
          <w:tcPr>
            <w:tcW w:w="275" w:type="pct"/>
            <w:vAlign w:val="center"/>
          </w:tcPr>
          <w:p w14:paraId="56FAFA54" w14:textId="77777777" w:rsidR="00E41C58" w:rsidRPr="00A27C9C" w:rsidRDefault="00E41C58" w:rsidP="009D1F5C">
            <w:pPr>
              <w:widowControl w:val="0"/>
              <w:spacing w:after="0" w:line="240" w:lineRule="auto"/>
              <w:jc w:val="center"/>
              <w:rPr>
                <w:sz w:val="20"/>
                <w:szCs w:val="20"/>
              </w:rPr>
            </w:pPr>
            <w:r w:rsidRPr="00A27C9C">
              <w:rPr>
                <w:sz w:val="20"/>
                <w:szCs w:val="20"/>
              </w:rPr>
              <w:t>37</w:t>
            </w:r>
          </w:p>
        </w:tc>
        <w:tc>
          <w:tcPr>
            <w:tcW w:w="293" w:type="pct"/>
            <w:vAlign w:val="center"/>
          </w:tcPr>
          <w:p w14:paraId="756244D4" w14:textId="77777777" w:rsidR="00E41C58" w:rsidRPr="00A27C9C" w:rsidRDefault="00E41C58" w:rsidP="009D1F5C">
            <w:pPr>
              <w:widowControl w:val="0"/>
              <w:spacing w:after="0" w:line="240" w:lineRule="auto"/>
              <w:jc w:val="center"/>
              <w:rPr>
                <w:sz w:val="20"/>
                <w:szCs w:val="20"/>
              </w:rPr>
            </w:pPr>
            <w:r w:rsidRPr="00A27C9C">
              <w:rPr>
                <w:sz w:val="20"/>
                <w:szCs w:val="20"/>
              </w:rPr>
              <w:t>35</w:t>
            </w:r>
          </w:p>
        </w:tc>
        <w:tc>
          <w:tcPr>
            <w:tcW w:w="293" w:type="pct"/>
            <w:vAlign w:val="center"/>
          </w:tcPr>
          <w:p w14:paraId="55F76177" w14:textId="77777777" w:rsidR="00E41C58" w:rsidRPr="00A27C9C" w:rsidRDefault="00E41C58" w:rsidP="009D1F5C">
            <w:pPr>
              <w:widowControl w:val="0"/>
              <w:spacing w:after="0" w:line="240" w:lineRule="auto"/>
              <w:jc w:val="center"/>
              <w:rPr>
                <w:sz w:val="20"/>
                <w:szCs w:val="20"/>
              </w:rPr>
            </w:pPr>
            <w:r w:rsidRPr="00A27C9C">
              <w:rPr>
                <w:sz w:val="20"/>
                <w:szCs w:val="20"/>
              </w:rPr>
              <w:t>36</w:t>
            </w:r>
          </w:p>
        </w:tc>
        <w:tc>
          <w:tcPr>
            <w:tcW w:w="330" w:type="pct"/>
            <w:vAlign w:val="center"/>
          </w:tcPr>
          <w:p w14:paraId="0E62F42A" w14:textId="77777777" w:rsidR="00E41C58" w:rsidRPr="00A27C9C" w:rsidRDefault="00E41C58" w:rsidP="009D1F5C">
            <w:pPr>
              <w:widowControl w:val="0"/>
              <w:spacing w:after="0" w:line="240" w:lineRule="auto"/>
              <w:jc w:val="center"/>
              <w:rPr>
                <w:sz w:val="20"/>
                <w:szCs w:val="20"/>
              </w:rPr>
            </w:pPr>
            <w:r w:rsidRPr="00A27C9C">
              <w:rPr>
                <w:sz w:val="20"/>
                <w:szCs w:val="20"/>
              </w:rPr>
              <w:t>41</w:t>
            </w:r>
          </w:p>
        </w:tc>
        <w:tc>
          <w:tcPr>
            <w:tcW w:w="330" w:type="pct"/>
            <w:vAlign w:val="center"/>
          </w:tcPr>
          <w:p w14:paraId="053DB23F" w14:textId="77777777" w:rsidR="00E41C58" w:rsidRPr="00A27C9C" w:rsidRDefault="00E41C58" w:rsidP="009D1F5C">
            <w:pPr>
              <w:widowControl w:val="0"/>
              <w:spacing w:after="0" w:line="240" w:lineRule="auto"/>
              <w:jc w:val="center"/>
              <w:rPr>
                <w:sz w:val="20"/>
                <w:szCs w:val="20"/>
              </w:rPr>
            </w:pPr>
            <w:r w:rsidRPr="00A27C9C">
              <w:rPr>
                <w:sz w:val="20"/>
                <w:szCs w:val="20"/>
              </w:rPr>
              <w:t>51</w:t>
            </w:r>
          </w:p>
        </w:tc>
        <w:tc>
          <w:tcPr>
            <w:tcW w:w="330" w:type="pct"/>
            <w:vAlign w:val="center"/>
          </w:tcPr>
          <w:p w14:paraId="2AEBDD33" w14:textId="77777777" w:rsidR="00E41C58" w:rsidRPr="00A27C9C" w:rsidRDefault="00E41C58" w:rsidP="009D1F5C">
            <w:pPr>
              <w:widowControl w:val="0"/>
              <w:spacing w:after="0" w:line="240" w:lineRule="auto"/>
              <w:jc w:val="center"/>
              <w:rPr>
                <w:sz w:val="20"/>
                <w:szCs w:val="20"/>
              </w:rPr>
            </w:pPr>
            <w:r w:rsidRPr="00A27C9C">
              <w:rPr>
                <w:sz w:val="20"/>
                <w:szCs w:val="20"/>
              </w:rPr>
              <w:t>70</w:t>
            </w:r>
          </w:p>
        </w:tc>
        <w:tc>
          <w:tcPr>
            <w:tcW w:w="330" w:type="pct"/>
            <w:vAlign w:val="center"/>
          </w:tcPr>
          <w:p w14:paraId="3591BDDA" w14:textId="77777777" w:rsidR="00E41C58" w:rsidRPr="00A27C9C" w:rsidRDefault="00E41C58" w:rsidP="009D1F5C">
            <w:pPr>
              <w:widowControl w:val="0"/>
              <w:spacing w:after="0" w:line="240" w:lineRule="auto"/>
              <w:jc w:val="center"/>
              <w:rPr>
                <w:sz w:val="20"/>
                <w:szCs w:val="20"/>
              </w:rPr>
            </w:pPr>
            <w:r w:rsidRPr="00A27C9C">
              <w:rPr>
                <w:sz w:val="20"/>
                <w:szCs w:val="20"/>
              </w:rPr>
              <w:t>75</w:t>
            </w:r>
          </w:p>
        </w:tc>
        <w:tc>
          <w:tcPr>
            <w:tcW w:w="330" w:type="pct"/>
            <w:vAlign w:val="center"/>
          </w:tcPr>
          <w:p w14:paraId="332D233F" w14:textId="77777777" w:rsidR="00E41C58" w:rsidRPr="00A27C9C" w:rsidRDefault="00E41C58" w:rsidP="009D1F5C">
            <w:pPr>
              <w:widowControl w:val="0"/>
              <w:spacing w:after="0" w:line="240" w:lineRule="auto"/>
              <w:jc w:val="center"/>
              <w:rPr>
                <w:sz w:val="20"/>
                <w:szCs w:val="20"/>
              </w:rPr>
            </w:pPr>
            <w:r w:rsidRPr="00A27C9C">
              <w:rPr>
                <w:sz w:val="20"/>
                <w:szCs w:val="20"/>
              </w:rPr>
              <w:t>62</w:t>
            </w:r>
          </w:p>
        </w:tc>
        <w:tc>
          <w:tcPr>
            <w:tcW w:w="330" w:type="pct"/>
            <w:vAlign w:val="center"/>
          </w:tcPr>
          <w:p w14:paraId="65ADF390" w14:textId="77777777" w:rsidR="00E41C58" w:rsidRPr="00A27C9C" w:rsidRDefault="00E41C58" w:rsidP="009D1F5C">
            <w:pPr>
              <w:widowControl w:val="0"/>
              <w:spacing w:after="0" w:line="240" w:lineRule="auto"/>
              <w:jc w:val="center"/>
              <w:rPr>
                <w:sz w:val="20"/>
                <w:szCs w:val="20"/>
              </w:rPr>
            </w:pPr>
            <w:r w:rsidRPr="00A27C9C">
              <w:rPr>
                <w:sz w:val="20"/>
                <w:szCs w:val="20"/>
              </w:rPr>
              <w:t>46</w:t>
            </w:r>
          </w:p>
        </w:tc>
        <w:tc>
          <w:tcPr>
            <w:tcW w:w="330" w:type="pct"/>
            <w:vAlign w:val="center"/>
          </w:tcPr>
          <w:p w14:paraId="5D65C6AF" w14:textId="77777777" w:rsidR="00E41C58" w:rsidRPr="00A27C9C" w:rsidRDefault="00E41C58" w:rsidP="009D1F5C">
            <w:pPr>
              <w:widowControl w:val="0"/>
              <w:spacing w:after="0" w:line="240" w:lineRule="auto"/>
              <w:jc w:val="center"/>
              <w:rPr>
                <w:sz w:val="20"/>
                <w:szCs w:val="20"/>
              </w:rPr>
            </w:pPr>
            <w:r w:rsidRPr="00A27C9C">
              <w:rPr>
                <w:sz w:val="20"/>
                <w:szCs w:val="20"/>
              </w:rPr>
              <w:t>50</w:t>
            </w:r>
          </w:p>
        </w:tc>
        <w:tc>
          <w:tcPr>
            <w:tcW w:w="330" w:type="pct"/>
            <w:vAlign w:val="center"/>
          </w:tcPr>
          <w:p w14:paraId="24840C94" w14:textId="77777777" w:rsidR="00E41C58" w:rsidRPr="00A27C9C" w:rsidRDefault="00E41C58" w:rsidP="009D1F5C">
            <w:pPr>
              <w:widowControl w:val="0"/>
              <w:spacing w:after="0" w:line="240" w:lineRule="auto"/>
              <w:jc w:val="center"/>
              <w:rPr>
                <w:sz w:val="20"/>
                <w:szCs w:val="20"/>
              </w:rPr>
            </w:pPr>
            <w:r w:rsidRPr="00A27C9C">
              <w:rPr>
                <w:sz w:val="20"/>
                <w:szCs w:val="20"/>
              </w:rPr>
              <w:t>44</w:t>
            </w:r>
          </w:p>
        </w:tc>
        <w:tc>
          <w:tcPr>
            <w:tcW w:w="330" w:type="pct"/>
            <w:vAlign w:val="center"/>
          </w:tcPr>
          <w:p w14:paraId="78E35DE8" w14:textId="77777777" w:rsidR="00E41C58" w:rsidRPr="00A27C9C" w:rsidRDefault="00E41C58" w:rsidP="009D1F5C">
            <w:pPr>
              <w:widowControl w:val="0"/>
              <w:spacing w:after="0" w:line="240" w:lineRule="auto"/>
              <w:jc w:val="center"/>
              <w:rPr>
                <w:sz w:val="20"/>
                <w:szCs w:val="20"/>
              </w:rPr>
            </w:pPr>
            <w:r w:rsidRPr="00A27C9C">
              <w:rPr>
                <w:sz w:val="20"/>
                <w:szCs w:val="20"/>
              </w:rPr>
              <w:t>45</w:t>
            </w:r>
          </w:p>
        </w:tc>
        <w:tc>
          <w:tcPr>
            <w:tcW w:w="422" w:type="pct"/>
            <w:vAlign w:val="center"/>
          </w:tcPr>
          <w:p w14:paraId="45968CCF" w14:textId="77777777" w:rsidR="00E41C58" w:rsidRPr="00A27C9C" w:rsidRDefault="00E41C58" w:rsidP="009D1F5C">
            <w:pPr>
              <w:widowControl w:val="0"/>
              <w:spacing w:after="0" w:line="240" w:lineRule="auto"/>
              <w:jc w:val="center"/>
              <w:rPr>
                <w:sz w:val="20"/>
                <w:szCs w:val="20"/>
              </w:rPr>
            </w:pPr>
            <w:r w:rsidRPr="00A27C9C">
              <w:rPr>
                <w:sz w:val="20"/>
                <w:szCs w:val="20"/>
              </w:rPr>
              <w:t>197</w:t>
            </w:r>
          </w:p>
        </w:tc>
        <w:tc>
          <w:tcPr>
            <w:tcW w:w="420" w:type="pct"/>
            <w:vAlign w:val="center"/>
          </w:tcPr>
          <w:p w14:paraId="3BA4C108" w14:textId="77777777" w:rsidR="00E41C58" w:rsidRPr="00A27C9C" w:rsidRDefault="00E41C58" w:rsidP="009D1F5C">
            <w:pPr>
              <w:widowControl w:val="0"/>
              <w:spacing w:after="0" w:line="240" w:lineRule="auto"/>
              <w:jc w:val="center"/>
              <w:rPr>
                <w:sz w:val="20"/>
                <w:szCs w:val="20"/>
              </w:rPr>
            </w:pPr>
            <w:r w:rsidRPr="00A27C9C">
              <w:rPr>
                <w:sz w:val="20"/>
                <w:szCs w:val="20"/>
              </w:rPr>
              <w:t>395</w:t>
            </w:r>
          </w:p>
        </w:tc>
        <w:tc>
          <w:tcPr>
            <w:tcW w:w="326" w:type="pct"/>
            <w:vAlign w:val="center"/>
          </w:tcPr>
          <w:p w14:paraId="3A8E35F6" w14:textId="77777777" w:rsidR="00E41C58" w:rsidRPr="00A27C9C" w:rsidRDefault="00E41C58" w:rsidP="009D1F5C">
            <w:pPr>
              <w:widowControl w:val="0"/>
              <w:spacing w:after="0" w:line="240" w:lineRule="auto"/>
              <w:jc w:val="center"/>
              <w:rPr>
                <w:sz w:val="20"/>
                <w:szCs w:val="20"/>
              </w:rPr>
            </w:pPr>
            <w:r w:rsidRPr="00A27C9C">
              <w:rPr>
                <w:sz w:val="20"/>
                <w:szCs w:val="20"/>
              </w:rPr>
              <w:t>592</w:t>
            </w:r>
          </w:p>
        </w:tc>
      </w:tr>
    </w:tbl>
    <w:p w14:paraId="5B9BC304" w14:textId="77777777" w:rsidR="00E41C58" w:rsidRPr="00A27C9C" w:rsidRDefault="00A27C9C" w:rsidP="009D1F5C">
      <w:pPr>
        <w:widowControl w:val="0"/>
        <w:spacing w:after="0" w:line="240" w:lineRule="auto"/>
        <w:jc w:val="both"/>
        <w:rPr>
          <w:b/>
          <w:sz w:val="20"/>
          <w:szCs w:val="20"/>
        </w:rPr>
      </w:pPr>
      <w:bookmarkStart w:id="61" w:name="_Toc236632884"/>
      <w:bookmarkStart w:id="62" w:name="_Toc236633127"/>
      <w:r w:rsidRPr="00A27C9C">
        <w:rPr>
          <w:b/>
          <w:sz w:val="20"/>
          <w:szCs w:val="20"/>
        </w:rPr>
        <w:t>Таблица.</w:t>
      </w:r>
      <w:r w:rsidR="00E41C58" w:rsidRPr="00A27C9C">
        <w:rPr>
          <w:b/>
          <w:sz w:val="20"/>
          <w:szCs w:val="20"/>
        </w:rPr>
        <w:t xml:space="preserve"> Средняя месячная и годовая скорость ветра(м/сек)</w:t>
      </w:r>
      <w:bookmarkEnd w:id="61"/>
      <w:bookmarkEnd w:id="62"/>
      <w:r w:rsidRPr="00A27C9C">
        <w:rPr>
          <w:b/>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3"/>
        <w:gridCol w:w="713"/>
        <w:gridCol w:w="712"/>
        <w:gridCol w:w="712"/>
        <w:gridCol w:w="712"/>
        <w:gridCol w:w="712"/>
        <w:gridCol w:w="712"/>
        <w:gridCol w:w="712"/>
        <w:gridCol w:w="712"/>
        <w:gridCol w:w="712"/>
        <w:gridCol w:w="800"/>
        <w:gridCol w:w="712"/>
        <w:gridCol w:w="712"/>
      </w:tblGrid>
      <w:tr w:rsidR="00E41C58" w:rsidRPr="00A27C9C" w14:paraId="569C0204" w14:textId="77777777" w:rsidTr="00100D7C">
        <w:tc>
          <w:tcPr>
            <w:tcW w:w="381" w:type="pct"/>
            <w:vAlign w:val="center"/>
          </w:tcPr>
          <w:p w14:paraId="01955563" w14:textId="77777777" w:rsidR="00E41C58" w:rsidRPr="00A27C9C" w:rsidRDefault="00E41C58" w:rsidP="009D1F5C">
            <w:pPr>
              <w:widowControl w:val="0"/>
              <w:spacing w:after="0" w:line="240" w:lineRule="auto"/>
              <w:jc w:val="center"/>
              <w:rPr>
                <w:sz w:val="20"/>
                <w:szCs w:val="20"/>
              </w:rPr>
            </w:pPr>
            <w:r w:rsidRPr="00A27C9C">
              <w:rPr>
                <w:sz w:val="20"/>
                <w:szCs w:val="20"/>
                <w:lang w:val="en-US"/>
              </w:rPr>
              <w:t>I</w:t>
            </w:r>
          </w:p>
        </w:tc>
        <w:tc>
          <w:tcPr>
            <w:tcW w:w="381" w:type="pct"/>
            <w:vAlign w:val="center"/>
          </w:tcPr>
          <w:p w14:paraId="58F95DC7" w14:textId="77777777" w:rsidR="00E41C58" w:rsidRPr="00A27C9C" w:rsidRDefault="00E41C58" w:rsidP="009D1F5C">
            <w:pPr>
              <w:widowControl w:val="0"/>
              <w:spacing w:after="0" w:line="240" w:lineRule="auto"/>
              <w:jc w:val="center"/>
              <w:rPr>
                <w:sz w:val="20"/>
                <w:szCs w:val="20"/>
              </w:rPr>
            </w:pPr>
            <w:r w:rsidRPr="00A27C9C">
              <w:rPr>
                <w:sz w:val="20"/>
                <w:szCs w:val="20"/>
                <w:lang w:val="en-US"/>
              </w:rPr>
              <w:t>II</w:t>
            </w:r>
          </w:p>
        </w:tc>
        <w:tc>
          <w:tcPr>
            <w:tcW w:w="381" w:type="pct"/>
            <w:vAlign w:val="center"/>
          </w:tcPr>
          <w:p w14:paraId="718F7894" w14:textId="77777777" w:rsidR="00E41C58" w:rsidRPr="00A27C9C" w:rsidRDefault="00E41C58" w:rsidP="009D1F5C">
            <w:pPr>
              <w:widowControl w:val="0"/>
              <w:spacing w:after="0" w:line="240" w:lineRule="auto"/>
              <w:jc w:val="center"/>
              <w:rPr>
                <w:sz w:val="20"/>
                <w:szCs w:val="20"/>
              </w:rPr>
            </w:pPr>
            <w:r w:rsidRPr="00A27C9C">
              <w:rPr>
                <w:sz w:val="20"/>
                <w:szCs w:val="20"/>
                <w:lang w:val="en-US"/>
              </w:rPr>
              <w:t>III</w:t>
            </w:r>
          </w:p>
        </w:tc>
        <w:tc>
          <w:tcPr>
            <w:tcW w:w="381" w:type="pct"/>
            <w:vAlign w:val="center"/>
          </w:tcPr>
          <w:p w14:paraId="2811B08A" w14:textId="77777777" w:rsidR="00E41C58" w:rsidRPr="00A27C9C" w:rsidRDefault="00E41C58" w:rsidP="009D1F5C">
            <w:pPr>
              <w:widowControl w:val="0"/>
              <w:spacing w:after="0" w:line="240" w:lineRule="auto"/>
              <w:jc w:val="center"/>
              <w:rPr>
                <w:sz w:val="20"/>
                <w:szCs w:val="20"/>
              </w:rPr>
            </w:pPr>
            <w:r w:rsidRPr="00A27C9C">
              <w:rPr>
                <w:sz w:val="20"/>
                <w:szCs w:val="20"/>
                <w:lang w:val="en-US"/>
              </w:rPr>
              <w:t>IV</w:t>
            </w:r>
          </w:p>
        </w:tc>
        <w:tc>
          <w:tcPr>
            <w:tcW w:w="381" w:type="pct"/>
            <w:vAlign w:val="center"/>
          </w:tcPr>
          <w:p w14:paraId="49AE71D4" w14:textId="77777777" w:rsidR="00E41C58" w:rsidRPr="00A27C9C" w:rsidRDefault="00E41C58" w:rsidP="009D1F5C">
            <w:pPr>
              <w:widowControl w:val="0"/>
              <w:spacing w:after="0" w:line="240" w:lineRule="auto"/>
              <w:jc w:val="center"/>
              <w:rPr>
                <w:sz w:val="20"/>
                <w:szCs w:val="20"/>
              </w:rPr>
            </w:pPr>
            <w:r w:rsidRPr="00A27C9C">
              <w:rPr>
                <w:sz w:val="20"/>
                <w:szCs w:val="20"/>
                <w:lang w:val="en-US"/>
              </w:rPr>
              <w:t>V</w:t>
            </w:r>
          </w:p>
        </w:tc>
        <w:tc>
          <w:tcPr>
            <w:tcW w:w="381" w:type="pct"/>
            <w:vAlign w:val="center"/>
          </w:tcPr>
          <w:p w14:paraId="4451A7BC"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w:t>
            </w:r>
          </w:p>
        </w:tc>
        <w:tc>
          <w:tcPr>
            <w:tcW w:w="381" w:type="pct"/>
            <w:vAlign w:val="center"/>
          </w:tcPr>
          <w:p w14:paraId="0B9CA959"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VII</w:t>
            </w:r>
          </w:p>
        </w:tc>
        <w:tc>
          <w:tcPr>
            <w:tcW w:w="381" w:type="pct"/>
            <w:vAlign w:val="center"/>
          </w:tcPr>
          <w:p w14:paraId="14196AD7" w14:textId="77777777" w:rsidR="00E41C58" w:rsidRPr="00A27C9C" w:rsidRDefault="00E41C58" w:rsidP="009D1F5C">
            <w:pPr>
              <w:widowControl w:val="0"/>
              <w:spacing w:after="0" w:line="240" w:lineRule="auto"/>
              <w:jc w:val="center"/>
              <w:rPr>
                <w:sz w:val="20"/>
                <w:szCs w:val="20"/>
              </w:rPr>
            </w:pPr>
            <w:r w:rsidRPr="00A27C9C">
              <w:rPr>
                <w:sz w:val="20"/>
                <w:szCs w:val="20"/>
                <w:lang w:val="en-US"/>
              </w:rPr>
              <w:t>VIII</w:t>
            </w:r>
          </w:p>
        </w:tc>
        <w:tc>
          <w:tcPr>
            <w:tcW w:w="381" w:type="pct"/>
            <w:vAlign w:val="center"/>
          </w:tcPr>
          <w:p w14:paraId="2E2473BA" w14:textId="77777777" w:rsidR="00E41C58" w:rsidRPr="00A27C9C" w:rsidRDefault="00E41C58" w:rsidP="009D1F5C">
            <w:pPr>
              <w:widowControl w:val="0"/>
              <w:spacing w:after="0" w:line="240" w:lineRule="auto"/>
              <w:jc w:val="center"/>
              <w:rPr>
                <w:sz w:val="20"/>
                <w:szCs w:val="20"/>
              </w:rPr>
            </w:pPr>
            <w:r w:rsidRPr="00A27C9C">
              <w:rPr>
                <w:sz w:val="20"/>
                <w:szCs w:val="20"/>
                <w:lang w:val="en-US"/>
              </w:rPr>
              <w:t>IX</w:t>
            </w:r>
          </w:p>
        </w:tc>
        <w:tc>
          <w:tcPr>
            <w:tcW w:w="381" w:type="pct"/>
            <w:vAlign w:val="center"/>
          </w:tcPr>
          <w:p w14:paraId="47787432" w14:textId="77777777" w:rsidR="00E41C58" w:rsidRPr="00A27C9C" w:rsidRDefault="00E41C58" w:rsidP="009D1F5C">
            <w:pPr>
              <w:widowControl w:val="0"/>
              <w:spacing w:after="0" w:line="240" w:lineRule="auto"/>
              <w:jc w:val="center"/>
              <w:rPr>
                <w:sz w:val="20"/>
                <w:szCs w:val="20"/>
              </w:rPr>
            </w:pPr>
            <w:r w:rsidRPr="00A27C9C">
              <w:rPr>
                <w:sz w:val="20"/>
                <w:szCs w:val="20"/>
                <w:lang w:val="en-US"/>
              </w:rPr>
              <w:t>X</w:t>
            </w:r>
          </w:p>
        </w:tc>
        <w:tc>
          <w:tcPr>
            <w:tcW w:w="428" w:type="pct"/>
            <w:vAlign w:val="center"/>
          </w:tcPr>
          <w:p w14:paraId="730E82E5" w14:textId="77777777" w:rsidR="00E41C58" w:rsidRPr="00A27C9C" w:rsidRDefault="00E41C58" w:rsidP="009D1F5C">
            <w:pPr>
              <w:widowControl w:val="0"/>
              <w:spacing w:after="0" w:line="240" w:lineRule="auto"/>
              <w:jc w:val="center"/>
              <w:rPr>
                <w:sz w:val="20"/>
                <w:szCs w:val="20"/>
              </w:rPr>
            </w:pPr>
            <w:r w:rsidRPr="00A27C9C">
              <w:rPr>
                <w:sz w:val="20"/>
                <w:szCs w:val="20"/>
                <w:lang w:val="en-US"/>
              </w:rPr>
              <w:t>XI</w:t>
            </w:r>
          </w:p>
        </w:tc>
        <w:tc>
          <w:tcPr>
            <w:tcW w:w="381" w:type="pct"/>
            <w:vAlign w:val="center"/>
          </w:tcPr>
          <w:p w14:paraId="0EC07824" w14:textId="77777777" w:rsidR="00E41C58" w:rsidRPr="00A27C9C" w:rsidRDefault="00E41C58" w:rsidP="009D1F5C">
            <w:pPr>
              <w:widowControl w:val="0"/>
              <w:spacing w:after="0" w:line="240" w:lineRule="auto"/>
              <w:jc w:val="center"/>
              <w:rPr>
                <w:sz w:val="20"/>
                <w:szCs w:val="20"/>
              </w:rPr>
            </w:pPr>
            <w:r w:rsidRPr="00A27C9C">
              <w:rPr>
                <w:sz w:val="20"/>
                <w:szCs w:val="20"/>
                <w:lang w:val="en-US"/>
              </w:rPr>
              <w:t>XII</w:t>
            </w:r>
          </w:p>
        </w:tc>
        <w:tc>
          <w:tcPr>
            <w:tcW w:w="381" w:type="pct"/>
            <w:vAlign w:val="center"/>
          </w:tcPr>
          <w:p w14:paraId="08CDB4C1" w14:textId="77777777" w:rsidR="00E41C58" w:rsidRPr="00A27C9C" w:rsidRDefault="00E41C58" w:rsidP="009D1F5C">
            <w:pPr>
              <w:widowControl w:val="0"/>
              <w:spacing w:after="0" w:line="240" w:lineRule="auto"/>
              <w:jc w:val="center"/>
              <w:rPr>
                <w:sz w:val="20"/>
                <w:szCs w:val="20"/>
              </w:rPr>
            </w:pPr>
            <w:r w:rsidRPr="00A27C9C">
              <w:rPr>
                <w:sz w:val="20"/>
                <w:szCs w:val="20"/>
              </w:rPr>
              <w:t>Год</w:t>
            </w:r>
          </w:p>
        </w:tc>
      </w:tr>
      <w:tr w:rsidR="00E41C58" w:rsidRPr="00A27C9C" w14:paraId="5AA9429D" w14:textId="77777777" w:rsidTr="00100D7C">
        <w:tc>
          <w:tcPr>
            <w:tcW w:w="381" w:type="pct"/>
            <w:vAlign w:val="center"/>
          </w:tcPr>
          <w:p w14:paraId="3A062C3E" w14:textId="77777777" w:rsidR="00E41C58" w:rsidRPr="00A27C9C" w:rsidRDefault="00E41C58" w:rsidP="009D1F5C">
            <w:pPr>
              <w:widowControl w:val="0"/>
              <w:spacing w:after="0" w:line="240" w:lineRule="auto"/>
              <w:jc w:val="center"/>
              <w:rPr>
                <w:sz w:val="20"/>
                <w:szCs w:val="20"/>
              </w:rPr>
            </w:pPr>
            <w:r w:rsidRPr="00A27C9C">
              <w:rPr>
                <w:sz w:val="20"/>
                <w:szCs w:val="20"/>
              </w:rPr>
              <w:t>4,5</w:t>
            </w:r>
          </w:p>
        </w:tc>
        <w:tc>
          <w:tcPr>
            <w:tcW w:w="381" w:type="pct"/>
            <w:vAlign w:val="center"/>
          </w:tcPr>
          <w:p w14:paraId="19DC29BB" w14:textId="77777777" w:rsidR="00E41C58" w:rsidRPr="00A27C9C" w:rsidRDefault="00E41C58" w:rsidP="009D1F5C">
            <w:pPr>
              <w:widowControl w:val="0"/>
              <w:spacing w:after="0" w:line="240" w:lineRule="auto"/>
              <w:jc w:val="center"/>
              <w:rPr>
                <w:sz w:val="20"/>
                <w:szCs w:val="20"/>
              </w:rPr>
            </w:pPr>
            <w:r w:rsidRPr="00A27C9C">
              <w:rPr>
                <w:sz w:val="20"/>
                <w:szCs w:val="20"/>
              </w:rPr>
              <w:t>4,7</w:t>
            </w:r>
          </w:p>
        </w:tc>
        <w:tc>
          <w:tcPr>
            <w:tcW w:w="381" w:type="pct"/>
            <w:vAlign w:val="center"/>
          </w:tcPr>
          <w:p w14:paraId="2E39B14B" w14:textId="77777777" w:rsidR="00E41C58" w:rsidRPr="00A27C9C" w:rsidRDefault="00E41C58" w:rsidP="009D1F5C">
            <w:pPr>
              <w:widowControl w:val="0"/>
              <w:spacing w:after="0" w:line="240" w:lineRule="auto"/>
              <w:jc w:val="center"/>
              <w:rPr>
                <w:sz w:val="20"/>
                <w:szCs w:val="20"/>
              </w:rPr>
            </w:pPr>
            <w:r w:rsidRPr="00A27C9C">
              <w:rPr>
                <w:sz w:val="20"/>
                <w:szCs w:val="20"/>
              </w:rPr>
              <w:t>4,4</w:t>
            </w:r>
          </w:p>
        </w:tc>
        <w:tc>
          <w:tcPr>
            <w:tcW w:w="381" w:type="pct"/>
            <w:vAlign w:val="center"/>
          </w:tcPr>
          <w:p w14:paraId="76535339" w14:textId="77777777" w:rsidR="00E41C58" w:rsidRPr="00A27C9C" w:rsidRDefault="00E41C58" w:rsidP="009D1F5C">
            <w:pPr>
              <w:widowControl w:val="0"/>
              <w:spacing w:after="0" w:line="240" w:lineRule="auto"/>
              <w:jc w:val="center"/>
              <w:rPr>
                <w:sz w:val="20"/>
                <w:szCs w:val="20"/>
              </w:rPr>
            </w:pPr>
            <w:r w:rsidRPr="00A27C9C">
              <w:rPr>
                <w:sz w:val="20"/>
                <w:szCs w:val="20"/>
              </w:rPr>
              <w:t>4,1</w:t>
            </w:r>
          </w:p>
        </w:tc>
        <w:tc>
          <w:tcPr>
            <w:tcW w:w="381" w:type="pct"/>
            <w:vAlign w:val="center"/>
          </w:tcPr>
          <w:p w14:paraId="75ACAEC2" w14:textId="77777777" w:rsidR="00E41C58" w:rsidRPr="00A27C9C" w:rsidRDefault="00E41C58" w:rsidP="009D1F5C">
            <w:pPr>
              <w:widowControl w:val="0"/>
              <w:spacing w:after="0" w:line="240" w:lineRule="auto"/>
              <w:jc w:val="center"/>
              <w:rPr>
                <w:sz w:val="20"/>
                <w:szCs w:val="20"/>
              </w:rPr>
            </w:pPr>
            <w:r w:rsidRPr="00A27C9C">
              <w:rPr>
                <w:sz w:val="20"/>
                <w:szCs w:val="20"/>
              </w:rPr>
              <w:t>4,2</w:t>
            </w:r>
          </w:p>
        </w:tc>
        <w:tc>
          <w:tcPr>
            <w:tcW w:w="381" w:type="pct"/>
            <w:vAlign w:val="center"/>
          </w:tcPr>
          <w:p w14:paraId="7CB94ED2" w14:textId="77777777" w:rsidR="00E41C58" w:rsidRPr="00A27C9C" w:rsidRDefault="00E41C58" w:rsidP="009D1F5C">
            <w:pPr>
              <w:widowControl w:val="0"/>
              <w:spacing w:after="0" w:line="240" w:lineRule="auto"/>
              <w:jc w:val="center"/>
              <w:rPr>
                <w:sz w:val="20"/>
                <w:szCs w:val="20"/>
              </w:rPr>
            </w:pPr>
            <w:r w:rsidRPr="00A27C9C">
              <w:rPr>
                <w:sz w:val="20"/>
                <w:szCs w:val="20"/>
              </w:rPr>
              <w:t>3,6</w:t>
            </w:r>
          </w:p>
        </w:tc>
        <w:tc>
          <w:tcPr>
            <w:tcW w:w="381" w:type="pct"/>
            <w:vAlign w:val="center"/>
          </w:tcPr>
          <w:p w14:paraId="6C11C25A" w14:textId="77777777" w:rsidR="00E41C58" w:rsidRPr="00A27C9C" w:rsidRDefault="00E41C58" w:rsidP="009D1F5C">
            <w:pPr>
              <w:widowControl w:val="0"/>
              <w:spacing w:after="0" w:line="240" w:lineRule="auto"/>
              <w:jc w:val="center"/>
              <w:rPr>
                <w:sz w:val="20"/>
                <w:szCs w:val="20"/>
              </w:rPr>
            </w:pPr>
            <w:r w:rsidRPr="00A27C9C">
              <w:rPr>
                <w:sz w:val="20"/>
                <w:szCs w:val="20"/>
              </w:rPr>
              <w:t>3,3</w:t>
            </w:r>
          </w:p>
        </w:tc>
        <w:tc>
          <w:tcPr>
            <w:tcW w:w="381" w:type="pct"/>
            <w:vAlign w:val="center"/>
          </w:tcPr>
          <w:p w14:paraId="0059DE7A" w14:textId="77777777" w:rsidR="00E41C58" w:rsidRPr="00A27C9C" w:rsidRDefault="00E41C58" w:rsidP="009D1F5C">
            <w:pPr>
              <w:widowControl w:val="0"/>
              <w:spacing w:after="0" w:line="240" w:lineRule="auto"/>
              <w:jc w:val="center"/>
              <w:rPr>
                <w:sz w:val="20"/>
                <w:szCs w:val="20"/>
              </w:rPr>
            </w:pPr>
            <w:r w:rsidRPr="00A27C9C">
              <w:rPr>
                <w:sz w:val="20"/>
                <w:szCs w:val="20"/>
              </w:rPr>
              <w:t>3,1</w:t>
            </w:r>
          </w:p>
        </w:tc>
        <w:tc>
          <w:tcPr>
            <w:tcW w:w="381" w:type="pct"/>
            <w:vAlign w:val="center"/>
          </w:tcPr>
          <w:p w14:paraId="12B89177" w14:textId="77777777" w:rsidR="00E41C58" w:rsidRPr="00A27C9C" w:rsidRDefault="00E41C58" w:rsidP="009D1F5C">
            <w:pPr>
              <w:widowControl w:val="0"/>
              <w:spacing w:after="0" w:line="240" w:lineRule="auto"/>
              <w:jc w:val="center"/>
              <w:rPr>
                <w:sz w:val="20"/>
                <w:szCs w:val="20"/>
              </w:rPr>
            </w:pPr>
            <w:r w:rsidRPr="00A27C9C">
              <w:rPr>
                <w:sz w:val="20"/>
                <w:szCs w:val="20"/>
              </w:rPr>
              <w:t>3,5</w:t>
            </w:r>
          </w:p>
        </w:tc>
        <w:tc>
          <w:tcPr>
            <w:tcW w:w="381" w:type="pct"/>
            <w:vAlign w:val="center"/>
          </w:tcPr>
          <w:p w14:paraId="4DB13CFA" w14:textId="77777777" w:rsidR="00E41C58" w:rsidRPr="00A27C9C" w:rsidRDefault="00E41C58" w:rsidP="009D1F5C">
            <w:pPr>
              <w:widowControl w:val="0"/>
              <w:spacing w:after="0" w:line="240" w:lineRule="auto"/>
              <w:jc w:val="center"/>
              <w:rPr>
                <w:sz w:val="20"/>
                <w:szCs w:val="20"/>
              </w:rPr>
            </w:pPr>
            <w:r w:rsidRPr="00A27C9C">
              <w:rPr>
                <w:sz w:val="20"/>
                <w:szCs w:val="20"/>
              </w:rPr>
              <w:t>4,1</w:t>
            </w:r>
          </w:p>
        </w:tc>
        <w:tc>
          <w:tcPr>
            <w:tcW w:w="428" w:type="pct"/>
            <w:vAlign w:val="center"/>
          </w:tcPr>
          <w:p w14:paraId="237D1440" w14:textId="77777777" w:rsidR="00E41C58" w:rsidRPr="00A27C9C" w:rsidRDefault="00E41C58" w:rsidP="009D1F5C">
            <w:pPr>
              <w:widowControl w:val="0"/>
              <w:spacing w:after="0" w:line="240" w:lineRule="auto"/>
              <w:jc w:val="center"/>
              <w:rPr>
                <w:sz w:val="20"/>
                <w:szCs w:val="20"/>
              </w:rPr>
            </w:pPr>
            <w:r w:rsidRPr="00A27C9C">
              <w:rPr>
                <w:sz w:val="20"/>
                <w:szCs w:val="20"/>
              </w:rPr>
              <w:t>4,4</w:t>
            </w:r>
          </w:p>
        </w:tc>
        <w:tc>
          <w:tcPr>
            <w:tcW w:w="381" w:type="pct"/>
            <w:vAlign w:val="center"/>
          </w:tcPr>
          <w:p w14:paraId="107EA79B" w14:textId="77777777" w:rsidR="00E41C58" w:rsidRPr="00A27C9C" w:rsidRDefault="00E41C58" w:rsidP="009D1F5C">
            <w:pPr>
              <w:widowControl w:val="0"/>
              <w:spacing w:after="0" w:line="240" w:lineRule="auto"/>
              <w:jc w:val="center"/>
              <w:rPr>
                <w:sz w:val="20"/>
                <w:szCs w:val="20"/>
              </w:rPr>
            </w:pPr>
            <w:r w:rsidRPr="00A27C9C">
              <w:rPr>
                <w:sz w:val="20"/>
                <w:szCs w:val="20"/>
              </w:rPr>
              <w:t>4,5</w:t>
            </w:r>
          </w:p>
        </w:tc>
        <w:tc>
          <w:tcPr>
            <w:tcW w:w="381" w:type="pct"/>
            <w:vAlign w:val="center"/>
          </w:tcPr>
          <w:p w14:paraId="65F09C4E" w14:textId="77777777" w:rsidR="00E41C58" w:rsidRPr="00A27C9C" w:rsidRDefault="00E41C58" w:rsidP="009D1F5C">
            <w:pPr>
              <w:widowControl w:val="0"/>
              <w:spacing w:after="0" w:line="240" w:lineRule="auto"/>
              <w:jc w:val="center"/>
              <w:rPr>
                <w:sz w:val="20"/>
                <w:szCs w:val="20"/>
              </w:rPr>
            </w:pPr>
            <w:r w:rsidRPr="00A27C9C">
              <w:rPr>
                <w:sz w:val="20"/>
                <w:szCs w:val="20"/>
              </w:rPr>
              <w:t>4,0</w:t>
            </w:r>
          </w:p>
        </w:tc>
      </w:tr>
    </w:tbl>
    <w:p w14:paraId="2A6D588E" w14:textId="77777777" w:rsidR="00414A96" w:rsidRDefault="00414A96" w:rsidP="009D1F5C">
      <w:pPr>
        <w:widowControl w:val="0"/>
        <w:spacing w:after="0" w:line="240" w:lineRule="auto"/>
        <w:jc w:val="both"/>
        <w:rPr>
          <w:b/>
          <w:sz w:val="20"/>
          <w:szCs w:val="20"/>
        </w:rPr>
      </w:pPr>
      <w:bookmarkStart w:id="63" w:name="_Toc236632885"/>
      <w:bookmarkStart w:id="64" w:name="_Toc236633128"/>
    </w:p>
    <w:p w14:paraId="3FEAF90E" w14:textId="77777777" w:rsidR="00E41C58" w:rsidRPr="00A27C9C" w:rsidRDefault="00E41C58" w:rsidP="009D1F5C">
      <w:pPr>
        <w:widowControl w:val="0"/>
        <w:spacing w:after="0" w:line="240" w:lineRule="auto"/>
        <w:jc w:val="both"/>
        <w:rPr>
          <w:b/>
          <w:sz w:val="20"/>
          <w:szCs w:val="20"/>
        </w:rPr>
      </w:pPr>
      <w:r w:rsidRPr="00A27C9C">
        <w:rPr>
          <w:b/>
          <w:sz w:val="20"/>
          <w:szCs w:val="20"/>
        </w:rPr>
        <w:t xml:space="preserve">Таблица. Климатическая характеристика </w:t>
      </w:r>
      <w:bookmarkEnd w:id="63"/>
      <w:bookmarkEnd w:id="64"/>
      <w:r w:rsidR="00366146">
        <w:rPr>
          <w:b/>
          <w:sz w:val="20"/>
          <w:szCs w:val="20"/>
        </w:rPr>
        <w:t>Ивановского</w:t>
      </w:r>
      <w:r w:rsidRPr="00A27C9C">
        <w:rPr>
          <w:b/>
          <w:sz w:val="20"/>
          <w:szCs w:val="20"/>
        </w:rPr>
        <w:t xml:space="preserve"> сельсовет</w:t>
      </w:r>
      <w:r w:rsidR="002B32E3">
        <w:rPr>
          <w:b/>
          <w:sz w:val="20"/>
          <w:szCs w:val="20"/>
        </w:rPr>
        <w:t>а</w:t>
      </w:r>
      <w:r w:rsidR="00A27C9C" w:rsidRPr="00A27C9C">
        <w:rPr>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1"/>
        <w:gridCol w:w="1155"/>
      </w:tblGrid>
      <w:tr w:rsidR="00E41C58" w:rsidRPr="00A27C9C" w14:paraId="41B18B22" w14:textId="77777777" w:rsidTr="00100D7C">
        <w:tc>
          <w:tcPr>
            <w:tcW w:w="4382" w:type="pct"/>
            <w:vAlign w:val="center"/>
          </w:tcPr>
          <w:p w14:paraId="34617424" w14:textId="77777777" w:rsidR="00E41C58" w:rsidRPr="00A27C9C" w:rsidRDefault="00E41C58" w:rsidP="009D1F5C">
            <w:pPr>
              <w:widowControl w:val="0"/>
              <w:spacing w:after="0" w:line="240" w:lineRule="auto"/>
              <w:jc w:val="center"/>
              <w:rPr>
                <w:sz w:val="20"/>
                <w:szCs w:val="20"/>
              </w:rPr>
            </w:pPr>
            <w:r w:rsidRPr="00A27C9C">
              <w:rPr>
                <w:sz w:val="20"/>
                <w:szCs w:val="20"/>
              </w:rPr>
              <w:t>Средняя годовая относительная влажность воздуха</w:t>
            </w:r>
          </w:p>
        </w:tc>
        <w:tc>
          <w:tcPr>
            <w:tcW w:w="618" w:type="pct"/>
            <w:vAlign w:val="center"/>
          </w:tcPr>
          <w:p w14:paraId="19B14BB1"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80%</w:t>
            </w:r>
          </w:p>
        </w:tc>
      </w:tr>
      <w:tr w:rsidR="00E41C58" w:rsidRPr="00A27C9C" w14:paraId="4D0DD12A" w14:textId="77777777" w:rsidTr="00100D7C">
        <w:tc>
          <w:tcPr>
            <w:tcW w:w="4382" w:type="pct"/>
            <w:vAlign w:val="center"/>
          </w:tcPr>
          <w:p w14:paraId="53337C47"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Средняя</w:t>
            </w:r>
            <w:proofErr w:type="spellEnd"/>
            <w:r w:rsidRPr="00A27C9C">
              <w:rPr>
                <w:sz w:val="20"/>
                <w:szCs w:val="20"/>
                <w:lang w:val="en-US"/>
              </w:rPr>
              <w:t xml:space="preserve"> </w:t>
            </w:r>
            <w:proofErr w:type="spellStart"/>
            <w:r w:rsidRPr="00A27C9C">
              <w:rPr>
                <w:sz w:val="20"/>
                <w:szCs w:val="20"/>
                <w:lang w:val="en-US"/>
              </w:rPr>
              <w:t>годовая</w:t>
            </w:r>
            <w:proofErr w:type="spellEnd"/>
            <w:r w:rsidRPr="00A27C9C">
              <w:rPr>
                <w:sz w:val="20"/>
                <w:szCs w:val="20"/>
                <w:lang w:val="en-US"/>
              </w:rPr>
              <w:t xml:space="preserve"> </w:t>
            </w:r>
            <w:proofErr w:type="spellStart"/>
            <w:r w:rsidRPr="00A27C9C">
              <w:rPr>
                <w:sz w:val="20"/>
                <w:szCs w:val="20"/>
                <w:lang w:val="en-US"/>
              </w:rPr>
              <w:t>скорость</w:t>
            </w:r>
            <w:proofErr w:type="spellEnd"/>
            <w:r w:rsidRPr="00A27C9C">
              <w:rPr>
                <w:sz w:val="20"/>
                <w:szCs w:val="20"/>
                <w:lang w:val="en-US"/>
              </w:rPr>
              <w:t xml:space="preserve"> </w:t>
            </w:r>
            <w:proofErr w:type="spellStart"/>
            <w:r w:rsidRPr="00A27C9C">
              <w:rPr>
                <w:sz w:val="20"/>
                <w:szCs w:val="20"/>
                <w:lang w:val="en-US"/>
              </w:rPr>
              <w:t>ветра</w:t>
            </w:r>
            <w:proofErr w:type="spellEnd"/>
          </w:p>
        </w:tc>
        <w:tc>
          <w:tcPr>
            <w:tcW w:w="618" w:type="pct"/>
            <w:vAlign w:val="center"/>
          </w:tcPr>
          <w:p w14:paraId="7933A354"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4,</w:t>
            </w:r>
            <w:r w:rsidRPr="00A27C9C">
              <w:rPr>
                <w:sz w:val="20"/>
                <w:szCs w:val="20"/>
              </w:rPr>
              <w:t>0</w:t>
            </w:r>
            <w:r w:rsidRPr="00A27C9C">
              <w:rPr>
                <w:sz w:val="20"/>
                <w:szCs w:val="20"/>
                <w:lang w:val="en-US"/>
              </w:rPr>
              <w:t xml:space="preserve"> м/с</w:t>
            </w:r>
          </w:p>
        </w:tc>
      </w:tr>
      <w:tr w:rsidR="00E41C58" w:rsidRPr="00A27C9C" w14:paraId="54CED369" w14:textId="77777777" w:rsidTr="00100D7C">
        <w:tc>
          <w:tcPr>
            <w:tcW w:w="4382" w:type="pct"/>
            <w:vAlign w:val="center"/>
          </w:tcPr>
          <w:p w14:paraId="261E17A5"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Максимальная</w:t>
            </w:r>
            <w:proofErr w:type="spellEnd"/>
            <w:r w:rsidRPr="00A27C9C">
              <w:rPr>
                <w:sz w:val="20"/>
                <w:szCs w:val="20"/>
                <w:lang w:val="en-US"/>
              </w:rPr>
              <w:t xml:space="preserve"> </w:t>
            </w:r>
            <w:proofErr w:type="spellStart"/>
            <w:r w:rsidRPr="00A27C9C">
              <w:rPr>
                <w:sz w:val="20"/>
                <w:szCs w:val="20"/>
                <w:lang w:val="en-US"/>
              </w:rPr>
              <w:t>скорость</w:t>
            </w:r>
            <w:proofErr w:type="spellEnd"/>
            <w:r w:rsidRPr="00A27C9C">
              <w:rPr>
                <w:sz w:val="20"/>
                <w:szCs w:val="20"/>
                <w:lang w:val="en-US"/>
              </w:rPr>
              <w:t xml:space="preserve"> </w:t>
            </w:r>
            <w:proofErr w:type="spellStart"/>
            <w:r w:rsidRPr="00A27C9C">
              <w:rPr>
                <w:sz w:val="20"/>
                <w:szCs w:val="20"/>
                <w:lang w:val="en-US"/>
              </w:rPr>
              <w:t>ветра</w:t>
            </w:r>
            <w:proofErr w:type="spellEnd"/>
          </w:p>
        </w:tc>
        <w:tc>
          <w:tcPr>
            <w:tcW w:w="618" w:type="pct"/>
            <w:vAlign w:val="center"/>
          </w:tcPr>
          <w:p w14:paraId="6B7DD12E"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3</w:t>
            </w:r>
            <w:r w:rsidRPr="00A27C9C">
              <w:rPr>
                <w:sz w:val="20"/>
                <w:szCs w:val="20"/>
              </w:rPr>
              <w:t xml:space="preserve">0 </w:t>
            </w:r>
            <w:r w:rsidRPr="00A27C9C">
              <w:rPr>
                <w:sz w:val="20"/>
                <w:szCs w:val="20"/>
                <w:lang w:val="en-US"/>
              </w:rPr>
              <w:t>м/с</w:t>
            </w:r>
          </w:p>
        </w:tc>
      </w:tr>
      <w:tr w:rsidR="00E41C58" w:rsidRPr="00A27C9C" w14:paraId="3E50D31E" w14:textId="77777777" w:rsidTr="00100D7C">
        <w:tc>
          <w:tcPr>
            <w:tcW w:w="4382" w:type="pct"/>
            <w:vAlign w:val="center"/>
          </w:tcPr>
          <w:p w14:paraId="1D914D2C"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количество осадков за год</w:t>
            </w:r>
          </w:p>
        </w:tc>
        <w:tc>
          <w:tcPr>
            <w:tcW w:w="618" w:type="pct"/>
            <w:vAlign w:val="center"/>
          </w:tcPr>
          <w:p w14:paraId="6A4A4548"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694 мм"/>
              </w:smartTagPr>
              <w:r w:rsidRPr="00A27C9C">
                <w:rPr>
                  <w:sz w:val="20"/>
                  <w:szCs w:val="20"/>
                  <w:lang w:val="en-US"/>
                </w:rPr>
                <w:t xml:space="preserve">694 </w:t>
              </w:r>
              <w:proofErr w:type="spellStart"/>
              <w:r w:rsidRPr="00A27C9C">
                <w:rPr>
                  <w:sz w:val="20"/>
                  <w:szCs w:val="20"/>
                  <w:lang w:val="en-US"/>
                </w:rPr>
                <w:t>мм</w:t>
              </w:r>
            </w:smartTag>
            <w:proofErr w:type="spellEnd"/>
          </w:p>
        </w:tc>
      </w:tr>
      <w:tr w:rsidR="00E41C58" w:rsidRPr="00A27C9C" w14:paraId="6B2AEE17" w14:textId="77777777" w:rsidTr="00100D7C">
        <w:tc>
          <w:tcPr>
            <w:tcW w:w="4382" w:type="pct"/>
            <w:vAlign w:val="center"/>
          </w:tcPr>
          <w:p w14:paraId="3DBFF852"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максимальное количество осадков (июль)</w:t>
            </w:r>
          </w:p>
        </w:tc>
        <w:tc>
          <w:tcPr>
            <w:tcW w:w="618" w:type="pct"/>
            <w:vAlign w:val="center"/>
          </w:tcPr>
          <w:p w14:paraId="08A63424"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88 мм"/>
              </w:smartTagPr>
              <w:r w:rsidRPr="00A27C9C">
                <w:rPr>
                  <w:sz w:val="20"/>
                  <w:szCs w:val="20"/>
                  <w:lang w:val="en-US"/>
                </w:rPr>
                <w:t xml:space="preserve">88 </w:t>
              </w:r>
              <w:proofErr w:type="spellStart"/>
              <w:r w:rsidRPr="00A27C9C">
                <w:rPr>
                  <w:sz w:val="20"/>
                  <w:szCs w:val="20"/>
                  <w:lang w:val="en-US"/>
                </w:rPr>
                <w:t>мм</w:t>
              </w:r>
            </w:smartTag>
            <w:proofErr w:type="spellEnd"/>
          </w:p>
        </w:tc>
      </w:tr>
      <w:tr w:rsidR="00E41C58" w:rsidRPr="00A27C9C" w14:paraId="57D7831C" w14:textId="77777777" w:rsidTr="00100D7C">
        <w:tc>
          <w:tcPr>
            <w:tcW w:w="4382" w:type="pct"/>
            <w:vAlign w:val="center"/>
          </w:tcPr>
          <w:p w14:paraId="68FCDE37" w14:textId="77777777" w:rsidR="00E41C58" w:rsidRPr="00A27C9C" w:rsidRDefault="00E41C58" w:rsidP="009D1F5C">
            <w:pPr>
              <w:widowControl w:val="0"/>
              <w:spacing w:after="0" w:line="240" w:lineRule="auto"/>
              <w:jc w:val="center"/>
              <w:rPr>
                <w:sz w:val="20"/>
                <w:szCs w:val="20"/>
              </w:rPr>
            </w:pPr>
            <w:r w:rsidRPr="00A27C9C">
              <w:rPr>
                <w:sz w:val="20"/>
                <w:szCs w:val="20"/>
              </w:rPr>
              <w:t>Среднее многолетнее минимальное количество осадков (февраль)</w:t>
            </w:r>
          </w:p>
        </w:tc>
        <w:tc>
          <w:tcPr>
            <w:tcW w:w="618" w:type="pct"/>
            <w:vAlign w:val="center"/>
          </w:tcPr>
          <w:p w14:paraId="47E5D98B"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34 мм"/>
              </w:smartTagPr>
              <w:r w:rsidRPr="00A27C9C">
                <w:rPr>
                  <w:sz w:val="20"/>
                  <w:szCs w:val="20"/>
                  <w:lang w:val="en-US"/>
                </w:rPr>
                <w:t xml:space="preserve">34 </w:t>
              </w:r>
              <w:proofErr w:type="spellStart"/>
              <w:r w:rsidRPr="00A27C9C">
                <w:rPr>
                  <w:sz w:val="20"/>
                  <w:szCs w:val="20"/>
                  <w:lang w:val="en-US"/>
                </w:rPr>
                <w:t>мм</w:t>
              </w:r>
            </w:smartTag>
            <w:proofErr w:type="spellEnd"/>
          </w:p>
        </w:tc>
      </w:tr>
      <w:tr w:rsidR="00E41C58" w:rsidRPr="00A27C9C" w14:paraId="29FB0BAD" w14:textId="77777777" w:rsidTr="00100D7C">
        <w:tc>
          <w:tcPr>
            <w:tcW w:w="4382" w:type="pct"/>
            <w:vAlign w:val="center"/>
          </w:tcPr>
          <w:p w14:paraId="01CDAC4E" w14:textId="77777777" w:rsidR="00E41C58" w:rsidRPr="00A27C9C" w:rsidRDefault="00E41C58" w:rsidP="009D1F5C">
            <w:pPr>
              <w:widowControl w:val="0"/>
              <w:spacing w:after="0" w:line="240" w:lineRule="auto"/>
              <w:jc w:val="center"/>
              <w:rPr>
                <w:sz w:val="20"/>
                <w:szCs w:val="20"/>
              </w:rPr>
            </w:pPr>
            <w:r w:rsidRPr="00A27C9C">
              <w:rPr>
                <w:sz w:val="20"/>
                <w:szCs w:val="20"/>
              </w:rPr>
              <w:t>Максимальное количество осадков за месяц</w:t>
            </w:r>
          </w:p>
        </w:tc>
        <w:tc>
          <w:tcPr>
            <w:tcW w:w="618" w:type="pct"/>
            <w:vAlign w:val="center"/>
          </w:tcPr>
          <w:p w14:paraId="4A57EBBA"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204 мм"/>
              </w:smartTagPr>
              <w:r w:rsidRPr="00A27C9C">
                <w:rPr>
                  <w:sz w:val="20"/>
                  <w:szCs w:val="20"/>
                  <w:lang w:val="en-US"/>
                </w:rPr>
                <w:t xml:space="preserve">204 </w:t>
              </w:r>
              <w:proofErr w:type="spellStart"/>
              <w:r w:rsidRPr="00A27C9C">
                <w:rPr>
                  <w:sz w:val="20"/>
                  <w:szCs w:val="20"/>
                  <w:lang w:val="en-US"/>
                </w:rPr>
                <w:t>мм</w:t>
              </w:r>
            </w:smartTag>
            <w:proofErr w:type="spellEnd"/>
          </w:p>
        </w:tc>
      </w:tr>
      <w:tr w:rsidR="00E41C58" w:rsidRPr="00A27C9C" w14:paraId="6B75779D" w14:textId="77777777" w:rsidTr="00100D7C">
        <w:tc>
          <w:tcPr>
            <w:tcW w:w="4382" w:type="pct"/>
            <w:vAlign w:val="center"/>
          </w:tcPr>
          <w:p w14:paraId="1EFBB2CF" w14:textId="77777777" w:rsidR="00E41C58" w:rsidRPr="00A27C9C" w:rsidRDefault="00E41C58" w:rsidP="009D1F5C">
            <w:pPr>
              <w:widowControl w:val="0"/>
              <w:spacing w:after="0" w:line="240" w:lineRule="auto"/>
              <w:jc w:val="center"/>
              <w:rPr>
                <w:sz w:val="20"/>
                <w:szCs w:val="20"/>
              </w:rPr>
            </w:pPr>
            <w:r w:rsidRPr="00A27C9C">
              <w:rPr>
                <w:sz w:val="20"/>
                <w:szCs w:val="20"/>
              </w:rPr>
              <w:t>Максимальное количество осадков за сутки</w:t>
            </w:r>
          </w:p>
        </w:tc>
        <w:tc>
          <w:tcPr>
            <w:tcW w:w="618" w:type="pct"/>
            <w:vAlign w:val="center"/>
          </w:tcPr>
          <w:p w14:paraId="39076333" w14:textId="77777777" w:rsidR="00E41C58" w:rsidRPr="00A27C9C" w:rsidRDefault="00E41C58" w:rsidP="009D1F5C">
            <w:pPr>
              <w:widowControl w:val="0"/>
              <w:spacing w:after="0" w:line="240" w:lineRule="auto"/>
              <w:jc w:val="center"/>
              <w:rPr>
                <w:sz w:val="20"/>
                <w:szCs w:val="20"/>
                <w:lang w:val="en-US"/>
              </w:rPr>
            </w:pPr>
            <w:smartTag w:uri="urn:schemas-microsoft-com:office:smarttags" w:element="metricconverter">
              <w:smartTagPr>
                <w:attr w:name="ProductID" w:val="134 мм"/>
              </w:smartTagPr>
              <w:r w:rsidRPr="00A27C9C">
                <w:rPr>
                  <w:sz w:val="20"/>
                  <w:szCs w:val="20"/>
                  <w:lang w:val="en-US"/>
                </w:rPr>
                <w:t xml:space="preserve">134 </w:t>
              </w:r>
              <w:proofErr w:type="spellStart"/>
              <w:r w:rsidRPr="00A27C9C">
                <w:rPr>
                  <w:sz w:val="20"/>
                  <w:szCs w:val="20"/>
                  <w:lang w:val="en-US"/>
                </w:rPr>
                <w:t>мм</w:t>
              </w:r>
            </w:smartTag>
            <w:proofErr w:type="spellEnd"/>
          </w:p>
        </w:tc>
      </w:tr>
      <w:tr w:rsidR="00E41C58" w:rsidRPr="00A27C9C" w14:paraId="3A955C85" w14:textId="77777777" w:rsidTr="00100D7C">
        <w:tc>
          <w:tcPr>
            <w:tcW w:w="4382" w:type="pct"/>
            <w:vAlign w:val="center"/>
          </w:tcPr>
          <w:p w14:paraId="147AA4F2"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Среднегодовая</w:t>
            </w:r>
            <w:proofErr w:type="spellEnd"/>
            <w:r w:rsidRPr="00A27C9C">
              <w:rPr>
                <w:sz w:val="20"/>
                <w:szCs w:val="20"/>
                <w:lang w:val="en-US"/>
              </w:rPr>
              <w:t xml:space="preserve"> </w:t>
            </w:r>
            <w:proofErr w:type="spellStart"/>
            <w:r w:rsidRPr="00A27C9C">
              <w:rPr>
                <w:sz w:val="20"/>
                <w:szCs w:val="20"/>
                <w:lang w:val="en-US"/>
              </w:rPr>
              <w:t>температура</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40168266"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+2,9</w:t>
            </w:r>
            <w:r w:rsidRPr="00A27C9C">
              <w:rPr>
                <w:sz w:val="20"/>
                <w:szCs w:val="20"/>
                <w:vertAlign w:val="superscript"/>
                <w:lang w:val="en-US"/>
              </w:rPr>
              <w:t>0</w:t>
            </w:r>
            <w:r w:rsidRPr="00A27C9C">
              <w:rPr>
                <w:sz w:val="20"/>
                <w:szCs w:val="20"/>
                <w:lang w:val="en-US"/>
              </w:rPr>
              <w:t>С</w:t>
            </w:r>
          </w:p>
        </w:tc>
      </w:tr>
      <w:tr w:rsidR="00E41C58" w:rsidRPr="00A27C9C" w14:paraId="67EC630F" w14:textId="77777777" w:rsidTr="00100D7C">
        <w:tc>
          <w:tcPr>
            <w:tcW w:w="4382" w:type="pct"/>
            <w:vAlign w:val="center"/>
          </w:tcPr>
          <w:p w14:paraId="0F0B2F83" w14:textId="77777777" w:rsidR="00E41C58" w:rsidRPr="00A27C9C" w:rsidRDefault="00E41C58" w:rsidP="009D1F5C">
            <w:pPr>
              <w:widowControl w:val="0"/>
              <w:spacing w:after="0" w:line="240" w:lineRule="auto"/>
              <w:jc w:val="center"/>
              <w:rPr>
                <w:sz w:val="20"/>
                <w:szCs w:val="20"/>
              </w:rPr>
            </w:pPr>
            <w:r w:rsidRPr="00A27C9C">
              <w:rPr>
                <w:sz w:val="20"/>
                <w:szCs w:val="20"/>
              </w:rPr>
              <w:t>Средняя многолетняя температура воздуха наиболее жаркого месяца года</w:t>
            </w:r>
          </w:p>
        </w:tc>
        <w:tc>
          <w:tcPr>
            <w:tcW w:w="618" w:type="pct"/>
            <w:vAlign w:val="center"/>
          </w:tcPr>
          <w:p w14:paraId="3B2A7C39"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+17,2</w:t>
            </w:r>
            <w:r w:rsidRPr="00A27C9C">
              <w:rPr>
                <w:sz w:val="20"/>
                <w:szCs w:val="20"/>
                <w:vertAlign w:val="superscript"/>
                <w:lang w:val="en-US"/>
              </w:rPr>
              <w:t>0</w:t>
            </w:r>
            <w:r w:rsidRPr="00A27C9C">
              <w:rPr>
                <w:sz w:val="20"/>
                <w:szCs w:val="20"/>
                <w:lang w:val="en-US"/>
              </w:rPr>
              <w:t>С</w:t>
            </w:r>
          </w:p>
        </w:tc>
      </w:tr>
      <w:tr w:rsidR="00E41C58" w:rsidRPr="00A27C9C" w14:paraId="177469EA" w14:textId="77777777" w:rsidTr="00100D7C">
        <w:tc>
          <w:tcPr>
            <w:tcW w:w="4382" w:type="pct"/>
            <w:vAlign w:val="center"/>
          </w:tcPr>
          <w:p w14:paraId="72A113CF" w14:textId="77777777" w:rsidR="00E41C58" w:rsidRPr="00A27C9C" w:rsidRDefault="00E41C58" w:rsidP="009D1F5C">
            <w:pPr>
              <w:widowControl w:val="0"/>
              <w:spacing w:after="0" w:line="240" w:lineRule="auto"/>
              <w:jc w:val="center"/>
              <w:rPr>
                <w:sz w:val="20"/>
                <w:szCs w:val="20"/>
              </w:rPr>
            </w:pPr>
            <w:r w:rsidRPr="00A27C9C">
              <w:rPr>
                <w:sz w:val="20"/>
                <w:szCs w:val="20"/>
              </w:rPr>
              <w:t>Средняя многолетняя температура воздуха наиболее холодного месяца года</w:t>
            </w:r>
          </w:p>
        </w:tc>
        <w:tc>
          <w:tcPr>
            <w:tcW w:w="618" w:type="pct"/>
            <w:vAlign w:val="center"/>
          </w:tcPr>
          <w:p w14:paraId="2881D27A"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-11,5</w:t>
            </w:r>
            <w:r w:rsidRPr="00A27C9C">
              <w:rPr>
                <w:sz w:val="20"/>
                <w:szCs w:val="20"/>
                <w:vertAlign w:val="superscript"/>
                <w:lang w:val="en-US"/>
              </w:rPr>
              <w:t>0</w:t>
            </w:r>
            <w:r w:rsidRPr="00A27C9C">
              <w:rPr>
                <w:sz w:val="20"/>
                <w:szCs w:val="20"/>
                <w:lang w:val="en-US"/>
              </w:rPr>
              <w:t>С</w:t>
            </w:r>
          </w:p>
        </w:tc>
      </w:tr>
      <w:tr w:rsidR="00E41C58" w:rsidRPr="00A27C9C" w14:paraId="6ECCFA51" w14:textId="77777777" w:rsidTr="00100D7C">
        <w:tc>
          <w:tcPr>
            <w:tcW w:w="4382" w:type="pct"/>
            <w:vAlign w:val="center"/>
          </w:tcPr>
          <w:p w14:paraId="680FF672"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Абсолютный</w:t>
            </w:r>
            <w:proofErr w:type="spellEnd"/>
            <w:r w:rsidRPr="00A27C9C">
              <w:rPr>
                <w:sz w:val="20"/>
                <w:szCs w:val="20"/>
                <w:lang w:val="en-US"/>
              </w:rPr>
              <w:t xml:space="preserve"> </w:t>
            </w:r>
            <w:proofErr w:type="spellStart"/>
            <w:r w:rsidRPr="00A27C9C">
              <w:rPr>
                <w:sz w:val="20"/>
                <w:szCs w:val="20"/>
                <w:lang w:val="en-US"/>
              </w:rPr>
              <w:t>максимум</w:t>
            </w:r>
            <w:proofErr w:type="spellEnd"/>
            <w:r w:rsidRPr="00A27C9C">
              <w:rPr>
                <w:sz w:val="20"/>
                <w:szCs w:val="20"/>
                <w:lang w:val="en-US"/>
              </w:rPr>
              <w:t xml:space="preserve"> </w:t>
            </w:r>
            <w:proofErr w:type="spellStart"/>
            <w:r w:rsidRPr="00A27C9C">
              <w:rPr>
                <w:sz w:val="20"/>
                <w:szCs w:val="20"/>
                <w:lang w:val="en-US"/>
              </w:rPr>
              <w:t>температуры</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476E5558"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+3</w:t>
            </w:r>
            <w:r w:rsidRPr="00A27C9C">
              <w:rPr>
                <w:sz w:val="20"/>
                <w:szCs w:val="20"/>
              </w:rPr>
              <w:t>8</w:t>
            </w:r>
            <w:r w:rsidRPr="00A27C9C">
              <w:rPr>
                <w:sz w:val="20"/>
                <w:szCs w:val="20"/>
                <w:vertAlign w:val="superscript"/>
                <w:lang w:val="en-US"/>
              </w:rPr>
              <w:t>0</w:t>
            </w:r>
            <w:r w:rsidRPr="00A27C9C">
              <w:rPr>
                <w:sz w:val="20"/>
                <w:szCs w:val="20"/>
                <w:lang w:val="en-US"/>
              </w:rPr>
              <w:t>С</w:t>
            </w:r>
          </w:p>
        </w:tc>
      </w:tr>
      <w:tr w:rsidR="00E41C58" w:rsidRPr="00A27C9C" w14:paraId="7EF4437C" w14:textId="77777777" w:rsidTr="00100D7C">
        <w:tc>
          <w:tcPr>
            <w:tcW w:w="4382" w:type="pct"/>
            <w:vAlign w:val="center"/>
          </w:tcPr>
          <w:p w14:paraId="48ABDE1A" w14:textId="77777777" w:rsidR="00E41C58" w:rsidRPr="00A27C9C" w:rsidRDefault="00E41C58" w:rsidP="009D1F5C">
            <w:pPr>
              <w:widowControl w:val="0"/>
              <w:spacing w:after="0" w:line="240" w:lineRule="auto"/>
              <w:jc w:val="center"/>
              <w:rPr>
                <w:sz w:val="20"/>
                <w:szCs w:val="20"/>
                <w:lang w:val="en-US"/>
              </w:rPr>
            </w:pPr>
            <w:proofErr w:type="spellStart"/>
            <w:r w:rsidRPr="00A27C9C">
              <w:rPr>
                <w:sz w:val="20"/>
                <w:szCs w:val="20"/>
                <w:lang w:val="en-US"/>
              </w:rPr>
              <w:t>Абсолютный</w:t>
            </w:r>
            <w:proofErr w:type="spellEnd"/>
            <w:r w:rsidRPr="00A27C9C">
              <w:rPr>
                <w:sz w:val="20"/>
                <w:szCs w:val="20"/>
                <w:lang w:val="en-US"/>
              </w:rPr>
              <w:t xml:space="preserve"> </w:t>
            </w:r>
            <w:proofErr w:type="spellStart"/>
            <w:r w:rsidRPr="00A27C9C">
              <w:rPr>
                <w:sz w:val="20"/>
                <w:szCs w:val="20"/>
                <w:lang w:val="en-US"/>
              </w:rPr>
              <w:t>минимум</w:t>
            </w:r>
            <w:proofErr w:type="spellEnd"/>
            <w:r w:rsidRPr="00A27C9C">
              <w:rPr>
                <w:sz w:val="20"/>
                <w:szCs w:val="20"/>
                <w:lang w:val="en-US"/>
              </w:rPr>
              <w:t xml:space="preserve"> </w:t>
            </w:r>
            <w:proofErr w:type="spellStart"/>
            <w:r w:rsidRPr="00A27C9C">
              <w:rPr>
                <w:sz w:val="20"/>
                <w:szCs w:val="20"/>
                <w:lang w:val="en-US"/>
              </w:rPr>
              <w:t>температуры</w:t>
            </w:r>
            <w:proofErr w:type="spellEnd"/>
            <w:r w:rsidRPr="00A27C9C">
              <w:rPr>
                <w:sz w:val="20"/>
                <w:szCs w:val="20"/>
                <w:lang w:val="en-US"/>
              </w:rPr>
              <w:t xml:space="preserve"> </w:t>
            </w:r>
            <w:proofErr w:type="spellStart"/>
            <w:r w:rsidRPr="00A27C9C">
              <w:rPr>
                <w:sz w:val="20"/>
                <w:szCs w:val="20"/>
                <w:lang w:val="en-US"/>
              </w:rPr>
              <w:t>воздуха</w:t>
            </w:r>
            <w:proofErr w:type="spellEnd"/>
          </w:p>
        </w:tc>
        <w:tc>
          <w:tcPr>
            <w:tcW w:w="618" w:type="pct"/>
            <w:vAlign w:val="center"/>
          </w:tcPr>
          <w:p w14:paraId="04745BD9" w14:textId="77777777" w:rsidR="00E41C58" w:rsidRPr="00A27C9C" w:rsidRDefault="00E41C58" w:rsidP="009D1F5C">
            <w:pPr>
              <w:widowControl w:val="0"/>
              <w:spacing w:after="0" w:line="240" w:lineRule="auto"/>
              <w:jc w:val="center"/>
              <w:rPr>
                <w:sz w:val="20"/>
                <w:szCs w:val="20"/>
                <w:lang w:val="en-US"/>
              </w:rPr>
            </w:pPr>
            <w:r w:rsidRPr="00A27C9C">
              <w:rPr>
                <w:sz w:val="20"/>
                <w:szCs w:val="20"/>
                <w:lang w:val="en-US"/>
              </w:rPr>
              <w:t>-</w:t>
            </w:r>
            <w:r w:rsidRPr="00A27C9C">
              <w:rPr>
                <w:sz w:val="20"/>
                <w:szCs w:val="20"/>
              </w:rPr>
              <w:t>37</w:t>
            </w:r>
            <w:r w:rsidRPr="00A27C9C">
              <w:rPr>
                <w:sz w:val="20"/>
                <w:szCs w:val="20"/>
                <w:vertAlign w:val="superscript"/>
                <w:lang w:val="en-US"/>
              </w:rPr>
              <w:t>0</w:t>
            </w:r>
            <w:r w:rsidRPr="00A27C9C">
              <w:rPr>
                <w:sz w:val="20"/>
                <w:szCs w:val="20"/>
                <w:lang w:val="en-US"/>
              </w:rPr>
              <w:t>С</w:t>
            </w:r>
          </w:p>
        </w:tc>
      </w:tr>
    </w:tbl>
    <w:p w14:paraId="7BCDD9F7" w14:textId="77777777" w:rsidR="00A27C9C" w:rsidRPr="00F37B2C" w:rsidRDefault="00A27C9C" w:rsidP="009D1F5C">
      <w:pPr>
        <w:widowControl w:val="0"/>
        <w:spacing w:after="0" w:line="360" w:lineRule="auto"/>
        <w:ind w:firstLine="709"/>
        <w:jc w:val="both"/>
        <w:rPr>
          <w:rFonts w:eastAsia="Times New Roman"/>
          <w:bCs/>
          <w:sz w:val="16"/>
          <w:szCs w:val="16"/>
          <w:lang w:bidi="en-US"/>
        </w:rPr>
      </w:pPr>
    </w:p>
    <w:p w14:paraId="232FC48E" w14:textId="77777777" w:rsidR="0086278D"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Ветры в течение года переменных направлений (западные, юго-западные); их преобладающая скорость 2 - 5 м/с.</w:t>
      </w:r>
    </w:p>
    <w:p w14:paraId="7A943DBF" w14:textId="77777777" w:rsidR="0086278D" w:rsidRPr="00F37B2C" w:rsidRDefault="00992581" w:rsidP="009D1F5C">
      <w:pPr>
        <w:widowControl w:val="0"/>
        <w:spacing w:after="0" w:line="360" w:lineRule="auto"/>
        <w:jc w:val="center"/>
        <w:rPr>
          <w:rFonts w:eastAsia="Times New Roman"/>
          <w:b/>
          <w:sz w:val="16"/>
          <w:szCs w:val="16"/>
        </w:rPr>
      </w:pPr>
      <w:r w:rsidRPr="002C73C9">
        <w:rPr>
          <w:rFonts w:eastAsia="Times New Roman"/>
          <w:noProof/>
          <w:color w:val="948A54"/>
          <w:sz w:val="28"/>
          <w:szCs w:val="28"/>
        </w:rPr>
        <w:lastRenderedPageBreak/>
        <w:drawing>
          <wp:inline distT="0" distB="0" distL="0" distR="0" wp14:anchorId="1BED7CEF" wp14:editId="00DE8BA9">
            <wp:extent cx="2314575" cy="2676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20996" t="12820" r="23895"/>
                    <a:stretch>
                      <a:fillRect/>
                    </a:stretch>
                  </pic:blipFill>
                  <pic:spPr bwMode="auto">
                    <a:xfrm>
                      <a:off x="0" y="0"/>
                      <a:ext cx="2314575" cy="2676525"/>
                    </a:xfrm>
                    <a:prstGeom prst="rect">
                      <a:avLst/>
                    </a:prstGeom>
                    <a:noFill/>
                    <a:ln>
                      <a:noFill/>
                    </a:ln>
                  </pic:spPr>
                </pic:pic>
              </a:graphicData>
            </a:graphic>
          </wp:inline>
        </w:drawing>
      </w:r>
    </w:p>
    <w:p w14:paraId="2411B123" w14:textId="77777777" w:rsidR="0086278D" w:rsidRPr="004F68C9" w:rsidRDefault="0086278D" w:rsidP="009D1F5C">
      <w:pPr>
        <w:widowControl w:val="0"/>
        <w:spacing w:after="0" w:line="360" w:lineRule="auto"/>
        <w:jc w:val="center"/>
        <w:rPr>
          <w:rFonts w:eastAsia="Times New Roman"/>
          <w:bCs/>
          <w:sz w:val="20"/>
          <w:szCs w:val="20"/>
          <w:lang w:bidi="en-US"/>
        </w:rPr>
      </w:pPr>
      <w:r>
        <w:rPr>
          <w:rFonts w:eastAsia="Times New Roman"/>
          <w:b/>
          <w:sz w:val="20"/>
          <w:szCs w:val="20"/>
        </w:rPr>
        <w:t>Рис</w:t>
      </w:r>
      <w:r w:rsidRPr="004F68C9">
        <w:rPr>
          <w:rFonts w:eastAsia="Times New Roman"/>
          <w:b/>
          <w:sz w:val="20"/>
          <w:szCs w:val="20"/>
        </w:rPr>
        <w:t>.</w:t>
      </w:r>
      <w:r w:rsidRPr="004F68C9">
        <w:rPr>
          <w:rFonts w:eastAsia="Times New Roman"/>
          <w:sz w:val="20"/>
          <w:szCs w:val="20"/>
        </w:rPr>
        <w:t xml:space="preserve"> </w:t>
      </w:r>
      <w:r w:rsidRPr="00A75CD5">
        <w:rPr>
          <w:rFonts w:eastAsia="Times New Roman"/>
          <w:b/>
          <w:sz w:val="20"/>
          <w:szCs w:val="20"/>
        </w:rPr>
        <w:t>Среднегодовая повторяемость (%) направлений ветра по кварталам.</w:t>
      </w:r>
    </w:p>
    <w:p w14:paraId="55C56328" w14:textId="77777777" w:rsidR="0086278D" w:rsidRPr="00D350C0"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Самые ветреные месяцы со средней скоростью ветра более 4,0 м/с</w:t>
      </w:r>
      <w:r>
        <w:rPr>
          <w:rFonts w:eastAsia="Times New Roman"/>
          <w:bCs/>
          <w:lang w:bidi="en-US"/>
        </w:rPr>
        <w:t xml:space="preserve"> </w:t>
      </w:r>
      <w:r w:rsidRPr="00FF0FE2">
        <w:rPr>
          <w:rFonts w:eastAsia="Times New Roman"/>
          <w:bCs/>
          <w:lang w:bidi="en-US"/>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rFonts w:eastAsia="Times New Roman"/>
          <w:bCs/>
          <w:lang w:bidi="en-US"/>
        </w:rPr>
        <w:t xml:space="preserve"> </w:t>
      </w:r>
      <w:r w:rsidR="00D350C0">
        <w:rPr>
          <w:rFonts w:eastAsia="Times New Roman"/>
          <w:bCs/>
          <w:lang w:bidi="en-US"/>
        </w:rPr>
        <w:t>м/сек).</w:t>
      </w:r>
    </w:p>
    <w:p w14:paraId="1079CE66" w14:textId="77777777" w:rsidR="0086278D" w:rsidRPr="008A08F4" w:rsidRDefault="0086278D" w:rsidP="009D1F5C">
      <w:pPr>
        <w:pStyle w:val="af6"/>
        <w:widowControl w:val="0"/>
        <w:spacing w:after="0" w:line="360" w:lineRule="auto"/>
        <w:rPr>
          <w:rFonts w:eastAsia="Times New Roman"/>
          <w:color w:val="000000"/>
        </w:rPr>
      </w:pPr>
      <w:r w:rsidRPr="008A08F4">
        <w:rPr>
          <w:rFonts w:eastAsia="Times New Roman"/>
          <w:color w:val="000000"/>
        </w:rPr>
        <w:t>Таблица</w:t>
      </w:r>
      <w:r>
        <w:rPr>
          <w:rFonts w:eastAsia="Times New Roman"/>
          <w:color w:val="000000"/>
        </w:rPr>
        <w:t xml:space="preserve">. </w:t>
      </w:r>
      <w:r w:rsidRPr="008A08F4">
        <w:rPr>
          <w:rFonts w:eastAsia="Times New Roman"/>
          <w:color w:val="000000"/>
        </w:rPr>
        <w:t>Скорость ветра</w:t>
      </w:r>
      <w:r>
        <w:rPr>
          <w:rFonts w:eastAsia="Times New Roman"/>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2"/>
        <w:gridCol w:w="4804"/>
      </w:tblGrid>
      <w:tr w:rsidR="0086278D" w:rsidRPr="001455F0" w14:paraId="06FD6DD3" w14:textId="77777777" w:rsidTr="00100D7C">
        <w:trPr>
          <w:trHeight w:val="85"/>
          <w:jc w:val="center"/>
        </w:trPr>
        <w:tc>
          <w:tcPr>
            <w:tcW w:w="2430" w:type="pct"/>
            <w:shd w:val="clear" w:color="auto" w:fill="auto"/>
            <w:vAlign w:val="center"/>
          </w:tcPr>
          <w:p w14:paraId="2BEFE2DE" w14:textId="77777777" w:rsidR="0086278D" w:rsidRPr="001455F0" w:rsidRDefault="0086278D" w:rsidP="009D1F5C">
            <w:pPr>
              <w:widowControl w:val="0"/>
              <w:spacing w:after="0" w:line="240" w:lineRule="auto"/>
              <w:jc w:val="center"/>
              <w:rPr>
                <w:b/>
                <w:color w:val="000000"/>
                <w:kern w:val="0"/>
                <w:sz w:val="20"/>
                <w:szCs w:val="20"/>
                <w:lang w:eastAsia="ru-RU"/>
              </w:rPr>
            </w:pPr>
            <w:r w:rsidRPr="001455F0">
              <w:rPr>
                <w:b/>
                <w:color w:val="000000"/>
                <w:kern w:val="0"/>
                <w:sz w:val="20"/>
                <w:szCs w:val="20"/>
                <w:lang w:eastAsia="ru-RU"/>
              </w:rPr>
              <w:t>Скорость ветра возможна 1 раз</w:t>
            </w:r>
          </w:p>
        </w:tc>
        <w:tc>
          <w:tcPr>
            <w:tcW w:w="2570" w:type="pct"/>
            <w:shd w:val="clear" w:color="auto" w:fill="auto"/>
            <w:vAlign w:val="center"/>
          </w:tcPr>
          <w:p w14:paraId="2CDF20E3" w14:textId="77777777" w:rsidR="0086278D" w:rsidRPr="001455F0" w:rsidRDefault="0086278D" w:rsidP="009D1F5C">
            <w:pPr>
              <w:widowControl w:val="0"/>
              <w:spacing w:after="0" w:line="240" w:lineRule="auto"/>
              <w:jc w:val="center"/>
              <w:rPr>
                <w:b/>
                <w:color w:val="000000"/>
                <w:kern w:val="0"/>
                <w:sz w:val="20"/>
                <w:szCs w:val="20"/>
                <w:lang w:eastAsia="ru-RU"/>
              </w:rPr>
            </w:pPr>
            <w:r w:rsidRPr="001455F0">
              <w:rPr>
                <w:b/>
                <w:color w:val="000000"/>
                <w:kern w:val="0"/>
                <w:sz w:val="20"/>
                <w:szCs w:val="20"/>
                <w:lang w:eastAsia="ru-RU"/>
              </w:rPr>
              <w:t>Показатель</w:t>
            </w:r>
          </w:p>
        </w:tc>
      </w:tr>
      <w:tr w:rsidR="0086278D" w:rsidRPr="001455F0" w14:paraId="7082B683" w14:textId="77777777" w:rsidTr="00100D7C">
        <w:trPr>
          <w:trHeight w:val="106"/>
          <w:jc w:val="center"/>
        </w:trPr>
        <w:tc>
          <w:tcPr>
            <w:tcW w:w="2430" w:type="pct"/>
            <w:shd w:val="clear" w:color="auto" w:fill="auto"/>
            <w:vAlign w:val="center"/>
          </w:tcPr>
          <w:p w14:paraId="436AE476"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год</w:t>
            </w:r>
          </w:p>
        </w:tc>
        <w:tc>
          <w:tcPr>
            <w:tcW w:w="2570" w:type="pct"/>
            <w:shd w:val="clear" w:color="auto" w:fill="auto"/>
            <w:vAlign w:val="center"/>
          </w:tcPr>
          <w:p w14:paraId="76CB4E2B"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18 м/сек;</w:t>
            </w:r>
          </w:p>
        </w:tc>
      </w:tr>
      <w:tr w:rsidR="0086278D" w:rsidRPr="001455F0" w14:paraId="51E77BC1" w14:textId="77777777" w:rsidTr="00100D7C">
        <w:trPr>
          <w:trHeight w:val="85"/>
          <w:jc w:val="center"/>
        </w:trPr>
        <w:tc>
          <w:tcPr>
            <w:tcW w:w="2430" w:type="pct"/>
            <w:shd w:val="clear" w:color="auto" w:fill="auto"/>
            <w:vAlign w:val="center"/>
          </w:tcPr>
          <w:p w14:paraId="61A0B932"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5 лет</w:t>
            </w:r>
          </w:p>
        </w:tc>
        <w:tc>
          <w:tcPr>
            <w:tcW w:w="2570" w:type="pct"/>
            <w:shd w:val="clear" w:color="auto" w:fill="auto"/>
            <w:vAlign w:val="center"/>
          </w:tcPr>
          <w:p w14:paraId="6DEDABDF"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21 м/сек;</w:t>
            </w:r>
          </w:p>
        </w:tc>
      </w:tr>
      <w:tr w:rsidR="0086278D" w:rsidRPr="001455F0" w14:paraId="33074353" w14:textId="77777777" w:rsidTr="00100D7C">
        <w:trPr>
          <w:jc w:val="center"/>
        </w:trPr>
        <w:tc>
          <w:tcPr>
            <w:tcW w:w="2430" w:type="pct"/>
            <w:shd w:val="clear" w:color="auto" w:fill="auto"/>
            <w:vAlign w:val="center"/>
          </w:tcPr>
          <w:p w14:paraId="38836AC3"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10 лет</w:t>
            </w:r>
          </w:p>
        </w:tc>
        <w:tc>
          <w:tcPr>
            <w:tcW w:w="2570" w:type="pct"/>
            <w:shd w:val="clear" w:color="auto" w:fill="auto"/>
            <w:vAlign w:val="center"/>
          </w:tcPr>
          <w:p w14:paraId="24A397E7"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22 м/сек;</w:t>
            </w:r>
          </w:p>
        </w:tc>
      </w:tr>
      <w:tr w:rsidR="0086278D" w:rsidRPr="001455F0" w14:paraId="3476DF9F" w14:textId="77777777" w:rsidTr="00100D7C">
        <w:trPr>
          <w:jc w:val="center"/>
        </w:trPr>
        <w:tc>
          <w:tcPr>
            <w:tcW w:w="2430" w:type="pct"/>
            <w:shd w:val="clear" w:color="auto" w:fill="auto"/>
            <w:vAlign w:val="center"/>
          </w:tcPr>
          <w:p w14:paraId="38AE88CA"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15 лет</w:t>
            </w:r>
          </w:p>
        </w:tc>
        <w:tc>
          <w:tcPr>
            <w:tcW w:w="2570" w:type="pct"/>
            <w:shd w:val="clear" w:color="auto" w:fill="auto"/>
            <w:vAlign w:val="center"/>
          </w:tcPr>
          <w:p w14:paraId="1AC28BB8"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23 м/сек;</w:t>
            </w:r>
          </w:p>
        </w:tc>
      </w:tr>
      <w:tr w:rsidR="0086278D" w:rsidRPr="001455F0" w14:paraId="26DF1D60" w14:textId="77777777" w:rsidTr="00100D7C">
        <w:trPr>
          <w:jc w:val="center"/>
        </w:trPr>
        <w:tc>
          <w:tcPr>
            <w:tcW w:w="2430" w:type="pct"/>
            <w:shd w:val="clear" w:color="auto" w:fill="auto"/>
            <w:vAlign w:val="center"/>
          </w:tcPr>
          <w:p w14:paraId="4F6D9F11"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в 20 лет</w:t>
            </w:r>
          </w:p>
        </w:tc>
        <w:tc>
          <w:tcPr>
            <w:tcW w:w="2570" w:type="pct"/>
            <w:shd w:val="clear" w:color="auto" w:fill="auto"/>
            <w:vAlign w:val="center"/>
          </w:tcPr>
          <w:p w14:paraId="3B7C33E1" w14:textId="77777777" w:rsidR="0086278D" w:rsidRPr="001455F0" w:rsidRDefault="0086278D" w:rsidP="009D1F5C">
            <w:pPr>
              <w:widowControl w:val="0"/>
              <w:spacing w:after="0" w:line="240" w:lineRule="auto"/>
              <w:jc w:val="center"/>
              <w:rPr>
                <w:color w:val="000000"/>
                <w:kern w:val="0"/>
                <w:sz w:val="20"/>
                <w:szCs w:val="20"/>
                <w:lang w:eastAsia="ru-RU"/>
              </w:rPr>
            </w:pPr>
            <w:r w:rsidRPr="001455F0">
              <w:rPr>
                <w:color w:val="000000"/>
                <w:kern w:val="0"/>
                <w:sz w:val="20"/>
                <w:szCs w:val="20"/>
                <w:lang w:eastAsia="ru-RU"/>
              </w:rPr>
              <w:t>24 м/сек.</w:t>
            </w:r>
          </w:p>
        </w:tc>
      </w:tr>
    </w:tbl>
    <w:p w14:paraId="5876AF29" w14:textId="77777777" w:rsidR="0086278D" w:rsidRPr="00FF0FE2" w:rsidRDefault="0086278D" w:rsidP="009D1F5C">
      <w:pPr>
        <w:widowControl w:val="0"/>
        <w:spacing w:after="0" w:line="360" w:lineRule="auto"/>
        <w:ind w:firstLine="709"/>
        <w:jc w:val="both"/>
        <w:rPr>
          <w:rFonts w:eastAsia="Times New Roman"/>
          <w:bCs/>
          <w:lang w:bidi="en-US"/>
        </w:rPr>
      </w:pPr>
      <w:r w:rsidRPr="00FF0FE2">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14:paraId="5C2A9614" w14:textId="77777777" w:rsidR="00E972A6" w:rsidRDefault="00E972A6" w:rsidP="00CD4125">
      <w:pPr>
        <w:widowControl w:val="0"/>
        <w:spacing w:after="0" w:line="360" w:lineRule="auto"/>
        <w:ind w:firstLine="709"/>
        <w:jc w:val="both"/>
        <w:rPr>
          <w:rFonts w:eastAsia="Times New Roman"/>
          <w:bCs/>
          <w:lang w:bidi="en-US"/>
        </w:rPr>
      </w:pPr>
      <w:r w:rsidRPr="00FF0FE2">
        <w:rPr>
          <w:rFonts w:eastAsia="Times New Roman"/>
          <w:bCs/>
          <w:lang w:bidi="en-US"/>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68CC6377" w14:textId="77777777" w:rsidR="00484895" w:rsidRPr="00A27C9C" w:rsidRDefault="00E972A6" w:rsidP="00CD4125">
      <w:pPr>
        <w:widowControl w:val="0"/>
        <w:spacing w:after="0" w:line="360" w:lineRule="auto"/>
        <w:ind w:firstLine="709"/>
        <w:jc w:val="both"/>
        <w:rPr>
          <w:b/>
        </w:rPr>
      </w:pPr>
      <w:r w:rsidRPr="00A27C9C">
        <w:rPr>
          <w:b/>
        </w:rPr>
        <w:t>Гидрография и ресурсы поверхностных вод</w:t>
      </w:r>
      <w:bookmarkEnd w:id="46"/>
      <w:r w:rsidR="00A27C9C" w:rsidRPr="00A27C9C">
        <w:rPr>
          <w:b/>
        </w:rPr>
        <w:t>.</w:t>
      </w:r>
    </w:p>
    <w:p w14:paraId="0410C325" w14:textId="77777777" w:rsidR="00A27C9C" w:rsidRPr="00A27C9C" w:rsidRDefault="00A27C9C" w:rsidP="00CD4125">
      <w:pPr>
        <w:widowControl w:val="0"/>
        <w:spacing w:after="0" w:line="360" w:lineRule="auto"/>
        <w:ind w:firstLine="709"/>
        <w:jc w:val="both"/>
      </w:pPr>
      <w:r w:rsidRPr="00A27C9C">
        <w:t>Гидрография и ресурсы поверхностных вод.</w:t>
      </w:r>
    </w:p>
    <w:p w14:paraId="121B2009" w14:textId="77777777" w:rsidR="00476136" w:rsidRPr="005E40C0" w:rsidRDefault="00DA2053" w:rsidP="00FB6DBF">
      <w:pPr>
        <w:widowControl w:val="0"/>
        <w:shd w:val="clear" w:color="auto" w:fill="FFFFFF"/>
        <w:spacing w:after="0" w:line="360" w:lineRule="auto"/>
        <w:ind w:firstLine="709"/>
        <w:jc w:val="both"/>
        <w:rPr>
          <w:rFonts w:eastAsia="Times New Roman"/>
          <w:spacing w:val="-8"/>
          <w:kern w:val="0"/>
          <w:lang w:eastAsia="ru-RU"/>
        </w:rPr>
      </w:pPr>
      <w:bookmarkStart w:id="65" w:name="_Toc268263629"/>
      <w:r w:rsidRPr="000524D8">
        <w:t xml:space="preserve">Гидрографическая сеть </w:t>
      </w:r>
      <w:r w:rsidR="00366146">
        <w:t>Ивановского</w:t>
      </w:r>
      <w:r w:rsidRPr="000524D8">
        <w:t xml:space="preserve"> сельсовета представлена рекой </w:t>
      </w:r>
      <w:r w:rsidR="00B15FC6">
        <w:t>Сейм</w:t>
      </w:r>
      <w:r w:rsidRPr="000524D8">
        <w:t xml:space="preserve">, пересекающей </w:t>
      </w:r>
      <w:r>
        <w:t>территорию сельсовета</w:t>
      </w:r>
      <w:r w:rsidRPr="000524D8">
        <w:t xml:space="preserve">, рекой </w:t>
      </w:r>
      <w:r w:rsidR="00382754">
        <w:t>Песочная</w:t>
      </w:r>
      <w:r w:rsidRPr="000524D8">
        <w:t xml:space="preserve"> протекающей по восточной границе с юга на север, прудами и каналами. Река </w:t>
      </w:r>
      <w:r w:rsidR="00B15FC6">
        <w:t>Сейм</w:t>
      </w:r>
      <w:r w:rsidRPr="000524D8">
        <w:t xml:space="preserve"> является притоком реки </w:t>
      </w:r>
      <w:r w:rsidR="00382754">
        <w:t>Днепр</w:t>
      </w:r>
      <w:r>
        <w:t xml:space="preserve">. </w:t>
      </w:r>
      <w:r w:rsidR="00476136" w:rsidRPr="005E40C0">
        <w:rPr>
          <w:rFonts w:eastAsia="Times New Roman"/>
          <w:kern w:val="0"/>
          <w:lang w:eastAsia="ru-RU"/>
        </w:rPr>
        <w:t xml:space="preserve">Площадь водосбора составляет 10,2 </w:t>
      </w:r>
      <w:proofErr w:type="spellStart"/>
      <w:r w:rsidR="00476136" w:rsidRPr="005E40C0">
        <w:rPr>
          <w:rFonts w:eastAsia="Times New Roman"/>
          <w:kern w:val="0"/>
          <w:lang w:eastAsia="ru-RU"/>
        </w:rPr>
        <w:t>тыс.кв.км</w:t>
      </w:r>
      <w:proofErr w:type="spellEnd"/>
      <w:r w:rsidR="00476136" w:rsidRPr="005E40C0">
        <w:rPr>
          <w:rFonts w:eastAsia="Times New Roman"/>
          <w:kern w:val="0"/>
          <w:lang w:eastAsia="ru-RU"/>
        </w:rPr>
        <w:t xml:space="preserve">. Долина реки имеет трапецеидальную форму, шириной </w:t>
      </w:r>
      <w:r w:rsidR="00476136" w:rsidRPr="005E40C0">
        <w:rPr>
          <w:rFonts w:eastAsia="Times New Roman"/>
          <w:kern w:val="0"/>
          <w:lang w:eastAsia="ru-RU"/>
        </w:rPr>
        <w:lastRenderedPageBreak/>
        <w:t xml:space="preserve">до </w:t>
      </w:r>
      <w:smartTag w:uri="urn:schemas-microsoft-com:office:smarttags" w:element="metricconverter">
        <w:smartTagPr>
          <w:attr w:name="ProductID" w:val="5 м"/>
        </w:smartTagPr>
        <w:r w:rsidR="00476136" w:rsidRPr="005E40C0">
          <w:rPr>
            <w:rFonts w:eastAsia="Times New Roman"/>
            <w:kern w:val="0"/>
            <w:lang w:eastAsia="ru-RU"/>
          </w:rPr>
          <w:t>5 м</w:t>
        </w:r>
      </w:smartTag>
      <w:r w:rsidR="00476136" w:rsidRPr="005E40C0">
        <w:rPr>
          <w:rFonts w:eastAsia="Times New Roman"/>
          <w:kern w:val="0"/>
          <w:lang w:eastAsia="ru-RU"/>
        </w:rPr>
        <w:t xml:space="preserve">. Склоны умеренно крутые высотой до </w:t>
      </w:r>
      <w:smartTag w:uri="urn:schemas-microsoft-com:office:smarttags" w:element="metricconverter">
        <w:smartTagPr>
          <w:attr w:name="ProductID" w:val="20 м"/>
        </w:smartTagPr>
        <w:r w:rsidR="00476136" w:rsidRPr="005E40C0">
          <w:rPr>
            <w:rFonts w:eastAsia="Times New Roman"/>
            <w:kern w:val="0"/>
            <w:lang w:eastAsia="ru-RU"/>
          </w:rPr>
          <w:t>20 м</w:t>
        </w:r>
      </w:smartTag>
      <w:r w:rsidR="00476136" w:rsidRPr="005E40C0">
        <w:rPr>
          <w:rFonts w:eastAsia="Times New Roman"/>
          <w:kern w:val="0"/>
          <w:lang w:eastAsia="ru-RU"/>
        </w:rPr>
        <w:t xml:space="preserve">. Русло реки извилистое, с большим количеством затонов. Пойма реки преимущественно двусторонняя, низкая, местами заболоченная, характеризуется множеством староречий. Пойма затапливается почти ежегодно, вероятность затопления – 97%. Величина подъема уровня воды во время высоких весенних половодий составляет 6,5 – </w:t>
      </w:r>
      <w:smartTag w:uri="urn:schemas-microsoft-com:office:smarttags" w:element="metricconverter">
        <w:smartTagPr>
          <w:attr w:name="ProductID" w:val="7,0 м"/>
        </w:smartTagPr>
        <w:r w:rsidR="00476136" w:rsidRPr="005E40C0">
          <w:rPr>
            <w:rFonts w:eastAsia="Times New Roman"/>
            <w:kern w:val="0"/>
            <w:lang w:eastAsia="ru-RU"/>
          </w:rPr>
          <w:t>7,0 м</w:t>
        </w:r>
      </w:smartTag>
      <w:r w:rsidR="00476136" w:rsidRPr="005E40C0">
        <w:rPr>
          <w:rFonts w:eastAsia="Times New Roman"/>
          <w:kern w:val="0"/>
          <w:lang w:eastAsia="ru-RU"/>
        </w:rPr>
        <w:t xml:space="preserve">. </w:t>
      </w:r>
    </w:p>
    <w:p w14:paraId="35A8B896" w14:textId="77777777" w:rsidR="00476136" w:rsidRPr="00492E43" w:rsidRDefault="00476136" w:rsidP="00476136">
      <w:pPr>
        <w:widowControl w:val="0"/>
        <w:spacing w:after="0" w:line="360" w:lineRule="auto"/>
        <w:ind w:firstLine="709"/>
        <w:jc w:val="both"/>
        <w:rPr>
          <w:rFonts w:eastAsia="Times New Roman"/>
          <w:lang w:bidi="en-US"/>
        </w:rPr>
      </w:pPr>
      <w:r w:rsidRPr="00492E43">
        <w:rPr>
          <w:rFonts w:eastAsia="Times New Roman"/>
          <w:kern w:val="0"/>
          <w:lang w:eastAsia="ru-RU"/>
        </w:rPr>
        <w:t xml:space="preserve">По водному режиму </w:t>
      </w:r>
      <w:r w:rsidR="00B15FC6">
        <w:rPr>
          <w:rFonts w:eastAsia="Times New Roman"/>
          <w:kern w:val="0"/>
          <w:lang w:eastAsia="ru-RU"/>
        </w:rPr>
        <w:t>Сейм</w:t>
      </w:r>
      <w:r w:rsidRPr="00492E43">
        <w:rPr>
          <w:rFonts w:eastAsia="Times New Roman"/>
          <w:kern w:val="0"/>
          <w:lang w:eastAsia="ru-RU"/>
        </w:rPr>
        <w:t xml:space="preserve"> относится к рекам Восточно-европейского типа (по классификации </w:t>
      </w:r>
      <w:proofErr w:type="spellStart"/>
      <w:r w:rsidRPr="00492E43">
        <w:rPr>
          <w:rFonts w:eastAsia="Times New Roman"/>
          <w:kern w:val="0"/>
          <w:lang w:eastAsia="ru-RU"/>
        </w:rPr>
        <w:t>Б.Д.Зайкова</w:t>
      </w:r>
      <w:proofErr w:type="spellEnd"/>
      <w:r w:rsidRPr="00492E43">
        <w:rPr>
          <w:rFonts w:eastAsia="Times New Roman"/>
          <w:kern w:val="0"/>
          <w:lang w:eastAsia="ru-RU"/>
        </w:rPr>
        <w:t>). Для нее характерно высокое весеннее половодье, обусловленное таянием снега на водосборе и продолжительная низкая межень, прерываемая дождевыми паводками в летно-осенний период и зимними паводками во время оттепелей. Весеннее половодье формируется за счет таяния снегового покрова. Подъем уровня воды начинается в марте – начале апреля. Продолжительность половодья составляет в среднем 50-60 дней. Ледостав устанавливается в конце ноября и продолжается до конца марта. Максимальная толщина льда достигает 0,6-</w:t>
      </w:r>
      <w:smartTag w:uri="urn:schemas-microsoft-com:office:smarttags" w:element="metricconverter">
        <w:smartTagPr>
          <w:attr w:name="ProductID" w:val="0,8 м"/>
        </w:smartTagPr>
        <w:r w:rsidRPr="00492E43">
          <w:rPr>
            <w:rFonts w:eastAsia="Times New Roman"/>
            <w:kern w:val="0"/>
            <w:lang w:eastAsia="ru-RU"/>
          </w:rPr>
          <w:t>0,8 м</w:t>
        </w:r>
      </w:smartTag>
      <w:r w:rsidRPr="00492E43">
        <w:rPr>
          <w:rFonts w:eastAsia="Times New Roman"/>
          <w:kern w:val="0"/>
          <w:lang w:eastAsia="ru-RU"/>
        </w:rPr>
        <w:t>. Средняя продолжительность ледохода в период весеннего половодья составляет 3-4 дня. Продолжительность периода с ледовыми явлениями в среднем составляет 130 суток.</w:t>
      </w:r>
      <w:r w:rsidRPr="00492E43">
        <w:rPr>
          <w:color w:val="000000"/>
        </w:rPr>
        <w:t xml:space="preserve"> Общая протяженность рек по территории сельсовета составляет около 37,2 км. Долина рек слабо разработана, пойменная, преобладающая ее ширина – 2-</w:t>
      </w:r>
      <w:smartTag w:uri="urn:schemas-microsoft-com:office:smarttags" w:element="metricconverter">
        <w:smartTagPr>
          <w:attr w:name="ProductID" w:val="3 км"/>
        </w:smartTagPr>
        <w:r w:rsidRPr="00492E43">
          <w:rPr>
            <w:color w:val="000000"/>
          </w:rPr>
          <w:t>3 км</w:t>
        </w:r>
      </w:smartTag>
      <w:r w:rsidRPr="00492E43">
        <w:rPr>
          <w:color w:val="000000"/>
        </w:rPr>
        <w:t>.</w:t>
      </w:r>
    </w:p>
    <w:p w14:paraId="24BE18A1" w14:textId="77777777" w:rsidR="00476136" w:rsidRPr="00492E43" w:rsidRDefault="00476136" w:rsidP="00476136">
      <w:pPr>
        <w:widowControl w:val="0"/>
        <w:spacing w:after="0" w:line="360" w:lineRule="auto"/>
        <w:ind w:firstLine="709"/>
        <w:jc w:val="both"/>
        <w:rPr>
          <w:color w:val="000000"/>
        </w:rPr>
      </w:pPr>
      <w:r w:rsidRPr="00492E43">
        <w:rPr>
          <w:color w:val="000000"/>
        </w:rPr>
        <w:t>Реки, протекающие по территории сельсовета, относятся к равнинному типу. Течение рек сравнительно медленное. Питаются реки талыми снеговыми водами (50-55%), грунтовыми водами (30-35%), дождевыми водами (10-20%).</w:t>
      </w:r>
    </w:p>
    <w:p w14:paraId="2BC38C91" w14:textId="77777777" w:rsidR="00E972A6" w:rsidRPr="0025196A" w:rsidRDefault="00E972A6" w:rsidP="009D1F5C">
      <w:pPr>
        <w:widowControl w:val="0"/>
        <w:spacing w:after="0" w:line="360" w:lineRule="auto"/>
        <w:ind w:firstLine="709"/>
        <w:jc w:val="both"/>
        <w:rPr>
          <w:b/>
        </w:rPr>
      </w:pPr>
      <w:r w:rsidRPr="0025196A">
        <w:rPr>
          <w:b/>
        </w:rPr>
        <w:t>Почвы</w:t>
      </w:r>
      <w:bookmarkEnd w:id="65"/>
      <w:r w:rsidR="001933E2">
        <w:rPr>
          <w:b/>
        </w:rPr>
        <w:t>.</w:t>
      </w:r>
    </w:p>
    <w:p w14:paraId="07F4535F" w14:textId="77777777" w:rsidR="00E972A6" w:rsidRPr="00EF2221" w:rsidRDefault="00CA77E9" w:rsidP="00C019A1">
      <w:pPr>
        <w:widowControl w:val="0"/>
        <w:spacing w:after="0" w:line="360" w:lineRule="auto"/>
        <w:ind w:firstLine="709"/>
        <w:jc w:val="both"/>
        <w:rPr>
          <w:color w:val="000000"/>
        </w:rPr>
      </w:pPr>
      <w:r w:rsidRPr="00CA77E9">
        <w:rPr>
          <w:color w:val="000000"/>
        </w:rPr>
        <w:t>В структуре почвенного покрова по механическому составу преобладают типичные среднемощные, средние и тяжелосуглинистые черноземы, в различной степени смытые. Небольшой процент составляют супесчаные и песчаные почвы.</w:t>
      </w:r>
      <w:r w:rsidR="00C019A1">
        <w:rPr>
          <w:color w:val="000000"/>
        </w:rPr>
        <w:t xml:space="preserve"> </w:t>
      </w:r>
      <w:r w:rsidRPr="00CA77E9">
        <w:rPr>
          <w:color w:val="000000"/>
        </w:rPr>
        <w:t>Черноземы типичные, карбонатные и луговые приурочены к плато и пологим склонам. Они являются самыми плодородными, имеют большую мощность гумуса, хорошо выраженную зернистую структуру.</w:t>
      </w:r>
      <w:r w:rsidR="00C019A1">
        <w:rPr>
          <w:color w:val="000000"/>
        </w:rPr>
        <w:t xml:space="preserve"> </w:t>
      </w:r>
      <w:r w:rsidRPr="00CA77E9">
        <w:rPr>
          <w:color w:val="000000"/>
        </w:rPr>
        <w:t>Все почвы слабосмытые, приурочены к пологим и покатым склонам водоразделов.</w:t>
      </w:r>
      <w:r w:rsidR="00476158">
        <w:rPr>
          <w:color w:val="000000"/>
        </w:rPr>
        <w:t xml:space="preserve"> </w:t>
      </w:r>
      <w:r w:rsidR="00E972A6" w:rsidRPr="00EF2221">
        <w:rPr>
          <w:color w:val="000000"/>
        </w:rPr>
        <w:t xml:space="preserve">Дерново-слабоподзолистые почвы высоких </w:t>
      </w:r>
      <w:proofErr w:type="spellStart"/>
      <w:r w:rsidR="00E972A6" w:rsidRPr="00EF2221">
        <w:rPr>
          <w:color w:val="000000"/>
        </w:rPr>
        <w:t>выположенных</w:t>
      </w:r>
      <w:proofErr w:type="spellEnd"/>
      <w:r w:rsidR="00E972A6" w:rsidRPr="00EF2221">
        <w:rPr>
          <w:color w:val="000000"/>
        </w:rPr>
        <w:t xml:space="preserve">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14:paraId="432F1BEF" w14:textId="77777777" w:rsidR="00E972A6" w:rsidRPr="00EF2221" w:rsidRDefault="00E972A6" w:rsidP="00C019A1">
      <w:pPr>
        <w:widowControl w:val="0"/>
        <w:spacing w:after="0" w:line="360" w:lineRule="auto"/>
        <w:ind w:firstLine="709"/>
        <w:jc w:val="both"/>
        <w:rPr>
          <w:color w:val="000000"/>
        </w:rPr>
      </w:pPr>
      <w:r w:rsidRPr="00EF2221">
        <w:rPr>
          <w:color w:val="000000"/>
        </w:rPr>
        <w:t xml:space="preserve">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w:t>
      </w:r>
      <w:r w:rsidRPr="00EF2221">
        <w:rPr>
          <w:color w:val="000000"/>
        </w:rPr>
        <w:lastRenderedPageBreak/>
        <w:t>для возделывания кормовых травосмесей.</w:t>
      </w:r>
    </w:p>
    <w:p w14:paraId="014F710D" w14:textId="77777777" w:rsidR="00E972A6" w:rsidRPr="00EF2221" w:rsidRDefault="00E972A6" w:rsidP="00C019A1">
      <w:pPr>
        <w:widowControl w:val="0"/>
        <w:spacing w:after="0" w:line="360" w:lineRule="auto"/>
        <w:ind w:firstLine="709"/>
        <w:jc w:val="both"/>
        <w:rPr>
          <w:color w:val="000000"/>
        </w:rPr>
      </w:pPr>
      <w:r w:rsidRPr="00EF2221">
        <w:rPr>
          <w:color w:val="000000"/>
        </w:rPr>
        <w:t xml:space="preserve">Почвы с низким плодородием дерново-сильноподзолистые, типичные подзолы на песках и торфяно-глеевые занимают в пределах </w:t>
      </w:r>
      <w:r>
        <w:rPr>
          <w:color w:val="000000"/>
        </w:rPr>
        <w:t>сельсовета</w:t>
      </w:r>
      <w:r w:rsidRPr="00EF2221">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14:paraId="5FB0AF4D" w14:textId="77777777" w:rsidR="00E972A6" w:rsidRDefault="00E972A6" w:rsidP="009D1F5C">
      <w:pPr>
        <w:widowControl w:val="0"/>
        <w:spacing w:after="0" w:line="360" w:lineRule="auto"/>
        <w:ind w:firstLine="709"/>
        <w:jc w:val="both"/>
        <w:rPr>
          <w:color w:val="000000"/>
        </w:rPr>
      </w:pPr>
      <w:r w:rsidRPr="00EF2221">
        <w:rPr>
          <w:color w:val="000000"/>
        </w:rPr>
        <w:t xml:space="preserve">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w:t>
      </w:r>
      <w:proofErr w:type="spellStart"/>
      <w:r w:rsidRPr="00EF2221">
        <w:rPr>
          <w:color w:val="000000"/>
        </w:rPr>
        <w:t>бороздование</w:t>
      </w:r>
      <w:proofErr w:type="spellEnd"/>
      <w:r w:rsidRPr="00EF2221">
        <w:rPr>
          <w:color w:val="000000"/>
        </w:rPr>
        <w:t xml:space="preserve"> и </w:t>
      </w:r>
      <w:proofErr w:type="spellStart"/>
      <w:r w:rsidRPr="00EF2221">
        <w:rPr>
          <w:color w:val="000000"/>
        </w:rPr>
        <w:t>обваловывание</w:t>
      </w:r>
      <w:proofErr w:type="spellEnd"/>
      <w:r w:rsidRPr="00EF2221">
        <w:rPr>
          <w:color w:val="000000"/>
        </w:rPr>
        <w:t xml:space="preserve"> зяби и паров. На крутых склонах и у вершин оврагов </w:t>
      </w:r>
      <w:proofErr w:type="spellStart"/>
      <w:r w:rsidRPr="00EF2221">
        <w:rPr>
          <w:color w:val="000000"/>
        </w:rPr>
        <w:t>залужение</w:t>
      </w:r>
      <w:proofErr w:type="spellEnd"/>
      <w:r w:rsidRPr="00EF2221">
        <w:rPr>
          <w:color w:val="000000"/>
        </w:rPr>
        <w:t xml:space="preserve"> и лесонасаждения, регулирование выпаса скота на эродированных землях.</w:t>
      </w:r>
      <w:r w:rsidR="00C019A1">
        <w:rPr>
          <w:color w:val="000000"/>
        </w:rPr>
        <w:t xml:space="preserve"> </w:t>
      </w:r>
      <w:r w:rsidRPr="00EF2221">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14:paraId="184203EE" w14:textId="77777777" w:rsidR="00CA77E9" w:rsidRPr="00311359" w:rsidRDefault="00CA77E9" w:rsidP="009D1F5C">
      <w:pPr>
        <w:widowControl w:val="0"/>
        <w:spacing w:after="0" w:line="360" w:lineRule="auto"/>
        <w:ind w:firstLine="709"/>
        <w:jc w:val="both"/>
        <w:rPr>
          <w:b/>
          <w:color w:val="000000"/>
        </w:rPr>
      </w:pPr>
      <w:r w:rsidRPr="00311359">
        <w:rPr>
          <w:b/>
          <w:color w:val="000000"/>
        </w:rPr>
        <w:t>Гидрогеологические условия</w:t>
      </w:r>
      <w:r w:rsidR="001933E2">
        <w:rPr>
          <w:b/>
          <w:color w:val="000000"/>
        </w:rPr>
        <w:t>.</w:t>
      </w:r>
    </w:p>
    <w:p w14:paraId="379D7011"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Гидрогеологические условия для строительного освоения на большей части территории сельсовета благоприятные, грунтовые воды залегают на глубине 5-6 м. Наиболее высокие уровни отмечены на поймах рек и по днищам оврагов с водотоками, где они фиксируются на глубинах 0-5 м. Водоснабжение хозяйственно-питьевое и техническое осуществляется из подземных источников. В пределах </w:t>
      </w:r>
      <w:r w:rsidR="00040165" w:rsidRPr="00CA77E9">
        <w:rPr>
          <w:color w:val="000000"/>
        </w:rPr>
        <w:t>сельсовета</w:t>
      </w:r>
      <w:r w:rsidRPr="00CA77E9">
        <w:rPr>
          <w:color w:val="000000"/>
        </w:rPr>
        <w:t xml:space="preserve"> имеются следующие водоносные комплексы и горизонты:</w:t>
      </w:r>
    </w:p>
    <w:p w14:paraId="2DE11544" w14:textId="77777777" w:rsidR="00CA77E9" w:rsidRPr="00CA77E9" w:rsidRDefault="001933E2" w:rsidP="009D1F5C">
      <w:pPr>
        <w:widowControl w:val="0"/>
        <w:spacing w:after="0" w:line="360" w:lineRule="auto"/>
        <w:ind w:firstLine="709"/>
        <w:jc w:val="both"/>
        <w:rPr>
          <w:color w:val="000000"/>
        </w:rPr>
      </w:pPr>
      <w:r>
        <w:rPr>
          <w:color w:val="000000"/>
        </w:rPr>
        <w:t>1. </w:t>
      </w:r>
      <w:r w:rsidR="00CA77E9" w:rsidRPr="00CA77E9">
        <w:rPr>
          <w:color w:val="000000"/>
        </w:rPr>
        <w:t>Воды современных аллювиальных отложений – используются шахтными колодцами сельских поселений, дебит около 0,1 л/сек. Горизонт не защищен с поверхности. Использование этих вод рекомендовано для технических нужд.</w:t>
      </w:r>
    </w:p>
    <w:p w14:paraId="2EF9AA6B" w14:textId="77777777" w:rsidR="00CA77E9" w:rsidRPr="00CA77E9" w:rsidRDefault="001933E2" w:rsidP="009D1F5C">
      <w:pPr>
        <w:widowControl w:val="0"/>
        <w:spacing w:after="0" w:line="360" w:lineRule="auto"/>
        <w:ind w:firstLine="709"/>
        <w:jc w:val="both"/>
        <w:rPr>
          <w:color w:val="000000"/>
        </w:rPr>
      </w:pPr>
      <w:r>
        <w:rPr>
          <w:color w:val="000000"/>
        </w:rPr>
        <w:t>2. </w:t>
      </w:r>
      <w:r w:rsidR="00CA77E9" w:rsidRPr="00CA77E9">
        <w:rPr>
          <w:color w:val="000000"/>
        </w:rPr>
        <w:t>Воды палеогенового горизонта, заключенные в мелких песках, обладают низкой водоотдачей. Для водоснабжения горизонт может быть рекомендован только для использования шахтными колодцами.</w:t>
      </w:r>
    </w:p>
    <w:p w14:paraId="3B0BA71C"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3. Водоносный горизонт, заключенный в верхнемеловых отложениях </w:t>
      </w:r>
      <w:proofErr w:type="spellStart"/>
      <w:r w:rsidRPr="00CA77E9">
        <w:rPr>
          <w:color w:val="000000"/>
        </w:rPr>
        <w:t>сантонского</w:t>
      </w:r>
      <w:proofErr w:type="spellEnd"/>
      <w:r w:rsidRPr="00CA77E9">
        <w:rPr>
          <w:color w:val="000000"/>
        </w:rPr>
        <w:t xml:space="preserve"> яруса, является ближайшим к поверхности земли и наиболее мощным. На возвышенностях </w:t>
      </w:r>
      <w:r w:rsidR="00E90401">
        <w:rPr>
          <w:color w:val="000000"/>
        </w:rPr>
        <w:t xml:space="preserve">он менее </w:t>
      </w:r>
      <w:proofErr w:type="spellStart"/>
      <w:r w:rsidR="00E90401">
        <w:rPr>
          <w:color w:val="000000"/>
        </w:rPr>
        <w:t>водообилен</w:t>
      </w:r>
      <w:proofErr w:type="spellEnd"/>
      <w:r w:rsidR="00E90401">
        <w:rPr>
          <w:color w:val="000000"/>
        </w:rPr>
        <w:t xml:space="preserve">, в долине </w:t>
      </w:r>
      <w:proofErr w:type="spellStart"/>
      <w:r w:rsidRPr="00CA77E9">
        <w:rPr>
          <w:color w:val="000000"/>
        </w:rPr>
        <w:t>водообильность</w:t>
      </w:r>
      <w:proofErr w:type="spellEnd"/>
      <w:r w:rsidRPr="00CA77E9">
        <w:rPr>
          <w:color w:val="000000"/>
        </w:rPr>
        <w:t xml:space="preserve"> увеличивается. Удельные дебиты скважин изменяются от 0,1-0,8 до 25 л/сек. Возможная производительность групповых водозаборов 50-200 л/сек.</w:t>
      </w:r>
    </w:p>
    <w:p w14:paraId="4916A7A6" w14:textId="77777777" w:rsidR="00CA77E9" w:rsidRPr="00CA77E9" w:rsidRDefault="001933E2" w:rsidP="009D1F5C">
      <w:pPr>
        <w:widowControl w:val="0"/>
        <w:spacing w:after="0" w:line="360" w:lineRule="auto"/>
        <w:ind w:firstLine="709"/>
        <w:jc w:val="both"/>
        <w:rPr>
          <w:color w:val="000000"/>
        </w:rPr>
      </w:pPr>
      <w:r>
        <w:rPr>
          <w:color w:val="000000"/>
        </w:rPr>
        <w:t>4. </w:t>
      </w:r>
      <w:proofErr w:type="spellStart"/>
      <w:r w:rsidR="00CA77E9" w:rsidRPr="00CA77E9">
        <w:rPr>
          <w:color w:val="000000"/>
        </w:rPr>
        <w:t>Сеноман</w:t>
      </w:r>
      <w:proofErr w:type="spellEnd"/>
      <w:r w:rsidR="00CA77E9" w:rsidRPr="00CA77E9">
        <w:rPr>
          <w:color w:val="000000"/>
        </w:rPr>
        <w:t xml:space="preserve">-нижнемеловой водоносный горизонт распространен повсеместно. </w:t>
      </w:r>
      <w:r w:rsidR="00CA77E9" w:rsidRPr="00CA77E9">
        <w:rPr>
          <w:color w:val="000000"/>
        </w:rPr>
        <w:lastRenderedPageBreak/>
        <w:t>Кровля его от 100 до 150 м. Средняя мощность горизонта 30-40 м. Величина напора достигает 60-80 м. Удельные дебиты от 0,1 до 3,3 л/сек, достигая иногда 8,2 л/сек, дебиты одиночных скважин в среднем 10-15 л/сек. Возможная производительность групповых водозаборов 200-500 л/сек.</w:t>
      </w:r>
    </w:p>
    <w:p w14:paraId="052A7A47" w14:textId="77777777" w:rsidR="00CA77E9" w:rsidRPr="00CA77E9" w:rsidRDefault="001933E2" w:rsidP="009D1F5C">
      <w:pPr>
        <w:widowControl w:val="0"/>
        <w:spacing w:after="0" w:line="360" w:lineRule="auto"/>
        <w:ind w:firstLine="709"/>
        <w:jc w:val="both"/>
        <w:rPr>
          <w:color w:val="000000"/>
        </w:rPr>
      </w:pPr>
      <w:r>
        <w:rPr>
          <w:color w:val="000000"/>
        </w:rPr>
        <w:t>5. </w:t>
      </w:r>
      <w:r w:rsidR="00CA77E9" w:rsidRPr="00CA77E9">
        <w:rPr>
          <w:color w:val="000000"/>
        </w:rPr>
        <w:t xml:space="preserve">Юрско-девонский водоносный горизонт вскрывается на глубине 200 и более метров. Дебиты скважин могут достигать до 20 л/сек. Строительство групповых водозаборов не целесообразно ввиду очень глубокого задевания горизонта. </w:t>
      </w:r>
    </w:p>
    <w:p w14:paraId="49A1A9A5" w14:textId="0E3AC45E" w:rsidR="00CA77E9" w:rsidRDefault="00CA77E9" w:rsidP="009D1F5C">
      <w:pPr>
        <w:widowControl w:val="0"/>
        <w:spacing w:after="0" w:line="360" w:lineRule="auto"/>
        <w:ind w:firstLine="709"/>
        <w:jc w:val="both"/>
        <w:rPr>
          <w:color w:val="000000"/>
        </w:rPr>
      </w:pPr>
      <w:r w:rsidRPr="00CA77E9">
        <w:rPr>
          <w:color w:val="000000"/>
        </w:rPr>
        <w:t xml:space="preserve">Для централизованного водоснабжения в сельсовете рекомендуются использование водоносных горизонтов как верхнемелового, так и </w:t>
      </w:r>
      <w:proofErr w:type="spellStart"/>
      <w:r w:rsidRPr="00CA77E9">
        <w:rPr>
          <w:color w:val="000000"/>
        </w:rPr>
        <w:t>сеноман</w:t>
      </w:r>
      <w:proofErr w:type="spellEnd"/>
      <w:r w:rsidRPr="00CA77E9">
        <w:rPr>
          <w:color w:val="000000"/>
        </w:rPr>
        <w:t xml:space="preserve">-нижнемелового. Для крупного водопотребления рекомендуется их совместное использование, где возможен водоотбор до 1000 л/сек. Воды всех горизонтов в целом удовлетворяют требованиям </w:t>
      </w:r>
      <w:r w:rsidR="00EB2347" w:rsidRPr="00EB2347">
        <w:rPr>
          <w:color w:val="000000"/>
        </w:rPr>
        <w:t>ГОСТ Р 51232-98 «Вода питьевая. Общие требования к организации и методам контроля качества»</w:t>
      </w:r>
      <w:r w:rsidRPr="00CA77E9">
        <w:rPr>
          <w:color w:val="000000"/>
        </w:rPr>
        <w:t>.</w:t>
      </w:r>
    </w:p>
    <w:p w14:paraId="082BB826" w14:textId="77777777" w:rsidR="00EB2347" w:rsidRPr="000F1B4B" w:rsidRDefault="00EB2347" w:rsidP="00EB2347">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9F5ED17" w14:textId="77777777" w:rsidR="00890728" w:rsidRPr="00B35458" w:rsidRDefault="00890728" w:rsidP="009D1F5C">
      <w:pPr>
        <w:pStyle w:val="3"/>
        <w:keepNext w:val="0"/>
        <w:keepLines w:val="0"/>
        <w:widowControl w:val="0"/>
        <w:shd w:val="clear" w:color="auto" w:fill="FFFFFF"/>
        <w:spacing w:before="0" w:line="360" w:lineRule="auto"/>
        <w:ind w:firstLine="709"/>
        <w:jc w:val="both"/>
        <w:rPr>
          <w:rFonts w:ascii="Times New Roman" w:hAnsi="Times New Roman"/>
          <w:color w:val="000000"/>
          <w:sz w:val="24"/>
          <w:szCs w:val="24"/>
          <w:lang w:val="ru-RU"/>
        </w:rPr>
      </w:pPr>
      <w:r w:rsidRPr="00B35458">
        <w:rPr>
          <w:rFonts w:ascii="Times New Roman" w:hAnsi="Times New Roman"/>
          <w:color w:val="000000"/>
          <w:sz w:val="24"/>
          <w:szCs w:val="24"/>
        </w:rPr>
        <w:t>Минерально-сырьевые ресурсы</w:t>
      </w:r>
      <w:r>
        <w:rPr>
          <w:rFonts w:ascii="Times New Roman" w:hAnsi="Times New Roman"/>
          <w:color w:val="000000"/>
          <w:sz w:val="24"/>
          <w:szCs w:val="24"/>
          <w:lang w:val="ru-RU"/>
        </w:rPr>
        <w:t>.</w:t>
      </w:r>
    </w:p>
    <w:p w14:paraId="4BCC3F08" w14:textId="7B58BEB7" w:rsidR="00A952E8" w:rsidRPr="00A952E8" w:rsidRDefault="00A952E8" w:rsidP="00A952E8">
      <w:pPr>
        <w:widowControl w:val="0"/>
        <w:suppressAutoHyphens/>
        <w:spacing w:after="0" w:line="360" w:lineRule="auto"/>
        <w:ind w:firstLine="709"/>
        <w:jc w:val="both"/>
        <w:rPr>
          <w:kern w:val="0"/>
        </w:rPr>
      </w:pPr>
      <w:r w:rsidRPr="00A952E8">
        <w:rPr>
          <w:kern w:val="0"/>
        </w:rPr>
        <w:t>По состоянию на 07.08.2023 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года №2395-1 «О недрах», в границах муниципального образования «Ивановский сельсовет» Рыльского района Курской области зарегистрированы следующие лицензии на пользование недрами (подземные воды с водоотбором не более 500 кубических метров в сутки):</w:t>
      </w:r>
    </w:p>
    <w:p w14:paraId="759AEFF8" w14:textId="77777777" w:rsidR="00A952E8" w:rsidRPr="00A952E8" w:rsidRDefault="00A952E8" w:rsidP="00A952E8">
      <w:pPr>
        <w:widowControl w:val="0"/>
        <w:suppressAutoHyphens/>
        <w:spacing w:after="0" w:line="360" w:lineRule="auto"/>
        <w:ind w:firstLine="709"/>
        <w:jc w:val="both"/>
        <w:rPr>
          <w:kern w:val="0"/>
        </w:rPr>
      </w:pPr>
      <w:r w:rsidRPr="00A952E8">
        <w:rPr>
          <w:kern w:val="0"/>
        </w:rPr>
        <w:t>1) КРС 90045 ВЭ от 01.12.2015 г., выданная МАУ «Марьинское жилищно-коммунальное хозяйство».</w:t>
      </w:r>
    </w:p>
    <w:p w14:paraId="53F4E3AB" w14:textId="7ABABC1B" w:rsidR="00A952E8" w:rsidRPr="00A952E8" w:rsidRDefault="00A952E8" w:rsidP="00A952E8">
      <w:pPr>
        <w:widowControl w:val="0"/>
        <w:suppressAutoHyphens/>
        <w:spacing w:after="0" w:line="360" w:lineRule="auto"/>
        <w:ind w:firstLine="709"/>
        <w:jc w:val="both"/>
        <w:rPr>
          <w:kern w:val="0"/>
        </w:rPr>
      </w:pPr>
      <w:r w:rsidRPr="00A952E8">
        <w:rPr>
          <w:kern w:val="0"/>
        </w:rPr>
        <w:t>Географические координаты водозаборной скважины: С.Ш. 51°35'12,0" В.Д.</w:t>
      </w:r>
      <w:r>
        <w:rPr>
          <w:kern w:val="0"/>
        </w:rPr>
        <w:t> </w:t>
      </w:r>
      <w:r w:rsidRPr="00A952E8">
        <w:rPr>
          <w:kern w:val="0"/>
        </w:rPr>
        <w:t>34°57'33,6";</w:t>
      </w:r>
    </w:p>
    <w:p w14:paraId="74CF0A95" w14:textId="77777777" w:rsidR="00A952E8" w:rsidRPr="00A952E8" w:rsidRDefault="00A952E8" w:rsidP="00A952E8">
      <w:pPr>
        <w:widowControl w:val="0"/>
        <w:suppressAutoHyphens/>
        <w:spacing w:after="0" w:line="360" w:lineRule="auto"/>
        <w:ind w:firstLine="709"/>
        <w:jc w:val="both"/>
        <w:rPr>
          <w:kern w:val="0"/>
        </w:rPr>
      </w:pPr>
      <w:r w:rsidRPr="00A952E8">
        <w:rPr>
          <w:kern w:val="0"/>
        </w:rPr>
        <w:t>2) КРС 90046 ВЭ от 01.12.2015 г., выданная МАУ «Марьинское жилищно- коммунальное хозяйство».</w:t>
      </w:r>
    </w:p>
    <w:p w14:paraId="45D5F2CF" w14:textId="24C0521D" w:rsidR="00A952E8" w:rsidRPr="00A952E8" w:rsidRDefault="00A952E8" w:rsidP="00A952E8">
      <w:pPr>
        <w:widowControl w:val="0"/>
        <w:suppressAutoHyphens/>
        <w:spacing w:after="0" w:line="360" w:lineRule="auto"/>
        <w:ind w:firstLine="709"/>
        <w:jc w:val="both"/>
        <w:rPr>
          <w:kern w:val="0"/>
        </w:rPr>
      </w:pPr>
      <w:r w:rsidRPr="00A952E8">
        <w:rPr>
          <w:kern w:val="0"/>
        </w:rPr>
        <w:t>Географические координаты водозаборной скважины: С.Ш. 51°34'58,6" В.Д.</w:t>
      </w:r>
      <w:r>
        <w:rPr>
          <w:kern w:val="0"/>
        </w:rPr>
        <w:t> </w:t>
      </w:r>
      <w:r w:rsidRPr="00A952E8">
        <w:rPr>
          <w:kern w:val="0"/>
        </w:rPr>
        <w:t>34°57'33,6";</w:t>
      </w:r>
    </w:p>
    <w:p w14:paraId="3BD0D2A1" w14:textId="77777777" w:rsidR="00A952E8" w:rsidRPr="00A952E8" w:rsidRDefault="00A952E8" w:rsidP="00A952E8">
      <w:pPr>
        <w:widowControl w:val="0"/>
        <w:suppressAutoHyphens/>
        <w:spacing w:after="0" w:line="360" w:lineRule="auto"/>
        <w:ind w:firstLine="709"/>
        <w:jc w:val="both"/>
        <w:rPr>
          <w:kern w:val="0"/>
        </w:rPr>
      </w:pPr>
      <w:r w:rsidRPr="00A952E8">
        <w:rPr>
          <w:kern w:val="0"/>
        </w:rPr>
        <w:t>3) КРС 90047 ВЭ от 01.12.2015 г., выданная МАУ «Марьинское жилищно-коммунальное хозяйство».</w:t>
      </w:r>
    </w:p>
    <w:p w14:paraId="552D45C0" w14:textId="00E8AD7B" w:rsidR="00A952E8" w:rsidRPr="00A952E8" w:rsidRDefault="00A952E8" w:rsidP="00A952E8">
      <w:pPr>
        <w:widowControl w:val="0"/>
        <w:suppressAutoHyphens/>
        <w:spacing w:after="0" w:line="360" w:lineRule="auto"/>
        <w:ind w:firstLine="709"/>
        <w:jc w:val="both"/>
        <w:rPr>
          <w:kern w:val="0"/>
        </w:rPr>
      </w:pPr>
      <w:r w:rsidRPr="00A952E8">
        <w:rPr>
          <w:kern w:val="0"/>
        </w:rPr>
        <w:t>Географические координаты водозаборной скважины: С.Ш. 51°38'07,9" В.Д.</w:t>
      </w:r>
      <w:r>
        <w:rPr>
          <w:kern w:val="0"/>
        </w:rPr>
        <w:t> </w:t>
      </w:r>
      <w:r w:rsidRPr="00A952E8">
        <w:rPr>
          <w:kern w:val="0"/>
        </w:rPr>
        <w:t>34°58'54,8";</w:t>
      </w:r>
    </w:p>
    <w:p w14:paraId="44D9B9BB" w14:textId="77777777" w:rsidR="00A952E8" w:rsidRPr="00A952E8" w:rsidRDefault="00A952E8" w:rsidP="00A952E8">
      <w:pPr>
        <w:widowControl w:val="0"/>
        <w:suppressAutoHyphens/>
        <w:spacing w:after="0" w:line="360" w:lineRule="auto"/>
        <w:ind w:firstLine="709"/>
        <w:jc w:val="both"/>
        <w:rPr>
          <w:kern w:val="0"/>
        </w:rPr>
      </w:pPr>
      <w:r w:rsidRPr="00A952E8">
        <w:rPr>
          <w:kern w:val="0"/>
        </w:rPr>
        <w:t>4) КРС 90048 ВР от 01.12.2015 г., выданная МАУ «Марьинское жилищно-коммунальное хозяйство».</w:t>
      </w:r>
    </w:p>
    <w:p w14:paraId="6FB712BF" w14:textId="77777777" w:rsidR="00A952E8" w:rsidRPr="00A952E8" w:rsidRDefault="00A952E8" w:rsidP="00A952E8">
      <w:pPr>
        <w:widowControl w:val="0"/>
        <w:suppressAutoHyphens/>
        <w:spacing w:after="0" w:line="360" w:lineRule="auto"/>
        <w:ind w:firstLine="709"/>
        <w:jc w:val="both"/>
        <w:rPr>
          <w:kern w:val="0"/>
        </w:rPr>
      </w:pPr>
      <w:r w:rsidRPr="00A952E8">
        <w:rPr>
          <w:kern w:val="0"/>
        </w:rPr>
        <w:lastRenderedPageBreak/>
        <w:t>Географические координаты водозаборных скважин:</w:t>
      </w:r>
    </w:p>
    <w:p w14:paraId="5D572518" w14:textId="77777777" w:rsidR="00A952E8" w:rsidRPr="00A952E8" w:rsidRDefault="00A952E8" w:rsidP="00A952E8">
      <w:pPr>
        <w:widowControl w:val="0"/>
        <w:suppressAutoHyphens/>
        <w:spacing w:after="0" w:line="360" w:lineRule="auto"/>
        <w:ind w:firstLine="709"/>
        <w:jc w:val="both"/>
        <w:rPr>
          <w:kern w:val="0"/>
        </w:rPr>
      </w:pPr>
      <w:r w:rsidRPr="00A952E8">
        <w:rPr>
          <w:kern w:val="0"/>
        </w:rPr>
        <w:t>С.Ш. 51°35'59,8" В.Д. 34°57'18,7";</w:t>
      </w:r>
    </w:p>
    <w:p w14:paraId="225B7CA7" w14:textId="77777777" w:rsidR="00A952E8" w:rsidRPr="00A952E8" w:rsidRDefault="00A952E8" w:rsidP="00A952E8">
      <w:pPr>
        <w:spacing w:after="0" w:line="360" w:lineRule="auto"/>
        <w:ind w:firstLine="709"/>
        <w:jc w:val="both"/>
        <w:rPr>
          <w:kern w:val="0"/>
        </w:rPr>
      </w:pPr>
      <w:r w:rsidRPr="00A952E8">
        <w:rPr>
          <w:kern w:val="0"/>
        </w:rPr>
        <w:t>С.Ш. 51°36'06,2" В.Д. 34°56'53,6".</w:t>
      </w:r>
    </w:p>
    <w:p w14:paraId="073BE2A3" w14:textId="600B08BF" w:rsidR="00EB2347" w:rsidRPr="000F1B4B" w:rsidRDefault="00EB2347" w:rsidP="00A952E8">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155EDCF" w14:textId="77777777" w:rsidR="00476136" w:rsidRPr="00E757CC" w:rsidRDefault="00E972A6" w:rsidP="00476136">
      <w:pPr>
        <w:spacing w:after="0" w:line="360" w:lineRule="auto"/>
        <w:ind w:firstLine="709"/>
        <w:jc w:val="both"/>
        <w:rPr>
          <w:color w:val="000000"/>
        </w:rPr>
      </w:pPr>
      <w:r w:rsidRPr="00EF2221">
        <w:rPr>
          <w:b/>
          <w:color w:val="000000"/>
        </w:rPr>
        <w:t>Растительный мир.</w:t>
      </w:r>
      <w:r w:rsidRPr="00EF2221">
        <w:rPr>
          <w:color w:val="000000"/>
        </w:rPr>
        <w:t xml:space="preserve"> </w:t>
      </w:r>
      <w:r w:rsidR="00476136" w:rsidRPr="00492E43">
        <w:rPr>
          <w:color w:val="000000"/>
        </w:rPr>
        <w:t xml:space="preserve">По характеру растительности сельсовет представляет собой </w:t>
      </w:r>
      <w:r w:rsidR="00476136" w:rsidRPr="00E757CC">
        <w:rPr>
          <w:color w:val="000000"/>
        </w:rPr>
        <w:t>лесостепь.</w:t>
      </w:r>
    </w:p>
    <w:p w14:paraId="6890F1BE" w14:textId="77777777" w:rsidR="00442083" w:rsidRDefault="00476136" w:rsidP="00476136">
      <w:pPr>
        <w:spacing w:after="0" w:line="360" w:lineRule="auto"/>
        <w:ind w:firstLine="709"/>
        <w:jc w:val="both"/>
        <w:rPr>
          <w:color w:val="000000"/>
        </w:rPr>
      </w:pPr>
      <w:r w:rsidRPr="00E757CC">
        <w:rPr>
          <w:color w:val="000000"/>
        </w:rPr>
        <w:t xml:space="preserve">Лесной фонд на территории сельсовета представлен большими участками лесных </w:t>
      </w:r>
      <w:r w:rsidRPr="00FB6DBF">
        <w:rPr>
          <w:color w:val="000000"/>
        </w:rPr>
        <w:t xml:space="preserve">насаждений </w:t>
      </w:r>
      <w:proofErr w:type="spellStart"/>
      <w:r w:rsidR="00382754" w:rsidRPr="00FB6DBF">
        <w:rPr>
          <w:color w:val="000000"/>
        </w:rPr>
        <w:t>ур</w:t>
      </w:r>
      <w:proofErr w:type="spellEnd"/>
      <w:r w:rsidR="00382754" w:rsidRPr="00FB6DBF">
        <w:rPr>
          <w:color w:val="000000"/>
        </w:rPr>
        <w:t>. </w:t>
      </w:r>
      <w:r w:rsidR="00FB6DBF" w:rsidRPr="00FB6DBF">
        <w:rPr>
          <w:color w:val="000000"/>
        </w:rPr>
        <w:t>Серегина</w:t>
      </w:r>
      <w:r w:rsidR="00FB6DBF">
        <w:rPr>
          <w:color w:val="000000"/>
        </w:rPr>
        <w:t xml:space="preserve"> Пасека, </w:t>
      </w:r>
      <w:proofErr w:type="spellStart"/>
      <w:r w:rsidR="00FB6DBF">
        <w:rPr>
          <w:color w:val="000000"/>
        </w:rPr>
        <w:t>ур</w:t>
      </w:r>
      <w:proofErr w:type="spellEnd"/>
      <w:r w:rsidR="00FB6DBF">
        <w:rPr>
          <w:color w:val="000000"/>
        </w:rPr>
        <w:t xml:space="preserve">. Васильев, лес Карасики, </w:t>
      </w:r>
      <w:proofErr w:type="spellStart"/>
      <w:r w:rsidR="00FB6DBF">
        <w:rPr>
          <w:color w:val="000000"/>
        </w:rPr>
        <w:t>ур</w:t>
      </w:r>
      <w:proofErr w:type="spellEnd"/>
      <w:r w:rsidR="00FB6DBF">
        <w:rPr>
          <w:color w:val="000000"/>
        </w:rPr>
        <w:t xml:space="preserve">. Гнилое Болото, </w:t>
      </w:r>
      <w:proofErr w:type="spellStart"/>
      <w:r w:rsidR="00FB6DBF">
        <w:rPr>
          <w:color w:val="000000"/>
        </w:rPr>
        <w:t>ур</w:t>
      </w:r>
      <w:proofErr w:type="spellEnd"/>
      <w:r w:rsidR="00FB6DBF">
        <w:rPr>
          <w:color w:val="000000"/>
        </w:rPr>
        <w:t xml:space="preserve">. Малое Городище, </w:t>
      </w:r>
      <w:proofErr w:type="spellStart"/>
      <w:r w:rsidR="00FB6DBF">
        <w:rPr>
          <w:color w:val="000000"/>
        </w:rPr>
        <w:t>ур</w:t>
      </w:r>
      <w:proofErr w:type="spellEnd"/>
      <w:r w:rsidR="00FB6DBF">
        <w:rPr>
          <w:color w:val="000000"/>
        </w:rPr>
        <w:t>. </w:t>
      </w:r>
      <w:proofErr w:type="spellStart"/>
      <w:r w:rsidR="00FB6DBF">
        <w:rPr>
          <w:color w:val="000000"/>
        </w:rPr>
        <w:t>Хляпоао</w:t>
      </w:r>
      <w:proofErr w:type="spellEnd"/>
      <w:r w:rsidR="00FB6DBF">
        <w:rPr>
          <w:color w:val="000000"/>
        </w:rPr>
        <w:t xml:space="preserve">, лес Козловский, </w:t>
      </w:r>
      <w:proofErr w:type="spellStart"/>
      <w:r w:rsidR="00FB6DBF">
        <w:rPr>
          <w:color w:val="000000"/>
        </w:rPr>
        <w:t>ур</w:t>
      </w:r>
      <w:proofErr w:type="spellEnd"/>
      <w:r w:rsidR="00FB6DBF">
        <w:rPr>
          <w:color w:val="000000"/>
        </w:rPr>
        <w:t>. Барон и т.д.</w:t>
      </w:r>
    </w:p>
    <w:p w14:paraId="1B96F42C" w14:textId="77777777" w:rsidR="00476136" w:rsidRPr="00476136" w:rsidRDefault="00476136" w:rsidP="00476136">
      <w:pPr>
        <w:spacing w:after="0" w:line="360" w:lineRule="auto"/>
        <w:ind w:firstLine="709"/>
        <w:jc w:val="both"/>
        <w:rPr>
          <w:color w:val="000000"/>
        </w:rPr>
      </w:pPr>
      <w:r w:rsidRPr="00476136">
        <w:rPr>
          <w:color w:val="000000"/>
        </w:rPr>
        <w:t xml:space="preserve">Лесное хозяйство в основном имеет почвозащитное значение, имеются полезащитные лесополосы, а также насаждения по оврагам и балкам. </w:t>
      </w:r>
    </w:p>
    <w:p w14:paraId="0921EFEA" w14:textId="77777777" w:rsidR="00476136" w:rsidRPr="00476136" w:rsidRDefault="00476136" w:rsidP="00476136">
      <w:pPr>
        <w:spacing w:after="0" w:line="360" w:lineRule="auto"/>
        <w:ind w:firstLine="709"/>
        <w:jc w:val="both"/>
        <w:rPr>
          <w:color w:val="000000"/>
        </w:rPr>
      </w:pPr>
      <w:r w:rsidRPr="00476136">
        <w:rPr>
          <w:color w:val="000000"/>
        </w:rPr>
        <w:t xml:space="preserve">Луговые формации развиты по поймам рек, где господствуют </w:t>
      </w:r>
      <w:proofErr w:type="spellStart"/>
      <w:r w:rsidRPr="00476136">
        <w:rPr>
          <w:color w:val="000000"/>
        </w:rPr>
        <w:t>злако</w:t>
      </w:r>
      <w:proofErr w:type="spellEnd"/>
      <w:r w:rsidRPr="00476136">
        <w:rPr>
          <w:color w:val="000000"/>
        </w:rPr>
        <w:t>-разнотравные сообщества с ценными кормовыми травами, овсяницей, тимофеевкой, клевером, люцерной. Из животных, распространенных на территории сельсовета характерны представители средней полосы. Здесь встречаются лисы, белки; из птиц наиболее часты куропатки, много различных мелких птиц, особенно воробьев.</w:t>
      </w:r>
    </w:p>
    <w:p w14:paraId="75FD92C3" w14:textId="5F03C2CE" w:rsidR="00476136" w:rsidRDefault="00B84553" w:rsidP="00FB6DBF">
      <w:pPr>
        <w:widowControl w:val="0"/>
        <w:spacing w:after="0" w:line="360" w:lineRule="auto"/>
        <w:ind w:firstLine="709"/>
        <w:jc w:val="both"/>
        <w:rPr>
          <w:color w:val="000000"/>
        </w:rPr>
      </w:pPr>
      <w:r w:rsidRPr="00B84553">
        <w:rPr>
          <w:color w:val="000000"/>
        </w:rPr>
        <w:t xml:space="preserve">54 % территории муниципального образования «Ивановский сельсовет» Рыльского района Курской области занимают зоны сельскохозяйственного назначения – </w:t>
      </w:r>
      <w:r w:rsidR="009C1A9C" w:rsidRPr="009C1A9C">
        <w:rPr>
          <w:color w:val="000000"/>
          <w:highlight w:val="green"/>
        </w:rPr>
        <w:t>8358,4</w:t>
      </w:r>
      <w:r w:rsidRPr="009C1A9C">
        <w:rPr>
          <w:color w:val="000000"/>
          <w:highlight w:val="green"/>
        </w:rPr>
        <w:t xml:space="preserve"> га</w:t>
      </w:r>
      <w:r w:rsidR="00476136" w:rsidRPr="00476136">
        <w:rPr>
          <w:color w:val="000000"/>
        </w:rPr>
        <w:t>.</w:t>
      </w:r>
    </w:p>
    <w:p w14:paraId="68325580" w14:textId="77777777" w:rsidR="009C1A9C" w:rsidRDefault="009C1A9C" w:rsidP="009C1A9C">
      <w:pPr>
        <w:tabs>
          <w:tab w:val="right" w:leader="dot" w:pos="9781"/>
        </w:tabs>
        <w:spacing w:after="0" w:line="240" w:lineRule="auto"/>
        <w:jc w:val="both"/>
        <w:rPr>
          <w:i/>
          <w:iCs/>
          <w:noProof/>
          <w:kern w:val="0"/>
          <w:sz w:val="22"/>
          <w:szCs w:val="22"/>
          <w:lang w:eastAsia="ru-RU"/>
        </w:rPr>
      </w:pPr>
    </w:p>
    <w:p w14:paraId="3EAAE51B" w14:textId="6AD4F55D" w:rsidR="009C1A9C" w:rsidRDefault="009C1A9C" w:rsidP="009C1A9C">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3494DE64" w14:textId="77777777" w:rsidR="009C1A9C" w:rsidRDefault="009C1A9C" w:rsidP="00FB6DBF">
      <w:pPr>
        <w:widowControl w:val="0"/>
        <w:spacing w:after="0" w:line="360" w:lineRule="auto"/>
        <w:ind w:firstLine="709"/>
        <w:jc w:val="both"/>
        <w:rPr>
          <w:color w:val="000000"/>
        </w:rPr>
      </w:pPr>
    </w:p>
    <w:p w14:paraId="1BF429DE" w14:textId="73057CE2" w:rsidR="00476136" w:rsidRPr="00476136" w:rsidRDefault="00476136" w:rsidP="00FB6DBF">
      <w:pPr>
        <w:widowControl w:val="0"/>
        <w:spacing w:after="0" w:line="360" w:lineRule="auto"/>
        <w:ind w:firstLine="709"/>
        <w:jc w:val="both"/>
        <w:rPr>
          <w:color w:val="000000"/>
        </w:rPr>
      </w:pPr>
      <w:r w:rsidRPr="00476136">
        <w:rPr>
          <w:color w:val="000000"/>
        </w:rPr>
        <w:t>Агроклиматические факторы, определяющие условия роста и развития растений, а</w:t>
      </w:r>
      <w:r w:rsidR="00FB6DBF">
        <w:rPr>
          <w:color w:val="000000"/>
        </w:rPr>
        <w:t xml:space="preserve"> </w:t>
      </w:r>
      <w:r w:rsidRPr="00476136">
        <w:rPr>
          <w:color w:val="000000"/>
        </w:rPr>
        <w:t>также биологические возможности возделываемых культур при идеальных условиях позволяют получать урожайность зерновых на уровне 35-40 ц/га, сахарной свеклы – 450-550 ц/га.</w:t>
      </w:r>
    </w:p>
    <w:p w14:paraId="00F6FA33" w14:textId="77777777" w:rsidR="001933E2" w:rsidRPr="001933E2" w:rsidRDefault="001933E2" w:rsidP="00FB6DBF">
      <w:pPr>
        <w:widowControl w:val="0"/>
        <w:spacing w:after="0" w:line="360" w:lineRule="auto"/>
        <w:ind w:firstLine="709"/>
        <w:jc w:val="both"/>
      </w:pPr>
      <w:r w:rsidRPr="001933E2">
        <w:t xml:space="preserve">Основные лесные ресурсы сосредоточены на севере и юге поселения. Все леса находятся под контролем </w:t>
      </w:r>
      <w:r w:rsidR="00366146">
        <w:t>Рыльского</w:t>
      </w:r>
      <w:r w:rsidRPr="001933E2">
        <w:t xml:space="preserve"> лесничества. </w:t>
      </w:r>
    </w:p>
    <w:p w14:paraId="1DE9341F" w14:textId="77777777" w:rsidR="00E972A6" w:rsidRPr="0025196A" w:rsidRDefault="00E972A6" w:rsidP="00FB6DBF">
      <w:pPr>
        <w:widowControl w:val="0"/>
        <w:spacing w:after="0" w:line="360" w:lineRule="auto"/>
        <w:ind w:firstLine="709"/>
        <w:jc w:val="both"/>
        <w:rPr>
          <w:b/>
        </w:rPr>
      </w:pPr>
      <w:bookmarkStart w:id="66" w:name="_Toc268263630"/>
      <w:r w:rsidRPr="0025196A">
        <w:rPr>
          <w:b/>
        </w:rPr>
        <w:t>Геологическая характеристика</w:t>
      </w:r>
      <w:bookmarkEnd w:id="66"/>
      <w:r w:rsidR="001933E2">
        <w:rPr>
          <w:b/>
        </w:rPr>
        <w:t>.</w:t>
      </w:r>
    </w:p>
    <w:p w14:paraId="16814895" w14:textId="77777777" w:rsidR="00CA77E9" w:rsidRPr="00CA77E9" w:rsidRDefault="00CA77E9" w:rsidP="00FB6DBF">
      <w:pPr>
        <w:widowControl w:val="0"/>
        <w:spacing w:after="0" w:line="360" w:lineRule="auto"/>
        <w:ind w:firstLine="709"/>
        <w:jc w:val="both"/>
        <w:rPr>
          <w:color w:val="000000"/>
        </w:rPr>
      </w:pPr>
      <w:bookmarkStart w:id="67" w:name="_Toc247965266"/>
      <w:bookmarkStart w:id="68" w:name="_Toc263086807"/>
      <w:r w:rsidRPr="00CA77E9">
        <w:rPr>
          <w:color w:val="000000"/>
        </w:rPr>
        <w:t>Геологическое строение в пределах активной зоны (до базиса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14:paraId="78CA2766" w14:textId="77777777" w:rsidR="00CA77E9" w:rsidRPr="00CA77E9" w:rsidRDefault="00CA77E9" w:rsidP="009D1F5C">
      <w:pPr>
        <w:widowControl w:val="0"/>
        <w:spacing w:after="0" w:line="360" w:lineRule="auto"/>
        <w:ind w:firstLine="709"/>
        <w:jc w:val="both"/>
        <w:rPr>
          <w:color w:val="000000"/>
        </w:rPr>
      </w:pPr>
      <w:r w:rsidRPr="00CA77E9">
        <w:rPr>
          <w:color w:val="000000"/>
        </w:rPr>
        <w:t>Геолого-</w:t>
      </w:r>
      <w:proofErr w:type="spellStart"/>
      <w:r w:rsidRPr="00CA77E9">
        <w:rPr>
          <w:color w:val="000000"/>
        </w:rPr>
        <w:t>литолический</w:t>
      </w:r>
      <w:proofErr w:type="spellEnd"/>
      <w:r w:rsidRPr="00CA77E9">
        <w:rPr>
          <w:color w:val="000000"/>
        </w:rPr>
        <w:t xml:space="preserve"> разрез толщи представлен следующими грунтами.</w:t>
      </w:r>
    </w:p>
    <w:p w14:paraId="7E565D23" w14:textId="77777777" w:rsidR="00CA77E9" w:rsidRPr="00CA77E9" w:rsidRDefault="00CA77E9" w:rsidP="009D1F5C">
      <w:pPr>
        <w:widowControl w:val="0"/>
        <w:spacing w:after="0" w:line="360" w:lineRule="auto"/>
        <w:ind w:firstLine="709"/>
        <w:jc w:val="both"/>
        <w:rPr>
          <w:color w:val="000000"/>
        </w:rPr>
      </w:pPr>
      <w:r w:rsidRPr="00CA77E9">
        <w:rPr>
          <w:color w:val="000000"/>
        </w:rPr>
        <w:t>1.</w:t>
      </w:r>
      <w:r w:rsidRPr="00CA77E9">
        <w:rPr>
          <w:color w:val="000000"/>
        </w:rPr>
        <w:tab/>
        <w:t xml:space="preserve">Почвенный слой. Черноземы и серые лесные почвы, мощностью 0,2-1,5 м распространены повсеместно. Насыпной грунт встречается на застроенных участках, в </w:t>
      </w:r>
      <w:r w:rsidRPr="00CA77E9">
        <w:rPr>
          <w:color w:val="000000"/>
        </w:rPr>
        <w:lastRenderedPageBreak/>
        <w:t xml:space="preserve">местах засыпанных оврагов. Мощность 0,4-1,8м. Торф и </w:t>
      </w:r>
      <w:proofErr w:type="spellStart"/>
      <w:r w:rsidRPr="00CA77E9">
        <w:rPr>
          <w:color w:val="000000"/>
        </w:rPr>
        <w:t>заторфованные</w:t>
      </w:r>
      <w:proofErr w:type="spellEnd"/>
      <w:r w:rsidRPr="00CA77E9">
        <w:rPr>
          <w:color w:val="000000"/>
        </w:rPr>
        <w:t xml:space="preserve"> грунты, средней мощностью 0,5-1,5 м распространены на поймах рек, в днищах оврагов с водотоками. Современный аллювий (пески различной крупности) развит на поймах рек.</w:t>
      </w:r>
    </w:p>
    <w:p w14:paraId="524011A8" w14:textId="77777777" w:rsidR="00CA77E9" w:rsidRPr="00CA77E9" w:rsidRDefault="00CA77E9" w:rsidP="009D1F5C">
      <w:pPr>
        <w:widowControl w:val="0"/>
        <w:spacing w:after="0" w:line="360" w:lineRule="auto"/>
        <w:ind w:firstLine="709"/>
        <w:jc w:val="both"/>
        <w:rPr>
          <w:color w:val="000000"/>
        </w:rPr>
      </w:pPr>
      <w:r w:rsidRPr="00CA77E9">
        <w:rPr>
          <w:color w:val="000000"/>
        </w:rPr>
        <w:t>2.</w:t>
      </w:r>
      <w:r w:rsidRPr="00CA77E9">
        <w:rPr>
          <w:color w:val="000000"/>
        </w:rPr>
        <w:tab/>
        <w:t xml:space="preserve">Верхнечетвертичные отложения представлены древним аллювием надпойменных террас </w:t>
      </w:r>
      <w:r w:rsidR="00B15FC6">
        <w:rPr>
          <w:color w:val="000000"/>
        </w:rPr>
        <w:t>Сейм</w:t>
      </w:r>
      <w:r w:rsidRPr="00CA77E9">
        <w:rPr>
          <w:color w:val="000000"/>
        </w:rPr>
        <w:t>а и его притоков. Представлены преимущественно мелкими песками, пылеватыми супесями. Мощность от 2-5 до 10 м.</w:t>
      </w:r>
    </w:p>
    <w:p w14:paraId="7EF2434D" w14:textId="77777777" w:rsidR="00CA77E9" w:rsidRPr="00CA77E9" w:rsidRDefault="00CA77E9" w:rsidP="009D1F5C">
      <w:pPr>
        <w:widowControl w:val="0"/>
        <w:spacing w:after="0" w:line="360" w:lineRule="auto"/>
        <w:ind w:firstLine="709"/>
        <w:jc w:val="both"/>
        <w:rPr>
          <w:color w:val="000000"/>
        </w:rPr>
      </w:pPr>
      <w:r w:rsidRPr="00CA77E9">
        <w:rPr>
          <w:color w:val="000000"/>
        </w:rPr>
        <w:t>3.</w:t>
      </w:r>
      <w:r w:rsidRPr="00CA77E9">
        <w:rPr>
          <w:color w:val="000000"/>
        </w:rPr>
        <w:tab/>
      </w:r>
      <w:proofErr w:type="spellStart"/>
      <w:r w:rsidRPr="00CA77E9">
        <w:rPr>
          <w:color w:val="000000"/>
        </w:rPr>
        <w:t>Верхнесреднечетвертичные</w:t>
      </w:r>
      <w:proofErr w:type="spellEnd"/>
      <w:r w:rsidRPr="00CA77E9">
        <w:rPr>
          <w:color w:val="000000"/>
        </w:rPr>
        <w:t xml:space="preserve"> отложения (нерасчлененные) представлены элювиально-делювиальными покровными лессовидными суглинками, супесями, песками, общей мощностью 15-25 м. Распространены повсеместно с поверхности на водоразделах. Верхняя часть толщи суглинков до глубины 2-5 м. обладают </w:t>
      </w:r>
      <w:proofErr w:type="spellStart"/>
      <w:r w:rsidRPr="00CA77E9">
        <w:rPr>
          <w:color w:val="000000"/>
        </w:rPr>
        <w:t>просадочностью</w:t>
      </w:r>
      <w:proofErr w:type="spellEnd"/>
      <w:r w:rsidRPr="00CA77E9">
        <w:rPr>
          <w:color w:val="000000"/>
        </w:rPr>
        <w:t xml:space="preserve"> 1 типа, нижняя часть толщи </w:t>
      </w:r>
      <w:proofErr w:type="spellStart"/>
      <w:r w:rsidRPr="00CA77E9">
        <w:rPr>
          <w:color w:val="000000"/>
        </w:rPr>
        <w:t>непросадочная</w:t>
      </w:r>
      <w:proofErr w:type="spellEnd"/>
      <w:r w:rsidRPr="00CA77E9">
        <w:rPr>
          <w:color w:val="000000"/>
        </w:rPr>
        <w:t xml:space="preserve">. </w:t>
      </w:r>
    </w:p>
    <w:p w14:paraId="2F0CE90B"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В связи с хорошей </w:t>
      </w:r>
      <w:proofErr w:type="spellStart"/>
      <w:r w:rsidRPr="00CA77E9">
        <w:rPr>
          <w:color w:val="000000"/>
        </w:rPr>
        <w:t>дренированностью</w:t>
      </w:r>
      <w:proofErr w:type="spellEnd"/>
      <w:r w:rsidRPr="00CA77E9">
        <w:rPr>
          <w:color w:val="000000"/>
        </w:rPr>
        <w:t xml:space="preserve"> суглинков и глубоким залеганием грунтовых вод просадочные явления имеют ограниченное распространение. </w:t>
      </w:r>
    </w:p>
    <w:p w14:paraId="1D551F71" w14:textId="77777777" w:rsidR="00CA77E9" w:rsidRPr="00CA77E9" w:rsidRDefault="00CA77E9" w:rsidP="009D1F5C">
      <w:pPr>
        <w:widowControl w:val="0"/>
        <w:spacing w:after="0" w:line="360" w:lineRule="auto"/>
        <w:ind w:firstLine="709"/>
        <w:jc w:val="both"/>
        <w:rPr>
          <w:color w:val="000000"/>
        </w:rPr>
      </w:pPr>
      <w:r w:rsidRPr="00CA77E9">
        <w:rPr>
          <w:color w:val="000000"/>
        </w:rPr>
        <w:t>4.</w:t>
      </w:r>
      <w:r w:rsidRPr="00CA77E9">
        <w:rPr>
          <w:color w:val="000000"/>
        </w:rPr>
        <w:tab/>
        <w:t>Песчано-глинистые отложения палеоген-неогена мощностью 17-25 м распространены отдельными пятнами.</w:t>
      </w:r>
    </w:p>
    <w:p w14:paraId="65A400B9"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Отложения верхнего мела имеют повсеместное распространение, представлены </w:t>
      </w:r>
      <w:proofErr w:type="spellStart"/>
      <w:r w:rsidRPr="00CA77E9">
        <w:rPr>
          <w:color w:val="000000"/>
        </w:rPr>
        <w:t>мелами</w:t>
      </w:r>
      <w:proofErr w:type="spellEnd"/>
      <w:r w:rsidRPr="00CA77E9">
        <w:rPr>
          <w:color w:val="000000"/>
        </w:rPr>
        <w:t>, мергелями, песками. На водоразделах меловая толща залегает на глубине от 15 до 50 м., на поймах 7-15 м.</w:t>
      </w:r>
    </w:p>
    <w:p w14:paraId="5FBCAEC5" w14:textId="77777777" w:rsidR="00CA77E9" w:rsidRPr="00CA77E9" w:rsidRDefault="00CA77E9" w:rsidP="009D1F5C">
      <w:pPr>
        <w:widowControl w:val="0"/>
        <w:spacing w:after="0" w:line="360" w:lineRule="auto"/>
        <w:ind w:firstLine="709"/>
        <w:jc w:val="both"/>
        <w:rPr>
          <w:color w:val="000000"/>
        </w:rPr>
      </w:pPr>
      <w:r w:rsidRPr="00CA77E9">
        <w:rPr>
          <w:color w:val="000000"/>
        </w:rPr>
        <w:t>Ниже залегают осадки нижнего мела (кварцево-</w:t>
      </w:r>
      <w:proofErr w:type="spellStart"/>
      <w:r w:rsidRPr="00CA77E9">
        <w:rPr>
          <w:color w:val="000000"/>
        </w:rPr>
        <w:t>глуанитовые</w:t>
      </w:r>
      <w:proofErr w:type="spellEnd"/>
      <w:r w:rsidRPr="00CA77E9">
        <w:rPr>
          <w:color w:val="000000"/>
        </w:rPr>
        <w:t xml:space="preserve"> пески), юрской системы и кристаллические породы фундамента.</w:t>
      </w:r>
    </w:p>
    <w:p w14:paraId="6489952E" w14:textId="77777777" w:rsidR="00484895" w:rsidRDefault="00CA77E9" w:rsidP="009D1F5C">
      <w:pPr>
        <w:widowControl w:val="0"/>
        <w:spacing w:after="0" w:line="360" w:lineRule="auto"/>
        <w:ind w:firstLine="709"/>
        <w:jc w:val="both"/>
        <w:rPr>
          <w:color w:val="000000"/>
        </w:rPr>
      </w:pPr>
      <w:r w:rsidRPr="00CA77E9">
        <w:rPr>
          <w:color w:val="000000"/>
        </w:rPr>
        <w:t xml:space="preserve">Наиболее распространенными в пределах активной зоны являются элювиально-делювиальные лессовидные супеси и суглинки, глины и пески общей мощностью до 25 м., на пониженных участках (поймах, тальвегах оврагов и балок) с поверхности залегает пестрая в </w:t>
      </w:r>
      <w:proofErr w:type="spellStart"/>
      <w:r w:rsidRPr="00CA77E9">
        <w:rPr>
          <w:color w:val="000000"/>
        </w:rPr>
        <w:t>литолическом</w:t>
      </w:r>
      <w:proofErr w:type="spellEnd"/>
      <w:r w:rsidRPr="00CA77E9">
        <w:rPr>
          <w:color w:val="000000"/>
        </w:rPr>
        <w:t xml:space="preserve"> отношении толща современных и верхнечетвертичных отложений в виде торфа, илов, песков, супесей, относящихся к «слабым», </w:t>
      </w:r>
      <w:proofErr w:type="spellStart"/>
      <w:r w:rsidRPr="00CA77E9">
        <w:rPr>
          <w:color w:val="000000"/>
        </w:rPr>
        <w:t>сильносжимаемым</w:t>
      </w:r>
      <w:proofErr w:type="spellEnd"/>
      <w:r w:rsidRPr="00CA77E9">
        <w:rPr>
          <w:color w:val="000000"/>
        </w:rPr>
        <w:t xml:space="preserve"> грунтам, мощность которых изменяется от 1 до 10 м.</w:t>
      </w:r>
    </w:p>
    <w:p w14:paraId="0D2CE8D8" w14:textId="77777777" w:rsidR="00E972A6" w:rsidRPr="0025196A" w:rsidRDefault="00E972A6" w:rsidP="009D1F5C">
      <w:pPr>
        <w:widowControl w:val="0"/>
        <w:spacing w:after="0" w:line="360" w:lineRule="auto"/>
        <w:ind w:firstLine="709"/>
        <w:jc w:val="both"/>
        <w:rPr>
          <w:b/>
        </w:rPr>
      </w:pPr>
      <w:r w:rsidRPr="0025196A">
        <w:rPr>
          <w:b/>
        </w:rPr>
        <w:t>Лесн</w:t>
      </w:r>
      <w:bookmarkEnd w:id="67"/>
      <w:bookmarkEnd w:id="68"/>
      <w:r w:rsidRPr="0025196A">
        <w:rPr>
          <w:b/>
        </w:rPr>
        <w:t>ые ресурсы</w:t>
      </w:r>
      <w:r w:rsidR="001933E2">
        <w:rPr>
          <w:b/>
        </w:rPr>
        <w:t>.</w:t>
      </w:r>
    </w:p>
    <w:p w14:paraId="0EED65DD" w14:textId="77777777" w:rsidR="00E972A6" w:rsidRDefault="00E972A6" w:rsidP="009D1F5C">
      <w:pPr>
        <w:widowControl w:val="0"/>
        <w:tabs>
          <w:tab w:val="left" w:pos="709"/>
        </w:tabs>
        <w:spacing w:after="0" w:line="360" w:lineRule="auto"/>
        <w:ind w:firstLine="709"/>
        <w:jc w:val="both"/>
        <w:rPr>
          <w:color w:val="000000"/>
        </w:rPr>
      </w:pPr>
      <w:r w:rsidRPr="00EF2221">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14:paraId="44697606" w14:textId="77777777" w:rsidR="00CA77E9" w:rsidRPr="00CA77E9" w:rsidRDefault="00CA77E9" w:rsidP="009D1F5C">
      <w:pPr>
        <w:widowControl w:val="0"/>
        <w:spacing w:after="0" w:line="360" w:lineRule="auto"/>
        <w:ind w:firstLine="709"/>
        <w:jc w:val="both"/>
        <w:rPr>
          <w:color w:val="000000"/>
        </w:rPr>
      </w:pPr>
      <w:r w:rsidRPr="00CA77E9">
        <w:rPr>
          <w:color w:val="000000"/>
        </w:rPr>
        <w:t xml:space="preserve">По лесорастительному районированию территория </w:t>
      </w:r>
      <w:r w:rsidR="00366146">
        <w:rPr>
          <w:rFonts w:eastAsia="Times New Roman"/>
        </w:rPr>
        <w:t>Ивановского</w:t>
      </w:r>
      <w:r w:rsidR="002B32E3" w:rsidRPr="00712F39">
        <w:rPr>
          <w:rFonts w:eastAsia="Times New Roman"/>
        </w:rPr>
        <w:t xml:space="preserve"> сельсовета</w:t>
      </w:r>
      <w:r w:rsidRPr="00CA77E9">
        <w:rPr>
          <w:color w:val="000000"/>
        </w:rPr>
        <w:t xml:space="preserve"> относится к лесостепной зоне Европейской степной области.</w:t>
      </w:r>
    </w:p>
    <w:p w14:paraId="1CE19A80" w14:textId="6B573F7D" w:rsidR="00E972A6" w:rsidRDefault="00CA77E9" w:rsidP="009D1F5C">
      <w:pPr>
        <w:widowControl w:val="0"/>
        <w:spacing w:after="0" w:line="360" w:lineRule="auto"/>
        <w:ind w:firstLine="709"/>
        <w:jc w:val="both"/>
        <w:rPr>
          <w:color w:val="000000"/>
        </w:rPr>
      </w:pPr>
      <w:r w:rsidRPr="00CA77E9">
        <w:rPr>
          <w:color w:val="000000"/>
        </w:rPr>
        <w:t xml:space="preserve">Лесные ресурсы сосредоточены </w:t>
      </w:r>
      <w:r w:rsidR="001933E2" w:rsidRPr="001933E2">
        <w:rPr>
          <w:color w:val="000000"/>
        </w:rPr>
        <w:t>на севере и юге</w:t>
      </w:r>
      <w:r w:rsidR="001933E2">
        <w:rPr>
          <w:sz w:val="28"/>
          <w:szCs w:val="28"/>
        </w:rPr>
        <w:t xml:space="preserve"> </w:t>
      </w:r>
      <w:r w:rsidR="002B32E3">
        <w:rPr>
          <w:color w:val="000000"/>
        </w:rPr>
        <w:t>сельсовета</w:t>
      </w:r>
      <w:r w:rsidRPr="00CA77E9">
        <w:rPr>
          <w:color w:val="000000"/>
        </w:rPr>
        <w:t xml:space="preserve">. </w:t>
      </w:r>
      <w:r w:rsidR="00E972A6" w:rsidRPr="00EF2221">
        <w:rPr>
          <w:color w:val="000000"/>
        </w:rPr>
        <w:t xml:space="preserve">Лесное хозяйство в </w:t>
      </w:r>
      <w:r w:rsidR="00E972A6" w:rsidRPr="00EF2221">
        <w:rPr>
          <w:color w:val="000000"/>
        </w:rPr>
        <w:lastRenderedPageBreak/>
        <w:t xml:space="preserve">основном </w:t>
      </w:r>
      <w:r w:rsidR="001A31CD" w:rsidRPr="001A31CD">
        <w:rPr>
          <w:color w:val="000000"/>
        </w:rPr>
        <w:t>служат для</w:t>
      </w:r>
      <w:r w:rsidR="00C667BD">
        <w:rPr>
          <w:color w:val="000000"/>
        </w:rPr>
        <w:t xml:space="preserve"> защиты рек и озёр</w:t>
      </w:r>
      <w:r w:rsidR="001A31CD">
        <w:rPr>
          <w:color w:val="000000"/>
        </w:rPr>
        <w:t>, имеют</w:t>
      </w:r>
      <w:r w:rsidR="001A31CD" w:rsidRPr="00EF2221">
        <w:rPr>
          <w:color w:val="000000"/>
        </w:rPr>
        <w:t xml:space="preserve"> </w:t>
      </w:r>
      <w:r w:rsidR="00E972A6" w:rsidRPr="00EF2221">
        <w:rPr>
          <w:color w:val="000000"/>
        </w:rPr>
        <w:t>почвозащитное значе</w:t>
      </w:r>
      <w:r w:rsidR="00E972A6">
        <w:rPr>
          <w:color w:val="000000"/>
        </w:rPr>
        <w:t xml:space="preserve">ние, </w:t>
      </w:r>
      <w:r w:rsidR="00E972A6" w:rsidRPr="00EF2221">
        <w:rPr>
          <w:color w:val="000000"/>
        </w:rPr>
        <w:t xml:space="preserve">имеются полезащитные лесополосы, а также насаждения по оврагам и балкам. </w:t>
      </w:r>
      <w:r w:rsidR="00E972A6">
        <w:rPr>
          <w:color w:val="000000"/>
        </w:rPr>
        <w:t xml:space="preserve">Площадь лесного фонда составляет </w:t>
      </w:r>
      <w:r w:rsidR="009C1A9C" w:rsidRPr="009C1A9C">
        <w:rPr>
          <w:color w:val="000000"/>
          <w:highlight w:val="green"/>
        </w:rPr>
        <w:t>5922</w:t>
      </w:r>
      <w:r w:rsidR="0035385D" w:rsidRPr="009C1A9C">
        <w:rPr>
          <w:color w:val="000000"/>
          <w:highlight w:val="green"/>
        </w:rPr>
        <w:t xml:space="preserve"> га</w:t>
      </w:r>
      <w:r w:rsidR="00E972A6">
        <w:rPr>
          <w:color w:val="000000"/>
        </w:rPr>
        <w:t xml:space="preserve"> территории муниципального образования.</w:t>
      </w:r>
    </w:p>
    <w:p w14:paraId="0E4AAEC5" w14:textId="77777777" w:rsidR="009C1A9C" w:rsidRDefault="009C1A9C" w:rsidP="009C1A9C">
      <w:pPr>
        <w:tabs>
          <w:tab w:val="right" w:leader="dot" w:pos="9781"/>
        </w:tabs>
        <w:spacing w:after="0" w:line="240" w:lineRule="auto"/>
        <w:jc w:val="both"/>
        <w:rPr>
          <w:i/>
          <w:iCs/>
          <w:noProof/>
          <w:kern w:val="0"/>
          <w:sz w:val="22"/>
          <w:szCs w:val="22"/>
          <w:lang w:eastAsia="ru-RU"/>
        </w:rPr>
      </w:pPr>
    </w:p>
    <w:p w14:paraId="16495FBA" w14:textId="17EA3046" w:rsidR="009C1A9C" w:rsidRDefault="009C1A9C" w:rsidP="009C1A9C">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6D32B0CD" w14:textId="77777777" w:rsidR="009C1A9C" w:rsidRDefault="009C1A9C" w:rsidP="009C1A9C">
      <w:pPr>
        <w:tabs>
          <w:tab w:val="right" w:leader="dot" w:pos="9781"/>
        </w:tabs>
        <w:spacing w:after="0" w:line="240" w:lineRule="auto"/>
        <w:jc w:val="both"/>
        <w:rPr>
          <w:i/>
          <w:iCs/>
          <w:noProof/>
          <w:kern w:val="0"/>
          <w:sz w:val="22"/>
          <w:szCs w:val="22"/>
          <w:lang w:eastAsia="ru-RU"/>
        </w:rPr>
      </w:pPr>
    </w:p>
    <w:p w14:paraId="15F0DD92" w14:textId="77777777" w:rsidR="00E972A6" w:rsidRPr="0025196A" w:rsidRDefault="00E972A6" w:rsidP="009D1F5C">
      <w:pPr>
        <w:widowControl w:val="0"/>
        <w:spacing w:after="0" w:line="360" w:lineRule="auto"/>
        <w:ind w:firstLine="709"/>
        <w:jc w:val="both"/>
        <w:rPr>
          <w:b/>
          <w:kern w:val="0"/>
          <w:lang w:eastAsia="ru-RU"/>
        </w:rPr>
      </w:pPr>
      <w:r w:rsidRPr="0025196A">
        <w:rPr>
          <w:b/>
          <w:kern w:val="0"/>
          <w:lang w:eastAsia="ru-RU"/>
        </w:rPr>
        <w:t>Рельеф</w:t>
      </w:r>
      <w:r w:rsidR="00C667BD">
        <w:rPr>
          <w:b/>
          <w:kern w:val="0"/>
          <w:lang w:eastAsia="ru-RU"/>
        </w:rPr>
        <w:t>.</w:t>
      </w:r>
    </w:p>
    <w:p w14:paraId="5470DEF0" w14:textId="77777777" w:rsidR="00C667BD" w:rsidRPr="00C667BD" w:rsidRDefault="00366146" w:rsidP="009D1F5C">
      <w:pPr>
        <w:widowControl w:val="0"/>
        <w:spacing w:after="0" w:line="360" w:lineRule="auto"/>
        <w:ind w:firstLine="709"/>
        <w:jc w:val="both"/>
        <w:rPr>
          <w:color w:val="000000"/>
        </w:rPr>
      </w:pPr>
      <w:r>
        <w:rPr>
          <w:color w:val="000000"/>
        </w:rPr>
        <w:t>Ивановский</w:t>
      </w:r>
      <w:r w:rsidR="00C667BD" w:rsidRPr="00C667BD">
        <w:rPr>
          <w:color w:val="000000"/>
        </w:rPr>
        <w:t xml:space="preserve"> сельсовет расположен в </w:t>
      </w:r>
      <w:r w:rsidR="00C667BD" w:rsidRPr="00414A96">
        <w:rPr>
          <w:color w:val="000000"/>
        </w:rPr>
        <w:t xml:space="preserve">пределах </w:t>
      </w:r>
      <w:proofErr w:type="spellStart"/>
      <w:r w:rsidR="00C667BD" w:rsidRPr="00414A96">
        <w:rPr>
          <w:color w:val="000000"/>
        </w:rPr>
        <w:t>Дмитриевско</w:t>
      </w:r>
      <w:proofErr w:type="spellEnd"/>
      <w:r w:rsidR="00C667BD" w:rsidRPr="00414A96">
        <w:rPr>
          <w:color w:val="000000"/>
        </w:rPr>
        <w:t>-</w:t>
      </w:r>
      <w:r w:rsidR="00DF5925" w:rsidRPr="00414A96">
        <w:rPr>
          <w:color w:val="000000"/>
        </w:rPr>
        <w:t>Кур</w:t>
      </w:r>
      <w:r w:rsidR="00C667BD" w:rsidRPr="00414A96">
        <w:rPr>
          <w:color w:val="000000"/>
        </w:rPr>
        <w:t>ской гряды</w:t>
      </w:r>
      <w:r w:rsidR="00C667BD" w:rsidRPr="00C667BD">
        <w:rPr>
          <w:color w:val="000000"/>
        </w:rPr>
        <w:t xml:space="preserve"> в западной части Среднерусской возвышенности, расчлененной долиной реки </w:t>
      </w:r>
      <w:r w:rsidR="00B15FC6">
        <w:rPr>
          <w:color w:val="000000"/>
        </w:rPr>
        <w:t>Сейм</w:t>
      </w:r>
      <w:r w:rsidR="00C667BD" w:rsidRPr="00C667BD">
        <w:rPr>
          <w:color w:val="000000"/>
        </w:rPr>
        <w:t xml:space="preserve"> и его притоков.</w:t>
      </w:r>
    </w:p>
    <w:p w14:paraId="0925802C" w14:textId="77777777" w:rsidR="00C667BD" w:rsidRPr="00C667BD" w:rsidRDefault="00C667BD" w:rsidP="009D1F5C">
      <w:pPr>
        <w:pStyle w:val="af4"/>
        <w:widowControl w:val="0"/>
        <w:spacing w:line="360" w:lineRule="auto"/>
        <w:ind w:firstLine="709"/>
        <w:rPr>
          <w:sz w:val="24"/>
          <w:szCs w:val="24"/>
        </w:rPr>
      </w:pPr>
      <w:r w:rsidRPr="005F1838">
        <w:rPr>
          <w:sz w:val="24"/>
          <w:szCs w:val="24"/>
        </w:rPr>
        <w:t>Сельсовет находится в юго-западной части Среднерусской</w:t>
      </w:r>
      <w:r w:rsidRPr="00C667BD">
        <w:rPr>
          <w:sz w:val="24"/>
          <w:szCs w:val="24"/>
        </w:rPr>
        <w:t xml:space="preserve"> возвышенности, которая представляет собой плато, сложенное породами меловой системы. Они занимают в геологическом строении </w:t>
      </w:r>
      <w:r>
        <w:rPr>
          <w:sz w:val="24"/>
          <w:szCs w:val="24"/>
        </w:rPr>
        <w:t>поселения</w:t>
      </w:r>
      <w:r w:rsidRPr="00C667BD">
        <w:rPr>
          <w:sz w:val="24"/>
          <w:szCs w:val="24"/>
        </w:rPr>
        <w:t xml:space="preserve"> и окрестностей особое место, поскольку составляют большую часть осадочного покрова. Породы этой системы слагают междуречья, прорезаются долинами рек, балками, оврагами, содержат несколько горизонтов подземных вод, питающих реки и использующихся для нужд населения. На породах мела залегают отложения палеогеновой и неогеновой систем, представленные песками со скоплением гравийных зерен кварца и гальки фосфоритов в основании толщи (киевская и харьковская свиты), а также пестро окрашенными мелко- и разнозернистыми, кварцевыми, слабоглинистыми песками (полтавская свита). Все эти породы слагают поверхности междуречий. Отложения четвертичной системы представлены, прежде всего, нерасчлененным комплексом флювиогляциальных, озерных и болотных отложений нижнего и среднего плейстоцена, которые имеют широкое распространение, покровными суглинками, нерасчлененным комплексом аллювиальных отложений террас реки </w:t>
      </w:r>
      <w:r w:rsidR="00B15FC6">
        <w:rPr>
          <w:sz w:val="24"/>
          <w:szCs w:val="24"/>
        </w:rPr>
        <w:t>Сейм</w:t>
      </w:r>
      <w:r w:rsidRPr="00C667BD">
        <w:rPr>
          <w:sz w:val="24"/>
          <w:szCs w:val="24"/>
        </w:rPr>
        <w:t xml:space="preserve"> и ее притоков, пойменными отложениями.</w:t>
      </w:r>
    </w:p>
    <w:p w14:paraId="7EB2C96F" w14:textId="77777777" w:rsidR="00C667BD" w:rsidRPr="00C667BD" w:rsidRDefault="00C667BD" w:rsidP="009D1F5C">
      <w:pPr>
        <w:pStyle w:val="af4"/>
        <w:widowControl w:val="0"/>
        <w:spacing w:line="360" w:lineRule="auto"/>
        <w:ind w:firstLine="709"/>
        <w:rPr>
          <w:sz w:val="24"/>
          <w:szCs w:val="24"/>
        </w:rPr>
      </w:pPr>
      <w:r w:rsidRPr="00C667BD">
        <w:rPr>
          <w:sz w:val="24"/>
          <w:szCs w:val="24"/>
        </w:rPr>
        <w:t xml:space="preserve">В целом, рельеф преобладающей части территории удобен для расселения и любого вида хозяйственного освоения территории </w:t>
      </w:r>
      <w:r w:rsidR="00366146">
        <w:rPr>
          <w:sz w:val="24"/>
          <w:szCs w:val="24"/>
        </w:rPr>
        <w:t>Ивановского</w:t>
      </w:r>
      <w:r w:rsidRPr="00C667BD">
        <w:rPr>
          <w:sz w:val="24"/>
          <w:szCs w:val="24"/>
        </w:rPr>
        <w:t xml:space="preserve"> сельсовета.</w:t>
      </w:r>
    </w:p>
    <w:p w14:paraId="2BE6A308" w14:textId="77777777" w:rsidR="00E972A6" w:rsidRPr="0025196A" w:rsidRDefault="00E972A6" w:rsidP="009D1F5C">
      <w:pPr>
        <w:widowControl w:val="0"/>
        <w:spacing w:after="0" w:line="360" w:lineRule="auto"/>
        <w:ind w:firstLine="709"/>
        <w:jc w:val="both"/>
        <w:rPr>
          <w:b/>
        </w:rPr>
      </w:pPr>
      <w:r w:rsidRPr="0025196A">
        <w:rPr>
          <w:b/>
        </w:rPr>
        <w:t>Инженерно-строительная характеристика</w:t>
      </w:r>
      <w:r w:rsidR="00C667BD">
        <w:rPr>
          <w:b/>
        </w:rPr>
        <w:t>.</w:t>
      </w:r>
    </w:p>
    <w:p w14:paraId="4A093F8D" w14:textId="77777777" w:rsidR="00311359" w:rsidRDefault="00311359" w:rsidP="009D1F5C">
      <w:pPr>
        <w:pStyle w:val="a5"/>
        <w:widowControl w:val="0"/>
        <w:spacing w:after="0" w:line="360" w:lineRule="auto"/>
        <w:ind w:left="0" w:firstLine="709"/>
        <w:jc w:val="both"/>
      </w:pPr>
      <w:r>
        <w:t>По инженерной характеристике муниципальное образование можно условно разделить на 2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5FD7CF4D" w14:textId="77777777" w:rsidR="00311359" w:rsidRDefault="00311359" w:rsidP="009D1F5C">
      <w:pPr>
        <w:pStyle w:val="a5"/>
        <w:widowControl w:val="0"/>
        <w:spacing w:after="0" w:line="360" w:lineRule="auto"/>
        <w:ind w:left="0" w:firstLine="709"/>
        <w:jc w:val="both"/>
      </w:pPr>
      <w:r>
        <w:t xml:space="preserve">Первая группа - территории неблагоприятные для строительства. Неблагоприятными для строительства в границах поселения являются территории транспортной и инженерной инфраструктуры, зеленых насаждений общего пользования, санитарно-защитных зон </w:t>
      </w:r>
      <w:r>
        <w:lastRenderedPageBreak/>
        <w:t>объектов, водоохранных зон, а также другие земли, не подлежащие застройке.</w:t>
      </w:r>
    </w:p>
    <w:p w14:paraId="753896F5" w14:textId="77777777" w:rsidR="00311359" w:rsidRDefault="00311359" w:rsidP="009D1F5C">
      <w:pPr>
        <w:pStyle w:val="a5"/>
        <w:widowControl w:val="0"/>
        <w:spacing w:after="0" w:line="360" w:lineRule="auto"/>
        <w:ind w:left="0" w:firstLine="709"/>
        <w:jc w:val="both"/>
      </w:pPr>
      <w:r>
        <w:t xml:space="preserve">Вторая группа – территории благоприятные для строительства. Это вся остальная территория </w:t>
      </w:r>
      <w:r w:rsidR="00366146">
        <w:t>Ивановского</w:t>
      </w:r>
      <w:r>
        <w:t xml:space="preserve"> сельсовета. Гидрогеологические условия здесь благоприятны для строительства, так как подземные воды вскрываются на глубинах более 2 м. 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незакрепленных откосов дорог, склонов.</w:t>
      </w:r>
    </w:p>
    <w:p w14:paraId="17043AFA" w14:textId="77777777" w:rsidR="00311359" w:rsidRDefault="00311359" w:rsidP="009D1F5C">
      <w:pPr>
        <w:pStyle w:val="a5"/>
        <w:widowControl w:val="0"/>
        <w:spacing w:after="0" w:line="360" w:lineRule="auto"/>
        <w:ind w:left="0" w:firstLine="709"/>
        <w:jc w:val="both"/>
      </w:pPr>
      <w:r w:rsidRPr="00311359">
        <w:t xml:space="preserve">По схематической карте климатического районирования для строительства на территории России, </w:t>
      </w:r>
      <w:r w:rsidR="00366146">
        <w:t>Ивановский</w:t>
      </w:r>
      <w:r w:rsidRPr="00311359">
        <w:t xml:space="preserve"> сельсовет отнесен к району – II, подрайону – IIВ.</w:t>
      </w:r>
    </w:p>
    <w:p w14:paraId="185759F8" w14:textId="77777777" w:rsidR="00E972A6" w:rsidRDefault="00E972A6" w:rsidP="009D1F5C">
      <w:pPr>
        <w:pStyle w:val="a5"/>
        <w:widowControl w:val="0"/>
        <w:spacing w:after="0" w:line="360" w:lineRule="auto"/>
        <w:ind w:left="0" w:firstLine="709"/>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p w14:paraId="4127864D" w14:textId="7F259674" w:rsidR="0035385D" w:rsidRPr="000F1B4B" w:rsidRDefault="0035385D" w:rsidP="0035385D">
      <w:pPr>
        <w:spacing w:after="0" w:line="240" w:lineRule="auto"/>
        <w:jc w:val="both"/>
      </w:pPr>
      <w:r w:rsidRPr="000F1B4B">
        <w:rPr>
          <w:lang w:eastAsia="ru-RU"/>
        </w:rPr>
        <w:t>(</w:t>
      </w:r>
      <w:r>
        <w:rPr>
          <w:lang w:eastAsia="ru-RU"/>
        </w:rPr>
        <w:t>подраздел «</w:t>
      </w:r>
      <w:r w:rsidRPr="0035385D">
        <w:rPr>
          <w:lang w:eastAsia="ru-RU"/>
        </w:rPr>
        <w:t>Условия застройки площадей залегания полезных ископаемых</w:t>
      </w:r>
      <w:r>
        <w:rPr>
          <w:lang w:eastAsia="ru-RU"/>
        </w:rPr>
        <w:t xml:space="preserve">» исключен </w:t>
      </w: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1E7482A" w14:textId="77777777" w:rsidR="00A01000" w:rsidRDefault="00A01000" w:rsidP="00C019A1">
      <w:pPr>
        <w:pStyle w:val="ConsPlusNormal"/>
        <w:spacing w:line="360" w:lineRule="auto"/>
        <w:ind w:firstLine="709"/>
        <w:jc w:val="both"/>
      </w:pPr>
    </w:p>
    <w:p w14:paraId="10C8320D" w14:textId="1C450891" w:rsidR="00AF6F07" w:rsidRPr="00460C33" w:rsidRDefault="00460C33" w:rsidP="00460C33">
      <w:pPr>
        <w:pStyle w:val="1"/>
        <w:keepNext w:val="0"/>
        <w:widowControl w:val="0"/>
        <w:numPr>
          <w:ilvl w:val="0"/>
          <w:numId w:val="25"/>
        </w:numPr>
        <w:tabs>
          <w:tab w:val="left" w:pos="0"/>
        </w:tabs>
        <w:spacing w:before="0" w:after="0" w:line="360" w:lineRule="auto"/>
        <w:ind w:left="0" w:firstLine="142"/>
        <w:jc w:val="center"/>
        <w:rPr>
          <w:rFonts w:ascii="Times New Roman" w:hAnsi="Times New Roman"/>
          <w:sz w:val="24"/>
          <w:szCs w:val="24"/>
        </w:rPr>
      </w:pPr>
      <w:bookmarkStart w:id="69" w:name="_Toc336507649"/>
      <w:bookmarkEnd w:id="47"/>
      <w:bookmarkEnd w:id="48"/>
      <w:r w:rsidRPr="00460C33">
        <w:rPr>
          <w:rFonts w:ascii="Times New Roman" w:hAnsi="Times New Roman"/>
          <w:sz w:val="24"/>
          <w:szCs w:val="24"/>
        </w:rPr>
        <w:t>О</w:t>
      </w:r>
      <w:bookmarkEnd w:id="69"/>
      <w:r w:rsidRPr="00460C33">
        <w:rPr>
          <w:rFonts w:ascii="Times New Roman" w:hAnsi="Times New Roman"/>
          <w:sz w:val="24"/>
          <w:szCs w:val="24"/>
        </w:rPr>
        <w:t>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6AFF94AC" w14:textId="77777777" w:rsidR="00460C33" w:rsidRPr="000F1B4B" w:rsidRDefault="00460C33" w:rsidP="00460C33">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B34D870" w14:textId="77777777" w:rsidR="00BD450F" w:rsidRDefault="00BD450F" w:rsidP="009D1F5C">
      <w:pPr>
        <w:widowControl w:val="0"/>
        <w:spacing w:after="0" w:line="360" w:lineRule="auto"/>
        <w:ind w:firstLine="709"/>
        <w:jc w:val="both"/>
      </w:pPr>
      <w:r w:rsidRPr="00556C94">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366146">
        <w:rPr>
          <w:lang w:eastAsia="ru-RU"/>
        </w:rPr>
        <w:t>Ивановского</w:t>
      </w:r>
      <w:r w:rsidR="00DE635B">
        <w:rPr>
          <w:lang w:eastAsia="ru-RU"/>
        </w:rPr>
        <w:t xml:space="preserve"> сельсовета</w:t>
      </w:r>
      <w:r w:rsidRPr="00556C94">
        <w:t>.</w:t>
      </w:r>
    </w:p>
    <w:p w14:paraId="656037F9" w14:textId="77777777" w:rsidR="00BD450F" w:rsidRPr="008C5D29" w:rsidRDefault="00BD450F" w:rsidP="009D1F5C">
      <w:pPr>
        <w:widowControl w:val="0"/>
        <w:spacing w:after="0" w:line="360" w:lineRule="auto"/>
        <w:ind w:firstLine="709"/>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r w:rsidR="00366146">
        <w:rPr>
          <w:lang w:eastAsia="ru-RU"/>
        </w:rPr>
        <w:t>Ивановского</w:t>
      </w:r>
      <w:r w:rsidR="00DE635B">
        <w:rPr>
          <w:lang w:eastAsia="ru-RU"/>
        </w:rPr>
        <w:t xml:space="preserve"> сельсовета</w:t>
      </w:r>
      <w:r w:rsidRPr="008C5D29">
        <w:rPr>
          <w:lang w:eastAsia="ru-RU"/>
        </w:rPr>
        <w:t xml:space="preserve">: инерционный и </w:t>
      </w:r>
      <w:r w:rsidR="00B956E6">
        <w:rPr>
          <w:lang w:eastAsia="ru-RU"/>
        </w:rPr>
        <w:t>стабилизационный</w:t>
      </w:r>
      <w:r w:rsidRPr="008C5D29">
        <w:rPr>
          <w:lang w:eastAsia="ru-RU"/>
        </w:rPr>
        <w:t>.</w:t>
      </w:r>
    </w:p>
    <w:p w14:paraId="37502BE4" w14:textId="46F2B29C" w:rsidR="00BD450F" w:rsidRDefault="00BD450F" w:rsidP="009D1F5C">
      <w:pPr>
        <w:widowControl w:val="0"/>
        <w:spacing w:after="0" w:line="360" w:lineRule="auto"/>
        <w:ind w:firstLine="709"/>
        <w:jc w:val="both"/>
      </w:pPr>
      <w:r w:rsidRPr="008C5D29">
        <w:rPr>
          <w:lang w:eastAsia="ru-RU"/>
        </w:rPr>
        <w:t xml:space="preserve">Инерционный (сдержанный) сценарий подразумевает развитие </w:t>
      </w:r>
      <w:r w:rsidR="00FF4660">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w:t>
      </w:r>
      <w:r w:rsidR="00EB3304">
        <w:rPr>
          <w:lang w:eastAsia="ru-RU"/>
        </w:rPr>
        <w:t>20</w:t>
      </w:r>
      <w:r w:rsidR="00E33474">
        <w:rPr>
          <w:lang w:eastAsia="ru-RU"/>
        </w:rPr>
        <w:t>16</w:t>
      </w:r>
      <w:r>
        <w:rPr>
          <w:lang w:eastAsia="ru-RU"/>
        </w:rPr>
        <w:t xml:space="preserve"> г. составит </w:t>
      </w:r>
      <w:r w:rsidR="00BF3F5C">
        <w:rPr>
          <w:lang w:eastAsia="ru-RU"/>
        </w:rPr>
        <w:t>4306</w:t>
      </w:r>
      <w:r w:rsidR="00575B84">
        <w:rPr>
          <w:lang w:eastAsia="ru-RU"/>
        </w:rPr>
        <w:t xml:space="preserve"> человек, а </w:t>
      </w:r>
      <w:r w:rsidRPr="008C5D29">
        <w:rPr>
          <w:lang w:eastAsia="ru-RU"/>
        </w:rPr>
        <w:t xml:space="preserve">к </w:t>
      </w:r>
      <w:r w:rsidR="00EB3304">
        <w:rPr>
          <w:lang w:eastAsia="ru-RU"/>
        </w:rPr>
        <w:t>20</w:t>
      </w:r>
      <w:r w:rsidR="00E33474">
        <w:rPr>
          <w:lang w:eastAsia="ru-RU"/>
        </w:rPr>
        <w:t>31</w:t>
      </w:r>
      <w:r w:rsidRPr="008C5D29">
        <w:rPr>
          <w:lang w:eastAsia="ru-RU"/>
        </w:rPr>
        <w:t xml:space="preserve"> г. число жителей </w:t>
      </w:r>
      <w:r w:rsidR="00FF4660">
        <w:rPr>
          <w:lang w:eastAsia="ru-RU"/>
        </w:rPr>
        <w:t>сельсовета</w:t>
      </w:r>
      <w:r w:rsidRPr="008C5D29">
        <w:rPr>
          <w:lang w:eastAsia="ru-RU"/>
        </w:rPr>
        <w:t xml:space="preserve"> составит </w:t>
      </w:r>
      <w:r w:rsidR="00BF3F5C">
        <w:rPr>
          <w:lang w:eastAsia="ru-RU"/>
        </w:rPr>
        <w:t>3754</w:t>
      </w:r>
      <w:r w:rsidRPr="008C5D29">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w:t>
      </w:r>
      <w:r w:rsidRPr="008C5D29">
        <w:rPr>
          <w:lang w:eastAsia="ru-RU"/>
        </w:rPr>
        <w:lastRenderedPageBreak/>
        <w:t xml:space="preserve">социально-экономического </w:t>
      </w:r>
      <w:r w:rsidRPr="008C5D29">
        <w:t xml:space="preserve">развития). </w:t>
      </w:r>
    </w:p>
    <w:p w14:paraId="1E6E752A" w14:textId="77777777" w:rsidR="00E33474" w:rsidRPr="000F1B4B" w:rsidRDefault="00E33474" w:rsidP="00E33474">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9B09AE7" w14:textId="77777777" w:rsidR="00BD450F" w:rsidRDefault="00BD450F" w:rsidP="009D1F5C">
      <w:pPr>
        <w:widowControl w:val="0"/>
        <w:spacing w:after="0" w:line="360" w:lineRule="auto"/>
        <w:ind w:firstLine="709"/>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273357ED" w14:textId="3BC0EB8B" w:rsidR="00BD450F" w:rsidRDefault="00BD450F" w:rsidP="009D1F5C">
      <w:pPr>
        <w:widowControl w:val="0"/>
        <w:spacing w:after="0" w:line="360" w:lineRule="auto"/>
        <w:ind w:firstLine="709"/>
        <w:jc w:val="both"/>
        <w:rPr>
          <w:lang w:eastAsia="ru-RU"/>
        </w:rPr>
      </w:pPr>
      <w:r w:rsidRPr="006648FA">
        <w:rPr>
          <w:lang w:eastAsia="ru-RU"/>
        </w:rPr>
        <w:t xml:space="preserve">При реализации данного сценария развитие </w:t>
      </w:r>
      <w:r w:rsidR="00FF4660">
        <w:rPr>
          <w:lang w:eastAsia="ru-RU"/>
        </w:rPr>
        <w:t>сельсовета</w:t>
      </w:r>
      <w:r w:rsidRPr="006648FA">
        <w:rPr>
          <w:lang w:eastAsia="ru-RU"/>
        </w:rPr>
        <w:t xml:space="preserve"> будет происходить 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сельсовета,</w:t>
      </w:r>
      <w:r w:rsidR="00CE0434">
        <w:rPr>
          <w:lang w:eastAsia="ru-RU"/>
        </w:rPr>
        <w:t xml:space="preserve"> </w:t>
      </w:r>
      <w:r w:rsidRPr="006648FA">
        <w:rPr>
          <w:lang w:eastAsia="ru-RU"/>
        </w:rPr>
        <w:t xml:space="preserve">что постепенно будет способствовать росту миграционного оттока. </w:t>
      </w:r>
    </w:p>
    <w:p w14:paraId="3587F4A3" w14:textId="77777777" w:rsidR="00274E13" w:rsidRDefault="00274E13" w:rsidP="00274E13">
      <w:pPr>
        <w:tabs>
          <w:tab w:val="right" w:leader="dot" w:pos="9781"/>
        </w:tabs>
        <w:spacing w:after="0" w:line="240" w:lineRule="auto"/>
        <w:jc w:val="both"/>
        <w:rPr>
          <w:i/>
          <w:iCs/>
          <w:noProof/>
          <w:kern w:val="0"/>
          <w:sz w:val="22"/>
          <w:szCs w:val="22"/>
          <w:lang w:eastAsia="ru-RU"/>
        </w:rPr>
      </w:pPr>
    </w:p>
    <w:p w14:paraId="015E3ADE" w14:textId="1704FDC4" w:rsidR="00274E13" w:rsidRDefault="00274E13" w:rsidP="00274E13">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33BD5477" w14:textId="77777777" w:rsidR="00274E13" w:rsidRDefault="00274E13" w:rsidP="009D1F5C">
      <w:pPr>
        <w:widowControl w:val="0"/>
        <w:spacing w:after="0" w:line="360" w:lineRule="auto"/>
        <w:ind w:firstLine="709"/>
        <w:jc w:val="both"/>
        <w:rPr>
          <w:lang w:eastAsia="ru-RU"/>
        </w:rPr>
      </w:pPr>
    </w:p>
    <w:p w14:paraId="77C0E7ED" w14:textId="1F255713" w:rsidR="00BD450F" w:rsidRDefault="00B956E6" w:rsidP="009D1F5C">
      <w:pPr>
        <w:widowControl w:val="0"/>
        <w:spacing w:after="0" w:line="360" w:lineRule="auto"/>
        <w:ind w:firstLine="709"/>
        <w:jc w:val="both"/>
        <w:rPr>
          <w:lang w:eastAsia="ru-RU"/>
        </w:rPr>
      </w:pPr>
      <w:r>
        <w:t>Стабилизационный</w:t>
      </w:r>
      <w:r w:rsidR="00BD450F" w:rsidRPr="008C5D29">
        <w:t xml:space="preserve"> вариант социаль</w:t>
      </w:r>
      <w:r w:rsidR="00BD450F" w:rsidRPr="008C5D29">
        <w:rPr>
          <w:lang w:eastAsia="ru-RU"/>
        </w:rPr>
        <w:t xml:space="preserve">но-экономического развития – </w:t>
      </w:r>
      <w:r w:rsidR="00287C45" w:rsidRPr="008C5D29">
        <w:rPr>
          <w:lang w:eastAsia="ru-RU"/>
        </w:rPr>
        <w:t xml:space="preserve">это </w:t>
      </w:r>
      <w:r w:rsidR="00287C45" w:rsidRPr="008D1161">
        <w:t>постепенное улучшение экономической и демографической ситуации в стране в целом и в муниципальном образовании в частности</w:t>
      </w:r>
      <w:r w:rsidR="00287C45">
        <w:t>,</w:t>
      </w:r>
      <w:r w:rsidR="00BD450F" w:rsidRPr="008C5D29">
        <w:rPr>
          <w:lang w:eastAsia="ru-RU"/>
        </w:rPr>
        <w:t xml:space="preserve"> (по сравнению с инерционным сценарием) динамики в и</w:t>
      </w:r>
      <w:r w:rsidR="00BD450F">
        <w:rPr>
          <w:lang w:eastAsia="ru-RU"/>
        </w:rPr>
        <w:t xml:space="preserve">зменении численности населения </w:t>
      </w:r>
      <w:r w:rsidR="00FF4660">
        <w:rPr>
          <w:lang w:eastAsia="ru-RU"/>
        </w:rPr>
        <w:t>сельсовета</w:t>
      </w:r>
      <w:r w:rsidR="00BD450F" w:rsidRPr="00144494">
        <w:rPr>
          <w:lang w:eastAsia="ru-RU"/>
        </w:rPr>
        <w:t xml:space="preserve"> </w:t>
      </w:r>
      <w:r w:rsidR="00BD450F">
        <w:rPr>
          <w:lang w:eastAsia="ru-RU"/>
        </w:rPr>
        <w:t xml:space="preserve">и составит на </w:t>
      </w:r>
      <w:r w:rsidR="00EB3304">
        <w:rPr>
          <w:lang w:eastAsia="ru-RU"/>
        </w:rPr>
        <w:t>20</w:t>
      </w:r>
      <w:r w:rsidR="00E33474">
        <w:rPr>
          <w:lang w:eastAsia="ru-RU"/>
        </w:rPr>
        <w:t>16</w:t>
      </w:r>
      <w:r w:rsidR="00BD450F">
        <w:rPr>
          <w:lang w:eastAsia="ru-RU"/>
        </w:rPr>
        <w:t xml:space="preserve"> г. </w:t>
      </w:r>
      <w:r w:rsidR="00BF3F5C">
        <w:rPr>
          <w:lang w:eastAsia="ru-RU"/>
        </w:rPr>
        <w:t>4454</w:t>
      </w:r>
      <w:r w:rsidR="009C1EF8">
        <w:rPr>
          <w:lang w:eastAsia="ru-RU"/>
        </w:rPr>
        <w:t xml:space="preserve">, а </w:t>
      </w:r>
      <w:r w:rsidR="00BD450F" w:rsidRPr="008C5D29">
        <w:rPr>
          <w:lang w:eastAsia="ru-RU"/>
        </w:rPr>
        <w:t xml:space="preserve">к </w:t>
      </w:r>
      <w:r w:rsidR="00EB3304">
        <w:rPr>
          <w:lang w:eastAsia="ru-RU"/>
        </w:rPr>
        <w:t>20</w:t>
      </w:r>
      <w:r w:rsidR="00E33474">
        <w:rPr>
          <w:lang w:eastAsia="ru-RU"/>
        </w:rPr>
        <w:t>31</w:t>
      </w:r>
      <w:r w:rsidR="00BD450F" w:rsidRPr="008C5D29">
        <w:rPr>
          <w:lang w:eastAsia="ru-RU"/>
        </w:rPr>
        <w:t xml:space="preserve"> г. число жителей </w:t>
      </w:r>
      <w:r w:rsidR="00FF4660">
        <w:rPr>
          <w:lang w:eastAsia="ru-RU"/>
        </w:rPr>
        <w:t>сельсовета</w:t>
      </w:r>
      <w:r w:rsidR="00BD450F" w:rsidRPr="008C5D29">
        <w:rPr>
          <w:lang w:eastAsia="ru-RU"/>
        </w:rPr>
        <w:t xml:space="preserve"> составит </w:t>
      </w:r>
      <w:r w:rsidR="00BF3F5C">
        <w:rPr>
          <w:lang w:eastAsia="ru-RU"/>
        </w:rPr>
        <w:t>4269</w:t>
      </w:r>
      <w:r w:rsidR="00BD450F" w:rsidRPr="008C5D29">
        <w:rPr>
          <w:lang w:eastAsia="ru-RU"/>
        </w:rPr>
        <w:t xml:space="preserve"> человек</w:t>
      </w:r>
      <w:r w:rsidR="00BD450F">
        <w:rPr>
          <w:lang w:eastAsia="ru-RU"/>
        </w:rPr>
        <w:t xml:space="preserve">. </w:t>
      </w:r>
      <w:r w:rsidR="00BD450F" w:rsidRPr="008C5D29">
        <w:rPr>
          <w:lang w:eastAsia="ru-RU"/>
        </w:rPr>
        <w:t>Оптимистичный (</w:t>
      </w:r>
      <w:r>
        <w:rPr>
          <w:lang w:eastAsia="ru-RU"/>
        </w:rPr>
        <w:t>стабилизационный</w:t>
      </w:r>
      <w:r w:rsidR="00BD450F" w:rsidRPr="008C5D29">
        <w:rPr>
          <w:lang w:eastAsia="ru-RU"/>
        </w:rPr>
        <w:t xml:space="preserve">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FF4660">
        <w:rPr>
          <w:lang w:eastAsia="ru-RU"/>
        </w:rPr>
        <w:t>сельсовета</w:t>
      </w:r>
      <w:r w:rsidR="00BD450F" w:rsidRPr="008C5D29">
        <w:rPr>
          <w:lang w:eastAsia="ru-RU"/>
        </w:rPr>
        <w:t>.</w:t>
      </w:r>
      <w:r w:rsidR="00BD450F" w:rsidRPr="00556C94">
        <w:rPr>
          <w:lang w:eastAsia="ru-RU"/>
        </w:rPr>
        <w:t xml:space="preserve"> </w:t>
      </w:r>
    </w:p>
    <w:p w14:paraId="45813A69" w14:textId="77777777" w:rsidR="00E33474" w:rsidRPr="000F1B4B" w:rsidRDefault="00E33474" w:rsidP="00E33474">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E8E5E37" w14:textId="77777777" w:rsidR="00BD450F" w:rsidRDefault="00BD450F" w:rsidP="009D1F5C">
      <w:pPr>
        <w:widowControl w:val="0"/>
        <w:spacing w:after="0" w:line="360" w:lineRule="auto"/>
        <w:ind w:firstLine="709"/>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w:t>
      </w:r>
      <w:r w:rsidR="00DE635B">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14:paraId="76C14C34" w14:textId="77777777" w:rsidR="00BD450F" w:rsidRPr="008C5D29" w:rsidRDefault="00B956E6" w:rsidP="009D1F5C">
      <w:pPr>
        <w:widowControl w:val="0"/>
        <w:spacing w:after="0" w:line="360" w:lineRule="auto"/>
        <w:ind w:firstLine="709"/>
        <w:jc w:val="both"/>
      </w:pPr>
      <w:r>
        <w:rPr>
          <w:lang w:eastAsia="ru-RU"/>
        </w:rPr>
        <w:t>Стабилизационный</w:t>
      </w:r>
      <w:r w:rsidR="00BD450F" w:rsidRPr="008C5D29">
        <w:t xml:space="preserve"> вариант развития </w:t>
      </w:r>
      <w:r w:rsidR="00366146">
        <w:rPr>
          <w:lang w:eastAsia="ru-RU"/>
        </w:rPr>
        <w:t>Ивановского</w:t>
      </w:r>
      <w:r w:rsidR="0055304E">
        <w:rPr>
          <w:lang w:eastAsia="ru-RU"/>
        </w:rPr>
        <w:t xml:space="preserve"> сельсовета</w:t>
      </w:r>
      <w:r w:rsidR="0055304E" w:rsidRPr="008C5D29">
        <w:t xml:space="preserve"> </w:t>
      </w:r>
      <w:r w:rsidR="00BD450F" w:rsidRPr="008C5D29">
        <w:t>разрабатывался на основе следующих нормативных документов:</w:t>
      </w:r>
    </w:p>
    <w:p w14:paraId="70955A21" w14:textId="39D930A9" w:rsidR="00BD450F" w:rsidRPr="007611AD" w:rsidRDefault="00287C45" w:rsidP="009D1F5C">
      <w:pPr>
        <w:pStyle w:val="afa"/>
        <w:widowControl w:val="0"/>
        <w:tabs>
          <w:tab w:val="left" w:pos="709"/>
        </w:tabs>
        <w:spacing w:after="0" w:line="360" w:lineRule="auto"/>
        <w:ind w:left="0" w:firstLine="709"/>
        <w:jc w:val="both"/>
        <w:rPr>
          <w:sz w:val="24"/>
          <w:szCs w:val="24"/>
        </w:rPr>
      </w:pPr>
      <w:r>
        <w:rPr>
          <w:sz w:val="24"/>
          <w:szCs w:val="24"/>
        </w:rPr>
        <w:t>- </w:t>
      </w:r>
      <w:r w:rsidR="00D16A42" w:rsidRPr="00D16A42">
        <w:rPr>
          <w:sz w:val="24"/>
          <w:szCs w:val="24"/>
        </w:rPr>
        <w:t>Федеральный закон от 6 октября 2003 года № 131-ФЗ «Об общих принципах организации местного самоуправления в Российской Федерации</w:t>
      </w:r>
      <w:r w:rsidR="00BD450F" w:rsidRPr="007611AD">
        <w:rPr>
          <w:sz w:val="24"/>
          <w:szCs w:val="24"/>
        </w:rPr>
        <w:t>»;</w:t>
      </w:r>
    </w:p>
    <w:p w14:paraId="2CAF8BEA" w14:textId="524AA76D" w:rsidR="00BD450F" w:rsidRPr="007611AD" w:rsidRDefault="00287C45" w:rsidP="009D1F5C">
      <w:pPr>
        <w:pStyle w:val="afa"/>
        <w:widowControl w:val="0"/>
        <w:tabs>
          <w:tab w:val="left" w:pos="709"/>
        </w:tabs>
        <w:spacing w:after="0" w:line="360" w:lineRule="auto"/>
        <w:ind w:left="0" w:firstLine="709"/>
        <w:jc w:val="both"/>
        <w:rPr>
          <w:sz w:val="24"/>
          <w:szCs w:val="24"/>
        </w:rPr>
      </w:pPr>
      <w:r>
        <w:rPr>
          <w:sz w:val="24"/>
          <w:szCs w:val="24"/>
        </w:rPr>
        <w:t>- </w:t>
      </w:r>
      <w:r w:rsidR="00D16A42" w:rsidRPr="00D16A42">
        <w:rPr>
          <w:sz w:val="24"/>
          <w:szCs w:val="24"/>
        </w:rPr>
        <w:t>постановление Правительства Российской Федерации от 20 марта 2003 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r w:rsidR="00BD450F" w:rsidRPr="007611AD">
        <w:rPr>
          <w:sz w:val="24"/>
          <w:szCs w:val="24"/>
        </w:rPr>
        <w:t xml:space="preserve">; </w:t>
      </w:r>
    </w:p>
    <w:p w14:paraId="0033358E" w14:textId="1DA78241" w:rsidR="00D16A42" w:rsidRDefault="00287C45" w:rsidP="009D1F5C">
      <w:pPr>
        <w:widowControl w:val="0"/>
        <w:spacing w:after="0" w:line="360" w:lineRule="auto"/>
        <w:ind w:firstLine="709"/>
        <w:jc w:val="both"/>
      </w:pPr>
      <w:r>
        <w:lastRenderedPageBreak/>
        <w:t>- </w:t>
      </w:r>
      <w:r w:rsidR="00D16A42" w:rsidRPr="00D16A42">
        <w:t>Стратегия социально-экономического развития Курской области на период до 2030</w:t>
      </w:r>
      <w:r w:rsidR="00D16A42">
        <w:t> </w:t>
      </w:r>
      <w:r w:rsidR="00D16A42" w:rsidRPr="00D16A42">
        <w:t>года;</w:t>
      </w:r>
    </w:p>
    <w:p w14:paraId="479A2C07" w14:textId="77777777" w:rsidR="00D16A42" w:rsidRPr="000F1B4B" w:rsidRDefault="00D16A42" w:rsidP="00D16A4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C687FA4" w14:textId="787A2039" w:rsidR="00BD450F" w:rsidRPr="008C5D29" w:rsidRDefault="00287C45" w:rsidP="009D1F5C">
      <w:pPr>
        <w:widowControl w:val="0"/>
        <w:spacing w:after="0" w:line="360" w:lineRule="auto"/>
        <w:ind w:firstLine="709"/>
        <w:jc w:val="both"/>
      </w:pPr>
      <w:r>
        <w:t>- </w:t>
      </w:r>
      <w:r w:rsidR="00BD450F" w:rsidRPr="008C5D29">
        <w:t>Схемы территориального планирования Курской области;</w:t>
      </w:r>
    </w:p>
    <w:p w14:paraId="4FF5A0C0" w14:textId="77777777" w:rsidR="00BD450F" w:rsidRDefault="00287C45" w:rsidP="009D1F5C">
      <w:pPr>
        <w:widowControl w:val="0"/>
        <w:spacing w:after="0" w:line="360" w:lineRule="auto"/>
        <w:ind w:firstLine="709"/>
        <w:jc w:val="both"/>
      </w:pPr>
      <w:r>
        <w:t>- </w:t>
      </w:r>
      <w:r w:rsidR="00BD450F" w:rsidRPr="008C5D29">
        <w:t>Схемы территориального планирования муниципального образования «</w:t>
      </w:r>
      <w:r w:rsidR="00366146">
        <w:t>Рыльский</w:t>
      </w:r>
      <w:r w:rsidR="00BD450F">
        <w:t xml:space="preserve"> район</w:t>
      </w:r>
      <w:r w:rsidR="00BD450F" w:rsidRPr="008C5D29">
        <w:t>» Курской области.</w:t>
      </w:r>
    </w:p>
    <w:p w14:paraId="1D24CE6D" w14:textId="77777777" w:rsidR="00BD450F" w:rsidRDefault="00B956E6" w:rsidP="009D1F5C">
      <w:pPr>
        <w:widowControl w:val="0"/>
        <w:spacing w:after="0" w:line="360" w:lineRule="auto"/>
        <w:ind w:firstLine="720"/>
        <w:jc w:val="both"/>
      </w:pPr>
      <w:r>
        <w:rPr>
          <w:lang w:eastAsia="ru-RU"/>
        </w:rPr>
        <w:t>Стабилизационный</w:t>
      </w:r>
      <w:r w:rsidR="00BD450F" w:rsidRPr="008C5D29">
        <w:rPr>
          <w:lang w:eastAsia="ru-RU"/>
        </w:rPr>
        <w:t xml:space="preserve"> вариант </w:t>
      </w:r>
      <w:r w:rsidR="00BD450F">
        <w:t>п</w:t>
      </w:r>
      <w:r w:rsidR="00BD450F"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t>сельсовета</w:t>
      </w:r>
      <w:r w:rsidR="00BD450F">
        <w:t>.</w:t>
      </w:r>
    </w:p>
    <w:p w14:paraId="280FFBEC" w14:textId="77777777" w:rsidR="00BD450F" w:rsidRPr="008C5D29" w:rsidRDefault="00BD450F" w:rsidP="009D1F5C">
      <w:pPr>
        <w:widowControl w:val="0"/>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FF4660">
        <w:t>сельсовета</w:t>
      </w:r>
      <w:r w:rsidRPr="008C5D29">
        <w:t xml:space="preserve"> достаточных финансовых ресурсов. </w:t>
      </w:r>
      <w:r w:rsidR="00B956E6">
        <w:t>Стабилизационный</w:t>
      </w:r>
      <w:r w:rsidRPr="008C5D29">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08405BCA" w14:textId="77777777" w:rsidR="00BD450F" w:rsidRPr="008C5D29" w:rsidRDefault="00BD450F" w:rsidP="009D1F5C">
      <w:pPr>
        <w:widowControl w:val="0"/>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FF4660">
        <w:t>сельсовета</w:t>
      </w:r>
      <w:r w:rsidRPr="008C5D29">
        <w:t xml:space="preserve">. </w:t>
      </w:r>
    </w:p>
    <w:p w14:paraId="280DF9B3" w14:textId="6D923EC2" w:rsidR="00BD450F" w:rsidRDefault="00BD450F" w:rsidP="009D1F5C">
      <w:pPr>
        <w:widowControl w:val="0"/>
        <w:spacing w:after="0" w:line="360" w:lineRule="auto"/>
        <w:ind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w:t>
      </w:r>
      <w:r w:rsidR="00C44334" w:rsidRPr="00C44334">
        <w:t>в Стратегию социально-экономического развития Курской области на период до 2030 года</w:t>
      </w:r>
      <w:r w:rsidRPr="008C5D29">
        <w:t xml:space="preserve">. </w:t>
      </w:r>
    </w:p>
    <w:p w14:paraId="20369FA7" w14:textId="77777777" w:rsidR="00C44334" w:rsidRPr="000F1B4B" w:rsidRDefault="00C44334" w:rsidP="00C44334">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B310D09" w14:textId="77777777" w:rsidR="00BD450F" w:rsidRDefault="00BD450F" w:rsidP="009D1F5C">
      <w:pPr>
        <w:widowControl w:val="0"/>
        <w:spacing w:after="0" w:line="360" w:lineRule="auto"/>
        <w:ind w:firstLine="709"/>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w:t>
      </w:r>
      <w:r w:rsidRPr="00287C45">
        <w:t xml:space="preserve">начальном этапе их реализации поступление дополнительных средств в местный и областной бюджеты, создание новых рабочих мест. </w:t>
      </w:r>
    </w:p>
    <w:p w14:paraId="44AD8802" w14:textId="77777777" w:rsidR="00274E13" w:rsidRDefault="00274E13" w:rsidP="00274E13">
      <w:pPr>
        <w:tabs>
          <w:tab w:val="right" w:leader="dot" w:pos="9781"/>
        </w:tabs>
        <w:spacing w:after="0" w:line="240" w:lineRule="auto"/>
        <w:jc w:val="both"/>
        <w:rPr>
          <w:i/>
          <w:iCs/>
          <w:noProof/>
          <w:kern w:val="0"/>
          <w:sz w:val="22"/>
          <w:szCs w:val="22"/>
          <w:lang w:eastAsia="ru-RU"/>
        </w:rPr>
      </w:pPr>
    </w:p>
    <w:p w14:paraId="7318F8E0" w14:textId="30BFAF1C" w:rsidR="00274E13" w:rsidRDefault="00274E13" w:rsidP="00274E13">
      <w:pPr>
        <w:tabs>
          <w:tab w:val="right" w:leader="dot" w:pos="9781"/>
        </w:tabs>
        <w:spacing w:after="0" w:line="240" w:lineRule="auto"/>
        <w:jc w:val="both"/>
        <w:rPr>
          <w:i/>
          <w:iCs/>
          <w:noProof/>
          <w:kern w:val="0"/>
          <w:sz w:val="22"/>
          <w:szCs w:val="22"/>
          <w:lang w:eastAsia="ru-RU"/>
        </w:rPr>
      </w:pPr>
      <w:r w:rsidRPr="004C4449">
        <w:rPr>
          <w:i/>
          <w:iCs/>
          <w:noProof/>
          <w:kern w:val="0"/>
          <w:sz w:val="22"/>
          <w:szCs w:val="22"/>
          <w:highlight w:val="green"/>
          <w:lang w:eastAsia="ru-RU"/>
        </w:rPr>
        <w:t xml:space="preserve">(абзац </w:t>
      </w:r>
      <w:r w:rsidRPr="004C4449">
        <w:rPr>
          <w:i/>
          <w:iCs/>
          <w:noProof/>
          <w:kern w:val="0"/>
          <w:sz w:val="22"/>
          <w:szCs w:val="22"/>
          <w:highlight w:val="green"/>
          <w:lang w:eastAsia="ru-RU"/>
        </w:rPr>
        <w:t xml:space="preserve">исключен </w:t>
      </w:r>
      <w:r w:rsidRPr="004C4449">
        <w:rPr>
          <w:i/>
          <w:iCs/>
          <w:noProof/>
          <w:kern w:val="0"/>
          <w:sz w:val="22"/>
          <w:szCs w:val="22"/>
          <w:highlight w:val="green"/>
          <w:lang w:eastAsia="ru-RU"/>
        </w:rPr>
        <w:t>в реакции решения комитета архитектуры и градостроительства Курской области от «___» августа 2024 года № 01-12/_____)</w:t>
      </w:r>
    </w:p>
    <w:p w14:paraId="15A6E626" w14:textId="77777777" w:rsidR="004252CC" w:rsidRDefault="004252CC" w:rsidP="009D1F5C">
      <w:pPr>
        <w:widowControl w:val="0"/>
        <w:spacing w:after="0" w:line="360" w:lineRule="auto"/>
        <w:ind w:firstLine="709"/>
        <w:jc w:val="both"/>
      </w:pPr>
    </w:p>
    <w:p w14:paraId="6457A0CB" w14:textId="77777777" w:rsidR="00274E13" w:rsidRDefault="00274E13" w:rsidP="009D1F5C">
      <w:pPr>
        <w:widowControl w:val="0"/>
        <w:spacing w:after="0" w:line="360" w:lineRule="auto"/>
        <w:ind w:firstLine="709"/>
        <w:jc w:val="both"/>
      </w:pPr>
    </w:p>
    <w:p w14:paraId="440B0EDE" w14:textId="77777777" w:rsidR="00274E13" w:rsidRDefault="00274E13" w:rsidP="009D1F5C">
      <w:pPr>
        <w:widowControl w:val="0"/>
        <w:spacing w:after="0" w:line="360" w:lineRule="auto"/>
        <w:ind w:firstLine="709"/>
        <w:jc w:val="both"/>
      </w:pPr>
    </w:p>
    <w:p w14:paraId="58A6901E" w14:textId="77777777" w:rsidR="00274E13" w:rsidRDefault="00274E13" w:rsidP="009D1F5C">
      <w:pPr>
        <w:widowControl w:val="0"/>
        <w:spacing w:after="0" w:line="360" w:lineRule="auto"/>
        <w:ind w:firstLine="709"/>
        <w:jc w:val="both"/>
      </w:pPr>
    </w:p>
    <w:p w14:paraId="0B0F791F" w14:textId="77777777" w:rsidR="00274E13" w:rsidRPr="00287C45" w:rsidRDefault="00274E13" w:rsidP="009D1F5C">
      <w:pPr>
        <w:widowControl w:val="0"/>
        <w:spacing w:after="0" w:line="360" w:lineRule="auto"/>
        <w:ind w:firstLine="709"/>
        <w:jc w:val="both"/>
      </w:pPr>
    </w:p>
    <w:p w14:paraId="63CDF745" w14:textId="209BAC92" w:rsidR="00BF33BA" w:rsidRPr="00287C45" w:rsidRDefault="006C550E" w:rsidP="000F1B4B">
      <w:pPr>
        <w:pStyle w:val="2"/>
        <w:keepNext w:val="0"/>
        <w:widowControl w:val="0"/>
        <w:numPr>
          <w:ilvl w:val="1"/>
          <w:numId w:val="26"/>
        </w:numPr>
        <w:spacing w:before="0" w:after="0" w:line="360" w:lineRule="auto"/>
        <w:ind w:left="0" w:firstLine="709"/>
        <w:jc w:val="both"/>
        <w:rPr>
          <w:rFonts w:ascii="Times New Roman" w:hAnsi="Times New Roman"/>
          <w:i w:val="0"/>
          <w:sz w:val="24"/>
          <w:szCs w:val="24"/>
        </w:rPr>
      </w:pPr>
      <w:bookmarkStart w:id="70" w:name="_Toc315701098"/>
      <w:bookmarkStart w:id="71" w:name="_Toc315701099"/>
      <w:bookmarkEnd w:id="70"/>
      <w:bookmarkEnd w:id="71"/>
      <w:r w:rsidRPr="006C550E">
        <w:rPr>
          <w:rFonts w:ascii="Times New Roman" w:hAnsi="Times New Roman"/>
          <w:i w:val="0"/>
          <w:sz w:val="24"/>
          <w:szCs w:val="24"/>
        </w:rPr>
        <w:lastRenderedPageBreak/>
        <w:t>Перечень нормативных правовых актов Курской области, для реализации которых осуществляется создание объектов местного значения</w:t>
      </w:r>
      <w:r w:rsidR="00BF33BA" w:rsidRPr="00287C45">
        <w:rPr>
          <w:rFonts w:ascii="Times New Roman" w:hAnsi="Times New Roman"/>
          <w:i w:val="0"/>
          <w:sz w:val="24"/>
          <w:szCs w:val="24"/>
        </w:rPr>
        <w:t xml:space="preserve"> </w:t>
      </w:r>
    </w:p>
    <w:p w14:paraId="380DE783" w14:textId="77777777" w:rsidR="006C550E" w:rsidRPr="006C550E" w:rsidRDefault="006C550E" w:rsidP="006C550E">
      <w:pPr>
        <w:spacing w:after="0" w:line="360" w:lineRule="auto"/>
        <w:ind w:firstLine="709"/>
        <w:jc w:val="both"/>
        <w:rPr>
          <w:kern w:val="0"/>
        </w:rPr>
      </w:pPr>
      <w:r w:rsidRPr="006C550E">
        <w:rPr>
          <w:kern w:val="0"/>
        </w:rPr>
        <w:t>1. 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14:paraId="08776AEE" w14:textId="77777777" w:rsidR="006C550E" w:rsidRPr="006C550E" w:rsidRDefault="006C550E" w:rsidP="006C550E">
      <w:pPr>
        <w:spacing w:after="0" w:line="360" w:lineRule="auto"/>
        <w:ind w:firstLine="709"/>
        <w:jc w:val="both"/>
        <w:rPr>
          <w:kern w:val="0"/>
        </w:rPr>
      </w:pPr>
      <w:r w:rsidRPr="006C550E">
        <w:rPr>
          <w:kern w:val="0"/>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14:paraId="684DD3DF" w14:textId="77777777" w:rsidR="006C550E" w:rsidRPr="006C550E" w:rsidRDefault="006C550E" w:rsidP="006C550E">
      <w:pPr>
        <w:spacing w:after="0" w:line="360" w:lineRule="auto"/>
        <w:ind w:firstLine="709"/>
        <w:jc w:val="both"/>
        <w:rPr>
          <w:kern w:val="0"/>
        </w:rPr>
      </w:pPr>
      <w:r w:rsidRPr="006C550E">
        <w:rPr>
          <w:kern w:val="0"/>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0CC600AF" w14:textId="77777777" w:rsidR="006C550E" w:rsidRPr="006C550E" w:rsidRDefault="006C550E" w:rsidP="006C550E">
      <w:pPr>
        <w:spacing w:after="0" w:line="360" w:lineRule="auto"/>
        <w:ind w:firstLine="709"/>
        <w:jc w:val="both"/>
        <w:rPr>
          <w:kern w:val="0"/>
        </w:rPr>
      </w:pPr>
      <w:r w:rsidRPr="006C550E">
        <w:rPr>
          <w:kern w:val="0"/>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2314F7EB" w14:textId="77777777" w:rsidR="006C550E" w:rsidRPr="006C550E" w:rsidRDefault="006C550E" w:rsidP="006C550E">
      <w:pPr>
        <w:spacing w:after="0" w:line="360" w:lineRule="auto"/>
        <w:ind w:firstLine="709"/>
        <w:jc w:val="both"/>
        <w:rPr>
          <w:kern w:val="0"/>
        </w:rPr>
      </w:pPr>
      <w:r w:rsidRPr="006C550E">
        <w:rPr>
          <w:kern w:val="0"/>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7677AAA4" w14:textId="77777777" w:rsidR="006C550E" w:rsidRPr="006C550E" w:rsidRDefault="006C550E" w:rsidP="006C550E">
      <w:pPr>
        <w:spacing w:after="0" w:line="360" w:lineRule="auto"/>
        <w:ind w:firstLine="709"/>
        <w:jc w:val="both"/>
        <w:rPr>
          <w:kern w:val="0"/>
        </w:rPr>
      </w:pPr>
      <w:r w:rsidRPr="006C550E">
        <w:rPr>
          <w:kern w:val="0"/>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67DA3F3A" w14:textId="77777777" w:rsidR="006C550E" w:rsidRPr="006C550E" w:rsidRDefault="006C550E" w:rsidP="006C550E">
      <w:pPr>
        <w:spacing w:after="0" w:line="360" w:lineRule="auto"/>
        <w:ind w:firstLine="709"/>
        <w:jc w:val="both"/>
        <w:rPr>
          <w:kern w:val="0"/>
        </w:rPr>
      </w:pPr>
      <w:r w:rsidRPr="006C550E">
        <w:rPr>
          <w:kern w:val="0"/>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3AB87268" w14:textId="77777777" w:rsidR="006C550E" w:rsidRPr="006C550E" w:rsidRDefault="006C550E" w:rsidP="006C550E">
      <w:pPr>
        <w:spacing w:after="0" w:line="360" w:lineRule="auto"/>
        <w:ind w:firstLine="709"/>
        <w:jc w:val="both"/>
        <w:rPr>
          <w:kern w:val="0"/>
        </w:rPr>
      </w:pPr>
      <w:r w:rsidRPr="006C550E">
        <w:rPr>
          <w:kern w:val="0"/>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5109CD8E" w14:textId="77777777" w:rsidR="006C550E" w:rsidRPr="006C550E" w:rsidRDefault="006C550E" w:rsidP="006C550E">
      <w:pPr>
        <w:spacing w:after="0" w:line="360" w:lineRule="auto"/>
        <w:ind w:firstLine="709"/>
        <w:jc w:val="both"/>
        <w:rPr>
          <w:kern w:val="0"/>
        </w:rPr>
      </w:pPr>
      <w:r w:rsidRPr="006C550E">
        <w:rPr>
          <w:kern w:val="0"/>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001FAF42" w14:textId="77777777" w:rsidR="006C550E" w:rsidRPr="006C550E" w:rsidRDefault="006C550E" w:rsidP="006C550E">
      <w:pPr>
        <w:spacing w:after="0" w:line="360" w:lineRule="auto"/>
        <w:ind w:firstLine="709"/>
        <w:jc w:val="both"/>
        <w:rPr>
          <w:kern w:val="0"/>
        </w:rPr>
      </w:pPr>
      <w:r w:rsidRPr="006C550E">
        <w:rPr>
          <w:kern w:val="0"/>
        </w:rPr>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5A933551" w14:textId="77777777" w:rsidR="006C550E" w:rsidRPr="006C550E" w:rsidRDefault="006C550E" w:rsidP="006C550E">
      <w:pPr>
        <w:spacing w:after="0" w:line="360" w:lineRule="auto"/>
        <w:ind w:firstLine="709"/>
        <w:jc w:val="both"/>
        <w:rPr>
          <w:kern w:val="0"/>
        </w:rPr>
      </w:pPr>
      <w:r w:rsidRPr="006C550E">
        <w:rPr>
          <w:kern w:val="0"/>
        </w:rPr>
        <w:lastRenderedPageBreak/>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5C71430F" w14:textId="77777777" w:rsidR="006C550E" w:rsidRPr="006C550E" w:rsidRDefault="006C550E" w:rsidP="006C550E">
      <w:pPr>
        <w:spacing w:after="0" w:line="360" w:lineRule="auto"/>
        <w:ind w:firstLine="709"/>
        <w:jc w:val="both"/>
        <w:rPr>
          <w:kern w:val="0"/>
        </w:rPr>
      </w:pPr>
      <w:bookmarkStart w:id="72" w:name="_Hlk122599284"/>
      <w:r w:rsidRPr="006C550E">
        <w:rPr>
          <w:kern w:val="0"/>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72"/>
    <w:p w14:paraId="00268E7D" w14:textId="77777777" w:rsidR="006C550E" w:rsidRPr="006C550E" w:rsidRDefault="006C550E" w:rsidP="006C550E">
      <w:pPr>
        <w:spacing w:after="0" w:line="360" w:lineRule="auto"/>
        <w:ind w:firstLine="709"/>
        <w:jc w:val="both"/>
        <w:rPr>
          <w:kern w:val="0"/>
        </w:rPr>
      </w:pPr>
      <w:r w:rsidRPr="006C550E">
        <w:rPr>
          <w:kern w:val="0"/>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6235046F" w14:textId="77777777" w:rsidR="006C550E" w:rsidRPr="006C550E" w:rsidRDefault="006C550E" w:rsidP="006C550E">
      <w:pPr>
        <w:spacing w:after="0" w:line="360" w:lineRule="auto"/>
        <w:ind w:firstLine="709"/>
        <w:jc w:val="both"/>
        <w:rPr>
          <w:kern w:val="0"/>
        </w:rPr>
      </w:pPr>
      <w:r w:rsidRPr="006C550E">
        <w:rPr>
          <w:kern w:val="0"/>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26F80AEA" w14:textId="77777777" w:rsidR="006C550E" w:rsidRPr="006C550E" w:rsidRDefault="006C550E" w:rsidP="006C550E">
      <w:pPr>
        <w:spacing w:after="0" w:line="360" w:lineRule="auto"/>
        <w:ind w:firstLine="709"/>
        <w:jc w:val="both"/>
        <w:rPr>
          <w:kern w:val="0"/>
        </w:rPr>
      </w:pPr>
      <w:r w:rsidRPr="006C550E">
        <w:rPr>
          <w:kern w:val="0"/>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14C78D26" w14:textId="77777777" w:rsidR="006C550E" w:rsidRPr="006C550E" w:rsidRDefault="006C550E" w:rsidP="006C550E">
      <w:pPr>
        <w:spacing w:after="0" w:line="360" w:lineRule="auto"/>
        <w:ind w:firstLine="709"/>
        <w:jc w:val="both"/>
        <w:rPr>
          <w:kern w:val="0"/>
        </w:rPr>
      </w:pPr>
      <w:r w:rsidRPr="006C550E">
        <w:rPr>
          <w:kern w:val="0"/>
        </w:rPr>
        <w:t>16. Приказ комитета жилищно-коммунального хозяйства и ТЭК Курской области от 15.07.2019 № 101 «Об утверждении инвестиционной программы филиала ПАО «Квадра» – «Курская генерация» в сфере теплоснабжения на 2020 - 2024 годы».</w:t>
      </w:r>
    </w:p>
    <w:p w14:paraId="467EB1FD" w14:textId="5192EC45" w:rsidR="006C550E" w:rsidRPr="006C550E" w:rsidRDefault="006C550E" w:rsidP="006C550E">
      <w:pPr>
        <w:spacing w:after="0" w:line="360" w:lineRule="auto"/>
        <w:ind w:firstLine="709"/>
        <w:jc w:val="both"/>
        <w:rPr>
          <w:kern w:val="0"/>
        </w:rPr>
      </w:pPr>
      <w:r w:rsidRPr="006C550E">
        <w:rPr>
          <w:kern w:val="0"/>
        </w:rPr>
        <w:t>17.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09013657" w14:textId="31D3E958" w:rsidR="006C550E" w:rsidRPr="000F1B4B" w:rsidRDefault="006C550E" w:rsidP="006C550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C692872" w14:textId="77777777" w:rsidR="006C550E" w:rsidRDefault="006C550E" w:rsidP="006C550E">
      <w:pPr>
        <w:widowControl w:val="0"/>
        <w:spacing w:after="0" w:line="360" w:lineRule="auto"/>
        <w:jc w:val="both"/>
        <w:rPr>
          <w:lang w:eastAsia="ru-RU"/>
        </w:rPr>
      </w:pPr>
    </w:p>
    <w:p w14:paraId="6F449769" w14:textId="77777777" w:rsidR="009531A8" w:rsidRPr="00287C45" w:rsidRDefault="002C3106" w:rsidP="009D1F5C">
      <w:pPr>
        <w:pStyle w:val="2"/>
        <w:keepNext w:val="0"/>
        <w:widowControl w:val="0"/>
        <w:spacing w:before="0" w:after="0" w:line="360" w:lineRule="auto"/>
        <w:ind w:firstLine="709"/>
        <w:jc w:val="both"/>
        <w:rPr>
          <w:rFonts w:ascii="Times New Roman" w:hAnsi="Times New Roman"/>
          <w:i w:val="0"/>
          <w:sz w:val="24"/>
          <w:szCs w:val="24"/>
        </w:rPr>
      </w:pPr>
      <w:bookmarkStart w:id="73" w:name="_Toc268263635"/>
      <w:bookmarkStart w:id="74" w:name="_Toc336507651"/>
      <w:r>
        <w:rPr>
          <w:rFonts w:ascii="Times New Roman" w:hAnsi="Times New Roman"/>
          <w:i w:val="0"/>
          <w:sz w:val="24"/>
          <w:szCs w:val="24"/>
          <w:lang w:val="ru-RU"/>
        </w:rPr>
        <w:t>2.2. </w:t>
      </w:r>
      <w:r w:rsidR="004E7C43" w:rsidRPr="00287C45">
        <w:rPr>
          <w:rFonts w:ascii="Times New Roman" w:hAnsi="Times New Roman"/>
          <w:i w:val="0"/>
          <w:sz w:val="24"/>
          <w:szCs w:val="24"/>
        </w:rPr>
        <w:t>Т</w:t>
      </w:r>
      <w:r w:rsidR="009531A8" w:rsidRPr="00287C45">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73"/>
      <w:bookmarkEnd w:id="74"/>
      <w:r w:rsidR="00287C45" w:rsidRPr="00287C45">
        <w:rPr>
          <w:rFonts w:ascii="Times New Roman" w:hAnsi="Times New Roman"/>
          <w:i w:val="0"/>
          <w:sz w:val="24"/>
          <w:szCs w:val="24"/>
        </w:rPr>
        <w:t>.</w:t>
      </w:r>
    </w:p>
    <w:p w14:paraId="357193E7" w14:textId="77777777" w:rsidR="0057386D" w:rsidRPr="0025196A" w:rsidRDefault="0057386D" w:rsidP="00CD2C84">
      <w:pPr>
        <w:pStyle w:val="ConsNormal"/>
        <w:tabs>
          <w:tab w:val="left" w:pos="180"/>
        </w:tabs>
        <w:spacing w:line="360" w:lineRule="auto"/>
        <w:ind w:firstLine="709"/>
        <w:jc w:val="both"/>
        <w:rPr>
          <w:rFonts w:ascii="Times New Roman" w:hAnsi="Times New Roman" w:cs="Times New Roman"/>
          <w:sz w:val="24"/>
          <w:szCs w:val="24"/>
        </w:rPr>
      </w:pPr>
      <w:r w:rsidRPr="0025196A">
        <w:rPr>
          <w:rFonts w:ascii="Times New Roman" w:hAnsi="Times New Roman" w:cs="Times New Roman"/>
          <w:sz w:val="24"/>
          <w:szCs w:val="24"/>
        </w:rPr>
        <w:t xml:space="preserve">Территорию </w:t>
      </w:r>
      <w:r w:rsidR="00366146">
        <w:rPr>
          <w:rFonts w:ascii="Times New Roman" w:hAnsi="Times New Roman" w:cs="Times New Roman"/>
          <w:sz w:val="24"/>
          <w:szCs w:val="24"/>
        </w:rPr>
        <w:t>Ивановского</w:t>
      </w:r>
      <w:r w:rsidRPr="0057386D">
        <w:rPr>
          <w:rFonts w:ascii="Times New Roman" w:hAnsi="Times New Roman" w:cs="Times New Roman"/>
          <w:sz w:val="24"/>
          <w:szCs w:val="24"/>
        </w:rPr>
        <w:t xml:space="preserve"> сельсовета</w:t>
      </w:r>
      <w:r w:rsidRPr="0025196A">
        <w:rPr>
          <w:rFonts w:ascii="Times New Roman" w:hAnsi="Times New Roman" w:cs="Times New Roman"/>
          <w:sz w:val="24"/>
          <w:szCs w:val="24"/>
        </w:rPr>
        <w:t xml:space="preserve">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sidR="00366146">
        <w:rPr>
          <w:rFonts w:ascii="Times New Roman" w:hAnsi="Times New Roman" w:cs="Times New Roman"/>
          <w:sz w:val="24"/>
          <w:szCs w:val="24"/>
        </w:rPr>
        <w:t>Рыльского</w:t>
      </w:r>
      <w:r w:rsidRPr="0025196A">
        <w:rPr>
          <w:rFonts w:ascii="Times New Roman" w:hAnsi="Times New Roman" w:cs="Times New Roman"/>
          <w:sz w:val="24"/>
          <w:szCs w:val="24"/>
        </w:rPr>
        <w:t xml:space="preserve"> муниципального района Курской области.</w:t>
      </w:r>
    </w:p>
    <w:p w14:paraId="6143C907" w14:textId="77777777" w:rsidR="005F1838" w:rsidRPr="00CD2C84" w:rsidRDefault="005F1838" w:rsidP="00CD2C84">
      <w:pPr>
        <w:spacing w:after="0" w:line="360" w:lineRule="auto"/>
        <w:ind w:firstLine="709"/>
        <w:jc w:val="both"/>
      </w:pPr>
      <w:r w:rsidRPr="00CD2C84">
        <w:rPr>
          <w:rStyle w:val="WW-1"/>
          <w:color w:val="000000"/>
        </w:rPr>
        <w:t xml:space="preserve">Планировочная структура </w:t>
      </w:r>
      <w:r w:rsidR="00366146">
        <w:t>Ивановского</w:t>
      </w:r>
      <w:r w:rsidRPr="00CD2C84">
        <w:t xml:space="preserve"> сельсовета </w:t>
      </w:r>
      <w:r w:rsidRPr="00CD2C84">
        <w:rPr>
          <w:rStyle w:val="WW-1"/>
          <w:color w:val="000000"/>
        </w:rPr>
        <w:t xml:space="preserve">сложилась исторически вдоль речных планировочных осей р. </w:t>
      </w:r>
      <w:r w:rsidR="00B15FC6">
        <w:rPr>
          <w:rStyle w:val="WW-1"/>
          <w:color w:val="000000"/>
        </w:rPr>
        <w:t>Сейм</w:t>
      </w:r>
      <w:r w:rsidRPr="00CD2C84">
        <w:rPr>
          <w:color w:val="000000"/>
        </w:rPr>
        <w:t xml:space="preserve">. </w:t>
      </w:r>
      <w:r w:rsidRPr="00CD2C84">
        <w:rPr>
          <w:rStyle w:val="WW-1"/>
          <w:color w:val="000000"/>
        </w:rPr>
        <w:t xml:space="preserve">Гидрографические планировочные оси </w:t>
      </w:r>
      <w:r w:rsidRPr="00CD2C84">
        <w:t xml:space="preserve">дополнены </w:t>
      </w:r>
      <w:r w:rsidR="001F2520">
        <w:rPr>
          <w:lang w:val="x-none"/>
        </w:rPr>
        <w:t>автодорог</w:t>
      </w:r>
      <w:r w:rsidR="001F2520">
        <w:t>ой</w:t>
      </w:r>
      <w:r w:rsidR="001F2520">
        <w:rPr>
          <w:lang w:val="x-none"/>
        </w:rPr>
        <w:t xml:space="preserve"> регионального значения Курск - Льгов - Рыльск - граница с Украиной (38 ОП РЗ 3 8К-017)</w:t>
      </w:r>
      <w:r w:rsidR="001F2520">
        <w:t xml:space="preserve">, автодорогой межмуниципального значения </w:t>
      </w:r>
      <w:r w:rsidR="001F2520" w:rsidRPr="001F2520">
        <w:rPr>
          <w:rStyle w:val="CourierNew4"/>
          <w:rFonts w:ascii="Times New Roman" w:hAnsi="Times New Roman" w:cs="Times New Roman"/>
          <w:color w:val="000000"/>
          <w:sz w:val="24"/>
          <w:szCs w:val="24"/>
        </w:rPr>
        <w:t xml:space="preserve">«Курск - Льгов - Рыльск - граница </w:t>
      </w:r>
      <w:r w:rsidR="001F2520" w:rsidRPr="001F2520">
        <w:rPr>
          <w:rStyle w:val="CourierNew4"/>
          <w:rFonts w:ascii="Times New Roman" w:hAnsi="Times New Roman" w:cs="Times New Roman"/>
          <w:color w:val="000000"/>
          <w:sz w:val="24"/>
          <w:szCs w:val="24"/>
        </w:rPr>
        <w:lastRenderedPageBreak/>
        <w:t>с Украиной» - Велье (38 ОП М3 38Н-350)</w:t>
      </w:r>
      <w:r w:rsidR="001F2520" w:rsidRPr="001F2520">
        <w:t>, автодорог</w:t>
      </w:r>
      <w:r w:rsidR="001F2520">
        <w:t>ой</w:t>
      </w:r>
      <w:r w:rsidR="001F2520" w:rsidRPr="001F2520">
        <w:t xml:space="preserve"> межмуниципального значения </w:t>
      </w:r>
      <w:r w:rsidR="001F2520" w:rsidRPr="001F2520">
        <w:rPr>
          <w:rStyle w:val="CourierNew4"/>
          <w:rFonts w:ascii="Times New Roman" w:hAnsi="Times New Roman" w:cs="Times New Roman"/>
          <w:color w:val="000000"/>
          <w:sz w:val="24"/>
          <w:szCs w:val="24"/>
        </w:rPr>
        <w:t>«Курск - Льгов - Рыльск - граница с Украиной» - Ивановское (38 ОП М3 38Н-750) (п.750 в ред. постановления Администрации Курской области от 21.04.2011 г. № 152-па)</w:t>
      </w:r>
      <w:r w:rsidR="001F2520" w:rsidRPr="001F2520">
        <w:t>, автодорог</w:t>
      </w:r>
      <w:r w:rsidR="001F2520">
        <w:t>ой</w:t>
      </w:r>
      <w:r w:rsidR="001F2520" w:rsidRPr="001F2520">
        <w:t xml:space="preserve"> межмуниципального значения </w:t>
      </w:r>
      <w:r w:rsidR="001F2520" w:rsidRPr="001F2520">
        <w:rPr>
          <w:rStyle w:val="CourierNew4"/>
          <w:rFonts w:ascii="Times New Roman" w:hAnsi="Times New Roman" w:cs="Times New Roman"/>
          <w:color w:val="000000"/>
          <w:sz w:val="24"/>
          <w:szCs w:val="24"/>
        </w:rPr>
        <w:t>«Курск - Льгов - Рыльск - граница с Украиной» - Марьино (38 ОП М3 38Н-360)</w:t>
      </w:r>
      <w:r w:rsidR="001F2520" w:rsidRPr="001F2520">
        <w:t>, автодорог</w:t>
      </w:r>
      <w:r w:rsidR="001F2520">
        <w:t>ой</w:t>
      </w:r>
      <w:r w:rsidR="001F2520" w:rsidRPr="001F2520">
        <w:t xml:space="preserve"> межмуниципального значения </w:t>
      </w:r>
      <w:r w:rsidR="001F2520" w:rsidRPr="001F2520">
        <w:rPr>
          <w:rStyle w:val="CourierNew4"/>
          <w:rFonts w:ascii="Times New Roman" w:hAnsi="Times New Roman" w:cs="Times New Roman"/>
          <w:color w:val="000000"/>
          <w:sz w:val="24"/>
          <w:szCs w:val="24"/>
        </w:rPr>
        <w:t xml:space="preserve">«Курск - Льгов - Рыльск - граница с Украиной» - </w:t>
      </w:r>
      <w:proofErr w:type="spellStart"/>
      <w:r w:rsidR="001F2520" w:rsidRPr="001F2520">
        <w:rPr>
          <w:rStyle w:val="CourierNew4"/>
          <w:rFonts w:ascii="Times New Roman" w:hAnsi="Times New Roman" w:cs="Times New Roman"/>
          <w:color w:val="000000"/>
          <w:sz w:val="24"/>
          <w:szCs w:val="24"/>
        </w:rPr>
        <w:t>Зеленинский</w:t>
      </w:r>
      <w:proofErr w:type="spellEnd"/>
      <w:r w:rsidR="001F2520" w:rsidRPr="001F2520">
        <w:rPr>
          <w:rStyle w:val="CourierNew4"/>
          <w:rFonts w:ascii="Times New Roman" w:hAnsi="Times New Roman" w:cs="Times New Roman"/>
          <w:color w:val="000000"/>
          <w:sz w:val="24"/>
          <w:szCs w:val="24"/>
        </w:rPr>
        <w:t xml:space="preserve"> (38 ОП М3 38Н-354) (п.354 в ред. постановления Администрации Курской области от 21.04.2011 г. № 152-па)</w:t>
      </w:r>
      <w:r w:rsidR="001F2520" w:rsidRPr="001F2520">
        <w:t>, автодорог</w:t>
      </w:r>
      <w:r w:rsidR="001F2520">
        <w:t>ой</w:t>
      </w:r>
      <w:r w:rsidR="001F2520" w:rsidRPr="001F2520">
        <w:t xml:space="preserve"> межмуниципального значения </w:t>
      </w:r>
      <w:r w:rsidR="001F2520" w:rsidRPr="001F2520">
        <w:rPr>
          <w:rStyle w:val="CourierNew4"/>
          <w:rFonts w:ascii="Times New Roman" w:hAnsi="Times New Roman" w:cs="Times New Roman"/>
          <w:color w:val="000000"/>
          <w:sz w:val="24"/>
          <w:szCs w:val="24"/>
        </w:rPr>
        <w:t>«Курск - Льгов - Рыльск - граница с Украиной» - Зеленый Гай (38 ОП М3 38Н-815) (п.815 в ред. постановления Администрации Курской области от 31.01.2013 г. № 32-па)</w:t>
      </w:r>
      <w:r w:rsidRPr="001F2520">
        <w:rPr>
          <w:color w:val="000000"/>
        </w:rPr>
        <w:t>.</w:t>
      </w:r>
      <w:r w:rsidRPr="001D2C0B">
        <w:rPr>
          <w:color w:val="000000"/>
        </w:rPr>
        <w:t xml:space="preserve"> </w:t>
      </w:r>
      <w:r w:rsidRPr="00CD2C84">
        <w:t xml:space="preserve">В системе расселения </w:t>
      </w:r>
      <w:r w:rsidR="00366146">
        <w:t>Рыльского</w:t>
      </w:r>
      <w:r w:rsidRPr="00CD2C84">
        <w:t xml:space="preserve"> района </w:t>
      </w:r>
      <w:r w:rsidR="00366146">
        <w:t>Ивановский</w:t>
      </w:r>
      <w:r w:rsidRPr="00CD2C84">
        <w:t xml:space="preserve"> сельсовет имеет тесную связь с </w:t>
      </w:r>
      <w:r w:rsidR="00E757CC">
        <w:t>районным</w:t>
      </w:r>
      <w:r w:rsidRPr="00CD2C84">
        <w:t xml:space="preserve"> центром (в </w:t>
      </w:r>
      <w:r w:rsidR="003B45B3">
        <w:t>15</w:t>
      </w:r>
      <w:r w:rsidRPr="00CD2C84">
        <w:t xml:space="preserve"> км) – г. </w:t>
      </w:r>
      <w:r w:rsidR="00366146">
        <w:t>Рыльск</w:t>
      </w:r>
      <w:r w:rsidRPr="00CD2C84">
        <w:t xml:space="preserve">. </w:t>
      </w:r>
    </w:p>
    <w:p w14:paraId="0083EFA8" w14:textId="77777777" w:rsidR="005F1838" w:rsidRPr="00CD2C84" w:rsidRDefault="005F1838" w:rsidP="00CD2C84">
      <w:pPr>
        <w:spacing w:after="0" w:line="360" w:lineRule="auto"/>
        <w:ind w:firstLine="709"/>
        <w:jc w:val="both"/>
        <w:rPr>
          <w:rStyle w:val="WW-1"/>
          <w:sz w:val="26"/>
          <w:szCs w:val="26"/>
        </w:rPr>
      </w:pPr>
      <w:r w:rsidRPr="005F1838">
        <w:rPr>
          <w:rStyle w:val="WW-1"/>
          <w:color w:val="000000"/>
        </w:rPr>
        <w:t xml:space="preserve">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w:t>
      </w:r>
      <w:r w:rsidRPr="00CD2C84">
        <w:rPr>
          <w:rStyle w:val="WW-1"/>
          <w:color w:val="000000"/>
        </w:rPr>
        <w:t>совмещают в себе пересечение осевых линий развития исторически сложившейся планировочной структуры (по гидрографии) с современной (</w:t>
      </w:r>
      <w:r w:rsidR="00EF518C">
        <w:t>с. Ивановское, п. Марьино, п. Учительский, п. Зеленый Гай, п. Барашек</w:t>
      </w:r>
      <w:r w:rsidRPr="00214FF1">
        <w:rPr>
          <w:rStyle w:val="WW-1"/>
          <w:color w:val="000000"/>
        </w:rPr>
        <w:t>).</w:t>
      </w:r>
      <w:r w:rsidRPr="005F1838">
        <w:rPr>
          <w:rStyle w:val="WW-1"/>
          <w:color w:val="000000"/>
        </w:rPr>
        <w:t xml:space="preserve"> </w:t>
      </w:r>
    </w:p>
    <w:p w14:paraId="608DB8E6" w14:textId="77777777" w:rsidR="005F1838" w:rsidRPr="005F1838" w:rsidRDefault="005F1838" w:rsidP="005F1838">
      <w:pPr>
        <w:widowControl w:val="0"/>
        <w:spacing w:after="0" w:line="360" w:lineRule="auto"/>
        <w:ind w:firstLine="709"/>
        <w:jc w:val="both"/>
        <w:rPr>
          <w:color w:val="000000"/>
        </w:rPr>
      </w:pPr>
      <w:r w:rsidRPr="005F1838">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 (остальные населенные пункты, не перечисленные выше).</w:t>
      </w:r>
    </w:p>
    <w:p w14:paraId="37FB4A97" w14:textId="77777777" w:rsidR="005F1838" w:rsidRPr="005F1838" w:rsidRDefault="005F1838" w:rsidP="005F1838">
      <w:pPr>
        <w:widowControl w:val="0"/>
        <w:spacing w:after="0" w:line="360" w:lineRule="auto"/>
        <w:ind w:firstLine="709"/>
        <w:jc w:val="both"/>
        <w:rPr>
          <w:kern w:val="0"/>
          <w:lang w:eastAsia="ru-RU"/>
        </w:rPr>
      </w:pPr>
      <w:r w:rsidRPr="005F1838">
        <w:t xml:space="preserve">Планировочным центром </w:t>
      </w:r>
      <w:r w:rsidR="00366146">
        <w:t>Ивановского</w:t>
      </w:r>
      <w:r w:rsidRPr="005F1838">
        <w:t xml:space="preserve"> сельсовета является его административный центр – </w:t>
      </w:r>
      <w:r w:rsidR="00A47243">
        <w:t>с</w:t>
      </w:r>
      <w:r w:rsidRPr="005F1838">
        <w:t xml:space="preserve">. </w:t>
      </w:r>
      <w:r w:rsidR="00366146">
        <w:t>Ивановское</w:t>
      </w:r>
      <w:r w:rsidRPr="005F1838">
        <w:t xml:space="preserve">, расположенная в </w:t>
      </w:r>
      <w:r w:rsidR="003B45B3">
        <w:t>15</w:t>
      </w:r>
      <w:r w:rsidRPr="005F1838">
        <w:t xml:space="preserve"> км от </w:t>
      </w:r>
      <w:r w:rsidR="00B932B9">
        <w:t>районного</w:t>
      </w:r>
      <w:r w:rsidRPr="005F1838">
        <w:t xml:space="preserve"> центра – г. </w:t>
      </w:r>
      <w:r w:rsidR="00366146">
        <w:t>Рыльск</w:t>
      </w:r>
      <w:r w:rsidRPr="005F1838">
        <w:t xml:space="preserve">. Основной въезд на территорию </w:t>
      </w:r>
      <w:r w:rsidR="00CD2C84">
        <w:t>с</w:t>
      </w:r>
      <w:r w:rsidRPr="005F1838">
        <w:t xml:space="preserve">. </w:t>
      </w:r>
      <w:r w:rsidR="00366146">
        <w:t>Ивановское</w:t>
      </w:r>
      <w:r w:rsidRPr="005F1838">
        <w:t xml:space="preserve"> осуществляется по дороге </w:t>
      </w:r>
      <w:r w:rsidR="00442083">
        <w:rPr>
          <w:kern w:val="0"/>
          <w:lang w:eastAsia="ru-RU"/>
        </w:rPr>
        <w:t>регионального</w:t>
      </w:r>
      <w:r w:rsidRPr="005F1838">
        <w:rPr>
          <w:kern w:val="0"/>
          <w:lang w:eastAsia="ru-RU"/>
        </w:rPr>
        <w:t xml:space="preserve"> значения </w:t>
      </w:r>
      <w:r w:rsidR="00A47243" w:rsidRPr="00A47243">
        <w:rPr>
          <w:rStyle w:val="CourierNew4"/>
          <w:rFonts w:ascii="Times New Roman" w:hAnsi="Times New Roman" w:cs="Times New Roman"/>
          <w:color w:val="000000"/>
          <w:sz w:val="24"/>
          <w:szCs w:val="24"/>
        </w:rPr>
        <w:t>«Курск - Льгов - Рыльск - граница с Украиной» - Ивановское (38 ОП М3 38Н-750) (п.750 в ред. постановления Администрации Курской области от 21.04.2011 г. № 152-па)</w:t>
      </w:r>
      <w:r w:rsidRPr="00A47243">
        <w:t>.</w:t>
      </w:r>
    </w:p>
    <w:p w14:paraId="3E694B89" w14:textId="77777777" w:rsidR="005F1838" w:rsidRPr="005F1838" w:rsidRDefault="005F1838" w:rsidP="00B932B9">
      <w:pPr>
        <w:pStyle w:val="ConsNormal"/>
        <w:tabs>
          <w:tab w:val="left" w:pos="180"/>
        </w:tabs>
        <w:spacing w:line="360" w:lineRule="auto"/>
        <w:ind w:firstLine="709"/>
        <w:jc w:val="both"/>
      </w:pPr>
      <w:r w:rsidRPr="005F1838">
        <w:rPr>
          <w:rFonts w:ascii="Times New Roman" w:hAnsi="Times New Roman" w:cs="Times New Roman"/>
          <w:sz w:val="24"/>
          <w:szCs w:val="24"/>
        </w:rPr>
        <w:t xml:space="preserve">В основу архитектурно – планировочной структуры </w:t>
      </w:r>
      <w:r w:rsidR="00366146">
        <w:rPr>
          <w:rFonts w:ascii="Times New Roman" w:hAnsi="Times New Roman" w:cs="Times New Roman"/>
          <w:sz w:val="24"/>
          <w:szCs w:val="24"/>
        </w:rPr>
        <w:t>Ивановского</w:t>
      </w:r>
      <w:r w:rsidRPr="005F1838">
        <w:rPr>
          <w:rFonts w:ascii="Times New Roman" w:hAnsi="Times New Roman" w:cs="Times New Roman"/>
          <w:sz w:val="24"/>
          <w:szCs w:val="24"/>
        </w:rPr>
        <w:t xml:space="preserve"> сельсовета положена сложившаяся планировка и застройка. Планировочная структура поселения </w:t>
      </w:r>
      <w:r w:rsidRPr="00B932B9">
        <w:rPr>
          <w:rStyle w:val="WW-1"/>
          <w:rFonts w:ascii="Times New Roman" w:eastAsia="Calibri" w:hAnsi="Times New Roman" w:cs="Times New Roman"/>
          <w:color w:val="000000"/>
          <w:kern w:val="2"/>
          <w:lang w:eastAsia="en-US"/>
        </w:rPr>
        <w:t>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r w:rsidR="00B932B9" w:rsidRPr="00B932B9">
        <w:rPr>
          <w:rStyle w:val="WW-1"/>
          <w:rFonts w:ascii="Times New Roman" w:eastAsia="Calibri" w:hAnsi="Times New Roman" w:cs="Times New Roman"/>
          <w:color w:val="000000"/>
          <w:kern w:val="2"/>
          <w:lang w:eastAsia="en-US"/>
        </w:rPr>
        <w:t xml:space="preserve"> </w:t>
      </w:r>
      <w:r w:rsidRPr="00B932B9">
        <w:rPr>
          <w:rStyle w:val="WW-1"/>
          <w:rFonts w:ascii="Times New Roman" w:eastAsia="Calibri" w:hAnsi="Times New Roman" w:cs="Times New Roman"/>
          <w:color w:val="000000"/>
          <w:kern w:val="2"/>
          <w:lang w:eastAsia="en-US"/>
        </w:rPr>
        <w:t>В застройке населенных пунктов преобладают одноэтажные здания, материал построек в основном кирпич.</w:t>
      </w:r>
    </w:p>
    <w:p w14:paraId="60946374" w14:textId="77777777" w:rsidR="004C4449" w:rsidRDefault="004C4449" w:rsidP="009D1F5C">
      <w:pPr>
        <w:widowControl w:val="0"/>
        <w:spacing w:after="0" w:line="360" w:lineRule="auto"/>
        <w:ind w:firstLine="709"/>
        <w:jc w:val="both"/>
        <w:rPr>
          <w:b/>
        </w:rPr>
      </w:pPr>
    </w:p>
    <w:p w14:paraId="35B2DD5E" w14:textId="77777777" w:rsidR="004C4449" w:rsidRDefault="004C4449" w:rsidP="009D1F5C">
      <w:pPr>
        <w:widowControl w:val="0"/>
        <w:spacing w:after="0" w:line="360" w:lineRule="auto"/>
        <w:ind w:firstLine="709"/>
        <w:jc w:val="both"/>
        <w:rPr>
          <w:b/>
        </w:rPr>
      </w:pPr>
    </w:p>
    <w:p w14:paraId="6883A7F3" w14:textId="0BB64B48" w:rsidR="0049476C" w:rsidRPr="00E02F42" w:rsidRDefault="0049476C" w:rsidP="009D1F5C">
      <w:pPr>
        <w:widowControl w:val="0"/>
        <w:spacing w:after="0" w:line="360" w:lineRule="auto"/>
        <w:ind w:firstLine="709"/>
        <w:jc w:val="both"/>
        <w:rPr>
          <w:b/>
          <w:highlight w:val="green"/>
        </w:rPr>
      </w:pPr>
      <w:r w:rsidRPr="00E02F42">
        <w:rPr>
          <w:b/>
          <w:highlight w:val="green"/>
        </w:rPr>
        <w:lastRenderedPageBreak/>
        <w:t>Баланс земель</w:t>
      </w:r>
    </w:p>
    <w:p w14:paraId="46A49385" w14:textId="77777777" w:rsidR="00EF6B0A" w:rsidRPr="00EF6B0A" w:rsidRDefault="00EF6B0A" w:rsidP="00EF6B0A">
      <w:pPr>
        <w:suppressAutoHyphens/>
        <w:spacing w:after="0" w:line="360" w:lineRule="auto"/>
        <w:ind w:firstLine="709"/>
        <w:jc w:val="both"/>
        <w:rPr>
          <w:rFonts w:eastAsia="Times New Roman"/>
          <w:highlight w:val="green"/>
          <w:lang w:eastAsia="ru-RU"/>
        </w:rPr>
      </w:pPr>
      <w:bookmarkStart w:id="75" w:name="_Toc268263636"/>
      <w:bookmarkStart w:id="76" w:name="_Toc336507652"/>
      <w:r w:rsidRPr="00EF6B0A">
        <w:rPr>
          <w:rFonts w:eastAsia="Times New Roman"/>
          <w:highlight w:val="green"/>
          <w:lang w:eastAsia="ru-RU"/>
        </w:rPr>
        <w:t>Данные о распределении территории муниципального образования «Ивановский сельсовет» Рыльского района Курской области по целевому использованию территорий (согласно информации, полученной с Карты функциональных зон) представлены в таблице.</w:t>
      </w:r>
    </w:p>
    <w:p w14:paraId="32BC3214" w14:textId="77777777" w:rsidR="00EF6B0A" w:rsidRPr="00EF6B0A" w:rsidRDefault="00EF6B0A" w:rsidP="00EF6B0A">
      <w:pPr>
        <w:suppressAutoHyphens/>
        <w:spacing w:after="0" w:line="240" w:lineRule="auto"/>
        <w:ind w:firstLine="709"/>
        <w:jc w:val="both"/>
        <w:rPr>
          <w:rFonts w:eastAsia="Times New Roman"/>
          <w:sz w:val="28"/>
          <w:szCs w:val="28"/>
          <w:highlight w:val="green"/>
          <w:lang w:eastAsia="ru-RU"/>
        </w:rPr>
      </w:pPr>
    </w:p>
    <w:p w14:paraId="78D9FE28" w14:textId="77777777" w:rsidR="00EF6B0A" w:rsidRPr="00EF6B0A" w:rsidRDefault="00EF6B0A" w:rsidP="002F0777">
      <w:pPr>
        <w:suppressAutoHyphens/>
        <w:spacing w:after="0" w:line="360" w:lineRule="auto"/>
        <w:rPr>
          <w:sz w:val="20"/>
          <w:szCs w:val="20"/>
          <w:highlight w:val="green"/>
          <w:lang w:eastAsia="ar-SA"/>
        </w:rPr>
      </w:pPr>
      <w:r w:rsidRPr="00EF6B0A">
        <w:rPr>
          <w:b/>
          <w:bCs/>
          <w:sz w:val="20"/>
          <w:szCs w:val="20"/>
          <w:highlight w:val="green"/>
          <w:lang w:eastAsia="ar-SA"/>
        </w:rPr>
        <w:t>Таблица. Баланс земель по состоянию на 1 июля 2024 года</w:t>
      </w: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3"/>
        <w:gridCol w:w="1521"/>
      </w:tblGrid>
      <w:tr w:rsidR="00EF6B0A" w:rsidRPr="00EF6B0A" w14:paraId="44F92E63" w14:textId="77777777" w:rsidTr="00CD1440">
        <w:trPr>
          <w:cantSplit/>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17499F4B" w14:textId="77777777" w:rsidR="00EF6B0A" w:rsidRPr="00EF6B0A" w:rsidRDefault="00EF6B0A" w:rsidP="00EF6B0A">
            <w:pPr>
              <w:widowControl w:val="0"/>
              <w:spacing w:after="0" w:line="240" w:lineRule="auto"/>
              <w:jc w:val="center"/>
              <w:rPr>
                <w:b/>
                <w:kern w:val="0"/>
                <w:sz w:val="20"/>
                <w:szCs w:val="20"/>
                <w:highlight w:val="green"/>
              </w:rPr>
            </w:pPr>
            <w:r w:rsidRPr="00EF6B0A">
              <w:rPr>
                <w:b/>
                <w:kern w:val="0"/>
                <w:sz w:val="20"/>
                <w:szCs w:val="20"/>
                <w:highlight w:val="green"/>
              </w:rPr>
              <w:t>Функциональные зоны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7E70B5BE" w14:textId="77777777" w:rsidR="00EF6B0A" w:rsidRPr="00EF6B0A" w:rsidRDefault="00EF6B0A" w:rsidP="00EF6B0A">
            <w:pPr>
              <w:widowControl w:val="0"/>
              <w:spacing w:after="0" w:line="240" w:lineRule="auto"/>
              <w:jc w:val="center"/>
              <w:rPr>
                <w:b/>
                <w:kern w:val="0"/>
                <w:sz w:val="20"/>
                <w:szCs w:val="20"/>
                <w:highlight w:val="green"/>
              </w:rPr>
            </w:pPr>
            <w:r w:rsidRPr="00EF6B0A">
              <w:rPr>
                <w:b/>
                <w:kern w:val="0"/>
                <w:sz w:val="20"/>
                <w:szCs w:val="20"/>
                <w:highlight w:val="green"/>
              </w:rPr>
              <w:t>Площадь, га</w:t>
            </w:r>
          </w:p>
        </w:tc>
      </w:tr>
      <w:tr w:rsidR="00EF6B0A" w:rsidRPr="00EF6B0A" w14:paraId="7F839895" w14:textId="77777777" w:rsidTr="00CD1440">
        <w:trPr>
          <w:trHeight w:val="219"/>
        </w:trPr>
        <w:tc>
          <w:tcPr>
            <w:tcW w:w="4186" w:type="pct"/>
            <w:tcBorders>
              <w:top w:val="single" w:sz="4" w:space="0" w:color="auto"/>
              <w:left w:val="single" w:sz="4" w:space="0" w:color="auto"/>
              <w:bottom w:val="single" w:sz="4" w:space="0" w:color="auto"/>
              <w:right w:val="single" w:sz="4" w:space="0" w:color="auto"/>
            </w:tcBorders>
            <w:vAlign w:val="center"/>
            <w:hideMark/>
          </w:tcPr>
          <w:p w14:paraId="26756941" w14:textId="77777777" w:rsidR="00EF6B0A" w:rsidRPr="00EF6B0A" w:rsidRDefault="00EF6B0A" w:rsidP="00EF6B0A">
            <w:pPr>
              <w:widowControl w:val="0"/>
              <w:spacing w:after="0" w:line="240" w:lineRule="auto"/>
              <w:jc w:val="both"/>
              <w:rPr>
                <w:b/>
                <w:bCs/>
                <w:kern w:val="0"/>
                <w:sz w:val="20"/>
                <w:szCs w:val="20"/>
                <w:highlight w:val="green"/>
              </w:rPr>
            </w:pPr>
            <w:r w:rsidRPr="00EF6B0A">
              <w:rPr>
                <w:b/>
                <w:bCs/>
                <w:kern w:val="0"/>
                <w:sz w:val="20"/>
                <w:szCs w:val="20"/>
                <w:highlight w:val="green"/>
              </w:rPr>
              <w:t>Зоны жилого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01539B90"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956,13</w:t>
            </w:r>
          </w:p>
        </w:tc>
      </w:tr>
      <w:tr w:rsidR="00EF6B0A" w:rsidRPr="00EF6B0A" w14:paraId="32ED2E92" w14:textId="77777777" w:rsidTr="00CD1440">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768191F3" w14:textId="77777777" w:rsidR="00EF6B0A" w:rsidRPr="00EF6B0A" w:rsidRDefault="00EF6B0A" w:rsidP="00EF6B0A">
            <w:pPr>
              <w:widowControl w:val="0"/>
              <w:spacing w:after="0" w:line="240" w:lineRule="auto"/>
              <w:jc w:val="both"/>
              <w:rPr>
                <w:kern w:val="0"/>
                <w:sz w:val="20"/>
                <w:szCs w:val="20"/>
                <w:highlight w:val="green"/>
              </w:rPr>
            </w:pPr>
            <w:r w:rsidRPr="00EF6B0A">
              <w:rPr>
                <w:kern w:val="0"/>
                <w:sz w:val="20"/>
                <w:szCs w:val="20"/>
                <w:highlight w:val="green"/>
              </w:rPr>
              <w:t>Зона застройки малоэтажными жилыми домами (до 4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14:paraId="63C90C63"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931,10</w:t>
            </w:r>
          </w:p>
        </w:tc>
      </w:tr>
      <w:tr w:rsidR="00EF6B0A" w:rsidRPr="00EF6B0A" w14:paraId="6322C4B5" w14:textId="77777777" w:rsidTr="00CD1440">
        <w:trPr>
          <w:trHeight w:val="219"/>
        </w:trPr>
        <w:tc>
          <w:tcPr>
            <w:tcW w:w="4186" w:type="pct"/>
            <w:tcBorders>
              <w:top w:val="single" w:sz="4" w:space="0" w:color="auto"/>
              <w:left w:val="single" w:sz="4" w:space="0" w:color="auto"/>
              <w:bottom w:val="single" w:sz="4" w:space="0" w:color="auto"/>
              <w:right w:val="single" w:sz="4" w:space="0" w:color="auto"/>
            </w:tcBorders>
            <w:vAlign w:val="center"/>
          </w:tcPr>
          <w:p w14:paraId="50207380" w14:textId="77777777" w:rsidR="00EF6B0A" w:rsidRPr="00EF6B0A" w:rsidRDefault="00EF6B0A" w:rsidP="00EF6B0A">
            <w:pPr>
              <w:widowControl w:val="0"/>
              <w:spacing w:after="0" w:line="240" w:lineRule="auto"/>
              <w:jc w:val="both"/>
              <w:rPr>
                <w:kern w:val="0"/>
                <w:sz w:val="20"/>
                <w:szCs w:val="20"/>
                <w:highlight w:val="green"/>
              </w:rPr>
            </w:pPr>
            <w:r w:rsidRPr="00EF6B0A">
              <w:rPr>
                <w:kern w:val="0"/>
                <w:sz w:val="20"/>
                <w:szCs w:val="20"/>
                <w:highlight w:val="green"/>
              </w:rPr>
              <w:t xml:space="preserve">Зона застройки </w:t>
            </w:r>
            <w:proofErr w:type="spellStart"/>
            <w:r w:rsidRPr="00EF6B0A">
              <w:rPr>
                <w:kern w:val="0"/>
                <w:sz w:val="20"/>
                <w:szCs w:val="20"/>
                <w:highlight w:val="green"/>
              </w:rPr>
              <w:t>среднеэтажными</w:t>
            </w:r>
            <w:proofErr w:type="spellEnd"/>
            <w:r w:rsidRPr="00EF6B0A">
              <w:rPr>
                <w:kern w:val="0"/>
                <w:sz w:val="20"/>
                <w:szCs w:val="20"/>
                <w:highlight w:val="green"/>
              </w:rPr>
              <w:t xml:space="preserve"> жилыми домами (от 5 до 8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14:paraId="07FBD4E3"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25,03</w:t>
            </w:r>
          </w:p>
        </w:tc>
      </w:tr>
      <w:tr w:rsidR="00EF6B0A" w:rsidRPr="00EF6B0A" w14:paraId="1E32D709"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47E12F17" w14:textId="77777777" w:rsidR="00EF6B0A" w:rsidRPr="00EF6B0A" w:rsidRDefault="00EF6B0A" w:rsidP="00EF6B0A">
            <w:pPr>
              <w:widowControl w:val="0"/>
              <w:spacing w:after="0" w:line="240" w:lineRule="auto"/>
              <w:rPr>
                <w:b/>
                <w:bCs/>
                <w:kern w:val="0"/>
                <w:sz w:val="20"/>
                <w:szCs w:val="20"/>
                <w:highlight w:val="green"/>
              </w:rPr>
            </w:pPr>
            <w:r w:rsidRPr="00EF6B0A">
              <w:rPr>
                <w:b/>
                <w:bCs/>
                <w:kern w:val="0"/>
                <w:sz w:val="20"/>
                <w:szCs w:val="20"/>
                <w:highlight w:val="green"/>
              </w:rPr>
              <w:t>Многофункциональная общественно-деловая зона</w:t>
            </w:r>
          </w:p>
        </w:tc>
        <w:tc>
          <w:tcPr>
            <w:tcW w:w="814" w:type="pct"/>
            <w:tcBorders>
              <w:top w:val="single" w:sz="4" w:space="0" w:color="auto"/>
              <w:left w:val="single" w:sz="4" w:space="0" w:color="auto"/>
              <w:bottom w:val="single" w:sz="4" w:space="0" w:color="auto"/>
              <w:right w:val="single" w:sz="4" w:space="0" w:color="auto"/>
            </w:tcBorders>
            <w:vAlign w:val="center"/>
            <w:hideMark/>
          </w:tcPr>
          <w:p w14:paraId="24D86F4E"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19,51</w:t>
            </w:r>
          </w:p>
        </w:tc>
      </w:tr>
      <w:tr w:rsidR="00EF6B0A" w:rsidRPr="00EF6B0A" w14:paraId="039C04DB"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1F7023A0" w14:textId="77777777" w:rsidR="00EF6B0A" w:rsidRPr="00EF6B0A" w:rsidRDefault="00EF6B0A" w:rsidP="00EF6B0A">
            <w:pPr>
              <w:widowControl w:val="0"/>
              <w:spacing w:after="0" w:line="240" w:lineRule="auto"/>
              <w:rPr>
                <w:b/>
                <w:bCs/>
                <w:kern w:val="0"/>
                <w:sz w:val="20"/>
                <w:szCs w:val="20"/>
                <w:highlight w:val="green"/>
              </w:rPr>
            </w:pPr>
            <w:r w:rsidRPr="00EF6B0A">
              <w:rPr>
                <w:b/>
                <w:bCs/>
                <w:kern w:val="0"/>
                <w:sz w:val="20"/>
                <w:szCs w:val="20"/>
                <w:highlight w:val="green"/>
              </w:rPr>
              <w:t>Зоны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hideMark/>
          </w:tcPr>
          <w:p w14:paraId="2C13832C" w14:textId="77777777" w:rsidR="00EF6B0A" w:rsidRPr="00EF6B0A" w:rsidRDefault="00EF6B0A" w:rsidP="00EF6B0A">
            <w:pPr>
              <w:widowControl w:val="0"/>
              <w:spacing w:after="0" w:line="240" w:lineRule="auto"/>
              <w:jc w:val="center"/>
              <w:rPr>
                <w:b/>
                <w:bCs/>
                <w:color w:val="000000"/>
                <w:kern w:val="0"/>
                <w:sz w:val="20"/>
                <w:szCs w:val="20"/>
                <w:highlight w:val="green"/>
              </w:rPr>
            </w:pPr>
            <w:r w:rsidRPr="00EF6B0A">
              <w:rPr>
                <w:b/>
                <w:bCs/>
                <w:color w:val="000000"/>
                <w:kern w:val="0"/>
                <w:sz w:val="20"/>
                <w:szCs w:val="20"/>
                <w:highlight w:val="green"/>
              </w:rPr>
              <w:t>8358,40</w:t>
            </w:r>
          </w:p>
        </w:tc>
      </w:tr>
      <w:tr w:rsidR="00EF6B0A" w:rsidRPr="00EF6B0A" w14:paraId="4A3AA4F9"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1372FF2E"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сельскохозяйственных угодий</w:t>
            </w:r>
          </w:p>
        </w:tc>
        <w:tc>
          <w:tcPr>
            <w:tcW w:w="814" w:type="pct"/>
            <w:tcBorders>
              <w:top w:val="single" w:sz="4" w:space="0" w:color="auto"/>
              <w:left w:val="single" w:sz="4" w:space="0" w:color="auto"/>
              <w:bottom w:val="single" w:sz="4" w:space="0" w:color="auto"/>
              <w:right w:val="single" w:sz="4" w:space="0" w:color="auto"/>
            </w:tcBorders>
            <w:vAlign w:val="center"/>
          </w:tcPr>
          <w:p w14:paraId="3DB45556"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5642,10</w:t>
            </w:r>
          </w:p>
        </w:tc>
      </w:tr>
      <w:tr w:rsidR="00EF6B0A" w:rsidRPr="00EF6B0A" w14:paraId="0B8E8CAB"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46D7D167"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сельскохозяйственных угодий в границах населенных пунктов</w:t>
            </w:r>
          </w:p>
        </w:tc>
        <w:tc>
          <w:tcPr>
            <w:tcW w:w="814" w:type="pct"/>
            <w:tcBorders>
              <w:top w:val="single" w:sz="4" w:space="0" w:color="auto"/>
              <w:left w:val="single" w:sz="4" w:space="0" w:color="auto"/>
              <w:bottom w:val="single" w:sz="4" w:space="0" w:color="auto"/>
              <w:right w:val="single" w:sz="4" w:space="0" w:color="auto"/>
            </w:tcBorders>
            <w:vAlign w:val="center"/>
          </w:tcPr>
          <w:p w14:paraId="60893A4D"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3,30</w:t>
            </w:r>
          </w:p>
        </w:tc>
      </w:tr>
      <w:tr w:rsidR="00EF6B0A" w:rsidRPr="00EF6B0A" w14:paraId="245B96A9"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76B736C9" w14:textId="77777777" w:rsidR="00EF6B0A" w:rsidRPr="00EF6B0A" w:rsidRDefault="00EF6B0A" w:rsidP="00EF6B0A">
            <w:pPr>
              <w:widowControl w:val="0"/>
              <w:spacing w:after="0" w:line="240" w:lineRule="auto"/>
              <w:rPr>
                <w:bCs/>
                <w:kern w:val="0"/>
                <w:sz w:val="20"/>
                <w:szCs w:val="20"/>
                <w:highlight w:val="green"/>
              </w:rPr>
            </w:pPr>
            <w:r w:rsidRPr="00EF6B0A">
              <w:rPr>
                <w:bCs/>
                <w:kern w:val="0"/>
                <w:sz w:val="20"/>
                <w:szCs w:val="20"/>
                <w:highlight w:val="green"/>
              </w:rPr>
              <w:t>Производственная зона сельскохозяйственных предприятий</w:t>
            </w:r>
          </w:p>
        </w:tc>
        <w:tc>
          <w:tcPr>
            <w:tcW w:w="814" w:type="pct"/>
            <w:tcBorders>
              <w:top w:val="single" w:sz="4" w:space="0" w:color="auto"/>
              <w:left w:val="single" w:sz="4" w:space="0" w:color="auto"/>
              <w:bottom w:val="single" w:sz="4" w:space="0" w:color="auto"/>
              <w:right w:val="single" w:sz="4" w:space="0" w:color="auto"/>
            </w:tcBorders>
            <w:vAlign w:val="center"/>
            <w:hideMark/>
          </w:tcPr>
          <w:p w14:paraId="6DBDC5D6"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1359,00</w:t>
            </w:r>
          </w:p>
        </w:tc>
      </w:tr>
      <w:tr w:rsidR="00EF6B0A" w:rsidRPr="00EF6B0A" w14:paraId="1A1D82F7"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68AF84DE"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природно-ландшафтной территории</w:t>
            </w:r>
          </w:p>
        </w:tc>
        <w:tc>
          <w:tcPr>
            <w:tcW w:w="814" w:type="pct"/>
            <w:tcBorders>
              <w:top w:val="single" w:sz="4" w:space="0" w:color="auto"/>
              <w:left w:val="single" w:sz="4" w:space="0" w:color="auto"/>
              <w:bottom w:val="single" w:sz="4" w:space="0" w:color="auto"/>
              <w:right w:val="single" w:sz="4" w:space="0" w:color="auto"/>
            </w:tcBorders>
            <w:vAlign w:val="center"/>
            <w:hideMark/>
          </w:tcPr>
          <w:p w14:paraId="308930AF"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1212,0</w:t>
            </w:r>
          </w:p>
        </w:tc>
      </w:tr>
      <w:tr w:rsidR="00EF6B0A" w:rsidRPr="00EF6B0A" w14:paraId="1BFFBB88"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79360BF4"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 xml:space="preserve">Зона сельскохозяйственного использования </w:t>
            </w:r>
          </w:p>
        </w:tc>
        <w:tc>
          <w:tcPr>
            <w:tcW w:w="814" w:type="pct"/>
            <w:tcBorders>
              <w:top w:val="single" w:sz="4" w:space="0" w:color="auto"/>
              <w:left w:val="single" w:sz="4" w:space="0" w:color="auto"/>
              <w:bottom w:val="single" w:sz="4" w:space="0" w:color="auto"/>
              <w:right w:val="single" w:sz="4" w:space="0" w:color="auto"/>
            </w:tcBorders>
            <w:vAlign w:val="center"/>
          </w:tcPr>
          <w:p w14:paraId="297581C2"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107,00</w:t>
            </w:r>
          </w:p>
        </w:tc>
      </w:tr>
      <w:tr w:rsidR="00EF6B0A" w:rsidRPr="00EF6B0A" w14:paraId="125CCCE0" w14:textId="77777777" w:rsidTr="00CD1440">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3CCA11E5"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Иная зона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2F1D4E97" w14:textId="77777777" w:rsidR="00EF6B0A" w:rsidRPr="00EF6B0A" w:rsidRDefault="00EF6B0A" w:rsidP="00EF6B0A">
            <w:pPr>
              <w:widowControl w:val="0"/>
              <w:spacing w:after="0" w:line="240" w:lineRule="auto"/>
              <w:jc w:val="center"/>
              <w:rPr>
                <w:color w:val="000000"/>
                <w:kern w:val="0"/>
                <w:sz w:val="20"/>
                <w:szCs w:val="20"/>
                <w:highlight w:val="green"/>
              </w:rPr>
            </w:pPr>
            <w:r w:rsidRPr="00EF6B0A">
              <w:rPr>
                <w:color w:val="000000"/>
                <w:kern w:val="0"/>
                <w:sz w:val="20"/>
                <w:szCs w:val="20"/>
                <w:highlight w:val="green"/>
              </w:rPr>
              <w:t>35,00</w:t>
            </w:r>
          </w:p>
        </w:tc>
      </w:tr>
      <w:tr w:rsidR="00EF6B0A" w:rsidRPr="00EF6B0A" w14:paraId="678A64BC" w14:textId="77777777" w:rsidTr="00CD1440">
        <w:trPr>
          <w:trHeight w:val="178"/>
        </w:trPr>
        <w:tc>
          <w:tcPr>
            <w:tcW w:w="4186" w:type="pct"/>
            <w:tcBorders>
              <w:top w:val="single" w:sz="4" w:space="0" w:color="auto"/>
              <w:left w:val="single" w:sz="4" w:space="0" w:color="auto"/>
              <w:bottom w:val="single" w:sz="4" w:space="0" w:color="auto"/>
              <w:right w:val="single" w:sz="4" w:space="0" w:color="auto"/>
            </w:tcBorders>
            <w:vAlign w:val="center"/>
            <w:hideMark/>
          </w:tcPr>
          <w:p w14:paraId="0D2C74EF" w14:textId="77777777" w:rsidR="00EF6B0A" w:rsidRPr="00EF6B0A" w:rsidRDefault="00EF6B0A" w:rsidP="00EF6B0A">
            <w:pPr>
              <w:widowControl w:val="0"/>
              <w:spacing w:after="0" w:line="240" w:lineRule="auto"/>
              <w:jc w:val="both"/>
              <w:rPr>
                <w:b/>
                <w:bCs/>
                <w:kern w:val="0"/>
                <w:sz w:val="20"/>
                <w:szCs w:val="20"/>
                <w:highlight w:val="green"/>
              </w:rPr>
            </w:pPr>
            <w:r w:rsidRPr="00EF6B0A">
              <w:rPr>
                <w:b/>
                <w:bCs/>
                <w:kern w:val="0"/>
                <w:sz w:val="20"/>
                <w:szCs w:val="20"/>
                <w:highlight w:val="green"/>
              </w:rPr>
              <w:t>Зоны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7D8EBA34"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985,65</w:t>
            </w:r>
          </w:p>
        </w:tc>
      </w:tr>
      <w:tr w:rsidR="00EF6B0A" w:rsidRPr="00EF6B0A" w14:paraId="0E122BA5" w14:textId="77777777" w:rsidTr="00CD1440">
        <w:trPr>
          <w:trHeight w:val="178"/>
        </w:trPr>
        <w:tc>
          <w:tcPr>
            <w:tcW w:w="4186" w:type="pct"/>
            <w:tcBorders>
              <w:top w:val="single" w:sz="4" w:space="0" w:color="auto"/>
              <w:left w:val="single" w:sz="4" w:space="0" w:color="auto"/>
              <w:bottom w:val="single" w:sz="4" w:space="0" w:color="auto"/>
              <w:right w:val="single" w:sz="4" w:space="0" w:color="auto"/>
            </w:tcBorders>
            <w:vAlign w:val="center"/>
          </w:tcPr>
          <w:p w14:paraId="43476646" w14:textId="77777777" w:rsidR="00EF6B0A" w:rsidRPr="00EF6B0A" w:rsidRDefault="00EF6B0A" w:rsidP="00EF6B0A">
            <w:pPr>
              <w:widowControl w:val="0"/>
              <w:spacing w:after="0" w:line="240" w:lineRule="auto"/>
              <w:jc w:val="both"/>
              <w:rPr>
                <w:kern w:val="0"/>
                <w:sz w:val="20"/>
                <w:szCs w:val="20"/>
                <w:highlight w:val="green"/>
              </w:rPr>
            </w:pPr>
            <w:r w:rsidRPr="00EF6B0A">
              <w:rPr>
                <w:kern w:val="0"/>
                <w:sz w:val="20"/>
                <w:szCs w:val="20"/>
                <w:highlight w:val="green"/>
              </w:rPr>
              <w:t>Зона озелененных территорий общего пользования (парки, скверы, сады, бульвары, городские леса)</w:t>
            </w:r>
          </w:p>
        </w:tc>
        <w:tc>
          <w:tcPr>
            <w:tcW w:w="814" w:type="pct"/>
            <w:tcBorders>
              <w:top w:val="single" w:sz="4" w:space="0" w:color="auto"/>
              <w:left w:val="single" w:sz="4" w:space="0" w:color="auto"/>
              <w:bottom w:val="single" w:sz="4" w:space="0" w:color="auto"/>
              <w:right w:val="single" w:sz="4" w:space="0" w:color="auto"/>
            </w:tcBorders>
            <w:vAlign w:val="center"/>
          </w:tcPr>
          <w:p w14:paraId="252B6D70"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66,75</w:t>
            </w:r>
          </w:p>
        </w:tc>
      </w:tr>
      <w:tr w:rsidR="00EF6B0A" w:rsidRPr="00EF6B0A" w14:paraId="041C7241" w14:textId="77777777" w:rsidTr="00CD1440">
        <w:trPr>
          <w:trHeight w:val="178"/>
        </w:trPr>
        <w:tc>
          <w:tcPr>
            <w:tcW w:w="4186" w:type="pct"/>
            <w:tcBorders>
              <w:top w:val="single" w:sz="4" w:space="0" w:color="auto"/>
              <w:left w:val="single" w:sz="4" w:space="0" w:color="auto"/>
              <w:bottom w:val="single" w:sz="4" w:space="0" w:color="auto"/>
              <w:right w:val="single" w:sz="4" w:space="0" w:color="auto"/>
            </w:tcBorders>
            <w:vAlign w:val="center"/>
          </w:tcPr>
          <w:p w14:paraId="6A211721" w14:textId="77777777" w:rsidR="00EF6B0A" w:rsidRPr="00EF6B0A" w:rsidRDefault="00EF6B0A" w:rsidP="00EF6B0A">
            <w:pPr>
              <w:widowControl w:val="0"/>
              <w:spacing w:after="0" w:line="240" w:lineRule="auto"/>
              <w:jc w:val="both"/>
              <w:rPr>
                <w:kern w:val="0"/>
                <w:sz w:val="20"/>
                <w:szCs w:val="20"/>
                <w:highlight w:val="green"/>
              </w:rPr>
            </w:pPr>
            <w:r w:rsidRPr="00EF6B0A">
              <w:rPr>
                <w:kern w:val="0"/>
                <w:sz w:val="20"/>
                <w:szCs w:val="20"/>
                <w:highlight w:val="green"/>
              </w:rPr>
              <w:t>Зона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1281440D"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918,90</w:t>
            </w:r>
          </w:p>
        </w:tc>
      </w:tr>
      <w:tr w:rsidR="00EF6B0A" w:rsidRPr="00EF6B0A" w14:paraId="6FEC67AF"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257DEAF" w14:textId="77777777" w:rsidR="00EF6B0A" w:rsidRPr="00EF6B0A" w:rsidRDefault="00EF6B0A" w:rsidP="00EF6B0A">
            <w:pPr>
              <w:widowControl w:val="0"/>
              <w:spacing w:after="0" w:line="240" w:lineRule="auto"/>
              <w:jc w:val="both"/>
              <w:rPr>
                <w:b/>
                <w:bCs/>
                <w:kern w:val="0"/>
                <w:sz w:val="20"/>
                <w:szCs w:val="20"/>
                <w:highlight w:val="green"/>
              </w:rPr>
            </w:pPr>
            <w:r w:rsidRPr="00EF6B0A">
              <w:rPr>
                <w:b/>
                <w:bCs/>
                <w:kern w:val="0"/>
                <w:sz w:val="20"/>
                <w:szCs w:val="20"/>
                <w:highlight w:val="green"/>
              </w:rPr>
              <w:t>Контура зон лесных участков в картографических материалах соответствуют сведениям по Рыльскому лесничеству внесенным в ЕГРН с реестровым номером 46:00-6.284</w:t>
            </w:r>
          </w:p>
        </w:tc>
        <w:tc>
          <w:tcPr>
            <w:tcW w:w="814" w:type="pct"/>
            <w:tcBorders>
              <w:top w:val="single" w:sz="4" w:space="0" w:color="auto"/>
              <w:left w:val="single" w:sz="4" w:space="0" w:color="auto"/>
              <w:bottom w:val="single" w:sz="4" w:space="0" w:color="auto"/>
              <w:right w:val="single" w:sz="4" w:space="0" w:color="auto"/>
            </w:tcBorders>
            <w:vAlign w:val="center"/>
          </w:tcPr>
          <w:p w14:paraId="1006CCD3"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5922,00</w:t>
            </w:r>
          </w:p>
        </w:tc>
      </w:tr>
      <w:tr w:rsidR="00EF6B0A" w:rsidRPr="00EF6B0A" w14:paraId="716538CE"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5B5284C8" w14:textId="77777777" w:rsidR="00EF6B0A" w:rsidRPr="00EF6B0A" w:rsidRDefault="00EF6B0A" w:rsidP="00EF6B0A">
            <w:pPr>
              <w:widowControl w:val="0"/>
              <w:spacing w:after="0" w:line="240" w:lineRule="auto"/>
              <w:jc w:val="both"/>
              <w:rPr>
                <w:b/>
                <w:bCs/>
                <w:kern w:val="0"/>
                <w:sz w:val="20"/>
                <w:szCs w:val="20"/>
                <w:highlight w:val="green"/>
              </w:rPr>
            </w:pPr>
            <w:r w:rsidRPr="00EF6B0A">
              <w:rPr>
                <w:b/>
                <w:bCs/>
                <w:kern w:val="0"/>
                <w:sz w:val="20"/>
                <w:szCs w:val="20"/>
                <w:highlight w:val="green"/>
              </w:rPr>
              <w:t>Зона акваторий (водный фонд)</w:t>
            </w:r>
          </w:p>
        </w:tc>
        <w:tc>
          <w:tcPr>
            <w:tcW w:w="814" w:type="pct"/>
            <w:tcBorders>
              <w:top w:val="single" w:sz="4" w:space="0" w:color="auto"/>
              <w:left w:val="single" w:sz="4" w:space="0" w:color="auto"/>
              <w:bottom w:val="single" w:sz="4" w:space="0" w:color="auto"/>
              <w:right w:val="single" w:sz="4" w:space="0" w:color="auto"/>
            </w:tcBorders>
            <w:vAlign w:val="center"/>
          </w:tcPr>
          <w:p w14:paraId="07BCCF31"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50,00</w:t>
            </w:r>
          </w:p>
        </w:tc>
      </w:tr>
      <w:tr w:rsidR="00EF6B0A" w:rsidRPr="00EF6B0A" w14:paraId="5D93EC0E"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34124E8" w14:textId="77777777" w:rsidR="00EF6B0A" w:rsidRPr="00EF6B0A" w:rsidRDefault="00EF6B0A" w:rsidP="00EF6B0A">
            <w:pPr>
              <w:widowControl w:val="0"/>
              <w:spacing w:after="0" w:line="240" w:lineRule="auto"/>
              <w:rPr>
                <w:b/>
                <w:bCs/>
                <w:kern w:val="0"/>
                <w:sz w:val="20"/>
                <w:szCs w:val="20"/>
                <w:highlight w:val="green"/>
              </w:rPr>
            </w:pPr>
            <w:r w:rsidRPr="00EF6B0A">
              <w:rPr>
                <w:b/>
                <w:bCs/>
                <w:kern w:val="0"/>
                <w:sz w:val="20"/>
                <w:szCs w:val="20"/>
                <w:highlight w:val="green"/>
              </w:rPr>
              <w:t>Зоны инженерной и транспортной инфраструктур</w:t>
            </w:r>
          </w:p>
        </w:tc>
        <w:tc>
          <w:tcPr>
            <w:tcW w:w="814" w:type="pct"/>
            <w:tcBorders>
              <w:top w:val="single" w:sz="4" w:space="0" w:color="auto"/>
              <w:left w:val="single" w:sz="4" w:space="0" w:color="auto"/>
              <w:bottom w:val="single" w:sz="4" w:space="0" w:color="auto"/>
              <w:right w:val="single" w:sz="4" w:space="0" w:color="auto"/>
            </w:tcBorders>
            <w:vAlign w:val="center"/>
          </w:tcPr>
          <w:p w14:paraId="0531ABAE"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110,22</w:t>
            </w:r>
          </w:p>
        </w:tc>
      </w:tr>
      <w:tr w:rsidR="00EF6B0A" w:rsidRPr="00EF6B0A" w14:paraId="5DE8D945"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0ED3B79F"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улично-дорожной сети</w:t>
            </w:r>
          </w:p>
        </w:tc>
        <w:tc>
          <w:tcPr>
            <w:tcW w:w="814" w:type="pct"/>
            <w:tcBorders>
              <w:top w:val="single" w:sz="4" w:space="0" w:color="auto"/>
              <w:left w:val="single" w:sz="4" w:space="0" w:color="auto"/>
              <w:bottom w:val="single" w:sz="4" w:space="0" w:color="auto"/>
              <w:right w:val="single" w:sz="4" w:space="0" w:color="auto"/>
            </w:tcBorders>
            <w:vAlign w:val="center"/>
          </w:tcPr>
          <w:p w14:paraId="6B37FCC4"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14,67</w:t>
            </w:r>
          </w:p>
        </w:tc>
      </w:tr>
      <w:tr w:rsidR="00EF6B0A" w:rsidRPr="00EF6B0A" w14:paraId="5A7DAD74"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48E425D3"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инженерной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738BEFDC"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5,89</w:t>
            </w:r>
          </w:p>
        </w:tc>
      </w:tr>
      <w:tr w:rsidR="00EF6B0A" w:rsidRPr="00EF6B0A" w14:paraId="20ED8CD3"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22740F96"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14:paraId="5986BC2A"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89,66</w:t>
            </w:r>
          </w:p>
        </w:tc>
      </w:tr>
      <w:tr w:rsidR="00EF6B0A" w:rsidRPr="00EF6B0A" w14:paraId="2312E41D"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4402DE7" w14:textId="77777777" w:rsidR="00EF6B0A" w:rsidRPr="00EF6B0A" w:rsidRDefault="00EF6B0A" w:rsidP="00EF6B0A">
            <w:pPr>
              <w:widowControl w:val="0"/>
              <w:spacing w:after="0" w:line="240" w:lineRule="auto"/>
              <w:rPr>
                <w:b/>
                <w:bCs/>
                <w:kern w:val="0"/>
                <w:sz w:val="20"/>
                <w:szCs w:val="20"/>
                <w:highlight w:val="green"/>
              </w:rPr>
            </w:pPr>
            <w:r w:rsidRPr="00EF6B0A">
              <w:rPr>
                <w:b/>
                <w:bCs/>
                <w:kern w:val="0"/>
                <w:sz w:val="20"/>
                <w:szCs w:val="20"/>
                <w:highlight w:val="green"/>
              </w:rPr>
              <w:t>Зоны специального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3D2DDA0C"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5,80</w:t>
            </w:r>
          </w:p>
        </w:tc>
      </w:tr>
      <w:tr w:rsidR="00EF6B0A" w:rsidRPr="00EF6B0A" w14:paraId="60E21CD6"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26C5F9A3"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кладбищ</w:t>
            </w:r>
          </w:p>
        </w:tc>
        <w:tc>
          <w:tcPr>
            <w:tcW w:w="814" w:type="pct"/>
            <w:tcBorders>
              <w:top w:val="single" w:sz="4" w:space="0" w:color="auto"/>
              <w:left w:val="single" w:sz="4" w:space="0" w:color="auto"/>
              <w:bottom w:val="single" w:sz="4" w:space="0" w:color="auto"/>
              <w:right w:val="single" w:sz="4" w:space="0" w:color="auto"/>
            </w:tcBorders>
            <w:vAlign w:val="center"/>
          </w:tcPr>
          <w:p w14:paraId="1406B889"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5,50</w:t>
            </w:r>
          </w:p>
        </w:tc>
      </w:tr>
      <w:tr w:rsidR="00EF6B0A" w:rsidRPr="00EF6B0A" w14:paraId="50B5EDC9"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5D791901" w14:textId="77777777" w:rsidR="00EF6B0A" w:rsidRPr="00EF6B0A" w:rsidRDefault="00EF6B0A" w:rsidP="00EF6B0A">
            <w:pPr>
              <w:widowControl w:val="0"/>
              <w:spacing w:after="0" w:line="240" w:lineRule="auto"/>
              <w:rPr>
                <w:kern w:val="0"/>
                <w:sz w:val="20"/>
                <w:szCs w:val="20"/>
                <w:highlight w:val="green"/>
              </w:rPr>
            </w:pPr>
            <w:r w:rsidRPr="00EF6B0A">
              <w:rPr>
                <w:kern w:val="0"/>
                <w:sz w:val="20"/>
                <w:szCs w:val="20"/>
                <w:highlight w:val="green"/>
              </w:rPr>
              <w:t>Зона специального назначения (скотомогильник)</w:t>
            </w:r>
          </w:p>
        </w:tc>
        <w:tc>
          <w:tcPr>
            <w:tcW w:w="814" w:type="pct"/>
            <w:tcBorders>
              <w:top w:val="single" w:sz="4" w:space="0" w:color="auto"/>
              <w:left w:val="single" w:sz="4" w:space="0" w:color="auto"/>
              <w:bottom w:val="single" w:sz="4" w:space="0" w:color="auto"/>
              <w:right w:val="single" w:sz="4" w:space="0" w:color="auto"/>
            </w:tcBorders>
            <w:vAlign w:val="center"/>
          </w:tcPr>
          <w:p w14:paraId="09C11E59" w14:textId="77777777" w:rsidR="00EF6B0A" w:rsidRPr="00EF6B0A" w:rsidRDefault="00EF6B0A" w:rsidP="00EF6B0A">
            <w:pPr>
              <w:widowControl w:val="0"/>
              <w:spacing w:after="0" w:line="240" w:lineRule="auto"/>
              <w:jc w:val="center"/>
              <w:rPr>
                <w:kern w:val="0"/>
                <w:sz w:val="20"/>
                <w:szCs w:val="20"/>
                <w:highlight w:val="green"/>
              </w:rPr>
            </w:pPr>
            <w:r w:rsidRPr="00EF6B0A">
              <w:rPr>
                <w:kern w:val="0"/>
                <w:sz w:val="20"/>
                <w:szCs w:val="20"/>
                <w:highlight w:val="green"/>
              </w:rPr>
              <w:t>0,30</w:t>
            </w:r>
          </w:p>
        </w:tc>
      </w:tr>
      <w:tr w:rsidR="00EF6B0A" w:rsidRPr="00EF6B0A" w14:paraId="0FA52D52"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6E700D5C" w14:textId="77777777" w:rsidR="00EF6B0A" w:rsidRPr="00EF6B0A" w:rsidRDefault="00EF6B0A" w:rsidP="00EF6B0A">
            <w:pPr>
              <w:widowControl w:val="0"/>
              <w:spacing w:after="0" w:line="240" w:lineRule="auto"/>
              <w:rPr>
                <w:b/>
                <w:bCs/>
                <w:kern w:val="0"/>
                <w:sz w:val="20"/>
                <w:szCs w:val="20"/>
                <w:highlight w:val="green"/>
              </w:rPr>
            </w:pPr>
            <w:r w:rsidRPr="00EF6B0A">
              <w:rPr>
                <w:b/>
                <w:bCs/>
                <w:kern w:val="0"/>
                <w:sz w:val="20"/>
                <w:szCs w:val="20"/>
                <w:highlight w:val="green"/>
              </w:rPr>
              <w:t xml:space="preserve">Производственная зона </w:t>
            </w:r>
            <w:r w:rsidRPr="00EF6B0A">
              <w:rPr>
                <w:b/>
                <w:bCs/>
                <w:kern w:val="0"/>
                <w:sz w:val="20"/>
                <w:szCs w:val="20"/>
                <w:highlight w:val="green"/>
                <w:lang w:val="en-US"/>
              </w:rPr>
              <w:t>I</w:t>
            </w:r>
            <w:r w:rsidRPr="00EF6B0A">
              <w:rPr>
                <w:b/>
                <w:bCs/>
                <w:kern w:val="0"/>
                <w:sz w:val="20"/>
                <w:szCs w:val="20"/>
                <w:highlight w:val="green"/>
              </w:rPr>
              <w:t xml:space="preserve"> - </w:t>
            </w:r>
            <w:r w:rsidRPr="00EF6B0A">
              <w:rPr>
                <w:b/>
                <w:bCs/>
                <w:kern w:val="0"/>
                <w:sz w:val="20"/>
                <w:szCs w:val="20"/>
                <w:highlight w:val="green"/>
                <w:lang w:val="en-US"/>
              </w:rPr>
              <w:t>V</w:t>
            </w:r>
            <w:r w:rsidRPr="00EF6B0A">
              <w:rPr>
                <w:b/>
                <w:bCs/>
                <w:kern w:val="0"/>
                <w:sz w:val="20"/>
                <w:szCs w:val="20"/>
                <w:highlight w:val="green"/>
              </w:rPr>
              <w:t xml:space="preserve"> класс опасности объекта</w:t>
            </w:r>
          </w:p>
        </w:tc>
        <w:tc>
          <w:tcPr>
            <w:tcW w:w="814" w:type="pct"/>
            <w:tcBorders>
              <w:top w:val="single" w:sz="4" w:space="0" w:color="auto"/>
              <w:left w:val="single" w:sz="4" w:space="0" w:color="auto"/>
              <w:bottom w:val="single" w:sz="4" w:space="0" w:color="auto"/>
              <w:right w:val="single" w:sz="4" w:space="0" w:color="auto"/>
            </w:tcBorders>
            <w:vAlign w:val="center"/>
          </w:tcPr>
          <w:p w14:paraId="5BBD7E5A"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12,28</w:t>
            </w:r>
          </w:p>
        </w:tc>
      </w:tr>
      <w:tr w:rsidR="00EF6B0A" w:rsidRPr="00EF6B0A" w14:paraId="7662FFB1" w14:textId="77777777" w:rsidTr="00CD1440">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4EC86879" w14:textId="77777777" w:rsidR="00EF6B0A" w:rsidRPr="00EF6B0A" w:rsidRDefault="00EF6B0A" w:rsidP="00EF6B0A">
            <w:pPr>
              <w:widowControl w:val="0"/>
              <w:spacing w:after="0" w:line="240" w:lineRule="auto"/>
              <w:jc w:val="right"/>
              <w:rPr>
                <w:b/>
                <w:bCs/>
                <w:kern w:val="0"/>
                <w:sz w:val="20"/>
                <w:szCs w:val="20"/>
                <w:highlight w:val="green"/>
              </w:rPr>
            </w:pPr>
            <w:r w:rsidRPr="00EF6B0A">
              <w:rPr>
                <w:b/>
                <w:bCs/>
                <w:kern w:val="0"/>
                <w:sz w:val="20"/>
                <w:szCs w:val="20"/>
                <w:highlight w:val="green"/>
              </w:rPr>
              <w:t>ВСЕГО</w:t>
            </w:r>
          </w:p>
        </w:tc>
        <w:tc>
          <w:tcPr>
            <w:tcW w:w="814" w:type="pct"/>
            <w:tcBorders>
              <w:top w:val="single" w:sz="4" w:space="0" w:color="auto"/>
              <w:left w:val="single" w:sz="4" w:space="0" w:color="auto"/>
              <w:bottom w:val="single" w:sz="4" w:space="0" w:color="auto"/>
              <w:right w:val="single" w:sz="4" w:space="0" w:color="auto"/>
            </w:tcBorders>
            <w:vAlign w:val="center"/>
            <w:hideMark/>
          </w:tcPr>
          <w:p w14:paraId="795CC0F2" w14:textId="77777777" w:rsidR="00EF6B0A" w:rsidRPr="00EF6B0A" w:rsidRDefault="00EF6B0A" w:rsidP="00EF6B0A">
            <w:pPr>
              <w:widowControl w:val="0"/>
              <w:spacing w:after="0" w:line="240" w:lineRule="auto"/>
              <w:jc w:val="center"/>
              <w:rPr>
                <w:b/>
                <w:bCs/>
                <w:kern w:val="0"/>
                <w:sz w:val="20"/>
                <w:szCs w:val="20"/>
                <w:highlight w:val="green"/>
              </w:rPr>
            </w:pPr>
            <w:r w:rsidRPr="00EF6B0A">
              <w:rPr>
                <w:b/>
                <w:bCs/>
                <w:kern w:val="0"/>
                <w:sz w:val="20"/>
                <w:szCs w:val="20"/>
                <w:highlight w:val="green"/>
              </w:rPr>
              <w:t>16420,0</w:t>
            </w:r>
          </w:p>
        </w:tc>
      </w:tr>
    </w:tbl>
    <w:p w14:paraId="4EF82C33" w14:textId="77777777" w:rsidR="00EF6B0A" w:rsidRPr="00EF6B0A" w:rsidRDefault="00EF6B0A" w:rsidP="00EF6B0A">
      <w:pPr>
        <w:widowControl w:val="0"/>
        <w:numPr>
          <w:ilvl w:val="1"/>
          <w:numId w:val="0"/>
        </w:numPr>
        <w:tabs>
          <w:tab w:val="num" w:pos="576"/>
        </w:tabs>
        <w:suppressAutoHyphens/>
        <w:spacing w:after="0" w:line="360" w:lineRule="auto"/>
        <w:ind w:firstLine="709"/>
        <w:jc w:val="both"/>
        <w:outlineLvl w:val="1"/>
        <w:rPr>
          <w:highlight w:val="green"/>
          <w:lang w:eastAsia="ar-SA"/>
        </w:rPr>
      </w:pPr>
    </w:p>
    <w:p w14:paraId="4C0DC47C" w14:textId="7D327AD8" w:rsidR="001E0315" w:rsidRPr="00EF6B0A" w:rsidRDefault="00EF6B0A" w:rsidP="00EF6B0A">
      <w:pPr>
        <w:spacing w:after="0" w:line="360" w:lineRule="auto"/>
        <w:ind w:firstLine="709"/>
        <w:jc w:val="both"/>
        <w:rPr>
          <w:color w:val="000000"/>
          <w:kern w:val="0"/>
        </w:rPr>
      </w:pPr>
      <w:r w:rsidRPr="00E02F42">
        <w:rPr>
          <w:highlight w:val="green"/>
          <w:lang w:eastAsia="ar-SA"/>
        </w:rPr>
        <w:t>Общая площадь земель в границах муниципального образования «Ивановский сельсовет» Рыльского района Курской области составляет 16420 га. Наибольший удельный вес в структуре земельного фонда занимают зоны сельскохозяйственного назначения – 8358,4 га (51 %).</w:t>
      </w:r>
    </w:p>
    <w:p w14:paraId="6FEC39CE" w14:textId="77777777" w:rsidR="004C4449" w:rsidRDefault="004C4449" w:rsidP="004C4449">
      <w:pPr>
        <w:tabs>
          <w:tab w:val="right" w:leader="dot" w:pos="9781"/>
        </w:tabs>
        <w:spacing w:after="0" w:line="240" w:lineRule="auto"/>
        <w:jc w:val="both"/>
        <w:rPr>
          <w:i/>
          <w:iCs/>
          <w:noProof/>
          <w:kern w:val="0"/>
          <w:sz w:val="22"/>
          <w:szCs w:val="22"/>
          <w:lang w:eastAsia="ru-RU"/>
        </w:rPr>
      </w:pPr>
    </w:p>
    <w:p w14:paraId="29E328A8" w14:textId="79243A63" w:rsidR="004C4449" w:rsidRDefault="004C4449" w:rsidP="004C4449">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подраздел «Баланс земель»</w:t>
      </w:r>
      <w:r w:rsidR="00EF6B0A">
        <w:rPr>
          <w:i/>
          <w:iCs/>
          <w:noProof/>
          <w:kern w:val="0"/>
          <w:sz w:val="22"/>
          <w:szCs w:val="22"/>
          <w:lang w:eastAsia="ru-RU"/>
        </w:rPr>
        <w:t xml:space="preserve"> изложен</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081BE85C" w14:textId="77777777" w:rsidR="004C4449" w:rsidRDefault="004C4449" w:rsidP="00B932B9">
      <w:pPr>
        <w:pStyle w:val="2"/>
        <w:keepNext w:val="0"/>
        <w:widowControl w:val="0"/>
        <w:spacing w:before="0" w:after="0" w:line="360" w:lineRule="auto"/>
        <w:ind w:left="709"/>
        <w:jc w:val="both"/>
        <w:rPr>
          <w:rFonts w:ascii="Times New Roman" w:hAnsi="Times New Roman"/>
          <w:i w:val="0"/>
          <w:sz w:val="24"/>
          <w:szCs w:val="24"/>
          <w:lang w:val="ru-RU"/>
        </w:rPr>
      </w:pPr>
    </w:p>
    <w:p w14:paraId="110D2A69" w14:textId="0A9B6FC7" w:rsidR="009531A8" w:rsidRPr="005A5224" w:rsidRDefault="002C3106" w:rsidP="00B932B9">
      <w:pPr>
        <w:pStyle w:val="2"/>
        <w:keepNext w:val="0"/>
        <w:widowControl w:val="0"/>
        <w:spacing w:before="0" w:after="0" w:line="360" w:lineRule="auto"/>
        <w:ind w:left="709"/>
        <w:jc w:val="both"/>
        <w:rPr>
          <w:rFonts w:ascii="Times New Roman" w:hAnsi="Times New Roman"/>
          <w:i w:val="0"/>
          <w:sz w:val="24"/>
          <w:szCs w:val="24"/>
        </w:rPr>
      </w:pPr>
      <w:r>
        <w:rPr>
          <w:rFonts w:ascii="Times New Roman" w:hAnsi="Times New Roman"/>
          <w:i w:val="0"/>
          <w:sz w:val="24"/>
          <w:szCs w:val="24"/>
          <w:lang w:val="ru-RU"/>
        </w:rPr>
        <w:t>2.3. </w:t>
      </w:r>
      <w:r w:rsidR="009531A8" w:rsidRPr="005A5224">
        <w:rPr>
          <w:rFonts w:ascii="Times New Roman" w:hAnsi="Times New Roman"/>
          <w:i w:val="0"/>
          <w:sz w:val="24"/>
          <w:szCs w:val="24"/>
        </w:rPr>
        <w:t>Экономическая база муниципального образования</w:t>
      </w:r>
      <w:bookmarkEnd w:id="75"/>
      <w:bookmarkEnd w:id="76"/>
      <w:r w:rsidR="005A5224" w:rsidRPr="005A5224">
        <w:rPr>
          <w:rFonts w:ascii="Times New Roman" w:hAnsi="Times New Roman"/>
          <w:i w:val="0"/>
          <w:sz w:val="24"/>
          <w:szCs w:val="24"/>
        </w:rPr>
        <w:t>.</w:t>
      </w:r>
    </w:p>
    <w:p w14:paraId="4120C434" w14:textId="77777777" w:rsidR="001D5E67" w:rsidRDefault="001D5E67" w:rsidP="00B932B9">
      <w:pPr>
        <w:widowControl w:val="0"/>
        <w:spacing w:after="0" w:line="360" w:lineRule="auto"/>
        <w:ind w:firstLine="709"/>
        <w:jc w:val="both"/>
        <w:rPr>
          <w:b/>
          <w:lang w:eastAsia="ru-RU"/>
        </w:rPr>
      </w:pPr>
      <w:r w:rsidRPr="001D5E67">
        <w:rPr>
          <w:b/>
          <w:lang w:eastAsia="ru-RU"/>
        </w:rPr>
        <w:t>Промышленный и агропромышленный комплекс</w:t>
      </w:r>
      <w:r w:rsidR="005A5224">
        <w:rPr>
          <w:b/>
          <w:lang w:eastAsia="ru-RU"/>
        </w:rPr>
        <w:t>.</w:t>
      </w:r>
    </w:p>
    <w:p w14:paraId="2113D25D" w14:textId="659A9F09" w:rsidR="00232CF7" w:rsidRDefault="00D02B4A" w:rsidP="00A01000">
      <w:pPr>
        <w:widowControl w:val="0"/>
        <w:spacing w:after="0" w:line="360" w:lineRule="auto"/>
        <w:ind w:firstLine="709"/>
        <w:jc w:val="both"/>
      </w:pPr>
      <w:r w:rsidRPr="00D02B4A">
        <w:t xml:space="preserve">Основными промышленными и агропромышленными предприятиями на территории муниципального образования «Ивановский сельсовет» Рыльского района Курской области </w:t>
      </w:r>
      <w:r w:rsidRPr="00D02B4A">
        <w:lastRenderedPageBreak/>
        <w:t>являются: ООО «</w:t>
      </w:r>
      <w:proofErr w:type="spellStart"/>
      <w:r w:rsidRPr="00D02B4A">
        <w:t>Банищанская</w:t>
      </w:r>
      <w:proofErr w:type="spellEnd"/>
      <w:r w:rsidRPr="00D02B4A">
        <w:t xml:space="preserve"> дача», филиал «Марьино» ФГУП «АПК «Непецино» Управления делами Президента Российской Федерации, ООО «</w:t>
      </w:r>
      <w:proofErr w:type="spellStart"/>
      <w:r w:rsidRPr="00D02B4A">
        <w:t>АгроСемена</w:t>
      </w:r>
      <w:proofErr w:type="spellEnd"/>
      <w:r w:rsidRPr="00D02B4A">
        <w:t>», ООО</w:t>
      </w:r>
      <w:r>
        <w:t> </w:t>
      </w:r>
      <w:r w:rsidRPr="00D02B4A">
        <w:t>«Авангард-Агро-Курск». Благоприятные природные условия, хорошее транспортное положение и современная ситуация на продовольственном рынке создают все предпосылки для дальнейшего развития сельского хозяйства муниципального образования «Ивановский сельсовет» Рыльского района Курской области</w:t>
      </w:r>
      <w:r w:rsidR="0010178D" w:rsidRPr="007B0E46">
        <w:t>.</w:t>
      </w:r>
    </w:p>
    <w:p w14:paraId="7D3EA60E" w14:textId="77777777" w:rsidR="00D02B4A" w:rsidRPr="000F1B4B" w:rsidRDefault="00D02B4A" w:rsidP="00D02B4A">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079FA9A" w14:textId="77777777" w:rsidR="00305845" w:rsidRPr="001855B5" w:rsidRDefault="00305845" w:rsidP="009D1F5C">
      <w:pPr>
        <w:pStyle w:val="a5"/>
        <w:widowControl w:val="0"/>
        <w:spacing w:after="0" w:line="360" w:lineRule="auto"/>
        <w:ind w:left="0" w:firstLine="709"/>
        <w:jc w:val="both"/>
        <w:rPr>
          <w:b/>
        </w:rPr>
      </w:pPr>
      <w:bookmarkStart w:id="77" w:name="_Toc268263637"/>
      <w:r w:rsidRPr="001855B5">
        <w:rPr>
          <w:b/>
        </w:rPr>
        <w:t>Проектные предложения</w:t>
      </w:r>
      <w:r w:rsidR="005A5224">
        <w:rPr>
          <w:b/>
        </w:rPr>
        <w:t>.</w:t>
      </w:r>
    </w:p>
    <w:p w14:paraId="328F9DFE" w14:textId="6B642CDD" w:rsidR="003D4FA2" w:rsidRDefault="003D4FA2" w:rsidP="009D1F5C">
      <w:pPr>
        <w:widowControl w:val="0"/>
        <w:spacing w:after="0" w:line="360" w:lineRule="auto"/>
        <w:ind w:firstLine="709"/>
        <w:jc w:val="both"/>
        <w:rPr>
          <w:rFonts w:eastAsia="Times New Roman"/>
          <w:lang w:bidi="en-US"/>
        </w:rPr>
      </w:pPr>
      <w:r w:rsidRPr="006F31DA">
        <w:rPr>
          <w:rFonts w:eastAsia="Times New Roman"/>
          <w:b/>
          <w:u w:val="single"/>
          <w:lang w:bidi="en-US"/>
        </w:rPr>
        <w:t>Развитие растениеводства</w:t>
      </w:r>
      <w:r w:rsidRPr="006F31DA">
        <w:rPr>
          <w:rFonts w:eastAsia="Times New Roman"/>
          <w:lang w:bidi="en-US"/>
        </w:rPr>
        <w:t xml:space="preserve">. Постепенно ожидается увеличение производства </w:t>
      </w:r>
      <w:r w:rsidR="00F93D77">
        <w:rPr>
          <w:rFonts w:eastAsia="Times New Roman"/>
          <w:lang w:bidi="en-US"/>
        </w:rPr>
        <w:t>злаковых</w:t>
      </w:r>
      <w:r w:rsidRPr="006F31DA">
        <w:rPr>
          <w:rFonts w:eastAsia="Times New Roman"/>
          <w:lang w:bidi="en-US"/>
        </w:rPr>
        <w:t xml:space="preserve">. Производство </w:t>
      </w:r>
      <w:r w:rsidR="00F93D77">
        <w:rPr>
          <w:rFonts w:eastAsia="Times New Roman"/>
          <w:lang w:bidi="en-US"/>
        </w:rPr>
        <w:t>пшеницы, ячменя</w:t>
      </w:r>
      <w:r w:rsidRPr="006F31DA">
        <w:rPr>
          <w:rFonts w:eastAsia="Times New Roman"/>
          <w:lang w:bidi="en-US"/>
        </w:rPr>
        <w:t xml:space="preserve"> сохранится на существующем уровне, возможно, с небольшим увеличением. 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w:t>
      </w:r>
      <w:r w:rsidR="00EE6AC5" w:rsidRPr="00EE6AC5">
        <w:rPr>
          <w:rFonts w:eastAsia="Times New Roman"/>
          <w:lang w:bidi="en-US"/>
        </w:rPr>
        <w:t>Интеграция крестьянских фермерских хозяйств</w:t>
      </w:r>
      <w:r w:rsidRPr="006F31DA">
        <w:rPr>
          <w:rFonts w:eastAsia="Times New Roman"/>
          <w:lang w:bidi="en-US"/>
        </w:rPr>
        <w:t xml:space="preserve"> возможна в целях совместного приобретения сельскохозяйственной техники и получения займов для развития хозяйств. 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w:t>
      </w:r>
      <w:proofErr w:type="spellStart"/>
      <w:r w:rsidRPr="006F31DA">
        <w:rPr>
          <w:rFonts w:eastAsia="Times New Roman"/>
          <w:lang w:bidi="en-US"/>
        </w:rPr>
        <w:t>лесо</w:t>
      </w:r>
      <w:proofErr w:type="spellEnd"/>
      <w:r w:rsidRPr="006F31DA">
        <w:rPr>
          <w:rFonts w:eastAsia="Times New Roman"/>
          <w:lang w:bidi="en-US"/>
        </w:rPr>
        <w:t xml:space="preserve">- и фитомелиоративных работ, проведение мероприятий по </w:t>
      </w:r>
      <w:proofErr w:type="spellStart"/>
      <w:r w:rsidRPr="006F31DA">
        <w:rPr>
          <w:rFonts w:eastAsia="Times New Roman"/>
          <w:lang w:bidi="en-US"/>
        </w:rPr>
        <w:t>снего</w:t>
      </w:r>
      <w:proofErr w:type="spellEnd"/>
      <w:r w:rsidRPr="006F31DA">
        <w:rPr>
          <w:rFonts w:eastAsia="Times New Roman"/>
          <w:lang w:bidi="en-US"/>
        </w:rPr>
        <w:t xml:space="preserve">- и </w:t>
      </w:r>
      <w:proofErr w:type="spellStart"/>
      <w:r w:rsidRPr="006F31DA">
        <w:rPr>
          <w:rFonts w:eastAsia="Times New Roman"/>
          <w:lang w:bidi="en-US"/>
        </w:rPr>
        <w:t>водозадержанию</w:t>
      </w:r>
      <w:proofErr w:type="spellEnd"/>
      <w:r w:rsidRPr="006F31DA">
        <w:rPr>
          <w:rFonts w:eastAsia="Times New Roman"/>
          <w:lang w:bidi="en-US"/>
        </w:rPr>
        <w:t>,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14:paraId="1C5380A4" w14:textId="77777777" w:rsidR="00EE6AC5" w:rsidRPr="000F1B4B" w:rsidRDefault="00EE6AC5" w:rsidP="00EE6AC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AACEE04" w14:textId="721E3AF9" w:rsidR="003D4FA2" w:rsidRDefault="003D4FA2" w:rsidP="00FB6DBF">
      <w:pPr>
        <w:widowControl w:val="0"/>
        <w:spacing w:after="0" w:line="360" w:lineRule="auto"/>
        <w:ind w:firstLine="709"/>
        <w:jc w:val="both"/>
        <w:rPr>
          <w:rFonts w:eastAsia="Times New Roman"/>
          <w:lang w:bidi="en-US"/>
        </w:rPr>
      </w:pPr>
      <w:r w:rsidRPr="006F31DA">
        <w:rPr>
          <w:rFonts w:eastAsia="Times New Roman"/>
          <w:b/>
          <w:u w:val="single"/>
          <w:lang w:bidi="en-US"/>
        </w:rPr>
        <w:t>Перспективы развития животноводства</w:t>
      </w:r>
      <w:r w:rsidRPr="006F31DA">
        <w:rPr>
          <w:rFonts w:eastAsia="Times New Roman"/>
          <w:b/>
          <w:lang w:bidi="en-US"/>
        </w:rPr>
        <w:t>.</w:t>
      </w:r>
      <w:r w:rsidRPr="006F31DA">
        <w:rPr>
          <w:rFonts w:eastAsia="Times New Roman"/>
          <w:lang w:bidi="en-US"/>
        </w:rPr>
        <w:t xml:space="preserve"> Заметно увеличится </w:t>
      </w:r>
      <w:r w:rsidR="00EE6AC5" w:rsidRPr="00EE6AC5">
        <w:rPr>
          <w:rFonts w:eastAsia="Times New Roman"/>
          <w:lang w:bidi="en-US"/>
        </w:rPr>
        <w:t>поголовье крупного рогатого скота (далее – КРС)</w:t>
      </w:r>
      <w:r w:rsidRPr="006F31DA">
        <w:rPr>
          <w:rFonts w:eastAsia="Times New Roman"/>
          <w:lang w:bidi="en-US"/>
        </w:rPr>
        <w:t xml:space="preserve"> молочного и мясного направления. Возможно, оно окажется не менее прибыльным по сравнению с растениеводством спустя определённое время. </w:t>
      </w:r>
      <w:r w:rsidR="00A01000" w:rsidRPr="006F31DA">
        <w:rPr>
          <w:rFonts w:eastAsia="Times New Roman"/>
          <w:lang w:bidi="en-US"/>
        </w:rPr>
        <w:t>Так,</w:t>
      </w:r>
      <w:r w:rsidRPr="006F31DA">
        <w:rPr>
          <w:rFonts w:eastAsia="Times New Roman"/>
          <w:lang w:bidi="en-US"/>
        </w:rPr>
        <w:t xml:space="preserve">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счёт раз</w:t>
      </w:r>
      <w:r w:rsidR="00E94223">
        <w:rPr>
          <w:rFonts w:eastAsia="Times New Roman"/>
          <w:lang w:bidi="en-US"/>
        </w:rPr>
        <w:t>вития существующих предприятий</w:t>
      </w:r>
      <w:r w:rsidRPr="006F31DA">
        <w:rPr>
          <w:rFonts w:eastAsia="Times New Roman"/>
          <w:lang w:bidi="en-US"/>
        </w:rPr>
        <w:t xml:space="preserve">, так и за счёт строительства новых комплексов. Однако уже </w:t>
      </w:r>
      <w:r w:rsidRPr="006F31DA">
        <w:rPr>
          <w:rFonts w:eastAsia="Times New Roman"/>
          <w:lang w:bidi="en-US"/>
        </w:rPr>
        <w:lastRenderedPageBreak/>
        <w:t xml:space="preserve">сегодня необходимы меры по повышению надоев на 1 корову (соотношение между валовыми надоями молока и надоями на 1 корову во всех категориях хозяйств </w:t>
      </w:r>
      <w:r w:rsidR="00366146">
        <w:rPr>
          <w:rFonts w:eastAsia="Times New Roman"/>
          <w:lang w:bidi="en-US"/>
        </w:rPr>
        <w:t>Рыльского</w:t>
      </w:r>
      <w:r w:rsidRPr="006F31DA">
        <w:rPr>
          <w:rFonts w:eastAsia="Times New Roman"/>
          <w:lang w:bidi="en-US"/>
        </w:rPr>
        <w:t xml:space="preserve"> района составляет </w:t>
      </w:r>
      <w:r w:rsidR="004C08A3">
        <w:rPr>
          <w:rFonts w:eastAsia="Times New Roman"/>
          <w:lang w:bidi="en-US"/>
        </w:rPr>
        <w:t>порядка 4300</w:t>
      </w:r>
      <w:r w:rsidRPr="006F31DA">
        <w:rPr>
          <w:rFonts w:eastAsia="Times New Roman"/>
          <w:lang w:bidi="en-US"/>
        </w:rPr>
        <w:t xml:space="preserve"> кг).</w:t>
      </w:r>
      <w:r w:rsidR="00C019A1">
        <w:rPr>
          <w:rFonts w:eastAsia="Times New Roman"/>
          <w:lang w:bidi="en-US"/>
        </w:rPr>
        <w:t xml:space="preserve"> </w:t>
      </w:r>
      <w:r w:rsidRPr="006F31DA">
        <w:rPr>
          <w:rFonts w:eastAsia="Times New Roman"/>
          <w:lang w:bidi="en-US"/>
        </w:rPr>
        <w:t>Этому должна способствовать надёжная кормовая база, представленная полевым кормопроизводством и промышленным производством комбикормов. Уровень 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r w:rsidR="00C019A1">
        <w:rPr>
          <w:rFonts w:eastAsia="Times New Roman"/>
          <w:lang w:bidi="en-US"/>
        </w:rPr>
        <w:t xml:space="preserve"> </w:t>
      </w:r>
      <w:r w:rsidRPr="006F31DA">
        <w:rPr>
          <w:rFonts w:eastAsia="Times New Roman"/>
          <w:lang w:bidi="en-US"/>
        </w:rPr>
        <w:t xml:space="preserve">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Сдерживающими фактором развития малого предпринимательства становятся территориальные диспропорции: 80% предпринимателей действуют в Курске, Курчатове и </w:t>
      </w:r>
      <w:r w:rsidR="00366146">
        <w:rPr>
          <w:rFonts w:eastAsia="Times New Roman"/>
          <w:lang w:bidi="en-US"/>
        </w:rPr>
        <w:t>Рыльск</w:t>
      </w:r>
      <w:r w:rsidRPr="006F31DA">
        <w:rPr>
          <w:rFonts w:eastAsia="Times New Roman"/>
          <w:lang w:bidi="en-US"/>
        </w:rPr>
        <w:t xml:space="preserve">е и всего 20% на всей остальной территории области. По </w:t>
      </w:r>
      <w:r w:rsidR="00DF5925">
        <w:rPr>
          <w:rFonts w:eastAsia="Times New Roman"/>
          <w:lang w:bidi="en-US"/>
        </w:rPr>
        <w:t>Кур</w:t>
      </w:r>
      <w:r w:rsidR="00E127BF">
        <w:rPr>
          <w:rFonts w:eastAsia="Times New Roman"/>
          <w:lang w:bidi="en-US"/>
        </w:rPr>
        <w:t>скому</w:t>
      </w:r>
      <w:r w:rsidRPr="006F31DA">
        <w:rPr>
          <w:rFonts w:eastAsia="Times New Roman"/>
          <w:lang w:bidi="en-US"/>
        </w:rPr>
        <w:t xml:space="preserve"> району этот </w:t>
      </w:r>
      <w:r w:rsidRPr="00844AAC">
        <w:rPr>
          <w:rFonts w:eastAsia="Times New Roman"/>
          <w:lang w:bidi="en-US"/>
        </w:rPr>
        <w:t>показатель не превышает 1</w:t>
      </w:r>
      <w:r w:rsidR="00844AAC" w:rsidRPr="00844AAC">
        <w:rPr>
          <w:rFonts w:eastAsia="Times New Roman"/>
          <w:lang w:bidi="en-US"/>
        </w:rPr>
        <w:t>0</w:t>
      </w:r>
      <w:r w:rsidRPr="00844AAC">
        <w:rPr>
          <w:rFonts w:eastAsia="Times New Roman"/>
          <w:lang w:bidi="en-US"/>
        </w:rPr>
        <w:t>%.</w:t>
      </w:r>
    </w:p>
    <w:p w14:paraId="771DE35D" w14:textId="77777777" w:rsidR="00EE6AC5" w:rsidRPr="000F1B4B" w:rsidRDefault="00EE6AC5" w:rsidP="00EE6AC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733FA00" w14:textId="77777777" w:rsidR="00E94223" w:rsidRDefault="0025791E" w:rsidP="00FB6DBF">
      <w:pPr>
        <w:widowControl w:val="0"/>
        <w:spacing w:after="0" w:line="360" w:lineRule="auto"/>
        <w:ind w:firstLine="709"/>
        <w:jc w:val="both"/>
        <w:rPr>
          <w:lang w:eastAsia="ru-RU"/>
        </w:rPr>
      </w:pPr>
      <w:r w:rsidRPr="005A2E72">
        <w:rPr>
          <w:b/>
          <w:lang w:eastAsia="ru-RU"/>
        </w:rPr>
        <w:t>Генеральным планом</w:t>
      </w:r>
      <w:r w:rsidR="003D4FA2" w:rsidRPr="005A2E72">
        <w:rPr>
          <w:b/>
          <w:lang w:eastAsia="ru-RU"/>
        </w:rPr>
        <w:t xml:space="preserve"> </w:t>
      </w:r>
      <w:r w:rsidR="005A2E72">
        <w:rPr>
          <w:b/>
          <w:lang w:eastAsia="ru-RU"/>
        </w:rPr>
        <w:t xml:space="preserve">на первую очередь строительства </w:t>
      </w:r>
      <w:r w:rsidR="00E94223">
        <w:rPr>
          <w:lang w:eastAsia="ru-RU"/>
        </w:rPr>
        <w:t>предусматриваются:</w:t>
      </w:r>
    </w:p>
    <w:p w14:paraId="500AB714" w14:textId="77777777" w:rsidR="00844AAC" w:rsidRPr="00217EF1" w:rsidRDefault="00844AAC" w:rsidP="00FB6DBF">
      <w:pPr>
        <w:pStyle w:val="27"/>
        <w:widowControl w:val="0"/>
        <w:spacing w:after="0" w:line="360" w:lineRule="auto"/>
        <w:ind w:left="0" w:firstLine="709"/>
        <w:jc w:val="both"/>
        <w:rPr>
          <w:bCs/>
        </w:rPr>
      </w:pPr>
      <w:r w:rsidRPr="00217EF1">
        <w:rPr>
          <w:bCs/>
        </w:rPr>
        <w:t>- увеличение объема целевого использования сельскохозяйственных угодий поселения;</w:t>
      </w:r>
    </w:p>
    <w:p w14:paraId="461E5561" w14:textId="77777777" w:rsidR="00844AAC" w:rsidRDefault="00844AAC" w:rsidP="00FB6DBF">
      <w:pPr>
        <w:pStyle w:val="27"/>
        <w:widowControl w:val="0"/>
        <w:spacing w:after="0" w:line="360" w:lineRule="auto"/>
        <w:ind w:left="0" w:firstLine="709"/>
        <w:jc w:val="both"/>
        <w:rPr>
          <w:bCs/>
        </w:rPr>
      </w:pPr>
      <w:r w:rsidRPr="00217EF1">
        <w:rPr>
          <w:bCs/>
        </w:rPr>
        <w:t>- выделение в качестве инвестиционных площадок для развития малого и среднего предпринимательства недействующих, фактически заброшенных промышл</w:t>
      </w:r>
      <w:r>
        <w:rPr>
          <w:bCs/>
        </w:rPr>
        <w:t>енных площадок</w:t>
      </w:r>
      <w:r w:rsidRPr="00844AAC">
        <w:rPr>
          <w:bCs/>
        </w:rPr>
        <w:t>;</w:t>
      </w:r>
    </w:p>
    <w:p w14:paraId="14BE3F49" w14:textId="77777777" w:rsidR="00844AAC" w:rsidRPr="00844AAC" w:rsidRDefault="00844AAC" w:rsidP="00FB6DBF">
      <w:pPr>
        <w:pStyle w:val="27"/>
        <w:widowControl w:val="0"/>
        <w:spacing w:after="0" w:line="360" w:lineRule="auto"/>
        <w:ind w:left="0" w:firstLine="709"/>
        <w:jc w:val="both"/>
        <w:rPr>
          <w:bCs/>
        </w:rPr>
      </w:pPr>
      <w:r w:rsidRPr="00844AAC">
        <w:rPr>
          <w:bCs/>
        </w:rPr>
        <w:t xml:space="preserve">- привлечение инвесторов для строительства сельскохозяйственных и промышленных предприятий на территории </w:t>
      </w:r>
      <w:r w:rsidR="004C08A3">
        <w:rPr>
          <w:bCs/>
        </w:rPr>
        <w:t>сельсовета</w:t>
      </w:r>
      <w:r>
        <w:rPr>
          <w:bCs/>
        </w:rPr>
        <w:t>.</w:t>
      </w:r>
    </w:p>
    <w:p w14:paraId="618E8D36" w14:textId="77777777" w:rsidR="00844AAC" w:rsidRPr="00217EF1" w:rsidRDefault="00844AAC" w:rsidP="00FB6DBF">
      <w:pPr>
        <w:widowControl w:val="0"/>
        <w:tabs>
          <w:tab w:val="left" w:pos="480"/>
        </w:tabs>
        <w:spacing w:after="0" w:line="360" w:lineRule="auto"/>
        <w:ind w:firstLine="709"/>
        <w:jc w:val="both"/>
        <w:rPr>
          <w:rFonts w:eastAsia="Times New Roman"/>
          <w:lang w:bidi="en-US"/>
        </w:rPr>
      </w:pPr>
      <w:r w:rsidRPr="00217EF1">
        <w:rPr>
          <w:rFonts w:eastAsia="Times New Roman"/>
          <w:lang w:bidi="en-US"/>
        </w:rPr>
        <w:t>Для поддержания личных подсобных хозяйств важно обеспечение транспортной доступности ко всем населённым пунктам сельсовета, а также развитие заготовительной сети.</w:t>
      </w:r>
    </w:p>
    <w:p w14:paraId="34CC4B93" w14:textId="77777777" w:rsidR="00AC1EB3" w:rsidRPr="00C81C3F" w:rsidRDefault="00AC1EB3" w:rsidP="00FB6DBF">
      <w:pPr>
        <w:widowControl w:val="0"/>
        <w:spacing w:after="0" w:line="360" w:lineRule="auto"/>
        <w:ind w:firstLine="709"/>
        <w:jc w:val="both"/>
        <w:rPr>
          <w:b/>
          <w:lang w:eastAsia="ru-RU"/>
        </w:rPr>
      </w:pPr>
      <w:bookmarkStart w:id="78" w:name="_Toc254279126"/>
      <w:bookmarkStart w:id="79" w:name="_Toc257302760"/>
      <w:r w:rsidRPr="00C81C3F">
        <w:rPr>
          <w:b/>
          <w:lang w:eastAsia="ru-RU"/>
        </w:rPr>
        <w:t>Развитие промышленности</w:t>
      </w:r>
      <w:bookmarkEnd w:id="78"/>
      <w:bookmarkEnd w:id="79"/>
      <w:r w:rsidR="00844AAC">
        <w:rPr>
          <w:b/>
          <w:lang w:eastAsia="ru-RU"/>
        </w:rPr>
        <w:t>.</w:t>
      </w:r>
    </w:p>
    <w:p w14:paraId="1C7C2304" w14:textId="77777777" w:rsidR="00AC1EB3" w:rsidRPr="00126CC7" w:rsidRDefault="00AC1EB3" w:rsidP="00FB6DBF">
      <w:pPr>
        <w:widowControl w:val="0"/>
        <w:spacing w:after="0" w:line="360" w:lineRule="auto"/>
        <w:ind w:firstLine="709"/>
        <w:jc w:val="both"/>
        <w:rPr>
          <w:rFonts w:eastAsia="Times New Roman"/>
          <w:lang w:bidi="en-US"/>
        </w:rPr>
      </w:pPr>
      <w:r w:rsidRPr="00126CC7">
        <w:rPr>
          <w:rFonts w:eastAsia="Times New Roman"/>
          <w:lang w:bidi="en-US"/>
        </w:rPr>
        <w:t xml:space="preserve">Современный уровень развития промышленности вполне соответствует потенциалу района. Перспективы развития промышленности связаны с переработкой сельскохозяйственной продукции. В </w:t>
      </w:r>
      <w:r w:rsidR="005A2E72">
        <w:rPr>
          <w:rFonts w:eastAsia="Times New Roman"/>
          <w:lang w:bidi="en-US"/>
        </w:rPr>
        <w:t>сельсовете</w:t>
      </w:r>
      <w:r w:rsidRPr="00126CC7">
        <w:rPr>
          <w:rFonts w:eastAsia="Times New Roman"/>
          <w:lang w:bidi="en-US"/>
        </w:rPr>
        <w:t xml:space="preserve"> увеличиваются площади обрабатываемых земель, растет показатель произведенной сельскохозяйственной продукции.</w:t>
      </w:r>
    </w:p>
    <w:p w14:paraId="61581769" w14:textId="47EB50C4" w:rsidR="00305845" w:rsidRDefault="00AC1EB3" w:rsidP="009D1F5C">
      <w:pPr>
        <w:widowControl w:val="0"/>
        <w:tabs>
          <w:tab w:val="left" w:pos="840"/>
        </w:tabs>
        <w:spacing w:after="0" w:line="360" w:lineRule="auto"/>
        <w:ind w:firstLine="708"/>
        <w:jc w:val="both"/>
      </w:pPr>
      <w:r w:rsidRPr="00126CC7">
        <w:rPr>
          <w:rFonts w:eastAsia="Times New Roman"/>
          <w:lang w:bidi="en-US"/>
        </w:rPr>
        <w:lastRenderedPageBreak/>
        <w:t xml:space="preserve">Промышленная переработка продукции растениеводства доминирует в экономике </w:t>
      </w:r>
      <w:r w:rsidR="00366146">
        <w:rPr>
          <w:rFonts w:eastAsia="Times New Roman"/>
          <w:lang w:bidi="en-US"/>
        </w:rPr>
        <w:t>Рыльского</w:t>
      </w:r>
      <w:r w:rsidRPr="00126CC7">
        <w:rPr>
          <w:rFonts w:eastAsia="Times New Roman"/>
          <w:lang w:bidi="en-US"/>
        </w:rPr>
        <w:t xml:space="preserve"> района</w:t>
      </w:r>
      <w:r w:rsidR="00866EA8">
        <w:rPr>
          <w:rFonts w:eastAsia="Times New Roman"/>
          <w:lang w:bidi="en-US"/>
        </w:rPr>
        <w:t xml:space="preserve">. Учитывая </w:t>
      </w:r>
      <w:r w:rsidRPr="00126CC7">
        <w:rPr>
          <w:rFonts w:eastAsia="Times New Roman"/>
          <w:lang w:bidi="en-US"/>
        </w:rPr>
        <w:t xml:space="preserve">состояние растениеводства, вероятно развитие зерноперерабатывающих предприятий с учетом улучшения ситуации в отрасли с приходом крупных сельхозпредприятий. </w:t>
      </w:r>
      <w:r w:rsidR="00305845" w:rsidRPr="0025196A">
        <w:t>Определяющей сферой экономики муниципального образования «</w:t>
      </w:r>
      <w:r w:rsidR="00366146">
        <w:t>Ивановский</w:t>
      </w:r>
      <w:r w:rsidR="00305845" w:rsidRPr="0025196A">
        <w:t xml:space="preserve"> сельсовет» на период планирования (до </w:t>
      </w:r>
      <w:r w:rsidR="00EB3304">
        <w:t>20</w:t>
      </w:r>
      <w:r w:rsidR="00EE6AC5">
        <w:t>31</w:t>
      </w:r>
      <w:r w:rsidR="00866EA8">
        <w:t xml:space="preserve"> г.)</w:t>
      </w:r>
      <w:r w:rsidR="00305845" w:rsidRPr="0025196A">
        <w:t xml:space="preserve"> принимается производство и переработка сельскохозяйственной продукции. </w:t>
      </w:r>
      <w:r w:rsidR="00305845" w:rsidRPr="0025196A">
        <w:rPr>
          <w:lang w:eastAsia="ru-RU"/>
        </w:rPr>
        <w:t xml:space="preserve">Перспективное экономическое развитие будет осуществляться на базе существующих и новых предприятий. </w:t>
      </w:r>
      <w:r w:rsidR="00305845" w:rsidRPr="0025196A">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w:t>
      </w:r>
      <w:r w:rsidR="00EE6AC5" w:rsidRPr="00EE6AC5">
        <w:t>Российской Федерации</w:t>
      </w:r>
      <w:r w:rsidR="00305845" w:rsidRPr="0025196A">
        <w:t xml:space="preserve">. </w:t>
      </w:r>
    </w:p>
    <w:p w14:paraId="64B0AA82" w14:textId="77777777" w:rsidR="00EE6AC5" w:rsidRPr="000F1B4B" w:rsidRDefault="00EE6AC5" w:rsidP="00EE6AC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B86F183" w14:textId="77777777" w:rsidR="00305845" w:rsidRPr="0025196A" w:rsidRDefault="00866EA8" w:rsidP="009D1F5C">
      <w:pPr>
        <w:widowControl w:val="0"/>
        <w:spacing w:after="0" w:line="360" w:lineRule="auto"/>
        <w:ind w:firstLine="709"/>
        <w:jc w:val="both"/>
        <w:rPr>
          <w:lang w:eastAsia="ru-RU"/>
        </w:rPr>
      </w:pPr>
      <w:r>
        <w:rPr>
          <w:b/>
          <w:lang w:eastAsia="ru-RU"/>
        </w:rPr>
        <w:t>Генеральным планом</w:t>
      </w:r>
      <w:r w:rsidR="00305845" w:rsidRPr="0025196A">
        <w:rPr>
          <w:b/>
          <w:lang w:eastAsia="ru-RU"/>
        </w:rPr>
        <w:t xml:space="preserve"> </w:t>
      </w:r>
      <w:r w:rsidR="00305845" w:rsidRPr="0025196A">
        <w:rPr>
          <w:lang w:eastAsia="ru-RU"/>
        </w:rPr>
        <w:t>на первую очередь строительства</w:t>
      </w:r>
      <w:r w:rsidR="00305845" w:rsidRPr="0025196A">
        <w:rPr>
          <w:b/>
          <w:lang w:eastAsia="ru-RU"/>
        </w:rPr>
        <w:t xml:space="preserve"> предусматриваются следующие</w:t>
      </w:r>
      <w:r w:rsidR="00305845" w:rsidRPr="0025196A">
        <w:rPr>
          <w:lang w:eastAsia="ru-RU"/>
        </w:rPr>
        <w:t xml:space="preserve"> мероприятия:</w:t>
      </w:r>
    </w:p>
    <w:p w14:paraId="52EBE450" w14:textId="77777777" w:rsidR="00305845" w:rsidRPr="00412F86" w:rsidRDefault="00844AAC" w:rsidP="009D1F5C">
      <w:pPr>
        <w:widowControl w:val="0"/>
        <w:spacing w:after="0" w:line="360" w:lineRule="auto"/>
        <w:ind w:firstLine="709"/>
        <w:jc w:val="both"/>
        <w:rPr>
          <w:b/>
          <w:lang w:eastAsia="ru-RU"/>
        </w:rPr>
      </w:pPr>
      <w:r>
        <w:t>- </w:t>
      </w:r>
      <w:r w:rsidR="00305845" w:rsidRPr="0025196A">
        <w:t>увеличение объема целевого использования сельск</w:t>
      </w:r>
      <w:r w:rsidR="00305845">
        <w:t>охозяйственных угодий поселения;</w:t>
      </w:r>
    </w:p>
    <w:p w14:paraId="3EA2B3F8" w14:textId="7ACA6436" w:rsidR="00305845" w:rsidRDefault="00844AAC" w:rsidP="009D1F5C">
      <w:pPr>
        <w:widowControl w:val="0"/>
        <w:spacing w:after="0" w:line="360" w:lineRule="auto"/>
        <w:ind w:firstLine="709"/>
        <w:jc w:val="both"/>
      </w:pPr>
      <w:r>
        <w:t>- </w:t>
      </w:r>
      <w:r w:rsidR="00305845">
        <w:t xml:space="preserve">разработать мероприятия по выделению земельных участков под строительства промышленных предприятий, предложенного </w:t>
      </w:r>
      <w:r w:rsidR="00EE6AC5" w:rsidRPr="00EE6AC5">
        <w:t>в Схеме территориального планирования Рыльского района Курской области</w:t>
      </w:r>
      <w:r w:rsidR="00484A06">
        <w:t>;</w:t>
      </w:r>
    </w:p>
    <w:p w14:paraId="55F3596C" w14:textId="77777777" w:rsidR="00EE6AC5" w:rsidRPr="000F1B4B" w:rsidRDefault="00EE6AC5" w:rsidP="00EE6AC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2DF01F2" w14:textId="77777777" w:rsidR="00484A06" w:rsidRPr="00484A06" w:rsidRDefault="00844AAC" w:rsidP="009D1F5C">
      <w:pPr>
        <w:pStyle w:val="27"/>
        <w:widowControl w:val="0"/>
        <w:spacing w:after="0" w:line="360" w:lineRule="auto"/>
        <w:ind w:left="0" w:firstLine="709"/>
        <w:jc w:val="both"/>
        <w:rPr>
          <w:bCs/>
        </w:rPr>
      </w:pPr>
      <w:r>
        <w:rPr>
          <w:bCs/>
        </w:rPr>
        <w:t>- </w:t>
      </w:r>
      <w:r w:rsidR="00484A06" w:rsidRPr="00484A06">
        <w:rPr>
          <w:bCs/>
        </w:rPr>
        <w:t>выделение в качестве инвестиционных площадок для развития малого и среднего предпринимательства недействующих, фактически заброшенных промышленных площадок;</w:t>
      </w:r>
    </w:p>
    <w:p w14:paraId="405A5404" w14:textId="77777777" w:rsidR="00484A06" w:rsidRDefault="001D602E" w:rsidP="009D1F5C">
      <w:pPr>
        <w:pStyle w:val="27"/>
        <w:widowControl w:val="0"/>
        <w:spacing w:after="0" w:line="360" w:lineRule="auto"/>
        <w:ind w:left="0" w:firstLine="709"/>
        <w:jc w:val="both"/>
        <w:rPr>
          <w:bCs/>
        </w:rPr>
      </w:pPr>
      <w:r>
        <w:rPr>
          <w:bCs/>
        </w:rPr>
        <w:t>- </w:t>
      </w:r>
      <w:r w:rsidR="00484A06" w:rsidRPr="00484A06">
        <w:rPr>
          <w:bCs/>
        </w:rPr>
        <w:t>привлечение инвесторов для строительства сельскохозяйственных и промышленных предприятий на тер</w:t>
      </w:r>
      <w:r w:rsidR="00484A06">
        <w:rPr>
          <w:bCs/>
        </w:rPr>
        <w:t xml:space="preserve">ритории </w:t>
      </w:r>
      <w:r w:rsidR="00B362BA">
        <w:rPr>
          <w:bCs/>
        </w:rPr>
        <w:t>сельсовета</w:t>
      </w:r>
      <w:r w:rsidR="00484A06">
        <w:rPr>
          <w:bCs/>
        </w:rPr>
        <w:t>.</w:t>
      </w:r>
    </w:p>
    <w:p w14:paraId="6455F2A6" w14:textId="77777777" w:rsidR="00305845" w:rsidRPr="0025196A" w:rsidRDefault="00305845" w:rsidP="009D1F5C">
      <w:pPr>
        <w:widowControl w:val="0"/>
        <w:spacing w:after="0" w:line="360" w:lineRule="auto"/>
        <w:ind w:firstLine="709"/>
        <w:jc w:val="both"/>
        <w:rPr>
          <w:b/>
          <w:lang w:eastAsia="ru-RU"/>
        </w:rPr>
      </w:pPr>
      <w:r w:rsidRPr="0025196A">
        <w:rPr>
          <w:b/>
          <w:lang w:eastAsia="ru-RU"/>
        </w:rPr>
        <w:t>Развитие малого и среднего предпринимательства</w:t>
      </w:r>
      <w:r w:rsidR="001D602E">
        <w:rPr>
          <w:b/>
          <w:lang w:eastAsia="ru-RU"/>
        </w:rPr>
        <w:t>.</w:t>
      </w:r>
    </w:p>
    <w:p w14:paraId="504AA8F0" w14:textId="77777777"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В </w:t>
      </w:r>
      <w:r w:rsidR="00366146">
        <w:rPr>
          <w:lang w:eastAsia="ru-RU"/>
        </w:rPr>
        <w:t>Ивановском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14:paraId="5B3FE8D6" w14:textId="77777777"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14:paraId="3DD437ED"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комплексность – обеспечение полного спектра услуг для малых предприятий;</w:t>
      </w:r>
    </w:p>
    <w:p w14:paraId="1172654E"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системность – обеспечение функциональной взаимосвязи всех элементов инфраструктуры малого бизнеса;</w:t>
      </w:r>
    </w:p>
    <w:p w14:paraId="6CA50B85"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proofErr w:type="spellStart"/>
      <w:r w:rsidR="00305845" w:rsidRPr="0025196A">
        <w:rPr>
          <w:bCs/>
          <w:iCs/>
          <w:lang w:eastAsia="ru-RU"/>
        </w:rPr>
        <w:t>конкурсность</w:t>
      </w:r>
      <w:proofErr w:type="spellEnd"/>
      <w:r w:rsidR="00305845" w:rsidRPr="0025196A">
        <w:rPr>
          <w:bCs/>
          <w:iCs/>
          <w:lang w:eastAsia="ru-RU"/>
        </w:rPr>
        <w:t xml:space="preserve"> – обеспечение равных прав и возможностей малых предприятий при получении поддержки и государственных заказов;</w:t>
      </w:r>
    </w:p>
    <w:p w14:paraId="12B7D146" w14:textId="77777777"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 xml:space="preserve">гласность – наличие полной и доступной информации о политике в сфере малого </w:t>
      </w:r>
      <w:r w:rsidR="00305845" w:rsidRPr="0025196A">
        <w:rPr>
          <w:bCs/>
          <w:iCs/>
          <w:lang w:eastAsia="ru-RU"/>
        </w:rPr>
        <w:lastRenderedPageBreak/>
        <w:t>предпринимательства;</w:t>
      </w:r>
    </w:p>
    <w:p w14:paraId="30E429E5" w14:textId="77777777" w:rsidR="00305845"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3C280A43" w14:textId="77777777" w:rsidR="00305845" w:rsidRPr="00CF4300" w:rsidRDefault="00305845" w:rsidP="009D1F5C">
      <w:pPr>
        <w:pStyle w:val="af6"/>
        <w:widowControl w:val="0"/>
        <w:spacing w:after="0" w:line="360" w:lineRule="auto"/>
        <w:rPr>
          <w:color w:val="auto"/>
        </w:rPr>
      </w:pPr>
      <w:r w:rsidRPr="00CF4300">
        <w:rPr>
          <w:color w:val="auto"/>
        </w:rPr>
        <w:t>Таблица</w:t>
      </w:r>
      <w:r w:rsidR="001D602E">
        <w:rPr>
          <w:color w:val="auto"/>
        </w:rPr>
        <w:t xml:space="preserve">. </w:t>
      </w:r>
      <w:r w:rsidRPr="00CF4300">
        <w:rPr>
          <w:color w:val="auto"/>
        </w:rPr>
        <w:t>Задачи и мероприятия по развитию и поддержки малого предпринимательства</w:t>
      </w:r>
      <w:r w:rsidR="001D602E">
        <w:rPr>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1455F0" w14:paraId="20E68C9E" w14:textId="77777777" w:rsidTr="00573E48">
        <w:tc>
          <w:tcPr>
            <w:tcW w:w="627" w:type="dxa"/>
            <w:shd w:val="clear" w:color="auto" w:fill="auto"/>
            <w:vAlign w:val="center"/>
          </w:tcPr>
          <w:p w14:paraId="671E7E89"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w:t>
            </w:r>
          </w:p>
          <w:p w14:paraId="17E93194"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п/п</w:t>
            </w:r>
          </w:p>
        </w:tc>
        <w:tc>
          <w:tcPr>
            <w:tcW w:w="2883" w:type="dxa"/>
            <w:shd w:val="clear" w:color="auto" w:fill="auto"/>
            <w:vAlign w:val="center"/>
          </w:tcPr>
          <w:p w14:paraId="681FAC24"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Задачи</w:t>
            </w:r>
          </w:p>
        </w:tc>
        <w:tc>
          <w:tcPr>
            <w:tcW w:w="5817" w:type="dxa"/>
            <w:shd w:val="clear" w:color="auto" w:fill="auto"/>
            <w:vAlign w:val="center"/>
          </w:tcPr>
          <w:p w14:paraId="221BD5D2"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Мероприятия</w:t>
            </w:r>
          </w:p>
        </w:tc>
      </w:tr>
      <w:tr w:rsidR="00305845" w:rsidRPr="001455F0" w14:paraId="7C5053BA" w14:textId="77777777" w:rsidTr="00573E48">
        <w:tc>
          <w:tcPr>
            <w:tcW w:w="627" w:type="dxa"/>
            <w:shd w:val="clear" w:color="auto" w:fill="auto"/>
            <w:vAlign w:val="center"/>
          </w:tcPr>
          <w:p w14:paraId="47AD4D22"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1</w:t>
            </w:r>
          </w:p>
        </w:tc>
        <w:tc>
          <w:tcPr>
            <w:tcW w:w="2883" w:type="dxa"/>
            <w:shd w:val="clear" w:color="auto" w:fill="auto"/>
            <w:vAlign w:val="center"/>
          </w:tcPr>
          <w:p w14:paraId="5E74F2FB" w14:textId="77777777"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Совершенствование нормативно-правовой базы и инфраструктуры поддержки малого бизнеса</w:t>
            </w:r>
          </w:p>
          <w:p w14:paraId="479A7B06" w14:textId="77777777" w:rsidR="00305845" w:rsidRPr="001455F0" w:rsidRDefault="00305845" w:rsidP="009D1F5C">
            <w:pPr>
              <w:widowControl w:val="0"/>
              <w:spacing w:after="0" w:line="240" w:lineRule="auto"/>
              <w:jc w:val="center"/>
              <w:rPr>
                <w:bCs/>
                <w:sz w:val="20"/>
                <w:szCs w:val="20"/>
                <w:lang w:eastAsia="ru-RU"/>
              </w:rPr>
            </w:pPr>
          </w:p>
        </w:tc>
        <w:tc>
          <w:tcPr>
            <w:tcW w:w="5817" w:type="dxa"/>
            <w:shd w:val="clear" w:color="auto" w:fill="auto"/>
            <w:vAlign w:val="center"/>
          </w:tcPr>
          <w:p w14:paraId="0C6E67FB" w14:textId="77777777" w:rsidR="00305845" w:rsidRPr="001455F0" w:rsidRDefault="00305845" w:rsidP="009D1F5C">
            <w:pPr>
              <w:widowControl w:val="0"/>
              <w:tabs>
                <w:tab w:val="num" w:pos="367"/>
              </w:tabs>
              <w:spacing w:after="0" w:line="240" w:lineRule="auto"/>
              <w:rPr>
                <w:sz w:val="20"/>
                <w:szCs w:val="20"/>
                <w:lang w:eastAsia="ru-RU"/>
              </w:rPr>
            </w:pPr>
            <w:r w:rsidRPr="001455F0">
              <w:rPr>
                <w:sz w:val="20"/>
                <w:szCs w:val="20"/>
                <w:lang w:eastAsia="ru-RU"/>
              </w:rPr>
              <w:t>- Формирование правовой среды, обеспечивающей беспрепятственное развитие малого предпринимательства:</w:t>
            </w:r>
          </w:p>
          <w:p w14:paraId="0297B0A6"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нормативные правовые акты в сфере малого предпринимательства;</w:t>
            </w:r>
          </w:p>
          <w:p w14:paraId="10608715"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разработке программ поддержки малого предпринимательства;</w:t>
            </w:r>
          </w:p>
          <w:p w14:paraId="622ADBA3"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развивать объекты инфраструктуры;</w:t>
            </w:r>
          </w:p>
          <w:p w14:paraId="2138F719"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обеспечить доступ субъектов малого предпринимательства к муниципальным заказам;</w:t>
            </w:r>
          </w:p>
          <w:p w14:paraId="216C4FB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обзоры правоприменительной практики для устранения административных барьеров;</w:t>
            </w:r>
          </w:p>
          <w:p w14:paraId="533B5DA6"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2784834C"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Оказание консультационной помощи через "горячую линию";</w:t>
            </w:r>
          </w:p>
          <w:p w14:paraId="21ADB3DB"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14:paraId="1FD9A9B5" w14:textId="77777777" w:rsidR="00305845" w:rsidRPr="001455F0" w:rsidRDefault="00305845" w:rsidP="009D1F5C">
            <w:pPr>
              <w:widowControl w:val="0"/>
              <w:spacing w:after="0" w:line="240" w:lineRule="auto"/>
              <w:rPr>
                <w:sz w:val="20"/>
                <w:szCs w:val="20"/>
                <w:lang w:eastAsia="ru-RU"/>
              </w:rPr>
            </w:pPr>
            <w:r w:rsidRPr="001455F0">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1455F0" w14:paraId="423E3751" w14:textId="77777777" w:rsidTr="00573E48">
        <w:tc>
          <w:tcPr>
            <w:tcW w:w="627" w:type="dxa"/>
            <w:shd w:val="clear" w:color="auto" w:fill="auto"/>
            <w:vAlign w:val="center"/>
          </w:tcPr>
          <w:p w14:paraId="30A8F1A5"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2</w:t>
            </w:r>
          </w:p>
        </w:tc>
        <w:tc>
          <w:tcPr>
            <w:tcW w:w="2883" w:type="dxa"/>
            <w:shd w:val="clear" w:color="auto" w:fill="auto"/>
            <w:vAlign w:val="center"/>
          </w:tcPr>
          <w:p w14:paraId="5C4B1025" w14:textId="77777777"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p>
        </w:tc>
        <w:tc>
          <w:tcPr>
            <w:tcW w:w="5817" w:type="dxa"/>
            <w:shd w:val="clear" w:color="auto" w:fill="auto"/>
            <w:vAlign w:val="center"/>
          </w:tcPr>
          <w:p w14:paraId="46B7470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Увеличение доли налоговых поступлений в бюджет муниципального  образования от субъектов малого предпринимательства;</w:t>
            </w:r>
          </w:p>
          <w:p w14:paraId="002D1E2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5DEB927E"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Внедрить прогрессивные финансовые технологии поддержки малого бизнеса (лизинг, микрокредитование, др.);</w:t>
            </w:r>
          </w:p>
          <w:p w14:paraId="315FC611" w14:textId="77777777" w:rsidR="00305845" w:rsidRPr="001455F0" w:rsidRDefault="00305845" w:rsidP="009D1F5C">
            <w:pPr>
              <w:widowControl w:val="0"/>
              <w:spacing w:after="0" w:line="240" w:lineRule="auto"/>
              <w:rPr>
                <w:sz w:val="20"/>
                <w:szCs w:val="20"/>
                <w:lang w:eastAsia="ru-RU"/>
              </w:rPr>
            </w:pPr>
            <w:r w:rsidRPr="001455F0">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1455F0" w14:paraId="38C7CD04" w14:textId="77777777" w:rsidTr="00573E48">
        <w:tc>
          <w:tcPr>
            <w:tcW w:w="627" w:type="dxa"/>
            <w:shd w:val="clear" w:color="auto" w:fill="auto"/>
            <w:vAlign w:val="center"/>
          </w:tcPr>
          <w:p w14:paraId="67DD00A8" w14:textId="77777777"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3</w:t>
            </w:r>
          </w:p>
        </w:tc>
        <w:tc>
          <w:tcPr>
            <w:tcW w:w="2883" w:type="dxa"/>
            <w:shd w:val="clear" w:color="auto" w:fill="auto"/>
            <w:vAlign w:val="center"/>
          </w:tcPr>
          <w:p w14:paraId="246F0BE4" w14:textId="77777777"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доли</w:t>
            </w:r>
          </w:p>
          <w:p w14:paraId="53280205" w14:textId="77777777"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работающих в малом и среднем бизнесе</w:t>
            </w:r>
          </w:p>
        </w:tc>
        <w:tc>
          <w:tcPr>
            <w:tcW w:w="5817" w:type="dxa"/>
            <w:shd w:val="clear" w:color="auto" w:fill="auto"/>
            <w:vAlign w:val="center"/>
          </w:tcPr>
          <w:p w14:paraId="40E24BA3"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447C938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14:paraId="7A35017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Изменение отношения к предпринимательской деятельности:</w:t>
            </w:r>
          </w:p>
          <w:p w14:paraId="5E86982F"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формированию в обществе духа предпринимательства;</w:t>
            </w:r>
          </w:p>
          <w:p w14:paraId="6C892E72"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14:paraId="65C7B06A" w14:textId="77777777"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14:paraId="6410EB9E" w14:textId="77777777" w:rsidR="002B67B4" w:rsidRDefault="00305845" w:rsidP="009D1F5C">
      <w:pPr>
        <w:widowControl w:val="0"/>
        <w:spacing w:after="0" w:line="360" w:lineRule="auto"/>
        <w:ind w:firstLine="851"/>
        <w:jc w:val="both"/>
        <w:rPr>
          <w:bCs/>
          <w:iCs/>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00866EA8">
        <w:rPr>
          <w:lang w:eastAsia="ru-RU"/>
        </w:rPr>
        <w:t xml:space="preserve"> - </w:t>
      </w:r>
      <w:r w:rsidRPr="0025196A">
        <w:rPr>
          <w:lang w:eastAsia="ru-RU"/>
        </w:rPr>
        <w:t xml:space="preserve">социально-бытовое обслуживания населения (торговля, сфера услуг). </w:t>
      </w:r>
      <w:r w:rsidRPr="0025196A">
        <w:rPr>
          <w:bCs/>
          <w:iCs/>
          <w:lang w:eastAsia="ru-RU"/>
        </w:rPr>
        <w:t xml:space="preserve">На этапе разработки </w:t>
      </w:r>
      <w:r w:rsidRPr="0025196A">
        <w:rPr>
          <w:bCs/>
          <w:iCs/>
          <w:lang w:eastAsia="ru-RU"/>
        </w:rPr>
        <w:lastRenderedPageBreak/>
        <w:t xml:space="preserve">плана реализации генерального плана поселения, в соответствии с </w:t>
      </w:r>
      <w:r w:rsidRPr="0025196A">
        <w:rPr>
          <w:lang w:eastAsia="ru-RU"/>
        </w:rPr>
        <w:t xml:space="preserve">Федеральным законом от 24.07.2007 г. № 209-ФЗ «О развитии малого и среднего </w:t>
      </w:r>
      <w:r w:rsidRPr="0025196A">
        <w:rPr>
          <w:bCs/>
          <w:iCs/>
          <w:lang w:eastAsia="ru-RU"/>
        </w:rPr>
        <w:t xml:space="preserve">предпринимательства в Российской Федерации» </w:t>
      </w:r>
      <w:r w:rsidR="00866EA8">
        <w:rPr>
          <w:bCs/>
          <w:iCs/>
          <w:lang w:eastAsia="ru-RU"/>
        </w:rPr>
        <w:t xml:space="preserve">и областной целевой программой </w:t>
      </w:r>
      <w:r w:rsidRPr="0025196A">
        <w:rPr>
          <w:bCs/>
          <w:iCs/>
          <w:lang w:eastAsia="ru-RU"/>
        </w:rPr>
        <w:t>«Развитие малого и среднего предпринимательства в Курской области» администрации муниципального образования «</w:t>
      </w:r>
      <w:r w:rsidR="00366146">
        <w:rPr>
          <w:bCs/>
          <w:iCs/>
          <w:lang w:eastAsia="ru-RU"/>
        </w:rPr>
        <w:t>Ивановский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Pr>
          <w:bCs/>
          <w:iCs/>
          <w:lang w:eastAsia="ru-RU"/>
        </w:rPr>
        <w:t>редпринимательства.</w:t>
      </w:r>
    </w:p>
    <w:p w14:paraId="782BEC14" w14:textId="77777777" w:rsidR="006E7756" w:rsidRPr="001D602E" w:rsidRDefault="002C3106" w:rsidP="009D1F5C">
      <w:pPr>
        <w:pStyle w:val="2"/>
        <w:keepNext w:val="0"/>
        <w:widowControl w:val="0"/>
        <w:spacing w:before="0" w:after="0" w:line="360" w:lineRule="auto"/>
        <w:ind w:left="709"/>
        <w:jc w:val="both"/>
        <w:rPr>
          <w:rFonts w:ascii="Times New Roman" w:hAnsi="Times New Roman"/>
          <w:i w:val="0"/>
          <w:sz w:val="24"/>
          <w:szCs w:val="24"/>
        </w:rPr>
      </w:pPr>
      <w:bookmarkStart w:id="80" w:name="_Toc336507653"/>
      <w:r>
        <w:rPr>
          <w:rFonts w:ascii="Times New Roman" w:hAnsi="Times New Roman"/>
          <w:i w:val="0"/>
          <w:sz w:val="24"/>
          <w:szCs w:val="24"/>
          <w:lang w:val="ru-RU"/>
        </w:rPr>
        <w:t>2.4. </w:t>
      </w:r>
      <w:r w:rsidR="000A4117" w:rsidRPr="001D602E">
        <w:rPr>
          <w:rFonts w:ascii="Times New Roman" w:hAnsi="Times New Roman"/>
          <w:i w:val="0"/>
          <w:sz w:val="24"/>
          <w:szCs w:val="24"/>
        </w:rPr>
        <w:t>Население</w:t>
      </w:r>
      <w:bookmarkEnd w:id="77"/>
      <w:bookmarkEnd w:id="80"/>
      <w:r w:rsidR="001D602E" w:rsidRPr="001D602E">
        <w:rPr>
          <w:rFonts w:ascii="Times New Roman" w:hAnsi="Times New Roman"/>
          <w:i w:val="0"/>
          <w:sz w:val="24"/>
          <w:szCs w:val="24"/>
        </w:rPr>
        <w:t>.</w:t>
      </w:r>
    </w:p>
    <w:p w14:paraId="2B77539E" w14:textId="77777777" w:rsidR="00A5775D" w:rsidRDefault="00A5775D" w:rsidP="00A5775D">
      <w:pPr>
        <w:tabs>
          <w:tab w:val="right" w:leader="dot" w:pos="9781"/>
        </w:tabs>
        <w:spacing w:after="0" w:line="240" w:lineRule="auto"/>
        <w:jc w:val="both"/>
        <w:rPr>
          <w:i/>
          <w:iCs/>
          <w:noProof/>
          <w:kern w:val="0"/>
          <w:sz w:val="22"/>
          <w:szCs w:val="22"/>
          <w:lang w:eastAsia="ru-RU"/>
        </w:rPr>
      </w:pPr>
    </w:p>
    <w:p w14:paraId="25C8BFEB" w14:textId="2335C0A3" w:rsidR="00A5775D" w:rsidRPr="00A5775D" w:rsidRDefault="00A5775D" w:rsidP="00A5775D">
      <w:pPr>
        <w:tabs>
          <w:tab w:val="right" w:leader="dot" w:pos="9781"/>
        </w:tabs>
        <w:spacing w:after="0" w:line="240" w:lineRule="auto"/>
        <w:jc w:val="both"/>
        <w:rPr>
          <w:i/>
          <w:iCs/>
          <w:noProof/>
          <w:kern w:val="0"/>
          <w:sz w:val="22"/>
          <w:szCs w:val="22"/>
          <w:highlight w:val="green"/>
          <w:lang w:eastAsia="ru-RU"/>
        </w:rPr>
      </w:pPr>
      <w:r w:rsidRPr="00A5775D">
        <w:rPr>
          <w:i/>
          <w:iCs/>
          <w:noProof/>
          <w:kern w:val="0"/>
          <w:sz w:val="22"/>
          <w:szCs w:val="22"/>
          <w:highlight w:val="green"/>
          <w:lang w:eastAsia="ru-RU"/>
        </w:rPr>
        <w:t>(</w:t>
      </w:r>
      <w:r w:rsidRPr="00A5775D">
        <w:rPr>
          <w:i/>
          <w:iCs/>
          <w:noProof/>
          <w:kern w:val="0"/>
          <w:sz w:val="22"/>
          <w:szCs w:val="22"/>
          <w:highlight w:val="green"/>
          <w:lang w:eastAsia="ru-RU"/>
        </w:rPr>
        <w:t>абзацы 1 - 2 исключены</w:t>
      </w:r>
      <w:r w:rsidRPr="00A5775D">
        <w:rPr>
          <w:i/>
          <w:iCs/>
          <w:noProof/>
          <w:kern w:val="0"/>
          <w:sz w:val="22"/>
          <w:szCs w:val="22"/>
          <w:highlight w:val="green"/>
          <w:lang w:eastAsia="ru-RU"/>
        </w:rPr>
        <w:t xml:space="preserve"> в реакции решения комитета архитектуры и градостроительства Курской области от «___» августа 2024 года № 01-12/_____)</w:t>
      </w:r>
    </w:p>
    <w:p w14:paraId="7900AEDB" w14:textId="77777777" w:rsidR="00A5775D" w:rsidRPr="00A5775D" w:rsidRDefault="00A5775D" w:rsidP="009D1F5C">
      <w:pPr>
        <w:widowControl w:val="0"/>
        <w:spacing w:after="0" w:line="360" w:lineRule="auto"/>
        <w:ind w:firstLine="709"/>
        <w:jc w:val="both"/>
        <w:rPr>
          <w:kern w:val="0"/>
          <w:highlight w:val="green"/>
          <w:lang w:eastAsia="ru-RU"/>
        </w:rPr>
      </w:pPr>
    </w:p>
    <w:p w14:paraId="2A40F2B5" w14:textId="0AEAF7FC" w:rsidR="00A5775D" w:rsidRDefault="00A5775D" w:rsidP="00A5775D">
      <w:pPr>
        <w:tabs>
          <w:tab w:val="right" w:leader="dot" w:pos="9781"/>
        </w:tabs>
        <w:spacing w:after="0" w:line="240" w:lineRule="auto"/>
        <w:jc w:val="both"/>
        <w:rPr>
          <w:i/>
          <w:iCs/>
          <w:noProof/>
          <w:kern w:val="0"/>
          <w:sz w:val="22"/>
          <w:szCs w:val="22"/>
          <w:lang w:eastAsia="ru-RU"/>
        </w:rPr>
      </w:pPr>
      <w:r w:rsidRPr="00A5775D">
        <w:rPr>
          <w:i/>
          <w:iCs/>
          <w:noProof/>
          <w:kern w:val="0"/>
          <w:sz w:val="22"/>
          <w:szCs w:val="22"/>
          <w:highlight w:val="green"/>
          <w:lang w:eastAsia="ru-RU"/>
        </w:rPr>
        <w:t>(рисунок исключен</w:t>
      </w:r>
      <w:r w:rsidRPr="00A5775D">
        <w:rPr>
          <w:i/>
          <w:iCs/>
          <w:noProof/>
          <w:kern w:val="0"/>
          <w:sz w:val="22"/>
          <w:szCs w:val="22"/>
          <w:highlight w:val="green"/>
          <w:lang w:eastAsia="ru-RU"/>
        </w:rPr>
        <w:t xml:space="preserve"> в реакции решения комитета архитектуры и градостроительства Курской области от «___» августа 2024 года № 01-12/_____)</w:t>
      </w:r>
    </w:p>
    <w:p w14:paraId="13D72073" w14:textId="77777777" w:rsidR="00A5775D" w:rsidRDefault="00A5775D" w:rsidP="009D1F5C">
      <w:pPr>
        <w:widowControl w:val="0"/>
        <w:spacing w:after="0" w:line="360" w:lineRule="auto"/>
        <w:ind w:firstLine="709"/>
        <w:jc w:val="both"/>
        <w:rPr>
          <w:kern w:val="0"/>
          <w:lang w:eastAsia="ru-RU"/>
        </w:rPr>
      </w:pPr>
    </w:p>
    <w:p w14:paraId="08EF7049" w14:textId="18ABDA01" w:rsidR="00EF6816" w:rsidRPr="00EF6816" w:rsidRDefault="00366146" w:rsidP="009D1F5C">
      <w:pPr>
        <w:widowControl w:val="0"/>
        <w:spacing w:after="0" w:line="360" w:lineRule="auto"/>
        <w:ind w:firstLine="709"/>
        <w:jc w:val="both"/>
        <w:rPr>
          <w:kern w:val="0"/>
          <w:lang w:eastAsia="ru-RU"/>
        </w:rPr>
      </w:pPr>
      <w:r>
        <w:rPr>
          <w:kern w:val="0"/>
          <w:lang w:eastAsia="ru-RU"/>
        </w:rPr>
        <w:t>Ивановский</w:t>
      </w:r>
      <w:r w:rsidR="00204FC4">
        <w:rPr>
          <w:kern w:val="0"/>
          <w:lang w:eastAsia="ru-RU"/>
        </w:rPr>
        <w:t xml:space="preserve"> сельсовет</w:t>
      </w:r>
      <w:r w:rsidR="00EF6816" w:rsidRPr="00EF6816">
        <w:rPr>
          <w:kern w:val="0"/>
          <w:lang w:eastAsia="ru-RU"/>
        </w:rPr>
        <w:t xml:space="preserve"> на фоне демографической ситуации, сложившейся в сельской местности </w:t>
      </w:r>
      <w:r>
        <w:rPr>
          <w:kern w:val="0"/>
          <w:lang w:eastAsia="ru-RU"/>
        </w:rPr>
        <w:t>Рыльского</w:t>
      </w:r>
      <w:r w:rsidR="00EF6816" w:rsidRPr="00EF6816">
        <w:rPr>
          <w:kern w:val="0"/>
          <w:lang w:eastAsia="ru-RU"/>
        </w:rPr>
        <w:t xml:space="preserve"> района, характеризуется более стабильной динамикой численности населения, что иллюстрирует направленность внутрирегиональных и внутрирайонных миграционных потоков «село» - «город».</w:t>
      </w:r>
    </w:p>
    <w:p w14:paraId="64B34A2E" w14:textId="77777777" w:rsidR="00EF6816" w:rsidRPr="00EF6816" w:rsidRDefault="00EF6816" w:rsidP="009D1F5C">
      <w:pPr>
        <w:widowControl w:val="0"/>
        <w:spacing w:after="0" w:line="360" w:lineRule="auto"/>
        <w:ind w:firstLine="709"/>
        <w:jc w:val="both"/>
        <w:rPr>
          <w:kern w:val="0"/>
          <w:lang w:eastAsia="ru-RU"/>
        </w:rPr>
      </w:pPr>
      <w:r w:rsidRPr="00EF6816">
        <w:rPr>
          <w:kern w:val="0"/>
          <w:lang w:eastAsia="ru-RU"/>
        </w:rPr>
        <w:t xml:space="preserve">Основными характеристиками современной демографической ситуации в </w:t>
      </w:r>
      <w:r w:rsidR="00204FC4">
        <w:rPr>
          <w:kern w:val="0"/>
          <w:lang w:eastAsia="ru-RU"/>
        </w:rPr>
        <w:t>сельсовете</w:t>
      </w:r>
      <w:r w:rsidRPr="00EF6816">
        <w:rPr>
          <w:kern w:val="0"/>
          <w:lang w:eastAsia="ru-RU"/>
        </w:rPr>
        <w:t xml:space="preserve"> являются следующие:</w:t>
      </w:r>
    </w:p>
    <w:p w14:paraId="4D31A040"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регрессивный тип возрастной структуры населения с долей старческих возрастных групп, превышающих в 1,7 раз детские;</w:t>
      </w:r>
    </w:p>
    <w:p w14:paraId="03DD936A"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14:paraId="666D0D04"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низкий уровень рождаемости, недостаточный для простого замещения родителей их детьми;</w:t>
      </w:r>
    </w:p>
    <w:p w14:paraId="0099458C"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высокий уровень смертности населения, особенно в трудоспособном возрасте;</w:t>
      </w:r>
    </w:p>
    <w:p w14:paraId="130DBF57"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низкие показатели продолжительности жизни населения;</w:t>
      </w:r>
    </w:p>
    <w:p w14:paraId="117217EB" w14:textId="77777777" w:rsidR="00EF6816" w:rsidRPr="00EF6816" w:rsidRDefault="00EF6816" w:rsidP="000F1B4B">
      <w:pPr>
        <w:widowControl w:val="0"/>
        <w:numPr>
          <w:ilvl w:val="0"/>
          <w:numId w:val="28"/>
        </w:numPr>
        <w:spacing w:after="0" w:line="360" w:lineRule="auto"/>
        <w:ind w:left="0" w:firstLine="709"/>
        <w:jc w:val="both"/>
        <w:rPr>
          <w:kern w:val="0"/>
          <w:lang w:eastAsia="ru-RU"/>
        </w:rPr>
      </w:pPr>
      <w:r w:rsidRPr="00EF6816">
        <w:rPr>
          <w:kern w:val="0"/>
          <w:lang w:eastAsia="ru-RU"/>
        </w:rPr>
        <w:t>приток мигрантов, частично компенсирующий естественную убыль населения.</w:t>
      </w:r>
    </w:p>
    <w:p w14:paraId="610C50E6" w14:textId="77777777" w:rsidR="00EF6816" w:rsidRPr="00EF6816" w:rsidRDefault="00EF6816" w:rsidP="009D1F5C">
      <w:pPr>
        <w:widowControl w:val="0"/>
        <w:spacing w:after="0" w:line="360" w:lineRule="auto"/>
        <w:ind w:firstLine="709"/>
        <w:jc w:val="both"/>
        <w:rPr>
          <w:kern w:val="0"/>
          <w:lang w:eastAsia="ru-RU"/>
        </w:rPr>
      </w:pPr>
      <w:r w:rsidRPr="00EF6816">
        <w:rPr>
          <w:kern w:val="0"/>
          <w:lang w:eastAsia="ru-RU"/>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366146">
        <w:rPr>
          <w:kern w:val="0"/>
          <w:lang w:eastAsia="ru-RU"/>
        </w:rPr>
        <w:t>Ивановского</w:t>
      </w:r>
      <w:r w:rsidR="00204FC4">
        <w:rPr>
          <w:kern w:val="0"/>
          <w:lang w:eastAsia="ru-RU"/>
        </w:rPr>
        <w:t xml:space="preserve"> сельсовета</w:t>
      </w:r>
      <w:r w:rsidRPr="00EF6816">
        <w:rPr>
          <w:kern w:val="0"/>
          <w:lang w:eastAsia="ru-RU"/>
        </w:rPr>
        <w:t>.</w:t>
      </w:r>
      <w:r w:rsidR="009F709E">
        <w:rPr>
          <w:kern w:val="0"/>
          <w:lang w:eastAsia="ru-RU"/>
        </w:rPr>
        <w:t xml:space="preserve"> </w:t>
      </w:r>
      <w:r w:rsidRPr="00EF6816">
        <w:rPr>
          <w:kern w:val="0"/>
          <w:lang w:eastAsia="ru-RU"/>
        </w:rPr>
        <w:t xml:space="preserve">Составляемые </w:t>
      </w:r>
      <w:r w:rsidRPr="00EF6816">
        <w:rPr>
          <w:kern w:val="0"/>
          <w:lang w:eastAsia="ru-RU"/>
        </w:rPr>
        <w:lastRenderedPageBreak/>
        <w:t>ежегодно Росстатом среднесрочные демографические прогнозы</w:t>
      </w:r>
      <w:r w:rsidRPr="00EF6816">
        <w:rPr>
          <w:kern w:val="0"/>
          <w:vertAlign w:val="superscript"/>
          <w:lang w:eastAsia="ru-RU"/>
        </w:rPr>
        <w:footnoteReference w:id="1"/>
      </w:r>
      <w:r w:rsidRPr="00EF6816">
        <w:rPr>
          <w:kern w:val="0"/>
          <w:lang w:eastAsia="ru-RU"/>
        </w:rPr>
        <w:t xml:space="preserve"> содержат несколько устойчивых трендов по каждому демографическому показателю, к которым относятся:</w:t>
      </w:r>
    </w:p>
    <w:p w14:paraId="3088646E"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сохранение рождаемости на низком уровне, не обеспечивающем даже простое возобновление поколений;</w:t>
      </w:r>
    </w:p>
    <w:p w14:paraId="7B819C16"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сокращение уровня младенческой смертности;</w:t>
      </w:r>
    </w:p>
    <w:p w14:paraId="364DE6D0"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сохранение смертности взрослого населения на высоком уровне;</w:t>
      </w:r>
    </w:p>
    <w:p w14:paraId="659C85EA"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стагнация ожидаемой продолжительности жизни с незначительным медленным её увеличением у мужчин;</w:t>
      </w:r>
    </w:p>
    <w:p w14:paraId="40CA3F5E"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сокращение миграционного прироста;</w:t>
      </w:r>
    </w:p>
    <w:p w14:paraId="29EDDF6D"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14:paraId="25A1301E" w14:textId="77777777"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 xml:space="preserve">уменьшение численности населения страны. </w:t>
      </w:r>
    </w:p>
    <w:p w14:paraId="33BFA85F" w14:textId="77777777" w:rsidR="00EF6816" w:rsidRPr="00EF6816" w:rsidRDefault="00EF6816" w:rsidP="009D1F5C">
      <w:pPr>
        <w:widowControl w:val="0"/>
        <w:tabs>
          <w:tab w:val="num" w:pos="1440"/>
        </w:tabs>
        <w:spacing w:after="0" w:line="360" w:lineRule="auto"/>
        <w:ind w:firstLine="709"/>
        <w:jc w:val="both"/>
        <w:rPr>
          <w:kern w:val="0"/>
          <w:lang w:eastAsia="ru-RU"/>
        </w:rPr>
      </w:pPr>
      <w:r w:rsidRPr="00EF6816">
        <w:rPr>
          <w:kern w:val="0"/>
          <w:lang w:eastAsia="ru-RU"/>
        </w:rPr>
        <w:t>Прогнозная динамика важнейших демографических показател</w:t>
      </w:r>
      <w:r w:rsidR="001D602E">
        <w:rPr>
          <w:kern w:val="0"/>
          <w:lang w:eastAsia="ru-RU"/>
        </w:rPr>
        <w:t>ей представлена на рисунке</w:t>
      </w:r>
      <w:r w:rsidRPr="00EF6816">
        <w:rPr>
          <w:kern w:val="0"/>
          <w:lang w:eastAsia="ru-RU"/>
        </w:rPr>
        <w:t>.</w:t>
      </w:r>
    </w:p>
    <w:p w14:paraId="5AAB0433" w14:textId="77777777" w:rsidR="00EF6816" w:rsidRPr="00EF6816" w:rsidRDefault="00992581" w:rsidP="009D1F5C">
      <w:pPr>
        <w:widowControl w:val="0"/>
        <w:tabs>
          <w:tab w:val="num" w:pos="1440"/>
        </w:tabs>
        <w:spacing w:after="0" w:line="360" w:lineRule="auto"/>
        <w:jc w:val="center"/>
        <w:rPr>
          <w:kern w:val="0"/>
          <w:lang w:eastAsia="ru-RU"/>
        </w:rPr>
      </w:pPr>
      <w:r w:rsidRPr="00EF6816">
        <w:rPr>
          <w:noProof/>
          <w:kern w:val="0"/>
          <w:lang w:eastAsia="ru-RU"/>
        </w:rPr>
        <w:drawing>
          <wp:inline distT="0" distB="0" distL="0" distR="0" wp14:anchorId="7A940124" wp14:editId="1AFCB59F">
            <wp:extent cx="4943475" cy="34766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3476625"/>
                    </a:xfrm>
                    <a:prstGeom prst="rect">
                      <a:avLst/>
                    </a:prstGeom>
                    <a:noFill/>
                    <a:ln>
                      <a:noFill/>
                    </a:ln>
                  </pic:spPr>
                </pic:pic>
              </a:graphicData>
            </a:graphic>
          </wp:inline>
        </w:drawing>
      </w:r>
    </w:p>
    <w:p w14:paraId="6DCD0180" w14:textId="153C05D4" w:rsidR="00EF6816" w:rsidRDefault="001D602E" w:rsidP="009D1F5C">
      <w:pPr>
        <w:widowControl w:val="0"/>
        <w:spacing w:after="0" w:line="360" w:lineRule="auto"/>
        <w:jc w:val="center"/>
        <w:rPr>
          <w:b/>
          <w:kern w:val="0"/>
          <w:sz w:val="20"/>
          <w:szCs w:val="20"/>
          <w:lang w:eastAsia="ru-RU"/>
        </w:rPr>
      </w:pPr>
      <w:r>
        <w:rPr>
          <w:b/>
          <w:kern w:val="0"/>
          <w:sz w:val="20"/>
          <w:szCs w:val="20"/>
          <w:lang w:eastAsia="ru-RU"/>
        </w:rPr>
        <w:t>Рис</w:t>
      </w:r>
      <w:r w:rsidR="00EF6816" w:rsidRPr="001D602E">
        <w:rPr>
          <w:b/>
          <w:kern w:val="0"/>
          <w:sz w:val="20"/>
          <w:szCs w:val="20"/>
          <w:lang w:eastAsia="ru-RU"/>
        </w:rPr>
        <w:t>. Динамика важнейших демографических показателей Р</w:t>
      </w:r>
      <w:r w:rsidR="004B43CD">
        <w:rPr>
          <w:b/>
          <w:kern w:val="0"/>
          <w:sz w:val="20"/>
          <w:szCs w:val="20"/>
          <w:lang w:eastAsia="ru-RU"/>
        </w:rPr>
        <w:t>оссийской Федерации</w:t>
      </w:r>
      <w:r w:rsidR="00EF6816" w:rsidRPr="001D602E">
        <w:rPr>
          <w:b/>
          <w:kern w:val="0"/>
          <w:sz w:val="20"/>
          <w:szCs w:val="20"/>
          <w:lang w:eastAsia="ru-RU"/>
        </w:rPr>
        <w:t xml:space="preserve"> в динамике до </w:t>
      </w:r>
      <w:r w:rsidR="00E127BF" w:rsidRPr="001D602E">
        <w:rPr>
          <w:b/>
          <w:kern w:val="0"/>
          <w:sz w:val="20"/>
          <w:szCs w:val="20"/>
          <w:lang w:eastAsia="ru-RU"/>
        </w:rPr>
        <w:t>20</w:t>
      </w:r>
      <w:r w:rsidR="007D3DAC">
        <w:rPr>
          <w:b/>
          <w:kern w:val="0"/>
          <w:sz w:val="20"/>
          <w:szCs w:val="20"/>
          <w:lang w:eastAsia="ru-RU"/>
        </w:rPr>
        <w:t>20</w:t>
      </w:r>
      <w:r w:rsidR="004B43CD">
        <w:rPr>
          <w:b/>
          <w:kern w:val="0"/>
          <w:sz w:val="20"/>
          <w:szCs w:val="20"/>
          <w:lang w:eastAsia="ru-RU"/>
        </w:rPr>
        <w:t> </w:t>
      </w:r>
      <w:r w:rsidR="00EF6816" w:rsidRPr="001D602E">
        <w:rPr>
          <w:b/>
          <w:kern w:val="0"/>
          <w:sz w:val="20"/>
          <w:szCs w:val="20"/>
          <w:lang w:eastAsia="ru-RU"/>
        </w:rPr>
        <w:t>года (по оценке ЦМАКП</w:t>
      </w:r>
      <w:r w:rsidR="00EF6816" w:rsidRPr="001D602E">
        <w:rPr>
          <w:b/>
          <w:kern w:val="0"/>
          <w:sz w:val="20"/>
          <w:szCs w:val="20"/>
          <w:vertAlign w:val="superscript"/>
          <w:lang w:eastAsia="ru-RU"/>
        </w:rPr>
        <w:footnoteReference w:id="2"/>
      </w:r>
      <w:r w:rsidR="00EF6816" w:rsidRPr="001D602E">
        <w:rPr>
          <w:b/>
          <w:kern w:val="0"/>
          <w:sz w:val="20"/>
          <w:szCs w:val="20"/>
          <w:lang w:eastAsia="ru-RU"/>
        </w:rPr>
        <w:t>).</w:t>
      </w:r>
    </w:p>
    <w:p w14:paraId="4754C506"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CBF77B2" w14:textId="66945112" w:rsidR="00EF6816" w:rsidRDefault="00EF6816" w:rsidP="009D1F5C">
      <w:pPr>
        <w:widowControl w:val="0"/>
        <w:spacing w:after="0" w:line="360" w:lineRule="auto"/>
        <w:ind w:firstLine="709"/>
        <w:jc w:val="both"/>
        <w:rPr>
          <w:kern w:val="0"/>
          <w:lang w:eastAsia="ru-RU"/>
        </w:rPr>
      </w:pPr>
      <w:r w:rsidRPr="00EF6816">
        <w:rPr>
          <w:kern w:val="0"/>
          <w:lang w:eastAsia="ru-RU"/>
        </w:rPr>
        <w:t xml:space="preserve">Очевидно, что в ближайший перспективный период, демографическое развитие </w:t>
      </w:r>
      <w:r w:rsidRPr="00EF6816">
        <w:rPr>
          <w:kern w:val="0"/>
          <w:lang w:eastAsia="ru-RU"/>
        </w:rPr>
        <w:lastRenderedPageBreak/>
        <w:t>перейдет в период быстрого старения населения: нагрузка со стороны пенсионеров на одного человека в трудоспособном возрасте повысится до 0,58. Этот период попадает на первую оч</w:t>
      </w:r>
      <w:r w:rsidR="00204FC4">
        <w:rPr>
          <w:kern w:val="0"/>
          <w:lang w:eastAsia="ru-RU"/>
        </w:rPr>
        <w:t>ередь</w:t>
      </w:r>
      <w:r w:rsidR="00E127BF">
        <w:rPr>
          <w:kern w:val="0"/>
          <w:lang w:eastAsia="ru-RU"/>
        </w:rPr>
        <w:t xml:space="preserve"> генерального плана (до </w:t>
      </w:r>
      <w:r w:rsidR="00EB3304">
        <w:rPr>
          <w:kern w:val="0"/>
          <w:lang w:eastAsia="ru-RU"/>
        </w:rPr>
        <w:t>20</w:t>
      </w:r>
      <w:r w:rsidR="004B43CD">
        <w:rPr>
          <w:kern w:val="0"/>
          <w:lang w:eastAsia="ru-RU"/>
        </w:rPr>
        <w:t>16</w:t>
      </w:r>
      <w:r w:rsidRPr="00EF6816">
        <w:rPr>
          <w:kern w:val="0"/>
          <w:lang w:eastAsia="ru-RU"/>
        </w:rPr>
        <w:t xml:space="preserve"> года).</w:t>
      </w:r>
    </w:p>
    <w:p w14:paraId="308E1F83"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2D72FF5" w14:textId="77777777" w:rsidR="00B5706E" w:rsidRDefault="00B5706E" w:rsidP="00B5706E">
      <w:pPr>
        <w:tabs>
          <w:tab w:val="right" w:leader="dot" w:pos="9781"/>
        </w:tabs>
        <w:spacing w:after="0" w:line="240" w:lineRule="auto"/>
        <w:jc w:val="both"/>
        <w:rPr>
          <w:i/>
          <w:iCs/>
          <w:noProof/>
          <w:kern w:val="0"/>
          <w:sz w:val="22"/>
          <w:szCs w:val="22"/>
          <w:lang w:eastAsia="ru-RU"/>
        </w:rPr>
      </w:pPr>
    </w:p>
    <w:p w14:paraId="02722A25" w14:textId="7535FA0D" w:rsidR="00B5706E" w:rsidRDefault="00B5706E" w:rsidP="00B5706E">
      <w:pPr>
        <w:tabs>
          <w:tab w:val="right" w:leader="dot" w:pos="9781"/>
        </w:tabs>
        <w:spacing w:after="0" w:line="240" w:lineRule="auto"/>
        <w:jc w:val="both"/>
        <w:rPr>
          <w:i/>
          <w:iCs/>
          <w:noProof/>
          <w:kern w:val="0"/>
          <w:sz w:val="22"/>
          <w:szCs w:val="22"/>
          <w:lang w:eastAsia="ru-RU"/>
        </w:rPr>
      </w:pPr>
      <w:r w:rsidRPr="00B5706E">
        <w:rPr>
          <w:i/>
          <w:iCs/>
          <w:noProof/>
          <w:kern w:val="0"/>
          <w:sz w:val="22"/>
          <w:szCs w:val="22"/>
          <w:highlight w:val="green"/>
          <w:lang w:eastAsia="ru-RU"/>
        </w:rPr>
        <w:t>(</w:t>
      </w:r>
      <w:r w:rsidRPr="00B5706E">
        <w:rPr>
          <w:i/>
          <w:iCs/>
          <w:noProof/>
          <w:kern w:val="0"/>
          <w:sz w:val="22"/>
          <w:szCs w:val="22"/>
          <w:highlight w:val="green"/>
          <w:lang w:eastAsia="ru-RU"/>
        </w:rPr>
        <w:t>абзацы 2 - 8 исключены</w:t>
      </w:r>
      <w:r w:rsidRPr="00B5706E">
        <w:rPr>
          <w:i/>
          <w:iCs/>
          <w:noProof/>
          <w:kern w:val="0"/>
          <w:sz w:val="22"/>
          <w:szCs w:val="22"/>
          <w:highlight w:val="green"/>
          <w:lang w:eastAsia="ru-RU"/>
        </w:rPr>
        <w:t xml:space="preserve"> в реакции решения комитета архитектуры и градостроительства Курской области от «___» августа 2024 года № 01-12/_____)</w:t>
      </w:r>
    </w:p>
    <w:p w14:paraId="2FC577B2" w14:textId="77777777" w:rsidR="00B5706E" w:rsidRDefault="00B5706E" w:rsidP="00B5706E">
      <w:pPr>
        <w:tabs>
          <w:tab w:val="right" w:leader="dot" w:pos="9781"/>
        </w:tabs>
        <w:spacing w:after="0" w:line="240" w:lineRule="auto"/>
        <w:jc w:val="both"/>
        <w:rPr>
          <w:i/>
          <w:iCs/>
          <w:noProof/>
          <w:kern w:val="0"/>
          <w:sz w:val="22"/>
          <w:szCs w:val="22"/>
          <w:lang w:eastAsia="ru-RU"/>
        </w:rPr>
      </w:pPr>
    </w:p>
    <w:p w14:paraId="602694C3" w14:textId="77777777" w:rsidR="008C3D7E" w:rsidRPr="009762DF" w:rsidRDefault="008C3D7E" w:rsidP="009D1F5C">
      <w:pPr>
        <w:pStyle w:val="af3"/>
        <w:widowControl w:val="0"/>
        <w:spacing w:before="0" w:beforeAutospacing="0" w:after="0" w:afterAutospacing="0" w:line="360" w:lineRule="auto"/>
        <w:ind w:firstLine="709"/>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14:paraId="4325D58E" w14:textId="51D1939C" w:rsidR="0063715D" w:rsidRDefault="004B43CD" w:rsidP="0063715D">
      <w:pPr>
        <w:pStyle w:val="af3"/>
        <w:spacing w:before="0" w:beforeAutospacing="0" w:after="0" w:afterAutospacing="0" w:line="360" w:lineRule="auto"/>
        <w:ind w:firstLine="709"/>
        <w:jc w:val="both"/>
      </w:pPr>
      <w:r w:rsidRPr="004B43CD">
        <w:rPr>
          <w:bCs/>
        </w:rPr>
        <w:t>Численность населения муниципального образования «Ивановский сельсовет» Рыльского района Курской области по состоянию на 01.01.2020 составляет 4557 человек или 8,32 % Рыльского района Курской области</w:t>
      </w:r>
      <w:r w:rsidR="0063715D" w:rsidRPr="0063715D">
        <w:t>. Средний состав семьи – 3 человека.</w:t>
      </w:r>
    </w:p>
    <w:p w14:paraId="713DC86B"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D7E84D3" w14:textId="77777777" w:rsidR="00987D8D" w:rsidRDefault="00987D8D" w:rsidP="009D1F5C">
      <w:pPr>
        <w:pStyle w:val="af3"/>
        <w:widowControl w:val="0"/>
        <w:spacing w:before="0" w:beforeAutospacing="0" w:after="0" w:afterAutospacing="0" w:line="360" w:lineRule="auto"/>
        <w:ind w:firstLine="709"/>
        <w:jc w:val="both"/>
      </w:pPr>
      <w:r>
        <w:t>Динамика численности населения приведена ниже в таблиц</w:t>
      </w:r>
      <w:r w:rsidR="00FC3C5D">
        <w:t>е</w:t>
      </w:r>
      <w:r>
        <w:t>.</w:t>
      </w:r>
    </w:p>
    <w:p w14:paraId="19BA5D22" w14:textId="77777777" w:rsidR="00A33F1B" w:rsidRDefault="001D602E" w:rsidP="00077705">
      <w:pPr>
        <w:widowControl w:val="0"/>
        <w:spacing w:after="0" w:line="240" w:lineRule="auto"/>
        <w:jc w:val="both"/>
        <w:rPr>
          <w:rFonts w:eastAsia="Times New Roman"/>
          <w:b/>
          <w:bCs/>
          <w:kern w:val="0"/>
          <w:sz w:val="20"/>
          <w:szCs w:val="20"/>
          <w:lang w:eastAsia="ru-RU"/>
        </w:rPr>
      </w:pPr>
      <w:r>
        <w:rPr>
          <w:rFonts w:eastAsia="Times New Roman"/>
          <w:b/>
          <w:bCs/>
          <w:kern w:val="0"/>
          <w:sz w:val="20"/>
          <w:szCs w:val="20"/>
          <w:lang w:eastAsia="ru-RU"/>
        </w:rPr>
        <w:t>Таблица.</w:t>
      </w:r>
      <w:r w:rsidR="006C6787" w:rsidRPr="00AE38F6">
        <w:rPr>
          <w:rFonts w:eastAsia="Times New Roman"/>
          <w:b/>
          <w:bCs/>
          <w:kern w:val="0"/>
          <w:sz w:val="20"/>
          <w:szCs w:val="20"/>
          <w:lang w:eastAsia="ru-RU"/>
        </w:rPr>
        <w:t xml:space="preserve"> Сведения о населении муниципального образования (по населенным пунктам) на </w:t>
      </w:r>
      <w:r w:rsidR="003F38F3">
        <w:rPr>
          <w:rFonts w:eastAsia="Times New Roman"/>
          <w:b/>
          <w:bCs/>
          <w:kern w:val="0"/>
          <w:sz w:val="20"/>
          <w:szCs w:val="20"/>
          <w:lang w:eastAsia="ru-RU"/>
        </w:rPr>
        <w:t>январь</w:t>
      </w:r>
      <w:r w:rsidR="00A33F1B">
        <w:rPr>
          <w:rFonts w:eastAsia="Times New Roman"/>
          <w:b/>
          <w:bCs/>
          <w:kern w:val="0"/>
          <w:sz w:val="20"/>
          <w:szCs w:val="20"/>
          <w:lang w:eastAsia="ru-RU"/>
        </w:rPr>
        <w:t xml:space="preserve"> </w:t>
      </w:r>
      <w:r w:rsidR="00E838E3">
        <w:rPr>
          <w:rFonts w:eastAsia="Times New Roman"/>
          <w:b/>
          <w:bCs/>
          <w:kern w:val="0"/>
          <w:sz w:val="20"/>
          <w:szCs w:val="20"/>
          <w:lang w:eastAsia="ru-RU"/>
        </w:rPr>
        <w:t>20</w:t>
      </w:r>
      <w:r w:rsidR="00A01000">
        <w:rPr>
          <w:rFonts w:eastAsia="Times New Roman"/>
          <w:b/>
          <w:bCs/>
          <w:kern w:val="0"/>
          <w:sz w:val="20"/>
          <w:szCs w:val="20"/>
          <w:lang w:eastAsia="ru-RU"/>
        </w:rPr>
        <w:t>20</w:t>
      </w:r>
      <w:r w:rsidR="00A33F1B">
        <w:rPr>
          <w:rFonts w:eastAsia="Times New Roman"/>
          <w:b/>
          <w:bCs/>
          <w:kern w:val="0"/>
          <w:sz w:val="20"/>
          <w:szCs w:val="20"/>
          <w:lang w:eastAsia="ru-RU"/>
        </w:rPr>
        <w:t>г.</w:t>
      </w:r>
    </w:p>
    <w:tbl>
      <w:tblPr>
        <w:tblW w:w="0" w:type="auto"/>
        <w:tblInd w:w="-186" w:type="dxa"/>
        <w:tblLayout w:type="fixed"/>
        <w:tblLook w:val="0000" w:firstRow="0" w:lastRow="0" w:firstColumn="0" w:lastColumn="0" w:noHBand="0" w:noVBand="0"/>
      </w:tblPr>
      <w:tblGrid>
        <w:gridCol w:w="1560"/>
        <w:gridCol w:w="709"/>
        <w:gridCol w:w="709"/>
        <w:gridCol w:w="709"/>
        <w:gridCol w:w="567"/>
        <w:gridCol w:w="567"/>
        <w:gridCol w:w="709"/>
        <w:gridCol w:w="708"/>
        <w:gridCol w:w="709"/>
        <w:gridCol w:w="709"/>
        <w:gridCol w:w="708"/>
        <w:gridCol w:w="709"/>
        <w:gridCol w:w="729"/>
      </w:tblGrid>
      <w:tr w:rsidR="00FC36C4" w14:paraId="73211CEB" w14:textId="77777777" w:rsidTr="00A01000">
        <w:trPr>
          <w:trHeight w:val="307"/>
        </w:trPr>
        <w:tc>
          <w:tcPr>
            <w:tcW w:w="1560" w:type="dxa"/>
            <w:vMerge w:val="restart"/>
            <w:tcBorders>
              <w:top w:val="single" w:sz="4" w:space="0" w:color="000000"/>
              <w:left w:val="single" w:sz="4" w:space="0" w:color="000000"/>
              <w:bottom w:val="single" w:sz="4" w:space="0" w:color="000000"/>
            </w:tcBorders>
            <w:shd w:val="clear" w:color="auto" w:fill="auto"/>
            <w:vAlign w:val="center"/>
          </w:tcPr>
          <w:p w14:paraId="1D93A9F6"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Наименование населенного пункта</w:t>
            </w:r>
          </w:p>
        </w:tc>
        <w:tc>
          <w:tcPr>
            <w:tcW w:w="2127" w:type="dxa"/>
            <w:gridSpan w:val="3"/>
            <w:tcBorders>
              <w:top w:val="single" w:sz="4" w:space="0" w:color="000000"/>
              <w:left w:val="single" w:sz="4" w:space="0" w:color="000000"/>
              <w:bottom w:val="single" w:sz="4" w:space="0" w:color="000000"/>
            </w:tcBorders>
            <w:shd w:val="clear" w:color="auto" w:fill="auto"/>
            <w:vAlign w:val="center"/>
          </w:tcPr>
          <w:p w14:paraId="44EBF63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Количество жителей</w:t>
            </w:r>
          </w:p>
        </w:tc>
        <w:tc>
          <w:tcPr>
            <w:tcW w:w="61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2B51907F" w14:textId="77777777" w:rsidR="00FC36C4" w:rsidRDefault="00FC36C4" w:rsidP="00493F74">
            <w:pPr>
              <w:spacing w:after="0" w:line="240" w:lineRule="auto"/>
              <w:jc w:val="center"/>
            </w:pPr>
            <w:r>
              <w:rPr>
                <w:rFonts w:eastAsia="Times New Roman"/>
                <w:color w:val="000000"/>
                <w:sz w:val="20"/>
                <w:szCs w:val="20"/>
              </w:rPr>
              <w:t>по категориям</w:t>
            </w:r>
          </w:p>
        </w:tc>
      </w:tr>
      <w:tr w:rsidR="00FC36C4" w14:paraId="3B1CA59E" w14:textId="77777777" w:rsidTr="00A01000">
        <w:trPr>
          <w:trHeight w:val="666"/>
        </w:trPr>
        <w:tc>
          <w:tcPr>
            <w:tcW w:w="1560" w:type="dxa"/>
            <w:vMerge/>
            <w:tcBorders>
              <w:top w:val="single" w:sz="4" w:space="0" w:color="000000"/>
              <w:left w:val="single" w:sz="4" w:space="0" w:color="000000"/>
              <w:bottom w:val="single" w:sz="4" w:space="0" w:color="000000"/>
            </w:tcBorders>
            <w:shd w:val="clear" w:color="auto" w:fill="auto"/>
            <w:vAlign w:val="center"/>
          </w:tcPr>
          <w:p w14:paraId="585F59D5" w14:textId="77777777" w:rsidR="00FC36C4" w:rsidRDefault="00FC36C4" w:rsidP="00493F74">
            <w:pPr>
              <w:snapToGrid w:val="0"/>
              <w:spacing w:after="0" w:line="240" w:lineRule="auto"/>
              <w:rPr>
                <w:rFonts w:ascii="Calibri" w:eastAsia="Times New Roman" w:hAnsi="Calibri" w:cs="Calibri"/>
                <w:color w:val="000000"/>
                <w:sz w:val="20"/>
                <w:szCs w:val="20"/>
              </w:rPr>
            </w:pPr>
          </w:p>
        </w:tc>
        <w:tc>
          <w:tcPr>
            <w:tcW w:w="709" w:type="dxa"/>
            <w:vMerge w:val="restart"/>
            <w:tcBorders>
              <w:left w:val="single" w:sz="4" w:space="0" w:color="000000"/>
              <w:bottom w:val="single" w:sz="4" w:space="0" w:color="000000"/>
            </w:tcBorders>
            <w:shd w:val="clear" w:color="auto" w:fill="auto"/>
            <w:vAlign w:val="center"/>
          </w:tcPr>
          <w:p w14:paraId="5D0620F6"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9" w:type="dxa"/>
            <w:vMerge w:val="restart"/>
            <w:tcBorders>
              <w:left w:val="single" w:sz="4" w:space="0" w:color="000000"/>
              <w:bottom w:val="single" w:sz="4" w:space="0" w:color="000000"/>
            </w:tcBorders>
            <w:shd w:val="clear" w:color="auto" w:fill="auto"/>
            <w:vAlign w:val="center"/>
          </w:tcPr>
          <w:p w14:paraId="4F2B5C6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мужчин</w:t>
            </w:r>
          </w:p>
        </w:tc>
        <w:tc>
          <w:tcPr>
            <w:tcW w:w="709" w:type="dxa"/>
            <w:vMerge w:val="restart"/>
            <w:tcBorders>
              <w:left w:val="single" w:sz="4" w:space="0" w:color="000000"/>
              <w:bottom w:val="single" w:sz="4" w:space="0" w:color="000000"/>
            </w:tcBorders>
            <w:shd w:val="clear" w:color="auto" w:fill="auto"/>
            <w:vAlign w:val="center"/>
          </w:tcPr>
          <w:p w14:paraId="4D83B50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женщин</w:t>
            </w:r>
          </w:p>
        </w:tc>
        <w:tc>
          <w:tcPr>
            <w:tcW w:w="1843" w:type="dxa"/>
            <w:gridSpan w:val="3"/>
            <w:tcBorders>
              <w:top w:val="single" w:sz="4" w:space="0" w:color="000000"/>
              <w:left w:val="single" w:sz="4" w:space="0" w:color="000000"/>
            </w:tcBorders>
            <w:shd w:val="clear" w:color="auto" w:fill="auto"/>
            <w:vAlign w:val="center"/>
          </w:tcPr>
          <w:p w14:paraId="50C3B0F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несовершеннолетние (до 1997 года включительно)</w:t>
            </w:r>
          </w:p>
        </w:tc>
        <w:tc>
          <w:tcPr>
            <w:tcW w:w="2126" w:type="dxa"/>
            <w:gridSpan w:val="3"/>
            <w:tcBorders>
              <w:left w:val="single" w:sz="4" w:space="0" w:color="000000"/>
              <w:bottom w:val="single" w:sz="4" w:space="0" w:color="000000"/>
            </w:tcBorders>
            <w:shd w:val="clear" w:color="auto" w:fill="auto"/>
            <w:vAlign w:val="center"/>
          </w:tcPr>
          <w:p w14:paraId="7E67F59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трудоспособное население (18 - пенс. возраст)</w:t>
            </w:r>
          </w:p>
        </w:tc>
        <w:tc>
          <w:tcPr>
            <w:tcW w:w="2146" w:type="dxa"/>
            <w:gridSpan w:val="3"/>
            <w:tcBorders>
              <w:left w:val="single" w:sz="4" w:space="0" w:color="000000"/>
              <w:bottom w:val="single" w:sz="4" w:space="0" w:color="000000"/>
              <w:right w:val="single" w:sz="4" w:space="0" w:color="000000"/>
            </w:tcBorders>
            <w:shd w:val="clear" w:color="auto" w:fill="auto"/>
            <w:vAlign w:val="center"/>
          </w:tcPr>
          <w:p w14:paraId="7546E06D" w14:textId="77777777" w:rsidR="00FC36C4" w:rsidRDefault="00FC36C4" w:rsidP="00493F74">
            <w:pPr>
              <w:spacing w:after="0" w:line="240" w:lineRule="auto"/>
              <w:jc w:val="center"/>
            </w:pPr>
            <w:r>
              <w:rPr>
                <w:rFonts w:eastAsia="Times New Roman"/>
                <w:color w:val="000000"/>
                <w:sz w:val="20"/>
                <w:szCs w:val="20"/>
              </w:rPr>
              <w:t>нетрудоспособное население (пенсионеры)</w:t>
            </w:r>
          </w:p>
        </w:tc>
      </w:tr>
      <w:tr w:rsidR="00FC36C4" w14:paraId="276DD93B" w14:textId="77777777" w:rsidTr="00A01000">
        <w:trPr>
          <w:trHeight w:val="1005"/>
        </w:trPr>
        <w:tc>
          <w:tcPr>
            <w:tcW w:w="1560" w:type="dxa"/>
            <w:vMerge/>
            <w:tcBorders>
              <w:top w:val="single" w:sz="4" w:space="0" w:color="000000"/>
              <w:left w:val="single" w:sz="4" w:space="0" w:color="000000"/>
              <w:bottom w:val="single" w:sz="4" w:space="0" w:color="000000"/>
            </w:tcBorders>
            <w:shd w:val="clear" w:color="auto" w:fill="auto"/>
            <w:vAlign w:val="center"/>
          </w:tcPr>
          <w:p w14:paraId="550A6727" w14:textId="77777777" w:rsidR="00FC36C4" w:rsidRDefault="00FC36C4" w:rsidP="00493F74">
            <w:pPr>
              <w:snapToGrid w:val="0"/>
              <w:spacing w:after="0" w:line="240" w:lineRule="auto"/>
              <w:rPr>
                <w:rFonts w:ascii="Calibri" w:eastAsia="Times New Roman" w:hAnsi="Calibri" w:cs="Calibri"/>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0B242B52" w14:textId="77777777" w:rsidR="00FC36C4" w:rsidRDefault="00FC36C4" w:rsidP="00493F74">
            <w:pPr>
              <w:snapToGrid w:val="0"/>
              <w:spacing w:after="0" w:line="240" w:lineRule="auto"/>
              <w:rPr>
                <w:rFonts w:eastAsia="Times New Roman"/>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059EAEB3" w14:textId="77777777" w:rsidR="00FC36C4" w:rsidRDefault="00FC36C4" w:rsidP="00493F74">
            <w:pPr>
              <w:snapToGrid w:val="0"/>
              <w:spacing w:after="0" w:line="240" w:lineRule="auto"/>
              <w:rPr>
                <w:rFonts w:eastAsia="Times New Roman"/>
                <w:color w:val="000000"/>
                <w:sz w:val="20"/>
                <w:szCs w:val="20"/>
              </w:rPr>
            </w:pPr>
          </w:p>
        </w:tc>
        <w:tc>
          <w:tcPr>
            <w:tcW w:w="709" w:type="dxa"/>
            <w:vMerge/>
            <w:tcBorders>
              <w:left w:val="single" w:sz="4" w:space="0" w:color="000000"/>
              <w:bottom w:val="single" w:sz="4" w:space="0" w:color="000000"/>
            </w:tcBorders>
            <w:shd w:val="clear" w:color="auto" w:fill="auto"/>
            <w:vAlign w:val="center"/>
          </w:tcPr>
          <w:p w14:paraId="33A0CE90" w14:textId="77777777" w:rsidR="00FC36C4" w:rsidRDefault="00FC36C4" w:rsidP="00493F74">
            <w:pPr>
              <w:snapToGrid w:val="0"/>
              <w:spacing w:after="0" w:line="240" w:lineRule="auto"/>
              <w:rPr>
                <w:rFonts w:eastAsia="Times New Roman"/>
                <w:color w:val="000000"/>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3B21335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женщины</w:t>
            </w:r>
          </w:p>
        </w:tc>
        <w:tc>
          <w:tcPr>
            <w:tcW w:w="567" w:type="dxa"/>
            <w:tcBorders>
              <w:top w:val="single" w:sz="4" w:space="0" w:color="000000"/>
              <w:left w:val="single" w:sz="4" w:space="0" w:color="000000"/>
              <w:bottom w:val="single" w:sz="4" w:space="0" w:color="000000"/>
            </w:tcBorders>
            <w:shd w:val="clear" w:color="auto" w:fill="auto"/>
            <w:vAlign w:val="center"/>
          </w:tcPr>
          <w:p w14:paraId="03BC7AD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мужчины</w:t>
            </w:r>
          </w:p>
        </w:tc>
        <w:tc>
          <w:tcPr>
            <w:tcW w:w="709" w:type="dxa"/>
            <w:tcBorders>
              <w:top w:val="single" w:sz="4" w:space="0" w:color="000000"/>
              <w:left w:val="single" w:sz="4" w:space="0" w:color="000000"/>
              <w:bottom w:val="single" w:sz="4" w:space="0" w:color="000000"/>
            </w:tcBorders>
            <w:shd w:val="clear" w:color="auto" w:fill="auto"/>
            <w:vAlign w:val="center"/>
          </w:tcPr>
          <w:p w14:paraId="70C032F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8" w:type="dxa"/>
            <w:tcBorders>
              <w:left w:val="single" w:sz="4" w:space="0" w:color="000000"/>
              <w:bottom w:val="single" w:sz="4" w:space="0" w:color="000000"/>
            </w:tcBorders>
            <w:shd w:val="clear" w:color="auto" w:fill="auto"/>
            <w:vAlign w:val="center"/>
          </w:tcPr>
          <w:p w14:paraId="1870DAF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женщины (18-55 лет)</w:t>
            </w:r>
          </w:p>
        </w:tc>
        <w:tc>
          <w:tcPr>
            <w:tcW w:w="709" w:type="dxa"/>
            <w:tcBorders>
              <w:left w:val="single" w:sz="4" w:space="0" w:color="000000"/>
              <w:bottom w:val="single" w:sz="4" w:space="0" w:color="000000"/>
            </w:tcBorders>
            <w:shd w:val="clear" w:color="auto" w:fill="auto"/>
            <w:vAlign w:val="center"/>
          </w:tcPr>
          <w:p w14:paraId="3C8C30E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мужчины (18-60 лет)</w:t>
            </w:r>
          </w:p>
        </w:tc>
        <w:tc>
          <w:tcPr>
            <w:tcW w:w="709" w:type="dxa"/>
            <w:tcBorders>
              <w:left w:val="single" w:sz="4" w:space="0" w:color="000000"/>
              <w:bottom w:val="single" w:sz="4" w:space="0" w:color="000000"/>
            </w:tcBorders>
            <w:shd w:val="clear" w:color="auto" w:fill="auto"/>
            <w:vAlign w:val="center"/>
          </w:tcPr>
          <w:p w14:paraId="693C261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всего</w:t>
            </w:r>
          </w:p>
        </w:tc>
        <w:tc>
          <w:tcPr>
            <w:tcW w:w="708" w:type="dxa"/>
            <w:tcBorders>
              <w:left w:val="single" w:sz="4" w:space="0" w:color="000000"/>
              <w:bottom w:val="single" w:sz="4" w:space="0" w:color="000000"/>
            </w:tcBorders>
            <w:shd w:val="clear" w:color="auto" w:fill="auto"/>
            <w:vAlign w:val="center"/>
          </w:tcPr>
          <w:p w14:paraId="438D3D7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женщины</w:t>
            </w:r>
          </w:p>
        </w:tc>
        <w:tc>
          <w:tcPr>
            <w:tcW w:w="709" w:type="dxa"/>
            <w:tcBorders>
              <w:left w:val="single" w:sz="4" w:space="0" w:color="000000"/>
              <w:bottom w:val="single" w:sz="4" w:space="0" w:color="000000"/>
            </w:tcBorders>
            <w:shd w:val="clear" w:color="auto" w:fill="auto"/>
            <w:vAlign w:val="center"/>
          </w:tcPr>
          <w:p w14:paraId="1C7B7ED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мужчины</w:t>
            </w:r>
          </w:p>
        </w:tc>
        <w:tc>
          <w:tcPr>
            <w:tcW w:w="729" w:type="dxa"/>
            <w:tcBorders>
              <w:left w:val="single" w:sz="4" w:space="0" w:color="000000"/>
              <w:bottom w:val="single" w:sz="4" w:space="0" w:color="000000"/>
              <w:right w:val="single" w:sz="4" w:space="0" w:color="000000"/>
            </w:tcBorders>
            <w:shd w:val="clear" w:color="auto" w:fill="auto"/>
            <w:vAlign w:val="center"/>
          </w:tcPr>
          <w:p w14:paraId="48BD763D" w14:textId="77777777" w:rsidR="00FC36C4" w:rsidRDefault="00FC36C4" w:rsidP="00493F74">
            <w:pPr>
              <w:spacing w:after="0" w:line="240" w:lineRule="auto"/>
              <w:jc w:val="center"/>
            </w:pPr>
            <w:r>
              <w:rPr>
                <w:rFonts w:eastAsia="Times New Roman"/>
                <w:color w:val="000000"/>
                <w:sz w:val="20"/>
                <w:szCs w:val="20"/>
              </w:rPr>
              <w:t>всего</w:t>
            </w:r>
          </w:p>
        </w:tc>
      </w:tr>
      <w:tr w:rsidR="00FC36C4" w14:paraId="77C0EEB9" w14:textId="77777777" w:rsidTr="00A01000">
        <w:trPr>
          <w:trHeight w:val="365"/>
        </w:trPr>
        <w:tc>
          <w:tcPr>
            <w:tcW w:w="1560" w:type="dxa"/>
            <w:tcBorders>
              <w:left w:val="single" w:sz="4" w:space="0" w:color="000000"/>
              <w:bottom w:val="single" w:sz="4" w:space="0" w:color="000000"/>
            </w:tcBorders>
            <w:shd w:val="clear" w:color="auto" w:fill="auto"/>
            <w:vAlign w:val="center"/>
          </w:tcPr>
          <w:p w14:paraId="3C336275"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Ивановское</w:t>
            </w:r>
          </w:p>
        </w:tc>
        <w:tc>
          <w:tcPr>
            <w:tcW w:w="709" w:type="dxa"/>
            <w:tcBorders>
              <w:left w:val="single" w:sz="4" w:space="0" w:color="000000"/>
              <w:bottom w:val="single" w:sz="4" w:space="0" w:color="000000"/>
            </w:tcBorders>
            <w:shd w:val="clear" w:color="auto" w:fill="auto"/>
            <w:vAlign w:val="center"/>
          </w:tcPr>
          <w:p w14:paraId="1A54FAE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1866</w:t>
            </w:r>
          </w:p>
        </w:tc>
        <w:tc>
          <w:tcPr>
            <w:tcW w:w="709" w:type="dxa"/>
            <w:tcBorders>
              <w:left w:val="single" w:sz="4" w:space="0" w:color="000000"/>
              <w:bottom w:val="single" w:sz="4" w:space="0" w:color="000000"/>
            </w:tcBorders>
            <w:shd w:val="clear" w:color="auto" w:fill="auto"/>
            <w:vAlign w:val="center"/>
          </w:tcPr>
          <w:p w14:paraId="492AF01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889</w:t>
            </w:r>
          </w:p>
        </w:tc>
        <w:tc>
          <w:tcPr>
            <w:tcW w:w="709" w:type="dxa"/>
            <w:tcBorders>
              <w:left w:val="single" w:sz="4" w:space="0" w:color="000000"/>
              <w:bottom w:val="single" w:sz="4" w:space="0" w:color="000000"/>
            </w:tcBorders>
            <w:shd w:val="clear" w:color="auto" w:fill="auto"/>
            <w:vAlign w:val="center"/>
          </w:tcPr>
          <w:p w14:paraId="0F49CA0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977</w:t>
            </w:r>
          </w:p>
        </w:tc>
        <w:tc>
          <w:tcPr>
            <w:tcW w:w="567" w:type="dxa"/>
            <w:tcBorders>
              <w:left w:val="single" w:sz="4" w:space="0" w:color="000000"/>
              <w:bottom w:val="single" w:sz="4" w:space="0" w:color="000000"/>
            </w:tcBorders>
            <w:shd w:val="clear" w:color="auto" w:fill="auto"/>
            <w:vAlign w:val="center"/>
          </w:tcPr>
          <w:p w14:paraId="1CD8F57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164</w:t>
            </w:r>
          </w:p>
        </w:tc>
        <w:tc>
          <w:tcPr>
            <w:tcW w:w="567" w:type="dxa"/>
            <w:tcBorders>
              <w:left w:val="single" w:sz="4" w:space="0" w:color="000000"/>
              <w:bottom w:val="single" w:sz="4" w:space="0" w:color="000000"/>
            </w:tcBorders>
            <w:shd w:val="clear" w:color="auto" w:fill="auto"/>
            <w:vAlign w:val="center"/>
          </w:tcPr>
          <w:p w14:paraId="4A4DBE8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151</w:t>
            </w:r>
          </w:p>
        </w:tc>
        <w:tc>
          <w:tcPr>
            <w:tcW w:w="709" w:type="dxa"/>
            <w:tcBorders>
              <w:left w:val="single" w:sz="4" w:space="0" w:color="000000"/>
              <w:bottom w:val="single" w:sz="4" w:space="0" w:color="000000"/>
            </w:tcBorders>
            <w:shd w:val="clear" w:color="auto" w:fill="auto"/>
            <w:vAlign w:val="center"/>
          </w:tcPr>
          <w:p w14:paraId="23933B4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315</w:t>
            </w:r>
          </w:p>
        </w:tc>
        <w:tc>
          <w:tcPr>
            <w:tcW w:w="708" w:type="dxa"/>
            <w:tcBorders>
              <w:left w:val="single" w:sz="4" w:space="0" w:color="000000"/>
              <w:bottom w:val="single" w:sz="4" w:space="0" w:color="000000"/>
            </w:tcBorders>
            <w:shd w:val="clear" w:color="auto" w:fill="auto"/>
            <w:vAlign w:val="center"/>
          </w:tcPr>
          <w:p w14:paraId="6254E9E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453</w:t>
            </w:r>
          </w:p>
        </w:tc>
        <w:tc>
          <w:tcPr>
            <w:tcW w:w="709" w:type="dxa"/>
            <w:tcBorders>
              <w:left w:val="single" w:sz="4" w:space="0" w:color="000000"/>
              <w:bottom w:val="single" w:sz="4" w:space="0" w:color="000000"/>
            </w:tcBorders>
            <w:shd w:val="clear" w:color="auto" w:fill="auto"/>
            <w:vAlign w:val="center"/>
          </w:tcPr>
          <w:p w14:paraId="6E9E331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563</w:t>
            </w:r>
          </w:p>
        </w:tc>
        <w:tc>
          <w:tcPr>
            <w:tcW w:w="709" w:type="dxa"/>
            <w:tcBorders>
              <w:left w:val="single" w:sz="4" w:space="0" w:color="000000"/>
              <w:bottom w:val="single" w:sz="4" w:space="0" w:color="000000"/>
            </w:tcBorders>
            <w:shd w:val="clear" w:color="auto" w:fill="auto"/>
            <w:vAlign w:val="center"/>
          </w:tcPr>
          <w:p w14:paraId="461AA99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1016</w:t>
            </w:r>
          </w:p>
        </w:tc>
        <w:tc>
          <w:tcPr>
            <w:tcW w:w="708" w:type="dxa"/>
            <w:tcBorders>
              <w:left w:val="single" w:sz="4" w:space="0" w:color="000000"/>
              <w:bottom w:val="single" w:sz="4" w:space="0" w:color="000000"/>
            </w:tcBorders>
            <w:shd w:val="clear" w:color="auto" w:fill="auto"/>
            <w:vAlign w:val="center"/>
          </w:tcPr>
          <w:p w14:paraId="07E99E9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360</w:t>
            </w:r>
          </w:p>
        </w:tc>
        <w:tc>
          <w:tcPr>
            <w:tcW w:w="709" w:type="dxa"/>
            <w:tcBorders>
              <w:left w:val="single" w:sz="4" w:space="0" w:color="000000"/>
              <w:bottom w:val="single" w:sz="4" w:space="0" w:color="000000"/>
            </w:tcBorders>
            <w:shd w:val="clear" w:color="auto" w:fill="auto"/>
            <w:vAlign w:val="center"/>
          </w:tcPr>
          <w:p w14:paraId="2876B7D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175</w:t>
            </w:r>
          </w:p>
        </w:tc>
        <w:tc>
          <w:tcPr>
            <w:tcW w:w="729" w:type="dxa"/>
            <w:tcBorders>
              <w:left w:val="single" w:sz="4" w:space="0" w:color="000000"/>
              <w:bottom w:val="single" w:sz="4" w:space="0" w:color="000000"/>
              <w:right w:val="single" w:sz="4" w:space="0" w:color="000000"/>
            </w:tcBorders>
            <w:shd w:val="clear" w:color="auto" w:fill="auto"/>
            <w:vAlign w:val="center"/>
          </w:tcPr>
          <w:p w14:paraId="6D768B0A" w14:textId="77777777" w:rsidR="00FC36C4" w:rsidRDefault="00FC36C4" w:rsidP="00493F74">
            <w:pPr>
              <w:spacing w:after="0" w:line="240" w:lineRule="auto"/>
              <w:jc w:val="center"/>
            </w:pPr>
            <w:r>
              <w:rPr>
                <w:rFonts w:eastAsia="Times New Roman"/>
                <w:color w:val="000000"/>
                <w:sz w:val="20"/>
                <w:szCs w:val="20"/>
              </w:rPr>
              <w:t>535</w:t>
            </w:r>
          </w:p>
        </w:tc>
      </w:tr>
      <w:tr w:rsidR="00FC36C4" w14:paraId="7D424DDD" w14:textId="77777777" w:rsidTr="00A01000">
        <w:trPr>
          <w:trHeight w:val="272"/>
        </w:trPr>
        <w:tc>
          <w:tcPr>
            <w:tcW w:w="1560" w:type="dxa"/>
            <w:tcBorders>
              <w:left w:val="single" w:sz="4" w:space="0" w:color="000000"/>
              <w:bottom w:val="single" w:sz="4" w:space="0" w:color="000000"/>
            </w:tcBorders>
            <w:shd w:val="clear" w:color="auto" w:fill="auto"/>
            <w:vAlign w:val="center"/>
          </w:tcPr>
          <w:p w14:paraId="3F932538"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Марьино</w:t>
            </w:r>
          </w:p>
        </w:tc>
        <w:tc>
          <w:tcPr>
            <w:tcW w:w="709" w:type="dxa"/>
            <w:tcBorders>
              <w:left w:val="single" w:sz="4" w:space="0" w:color="000000"/>
              <w:bottom w:val="single" w:sz="4" w:space="0" w:color="000000"/>
            </w:tcBorders>
            <w:shd w:val="clear" w:color="auto" w:fill="auto"/>
            <w:vAlign w:val="center"/>
          </w:tcPr>
          <w:p w14:paraId="0B07B27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1866</w:t>
            </w:r>
          </w:p>
        </w:tc>
        <w:tc>
          <w:tcPr>
            <w:tcW w:w="709" w:type="dxa"/>
            <w:tcBorders>
              <w:left w:val="single" w:sz="4" w:space="0" w:color="000000"/>
              <w:bottom w:val="single" w:sz="4" w:space="0" w:color="000000"/>
            </w:tcBorders>
            <w:shd w:val="clear" w:color="auto" w:fill="auto"/>
            <w:vAlign w:val="center"/>
          </w:tcPr>
          <w:p w14:paraId="4156EA0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859</w:t>
            </w:r>
          </w:p>
        </w:tc>
        <w:tc>
          <w:tcPr>
            <w:tcW w:w="709" w:type="dxa"/>
            <w:tcBorders>
              <w:left w:val="single" w:sz="4" w:space="0" w:color="000000"/>
              <w:bottom w:val="single" w:sz="4" w:space="0" w:color="000000"/>
            </w:tcBorders>
            <w:shd w:val="clear" w:color="auto" w:fill="auto"/>
            <w:vAlign w:val="center"/>
          </w:tcPr>
          <w:p w14:paraId="3E5DFEF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1007</w:t>
            </w:r>
          </w:p>
        </w:tc>
        <w:tc>
          <w:tcPr>
            <w:tcW w:w="567" w:type="dxa"/>
            <w:tcBorders>
              <w:left w:val="single" w:sz="4" w:space="0" w:color="000000"/>
              <w:bottom w:val="single" w:sz="4" w:space="0" w:color="000000"/>
            </w:tcBorders>
            <w:shd w:val="clear" w:color="auto" w:fill="auto"/>
            <w:vAlign w:val="center"/>
          </w:tcPr>
          <w:p w14:paraId="370B287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120</w:t>
            </w:r>
          </w:p>
        </w:tc>
        <w:tc>
          <w:tcPr>
            <w:tcW w:w="567" w:type="dxa"/>
            <w:tcBorders>
              <w:left w:val="single" w:sz="4" w:space="0" w:color="000000"/>
              <w:bottom w:val="single" w:sz="4" w:space="0" w:color="000000"/>
            </w:tcBorders>
            <w:shd w:val="clear" w:color="auto" w:fill="auto"/>
            <w:vAlign w:val="center"/>
          </w:tcPr>
          <w:p w14:paraId="421B414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156</w:t>
            </w:r>
          </w:p>
        </w:tc>
        <w:tc>
          <w:tcPr>
            <w:tcW w:w="709" w:type="dxa"/>
            <w:tcBorders>
              <w:left w:val="single" w:sz="4" w:space="0" w:color="000000"/>
              <w:bottom w:val="single" w:sz="4" w:space="0" w:color="000000"/>
            </w:tcBorders>
            <w:shd w:val="clear" w:color="auto" w:fill="auto"/>
            <w:vAlign w:val="center"/>
          </w:tcPr>
          <w:p w14:paraId="2AA5276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276</w:t>
            </w:r>
          </w:p>
        </w:tc>
        <w:tc>
          <w:tcPr>
            <w:tcW w:w="708" w:type="dxa"/>
            <w:tcBorders>
              <w:left w:val="single" w:sz="4" w:space="0" w:color="000000"/>
              <w:bottom w:val="single" w:sz="4" w:space="0" w:color="000000"/>
            </w:tcBorders>
            <w:shd w:val="clear" w:color="auto" w:fill="auto"/>
            <w:vAlign w:val="center"/>
          </w:tcPr>
          <w:p w14:paraId="1CE55AA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491</w:t>
            </w:r>
          </w:p>
        </w:tc>
        <w:tc>
          <w:tcPr>
            <w:tcW w:w="709" w:type="dxa"/>
            <w:tcBorders>
              <w:left w:val="single" w:sz="4" w:space="0" w:color="000000"/>
              <w:bottom w:val="single" w:sz="4" w:space="0" w:color="000000"/>
            </w:tcBorders>
            <w:shd w:val="clear" w:color="auto" w:fill="auto"/>
            <w:vAlign w:val="center"/>
          </w:tcPr>
          <w:p w14:paraId="25D2C5E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519</w:t>
            </w:r>
          </w:p>
        </w:tc>
        <w:tc>
          <w:tcPr>
            <w:tcW w:w="709" w:type="dxa"/>
            <w:tcBorders>
              <w:left w:val="single" w:sz="4" w:space="0" w:color="000000"/>
              <w:bottom w:val="single" w:sz="4" w:space="0" w:color="000000"/>
            </w:tcBorders>
            <w:shd w:val="clear" w:color="auto" w:fill="auto"/>
            <w:vAlign w:val="center"/>
          </w:tcPr>
          <w:p w14:paraId="21FE181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1010</w:t>
            </w:r>
          </w:p>
        </w:tc>
        <w:tc>
          <w:tcPr>
            <w:tcW w:w="708" w:type="dxa"/>
            <w:tcBorders>
              <w:left w:val="single" w:sz="4" w:space="0" w:color="000000"/>
              <w:bottom w:val="single" w:sz="4" w:space="0" w:color="000000"/>
            </w:tcBorders>
            <w:shd w:val="clear" w:color="auto" w:fill="auto"/>
            <w:vAlign w:val="center"/>
          </w:tcPr>
          <w:p w14:paraId="2BEEEB8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396</w:t>
            </w:r>
          </w:p>
        </w:tc>
        <w:tc>
          <w:tcPr>
            <w:tcW w:w="709" w:type="dxa"/>
            <w:tcBorders>
              <w:left w:val="single" w:sz="4" w:space="0" w:color="000000"/>
              <w:bottom w:val="single" w:sz="4" w:space="0" w:color="000000"/>
            </w:tcBorders>
            <w:shd w:val="clear" w:color="auto" w:fill="auto"/>
            <w:vAlign w:val="center"/>
          </w:tcPr>
          <w:p w14:paraId="07CF0E63"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184</w:t>
            </w:r>
          </w:p>
        </w:tc>
        <w:tc>
          <w:tcPr>
            <w:tcW w:w="729" w:type="dxa"/>
            <w:tcBorders>
              <w:left w:val="single" w:sz="4" w:space="0" w:color="000000"/>
              <w:bottom w:val="single" w:sz="4" w:space="0" w:color="000000"/>
              <w:right w:val="single" w:sz="4" w:space="0" w:color="000000"/>
            </w:tcBorders>
            <w:shd w:val="clear" w:color="auto" w:fill="auto"/>
            <w:vAlign w:val="center"/>
          </w:tcPr>
          <w:p w14:paraId="2D67AC1B" w14:textId="77777777" w:rsidR="00FC36C4" w:rsidRDefault="00FC36C4" w:rsidP="00493F74">
            <w:pPr>
              <w:spacing w:after="0" w:line="240" w:lineRule="auto"/>
              <w:jc w:val="center"/>
            </w:pPr>
            <w:r>
              <w:rPr>
                <w:rFonts w:eastAsia="Times New Roman"/>
                <w:color w:val="000000"/>
                <w:sz w:val="20"/>
                <w:szCs w:val="20"/>
              </w:rPr>
              <w:t>580</w:t>
            </w:r>
          </w:p>
        </w:tc>
      </w:tr>
      <w:tr w:rsidR="00FC36C4" w14:paraId="70EBBD82" w14:textId="77777777" w:rsidTr="00A01000">
        <w:trPr>
          <w:trHeight w:val="261"/>
        </w:trPr>
        <w:tc>
          <w:tcPr>
            <w:tcW w:w="1560" w:type="dxa"/>
            <w:tcBorders>
              <w:left w:val="single" w:sz="4" w:space="0" w:color="000000"/>
              <w:bottom w:val="single" w:sz="4" w:space="0" w:color="000000"/>
            </w:tcBorders>
            <w:shd w:val="clear" w:color="auto" w:fill="auto"/>
            <w:vAlign w:val="center"/>
          </w:tcPr>
          <w:p w14:paraId="73B2111E"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Учительский</w:t>
            </w:r>
          </w:p>
        </w:tc>
        <w:tc>
          <w:tcPr>
            <w:tcW w:w="709" w:type="dxa"/>
            <w:tcBorders>
              <w:left w:val="single" w:sz="4" w:space="0" w:color="000000"/>
              <w:bottom w:val="single" w:sz="4" w:space="0" w:color="000000"/>
            </w:tcBorders>
            <w:shd w:val="clear" w:color="auto" w:fill="auto"/>
            <w:vAlign w:val="center"/>
          </w:tcPr>
          <w:p w14:paraId="1147933A"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421</w:t>
            </w:r>
          </w:p>
        </w:tc>
        <w:tc>
          <w:tcPr>
            <w:tcW w:w="709" w:type="dxa"/>
            <w:tcBorders>
              <w:left w:val="single" w:sz="4" w:space="0" w:color="000000"/>
              <w:bottom w:val="single" w:sz="4" w:space="0" w:color="000000"/>
            </w:tcBorders>
            <w:shd w:val="clear" w:color="auto" w:fill="auto"/>
            <w:vAlign w:val="center"/>
          </w:tcPr>
          <w:p w14:paraId="01E7DE2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180</w:t>
            </w:r>
          </w:p>
        </w:tc>
        <w:tc>
          <w:tcPr>
            <w:tcW w:w="709" w:type="dxa"/>
            <w:tcBorders>
              <w:left w:val="single" w:sz="4" w:space="0" w:color="000000"/>
              <w:bottom w:val="single" w:sz="4" w:space="0" w:color="000000"/>
            </w:tcBorders>
            <w:shd w:val="clear" w:color="auto" w:fill="auto"/>
            <w:vAlign w:val="center"/>
          </w:tcPr>
          <w:p w14:paraId="37416B76"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241</w:t>
            </w:r>
          </w:p>
        </w:tc>
        <w:tc>
          <w:tcPr>
            <w:tcW w:w="567" w:type="dxa"/>
            <w:tcBorders>
              <w:left w:val="single" w:sz="4" w:space="0" w:color="000000"/>
              <w:bottom w:val="single" w:sz="4" w:space="0" w:color="000000"/>
            </w:tcBorders>
            <w:shd w:val="clear" w:color="auto" w:fill="auto"/>
            <w:vAlign w:val="center"/>
          </w:tcPr>
          <w:p w14:paraId="63C44EA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48</w:t>
            </w:r>
          </w:p>
        </w:tc>
        <w:tc>
          <w:tcPr>
            <w:tcW w:w="567" w:type="dxa"/>
            <w:tcBorders>
              <w:left w:val="single" w:sz="4" w:space="0" w:color="000000"/>
              <w:bottom w:val="single" w:sz="4" w:space="0" w:color="000000"/>
            </w:tcBorders>
            <w:shd w:val="clear" w:color="auto" w:fill="auto"/>
            <w:vAlign w:val="center"/>
          </w:tcPr>
          <w:p w14:paraId="7D0B5E9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31</w:t>
            </w:r>
          </w:p>
        </w:tc>
        <w:tc>
          <w:tcPr>
            <w:tcW w:w="709" w:type="dxa"/>
            <w:tcBorders>
              <w:left w:val="single" w:sz="4" w:space="0" w:color="000000"/>
              <w:bottom w:val="single" w:sz="4" w:space="0" w:color="000000"/>
            </w:tcBorders>
            <w:shd w:val="clear" w:color="auto" w:fill="auto"/>
            <w:vAlign w:val="center"/>
          </w:tcPr>
          <w:p w14:paraId="3839EBC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79</w:t>
            </w:r>
          </w:p>
        </w:tc>
        <w:tc>
          <w:tcPr>
            <w:tcW w:w="708" w:type="dxa"/>
            <w:tcBorders>
              <w:left w:val="single" w:sz="4" w:space="0" w:color="000000"/>
              <w:bottom w:val="single" w:sz="4" w:space="0" w:color="000000"/>
            </w:tcBorders>
            <w:shd w:val="clear" w:color="auto" w:fill="auto"/>
            <w:vAlign w:val="center"/>
          </w:tcPr>
          <w:p w14:paraId="211802F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105</w:t>
            </w:r>
          </w:p>
        </w:tc>
        <w:tc>
          <w:tcPr>
            <w:tcW w:w="709" w:type="dxa"/>
            <w:tcBorders>
              <w:left w:val="single" w:sz="4" w:space="0" w:color="000000"/>
              <w:bottom w:val="single" w:sz="4" w:space="0" w:color="000000"/>
            </w:tcBorders>
            <w:shd w:val="clear" w:color="auto" w:fill="auto"/>
            <w:vAlign w:val="center"/>
          </w:tcPr>
          <w:p w14:paraId="3137BD3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120</w:t>
            </w:r>
          </w:p>
        </w:tc>
        <w:tc>
          <w:tcPr>
            <w:tcW w:w="709" w:type="dxa"/>
            <w:tcBorders>
              <w:left w:val="single" w:sz="4" w:space="0" w:color="000000"/>
              <w:bottom w:val="single" w:sz="4" w:space="0" w:color="000000"/>
            </w:tcBorders>
            <w:shd w:val="clear" w:color="auto" w:fill="auto"/>
            <w:vAlign w:val="center"/>
          </w:tcPr>
          <w:p w14:paraId="4262B2E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225</w:t>
            </w:r>
          </w:p>
        </w:tc>
        <w:tc>
          <w:tcPr>
            <w:tcW w:w="708" w:type="dxa"/>
            <w:tcBorders>
              <w:left w:val="single" w:sz="4" w:space="0" w:color="000000"/>
              <w:bottom w:val="single" w:sz="4" w:space="0" w:color="000000"/>
            </w:tcBorders>
            <w:shd w:val="clear" w:color="auto" w:fill="auto"/>
            <w:vAlign w:val="center"/>
          </w:tcPr>
          <w:p w14:paraId="5F756204"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88</w:t>
            </w:r>
          </w:p>
        </w:tc>
        <w:tc>
          <w:tcPr>
            <w:tcW w:w="709" w:type="dxa"/>
            <w:tcBorders>
              <w:left w:val="single" w:sz="4" w:space="0" w:color="000000"/>
              <w:bottom w:val="single" w:sz="4" w:space="0" w:color="000000"/>
            </w:tcBorders>
            <w:shd w:val="clear" w:color="auto" w:fill="auto"/>
            <w:vAlign w:val="center"/>
          </w:tcPr>
          <w:p w14:paraId="353E0C1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29</w:t>
            </w:r>
          </w:p>
        </w:tc>
        <w:tc>
          <w:tcPr>
            <w:tcW w:w="729" w:type="dxa"/>
            <w:tcBorders>
              <w:left w:val="single" w:sz="4" w:space="0" w:color="000000"/>
              <w:bottom w:val="single" w:sz="4" w:space="0" w:color="000000"/>
              <w:right w:val="single" w:sz="4" w:space="0" w:color="000000"/>
            </w:tcBorders>
            <w:shd w:val="clear" w:color="auto" w:fill="auto"/>
            <w:vAlign w:val="center"/>
          </w:tcPr>
          <w:p w14:paraId="2862C9FD" w14:textId="77777777" w:rsidR="00FC36C4" w:rsidRDefault="00FC36C4" w:rsidP="00493F74">
            <w:pPr>
              <w:spacing w:after="0" w:line="240" w:lineRule="auto"/>
              <w:jc w:val="center"/>
            </w:pPr>
            <w:r>
              <w:rPr>
                <w:rFonts w:eastAsia="Times New Roman"/>
                <w:color w:val="000000"/>
                <w:sz w:val="20"/>
                <w:szCs w:val="20"/>
              </w:rPr>
              <w:t>117</w:t>
            </w:r>
          </w:p>
        </w:tc>
      </w:tr>
      <w:tr w:rsidR="00FC36C4" w14:paraId="7861C1D6" w14:textId="77777777" w:rsidTr="00A01000">
        <w:trPr>
          <w:trHeight w:val="280"/>
        </w:trPr>
        <w:tc>
          <w:tcPr>
            <w:tcW w:w="1560" w:type="dxa"/>
            <w:tcBorders>
              <w:left w:val="single" w:sz="4" w:space="0" w:color="000000"/>
              <w:bottom w:val="single" w:sz="4" w:space="0" w:color="000000"/>
            </w:tcBorders>
            <w:shd w:val="clear" w:color="auto" w:fill="auto"/>
            <w:vAlign w:val="center"/>
          </w:tcPr>
          <w:p w14:paraId="1ED212D3"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Барашек</w:t>
            </w:r>
          </w:p>
        </w:tc>
        <w:tc>
          <w:tcPr>
            <w:tcW w:w="709" w:type="dxa"/>
            <w:tcBorders>
              <w:left w:val="single" w:sz="4" w:space="0" w:color="000000"/>
              <w:bottom w:val="single" w:sz="4" w:space="0" w:color="000000"/>
            </w:tcBorders>
            <w:shd w:val="clear" w:color="auto" w:fill="auto"/>
            <w:vAlign w:val="center"/>
          </w:tcPr>
          <w:p w14:paraId="7C28E00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95</w:t>
            </w:r>
          </w:p>
        </w:tc>
        <w:tc>
          <w:tcPr>
            <w:tcW w:w="709" w:type="dxa"/>
            <w:tcBorders>
              <w:left w:val="single" w:sz="4" w:space="0" w:color="000000"/>
              <w:bottom w:val="single" w:sz="4" w:space="0" w:color="000000"/>
            </w:tcBorders>
            <w:shd w:val="clear" w:color="auto" w:fill="auto"/>
            <w:vAlign w:val="center"/>
          </w:tcPr>
          <w:p w14:paraId="472728E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42</w:t>
            </w:r>
          </w:p>
        </w:tc>
        <w:tc>
          <w:tcPr>
            <w:tcW w:w="709" w:type="dxa"/>
            <w:tcBorders>
              <w:left w:val="single" w:sz="4" w:space="0" w:color="000000"/>
              <w:bottom w:val="single" w:sz="4" w:space="0" w:color="000000"/>
            </w:tcBorders>
            <w:shd w:val="clear" w:color="auto" w:fill="auto"/>
            <w:vAlign w:val="center"/>
          </w:tcPr>
          <w:p w14:paraId="445A424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53</w:t>
            </w:r>
          </w:p>
        </w:tc>
        <w:tc>
          <w:tcPr>
            <w:tcW w:w="567" w:type="dxa"/>
            <w:tcBorders>
              <w:left w:val="single" w:sz="4" w:space="0" w:color="000000"/>
              <w:bottom w:val="single" w:sz="4" w:space="0" w:color="000000"/>
            </w:tcBorders>
            <w:shd w:val="clear" w:color="auto" w:fill="auto"/>
            <w:vAlign w:val="center"/>
          </w:tcPr>
          <w:p w14:paraId="55AC5A8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7</w:t>
            </w:r>
          </w:p>
        </w:tc>
        <w:tc>
          <w:tcPr>
            <w:tcW w:w="567" w:type="dxa"/>
            <w:tcBorders>
              <w:left w:val="single" w:sz="4" w:space="0" w:color="000000"/>
              <w:bottom w:val="single" w:sz="4" w:space="0" w:color="000000"/>
            </w:tcBorders>
            <w:shd w:val="clear" w:color="auto" w:fill="auto"/>
            <w:vAlign w:val="center"/>
          </w:tcPr>
          <w:p w14:paraId="5019DF9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0BA4331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15</w:t>
            </w:r>
          </w:p>
        </w:tc>
        <w:tc>
          <w:tcPr>
            <w:tcW w:w="708" w:type="dxa"/>
            <w:tcBorders>
              <w:left w:val="single" w:sz="4" w:space="0" w:color="000000"/>
              <w:bottom w:val="single" w:sz="4" w:space="0" w:color="000000"/>
            </w:tcBorders>
            <w:shd w:val="clear" w:color="auto" w:fill="auto"/>
            <w:vAlign w:val="center"/>
          </w:tcPr>
          <w:p w14:paraId="35490E3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25</w:t>
            </w:r>
          </w:p>
        </w:tc>
        <w:tc>
          <w:tcPr>
            <w:tcW w:w="709" w:type="dxa"/>
            <w:tcBorders>
              <w:left w:val="single" w:sz="4" w:space="0" w:color="000000"/>
              <w:bottom w:val="single" w:sz="4" w:space="0" w:color="000000"/>
            </w:tcBorders>
            <w:shd w:val="clear" w:color="auto" w:fill="auto"/>
            <w:vAlign w:val="center"/>
          </w:tcPr>
          <w:p w14:paraId="4EB410E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22</w:t>
            </w:r>
          </w:p>
        </w:tc>
        <w:tc>
          <w:tcPr>
            <w:tcW w:w="709" w:type="dxa"/>
            <w:tcBorders>
              <w:left w:val="single" w:sz="4" w:space="0" w:color="000000"/>
              <w:bottom w:val="single" w:sz="4" w:space="0" w:color="000000"/>
            </w:tcBorders>
            <w:shd w:val="clear" w:color="auto" w:fill="auto"/>
            <w:vAlign w:val="center"/>
          </w:tcPr>
          <w:p w14:paraId="6CFA3AF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47</w:t>
            </w:r>
          </w:p>
        </w:tc>
        <w:tc>
          <w:tcPr>
            <w:tcW w:w="708" w:type="dxa"/>
            <w:tcBorders>
              <w:left w:val="single" w:sz="4" w:space="0" w:color="000000"/>
              <w:bottom w:val="single" w:sz="4" w:space="0" w:color="000000"/>
            </w:tcBorders>
            <w:shd w:val="clear" w:color="auto" w:fill="auto"/>
            <w:vAlign w:val="center"/>
          </w:tcPr>
          <w:p w14:paraId="56B54B5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21</w:t>
            </w:r>
          </w:p>
        </w:tc>
        <w:tc>
          <w:tcPr>
            <w:tcW w:w="709" w:type="dxa"/>
            <w:tcBorders>
              <w:left w:val="single" w:sz="4" w:space="0" w:color="000000"/>
              <w:bottom w:val="single" w:sz="4" w:space="0" w:color="000000"/>
            </w:tcBorders>
            <w:shd w:val="clear" w:color="auto" w:fill="auto"/>
            <w:vAlign w:val="center"/>
          </w:tcPr>
          <w:p w14:paraId="0418C74A"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29" w:type="dxa"/>
            <w:tcBorders>
              <w:left w:val="single" w:sz="4" w:space="0" w:color="000000"/>
              <w:bottom w:val="single" w:sz="4" w:space="0" w:color="000000"/>
              <w:right w:val="single" w:sz="4" w:space="0" w:color="000000"/>
            </w:tcBorders>
            <w:shd w:val="clear" w:color="auto" w:fill="auto"/>
            <w:vAlign w:val="center"/>
          </w:tcPr>
          <w:p w14:paraId="45A22492" w14:textId="77777777" w:rsidR="00FC36C4" w:rsidRDefault="00FC36C4" w:rsidP="00493F74">
            <w:pPr>
              <w:spacing w:after="0" w:line="240" w:lineRule="auto"/>
              <w:jc w:val="center"/>
            </w:pPr>
            <w:r>
              <w:rPr>
                <w:rFonts w:eastAsia="Times New Roman"/>
                <w:color w:val="000000"/>
                <w:sz w:val="20"/>
                <w:szCs w:val="20"/>
              </w:rPr>
              <w:t>33</w:t>
            </w:r>
          </w:p>
        </w:tc>
      </w:tr>
      <w:tr w:rsidR="00FC36C4" w14:paraId="24537BB5" w14:textId="77777777" w:rsidTr="00A01000">
        <w:trPr>
          <w:trHeight w:val="283"/>
        </w:trPr>
        <w:tc>
          <w:tcPr>
            <w:tcW w:w="1560" w:type="dxa"/>
            <w:tcBorders>
              <w:left w:val="single" w:sz="4" w:space="0" w:color="000000"/>
              <w:bottom w:val="single" w:sz="4" w:space="0" w:color="000000"/>
            </w:tcBorders>
            <w:shd w:val="clear" w:color="auto" w:fill="auto"/>
            <w:vAlign w:val="center"/>
          </w:tcPr>
          <w:p w14:paraId="595635E9"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Мухин Пруд</w:t>
            </w:r>
          </w:p>
        </w:tc>
        <w:tc>
          <w:tcPr>
            <w:tcW w:w="709" w:type="dxa"/>
            <w:tcBorders>
              <w:left w:val="single" w:sz="4" w:space="0" w:color="000000"/>
              <w:bottom w:val="single" w:sz="4" w:space="0" w:color="000000"/>
            </w:tcBorders>
            <w:shd w:val="clear" w:color="auto" w:fill="auto"/>
            <w:vAlign w:val="center"/>
          </w:tcPr>
          <w:p w14:paraId="5B5F1F8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19</w:t>
            </w:r>
          </w:p>
        </w:tc>
        <w:tc>
          <w:tcPr>
            <w:tcW w:w="709" w:type="dxa"/>
            <w:tcBorders>
              <w:left w:val="single" w:sz="4" w:space="0" w:color="000000"/>
              <w:bottom w:val="single" w:sz="4" w:space="0" w:color="000000"/>
            </w:tcBorders>
            <w:shd w:val="clear" w:color="auto" w:fill="auto"/>
            <w:vAlign w:val="center"/>
          </w:tcPr>
          <w:p w14:paraId="6B4A8AB6"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10</w:t>
            </w:r>
          </w:p>
        </w:tc>
        <w:tc>
          <w:tcPr>
            <w:tcW w:w="709" w:type="dxa"/>
            <w:tcBorders>
              <w:left w:val="single" w:sz="4" w:space="0" w:color="000000"/>
              <w:bottom w:val="single" w:sz="4" w:space="0" w:color="000000"/>
            </w:tcBorders>
            <w:shd w:val="clear" w:color="auto" w:fill="auto"/>
            <w:vAlign w:val="center"/>
          </w:tcPr>
          <w:p w14:paraId="25B8593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567" w:type="dxa"/>
            <w:tcBorders>
              <w:left w:val="single" w:sz="4" w:space="0" w:color="000000"/>
              <w:bottom w:val="single" w:sz="4" w:space="0" w:color="000000"/>
            </w:tcBorders>
            <w:shd w:val="clear" w:color="auto" w:fill="auto"/>
            <w:vAlign w:val="center"/>
          </w:tcPr>
          <w:p w14:paraId="2C423DA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567" w:type="dxa"/>
            <w:tcBorders>
              <w:left w:val="single" w:sz="4" w:space="0" w:color="000000"/>
              <w:bottom w:val="single" w:sz="4" w:space="0" w:color="000000"/>
            </w:tcBorders>
            <w:shd w:val="clear" w:color="auto" w:fill="auto"/>
            <w:vAlign w:val="center"/>
          </w:tcPr>
          <w:p w14:paraId="0444513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09" w:type="dxa"/>
            <w:tcBorders>
              <w:left w:val="single" w:sz="4" w:space="0" w:color="000000"/>
              <w:bottom w:val="single" w:sz="4" w:space="0" w:color="000000"/>
            </w:tcBorders>
            <w:shd w:val="clear" w:color="auto" w:fill="auto"/>
            <w:vAlign w:val="center"/>
          </w:tcPr>
          <w:p w14:paraId="4BEC762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08" w:type="dxa"/>
            <w:tcBorders>
              <w:left w:val="single" w:sz="4" w:space="0" w:color="000000"/>
              <w:bottom w:val="single" w:sz="4" w:space="0" w:color="000000"/>
            </w:tcBorders>
            <w:shd w:val="clear" w:color="auto" w:fill="auto"/>
            <w:vAlign w:val="center"/>
          </w:tcPr>
          <w:p w14:paraId="497CD74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555CCD3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64387BF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8" w:type="dxa"/>
            <w:tcBorders>
              <w:left w:val="single" w:sz="4" w:space="0" w:color="000000"/>
              <w:bottom w:val="single" w:sz="4" w:space="0" w:color="000000"/>
            </w:tcBorders>
            <w:shd w:val="clear" w:color="auto" w:fill="auto"/>
            <w:vAlign w:val="center"/>
          </w:tcPr>
          <w:p w14:paraId="65F857D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5</w:t>
            </w:r>
          </w:p>
        </w:tc>
        <w:tc>
          <w:tcPr>
            <w:tcW w:w="709" w:type="dxa"/>
            <w:tcBorders>
              <w:left w:val="single" w:sz="4" w:space="0" w:color="000000"/>
              <w:bottom w:val="single" w:sz="4" w:space="0" w:color="000000"/>
            </w:tcBorders>
            <w:shd w:val="clear" w:color="auto" w:fill="auto"/>
            <w:vAlign w:val="center"/>
          </w:tcPr>
          <w:p w14:paraId="034DE9C3"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29" w:type="dxa"/>
            <w:tcBorders>
              <w:left w:val="single" w:sz="4" w:space="0" w:color="000000"/>
              <w:bottom w:val="single" w:sz="4" w:space="0" w:color="000000"/>
              <w:right w:val="single" w:sz="4" w:space="0" w:color="000000"/>
            </w:tcBorders>
            <w:shd w:val="clear" w:color="auto" w:fill="auto"/>
            <w:vAlign w:val="center"/>
          </w:tcPr>
          <w:p w14:paraId="5F0D827A" w14:textId="77777777" w:rsidR="00FC36C4" w:rsidRDefault="00FC36C4" w:rsidP="00493F74">
            <w:pPr>
              <w:spacing w:after="0" w:line="240" w:lineRule="auto"/>
              <w:jc w:val="center"/>
            </w:pPr>
            <w:r>
              <w:rPr>
                <w:rFonts w:eastAsia="Times New Roman"/>
                <w:color w:val="000000"/>
                <w:sz w:val="20"/>
                <w:szCs w:val="20"/>
              </w:rPr>
              <w:t>7</w:t>
            </w:r>
          </w:p>
        </w:tc>
      </w:tr>
      <w:tr w:rsidR="00FC36C4" w14:paraId="79F98B57" w14:textId="77777777" w:rsidTr="00A01000">
        <w:trPr>
          <w:trHeight w:val="260"/>
        </w:trPr>
        <w:tc>
          <w:tcPr>
            <w:tcW w:w="1560" w:type="dxa"/>
            <w:tcBorders>
              <w:left w:val="single" w:sz="4" w:space="0" w:color="000000"/>
              <w:bottom w:val="single" w:sz="4" w:space="0" w:color="000000"/>
            </w:tcBorders>
            <w:shd w:val="clear" w:color="auto" w:fill="auto"/>
            <w:vAlign w:val="center"/>
          </w:tcPr>
          <w:p w14:paraId="31BDA320" w14:textId="77777777" w:rsidR="00FC36C4" w:rsidRDefault="00FC36C4" w:rsidP="00493F74">
            <w:pPr>
              <w:spacing w:after="0" w:line="240" w:lineRule="auto"/>
              <w:rPr>
                <w:rFonts w:eastAsia="Times New Roman"/>
                <w:color w:val="000000"/>
                <w:sz w:val="20"/>
                <w:szCs w:val="20"/>
              </w:rPr>
            </w:pPr>
            <w:proofErr w:type="spellStart"/>
            <w:r>
              <w:rPr>
                <w:rFonts w:eastAsia="Times New Roman"/>
                <w:color w:val="000000"/>
                <w:sz w:val="20"/>
                <w:szCs w:val="20"/>
              </w:rPr>
              <w:t>Зеленино</w:t>
            </w:r>
            <w:proofErr w:type="spellEnd"/>
          </w:p>
        </w:tc>
        <w:tc>
          <w:tcPr>
            <w:tcW w:w="709" w:type="dxa"/>
            <w:tcBorders>
              <w:left w:val="single" w:sz="4" w:space="0" w:color="000000"/>
              <w:bottom w:val="single" w:sz="4" w:space="0" w:color="000000"/>
            </w:tcBorders>
            <w:shd w:val="clear" w:color="auto" w:fill="auto"/>
            <w:vAlign w:val="center"/>
          </w:tcPr>
          <w:p w14:paraId="5327CA5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27</w:t>
            </w:r>
          </w:p>
        </w:tc>
        <w:tc>
          <w:tcPr>
            <w:tcW w:w="709" w:type="dxa"/>
            <w:tcBorders>
              <w:left w:val="single" w:sz="4" w:space="0" w:color="000000"/>
              <w:bottom w:val="single" w:sz="4" w:space="0" w:color="000000"/>
            </w:tcBorders>
            <w:shd w:val="clear" w:color="auto" w:fill="auto"/>
            <w:vAlign w:val="center"/>
          </w:tcPr>
          <w:p w14:paraId="3889F233"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13</w:t>
            </w:r>
          </w:p>
        </w:tc>
        <w:tc>
          <w:tcPr>
            <w:tcW w:w="709" w:type="dxa"/>
            <w:tcBorders>
              <w:left w:val="single" w:sz="4" w:space="0" w:color="000000"/>
              <w:bottom w:val="single" w:sz="4" w:space="0" w:color="000000"/>
            </w:tcBorders>
            <w:shd w:val="clear" w:color="auto" w:fill="auto"/>
            <w:vAlign w:val="center"/>
          </w:tcPr>
          <w:p w14:paraId="1F1D67C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14</w:t>
            </w:r>
          </w:p>
        </w:tc>
        <w:tc>
          <w:tcPr>
            <w:tcW w:w="567" w:type="dxa"/>
            <w:tcBorders>
              <w:left w:val="single" w:sz="4" w:space="0" w:color="000000"/>
              <w:bottom w:val="single" w:sz="4" w:space="0" w:color="000000"/>
            </w:tcBorders>
            <w:shd w:val="clear" w:color="auto" w:fill="auto"/>
            <w:vAlign w:val="center"/>
          </w:tcPr>
          <w:p w14:paraId="4622B0D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567" w:type="dxa"/>
            <w:tcBorders>
              <w:left w:val="single" w:sz="4" w:space="0" w:color="000000"/>
              <w:bottom w:val="single" w:sz="4" w:space="0" w:color="000000"/>
            </w:tcBorders>
            <w:shd w:val="clear" w:color="auto" w:fill="auto"/>
            <w:vAlign w:val="center"/>
          </w:tcPr>
          <w:p w14:paraId="3BE7958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3E6133D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8" w:type="dxa"/>
            <w:tcBorders>
              <w:left w:val="single" w:sz="4" w:space="0" w:color="000000"/>
              <w:bottom w:val="single" w:sz="4" w:space="0" w:color="000000"/>
            </w:tcBorders>
            <w:shd w:val="clear" w:color="auto" w:fill="auto"/>
            <w:vAlign w:val="center"/>
          </w:tcPr>
          <w:p w14:paraId="320D9A7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4EEC84C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709" w:type="dxa"/>
            <w:tcBorders>
              <w:left w:val="single" w:sz="4" w:space="0" w:color="000000"/>
              <w:bottom w:val="single" w:sz="4" w:space="0" w:color="000000"/>
            </w:tcBorders>
            <w:shd w:val="clear" w:color="auto" w:fill="auto"/>
            <w:vAlign w:val="center"/>
          </w:tcPr>
          <w:p w14:paraId="62AE9830"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13</w:t>
            </w:r>
          </w:p>
        </w:tc>
        <w:tc>
          <w:tcPr>
            <w:tcW w:w="708" w:type="dxa"/>
            <w:tcBorders>
              <w:left w:val="single" w:sz="4" w:space="0" w:color="000000"/>
              <w:bottom w:val="single" w:sz="4" w:space="0" w:color="000000"/>
            </w:tcBorders>
            <w:shd w:val="clear" w:color="auto" w:fill="auto"/>
            <w:vAlign w:val="center"/>
          </w:tcPr>
          <w:p w14:paraId="5F1157B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9</w:t>
            </w:r>
          </w:p>
        </w:tc>
        <w:tc>
          <w:tcPr>
            <w:tcW w:w="709" w:type="dxa"/>
            <w:tcBorders>
              <w:left w:val="single" w:sz="4" w:space="0" w:color="000000"/>
              <w:bottom w:val="single" w:sz="4" w:space="0" w:color="000000"/>
            </w:tcBorders>
            <w:shd w:val="clear" w:color="auto" w:fill="auto"/>
            <w:vAlign w:val="center"/>
          </w:tcPr>
          <w:p w14:paraId="375F892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729" w:type="dxa"/>
            <w:tcBorders>
              <w:left w:val="single" w:sz="4" w:space="0" w:color="000000"/>
              <w:bottom w:val="single" w:sz="4" w:space="0" w:color="000000"/>
              <w:right w:val="single" w:sz="4" w:space="0" w:color="000000"/>
            </w:tcBorders>
            <w:shd w:val="clear" w:color="auto" w:fill="auto"/>
            <w:vAlign w:val="center"/>
          </w:tcPr>
          <w:p w14:paraId="671DB6C5" w14:textId="77777777" w:rsidR="00FC36C4" w:rsidRDefault="00FC36C4" w:rsidP="00493F74">
            <w:pPr>
              <w:spacing w:after="0" w:line="240" w:lineRule="auto"/>
              <w:jc w:val="center"/>
            </w:pPr>
            <w:r>
              <w:rPr>
                <w:rFonts w:eastAsia="Times New Roman"/>
                <w:color w:val="000000"/>
                <w:sz w:val="20"/>
                <w:szCs w:val="20"/>
              </w:rPr>
              <w:t>12</w:t>
            </w:r>
          </w:p>
        </w:tc>
      </w:tr>
      <w:tr w:rsidR="00FC36C4" w14:paraId="216C9C3C" w14:textId="77777777" w:rsidTr="00A01000">
        <w:trPr>
          <w:trHeight w:val="291"/>
        </w:trPr>
        <w:tc>
          <w:tcPr>
            <w:tcW w:w="1560" w:type="dxa"/>
            <w:tcBorders>
              <w:left w:val="single" w:sz="4" w:space="0" w:color="000000"/>
              <w:bottom w:val="single" w:sz="4" w:space="0" w:color="000000"/>
            </w:tcBorders>
            <w:shd w:val="clear" w:color="auto" w:fill="auto"/>
            <w:vAlign w:val="center"/>
          </w:tcPr>
          <w:p w14:paraId="75637865" w14:textId="77777777" w:rsidR="00FC36C4" w:rsidRDefault="00FC36C4" w:rsidP="00493F74">
            <w:pPr>
              <w:spacing w:after="0" w:line="240" w:lineRule="auto"/>
              <w:rPr>
                <w:rFonts w:eastAsia="Times New Roman"/>
                <w:color w:val="000000"/>
                <w:sz w:val="20"/>
                <w:szCs w:val="20"/>
              </w:rPr>
            </w:pPr>
            <w:proofErr w:type="spellStart"/>
            <w:r>
              <w:rPr>
                <w:rFonts w:eastAsia="Times New Roman"/>
                <w:color w:val="000000"/>
                <w:sz w:val="20"/>
                <w:szCs w:val="20"/>
              </w:rPr>
              <w:t>Зеленинский</w:t>
            </w:r>
            <w:proofErr w:type="spellEnd"/>
          </w:p>
        </w:tc>
        <w:tc>
          <w:tcPr>
            <w:tcW w:w="709" w:type="dxa"/>
            <w:tcBorders>
              <w:left w:val="single" w:sz="4" w:space="0" w:color="000000"/>
              <w:bottom w:val="single" w:sz="4" w:space="0" w:color="000000"/>
            </w:tcBorders>
            <w:shd w:val="clear" w:color="auto" w:fill="auto"/>
            <w:vAlign w:val="center"/>
          </w:tcPr>
          <w:p w14:paraId="040EBB33"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9" w:type="dxa"/>
            <w:tcBorders>
              <w:left w:val="single" w:sz="4" w:space="0" w:color="000000"/>
              <w:bottom w:val="single" w:sz="4" w:space="0" w:color="000000"/>
            </w:tcBorders>
            <w:shd w:val="clear" w:color="auto" w:fill="auto"/>
            <w:vAlign w:val="center"/>
          </w:tcPr>
          <w:p w14:paraId="4430346C"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9" w:type="dxa"/>
            <w:tcBorders>
              <w:left w:val="single" w:sz="4" w:space="0" w:color="000000"/>
              <w:bottom w:val="single" w:sz="4" w:space="0" w:color="000000"/>
            </w:tcBorders>
            <w:shd w:val="clear" w:color="auto" w:fill="auto"/>
            <w:vAlign w:val="center"/>
          </w:tcPr>
          <w:p w14:paraId="0857E31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567" w:type="dxa"/>
            <w:tcBorders>
              <w:left w:val="single" w:sz="4" w:space="0" w:color="000000"/>
              <w:bottom w:val="single" w:sz="4" w:space="0" w:color="000000"/>
            </w:tcBorders>
            <w:shd w:val="clear" w:color="auto" w:fill="auto"/>
            <w:vAlign w:val="center"/>
          </w:tcPr>
          <w:p w14:paraId="2EB074C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567" w:type="dxa"/>
            <w:tcBorders>
              <w:left w:val="single" w:sz="4" w:space="0" w:color="000000"/>
              <w:bottom w:val="single" w:sz="4" w:space="0" w:color="000000"/>
            </w:tcBorders>
            <w:shd w:val="clear" w:color="auto" w:fill="auto"/>
            <w:vAlign w:val="center"/>
          </w:tcPr>
          <w:p w14:paraId="427CB45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451F0A0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8" w:type="dxa"/>
            <w:tcBorders>
              <w:left w:val="single" w:sz="4" w:space="0" w:color="000000"/>
              <w:bottom w:val="single" w:sz="4" w:space="0" w:color="000000"/>
            </w:tcBorders>
            <w:shd w:val="clear" w:color="auto" w:fill="auto"/>
            <w:vAlign w:val="center"/>
          </w:tcPr>
          <w:p w14:paraId="52CF9C22"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9" w:type="dxa"/>
            <w:tcBorders>
              <w:left w:val="single" w:sz="4" w:space="0" w:color="000000"/>
              <w:bottom w:val="single" w:sz="4" w:space="0" w:color="000000"/>
            </w:tcBorders>
            <w:shd w:val="clear" w:color="auto" w:fill="auto"/>
            <w:vAlign w:val="center"/>
          </w:tcPr>
          <w:p w14:paraId="01A5A10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4A1FCA8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8" w:type="dxa"/>
            <w:tcBorders>
              <w:left w:val="single" w:sz="4" w:space="0" w:color="000000"/>
              <w:bottom w:val="single" w:sz="4" w:space="0" w:color="000000"/>
            </w:tcBorders>
            <w:shd w:val="clear" w:color="auto" w:fill="auto"/>
            <w:vAlign w:val="center"/>
          </w:tcPr>
          <w:p w14:paraId="40AAA63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09" w:type="dxa"/>
            <w:tcBorders>
              <w:left w:val="single" w:sz="4" w:space="0" w:color="000000"/>
              <w:bottom w:val="single" w:sz="4" w:space="0" w:color="000000"/>
            </w:tcBorders>
            <w:shd w:val="clear" w:color="auto" w:fill="auto"/>
            <w:vAlign w:val="center"/>
          </w:tcPr>
          <w:p w14:paraId="6DB68DB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w:t>
            </w:r>
          </w:p>
        </w:tc>
        <w:tc>
          <w:tcPr>
            <w:tcW w:w="729" w:type="dxa"/>
            <w:tcBorders>
              <w:left w:val="single" w:sz="4" w:space="0" w:color="000000"/>
              <w:bottom w:val="single" w:sz="4" w:space="0" w:color="000000"/>
              <w:right w:val="single" w:sz="4" w:space="0" w:color="000000"/>
            </w:tcBorders>
            <w:shd w:val="clear" w:color="auto" w:fill="auto"/>
            <w:vAlign w:val="center"/>
          </w:tcPr>
          <w:p w14:paraId="0F67EFF1" w14:textId="77777777" w:rsidR="00FC36C4" w:rsidRDefault="00FC36C4" w:rsidP="00493F74">
            <w:pPr>
              <w:spacing w:after="0" w:line="240" w:lineRule="auto"/>
              <w:jc w:val="center"/>
            </w:pPr>
            <w:r>
              <w:rPr>
                <w:rFonts w:eastAsia="Times New Roman"/>
                <w:color w:val="000000"/>
                <w:sz w:val="20"/>
                <w:szCs w:val="20"/>
              </w:rPr>
              <w:t>2</w:t>
            </w:r>
          </w:p>
        </w:tc>
      </w:tr>
      <w:tr w:rsidR="00FC36C4" w14:paraId="7F0D147D" w14:textId="77777777" w:rsidTr="00A01000">
        <w:trPr>
          <w:trHeight w:val="254"/>
        </w:trPr>
        <w:tc>
          <w:tcPr>
            <w:tcW w:w="1560" w:type="dxa"/>
            <w:tcBorders>
              <w:left w:val="single" w:sz="4" w:space="0" w:color="000000"/>
              <w:bottom w:val="single" w:sz="4" w:space="0" w:color="000000"/>
            </w:tcBorders>
            <w:shd w:val="clear" w:color="auto" w:fill="auto"/>
            <w:vAlign w:val="center"/>
          </w:tcPr>
          <w:p w14:paraId="5EB27FAA"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Зеленый Гай</w:t>
            </w:r>
          </w:p>
        </w:tc>
        <w:tc>
          <w:tcPr>
            <w:tcW w:w="709" w:type="dxa"/>
            <w:tcBorders>
              <w:left w:val="single" w:sz="4" w:space="0" w:color="000000"/>
              <w:bottom w:val="single" w:sz="4" w:space="0" w:color="000000"/>
            </w:tcBorders>
            <w:shd w:val="clear" w:color="auto" w:fill="auto"/>
            <w:vAlign w:val="center"/>
          </w:tcPr>
          <w:p w14:paraId="00D87CBF"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234</w:t>
            </w:r>
          </w:p>
        </w:tc>
        <w:tc>
          <w:tcPr>
            <w:tcW w:w="709" w:type="dxa"/>
            <w:tcBorders>
              <w:left w:val="single" w:sz="4" w:space="0" w:color="000000"/>
              <w:bottom w:val="single" w:sz="4" w:space="0" w:color="000000"/>
            </w:tcBorders>
            <w:shd w:val="clear" w:color="auto" w:fill="auto"/>
            <w:vAlign w:val="center"/>
          </w:tcPr>
          <w:p w14:paraId="0C3652A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117</w:t>
            </w:r>
          </w:p>
        </w:tc>
        <w:tc>
          <w:tcPr>
            <w:tcW w:w="709" w:type="dxa"/>
            <w:tcBorders>
              <w:left w:val="single" w:sz="4" w:space="0" w:color="000000"/>
              <w:bottom w:val="single" w:sz="4" w:space="0" w:color="000000"/>
            </w:tcBorders>
            <w:shd w:val="clear" w:color="auto" w:fill="auto"/>
            <w:vAlign w:val="center"/>
          </w:tcPr>
          <w:p w14:paraId="1B0D8B0A"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117</w:t>
            </w:r>
          </w:p>
        </w:tc>
        <w:tc>
          <w:tcPr>
            <w:tcW w:w="567" w:type="dxa"/>
            <w:tcBorders>
              <w:left w:val="single" w:sz="4" w:space="0" w:color="000000"/>
              <w:bottom w:val="single" w:sz="4" w:space="0" w:color="000000"/>
            </w:tcBorders>
            <w:shd w:val="clear" w:color="auto" w:fill="auto"/>
            <w:vAlign w:val="center"/>
          </w:tcPr>
          <w:p w14:paraId="719BD0B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22</w:t>
            </w:r>
          </w:p>
        </w:tc>
        <w:tc>
          <w:tcPr>
            <w:tcW w:w="567" w:type="dxa"/>
            <w:tcBorders>
              <w:left w:val="single" w:sz="4" w:space="0" w:color="000000"/>
              <w:bottom w:val="single" w:sz="4" w:space="0" w:color="000000"/>
            </w:tcBorders>
            <w:shd w:val="clear" w:color="auto" w:fill="auto"/>
            <w:vAlign w:val="center"/>
          </w:tcPr>
          <w:p w14:paraId="01A2E90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18</w:t>
            </w:r>
          </w:p>
        </w:tc>
        <w:tc>
          <w:tcPr>
            <w:tcW w:w="709" w:type="dxa"/>
            <w:tcBorders>
              <w:left w:val="single" w:sz="4" w:space="0" w:color="000000"/>
              <w:bottom w:val="single" w:sz="4" w:space="0" w:color="000000"/>
            </w:tcBorders>
            <w:shd w:val="clear" w:color="auto" w:fill="auto"/>
            <w:vAlign w:val="center"/>
          </w:tcPr>
          <w:p w14:paraId="61D2094E"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40</w:t>
            </w:r>
          </w:p>
        </w:tc>
        <w:tc>
          <w:tcPr>
            <w:tcW w:w="708" w:type="dxa"/>
            <w:tcBorders>
              <w:left w:val="single" w:sz="4" w:space="0" w:color="000000"/>
              <w:bottom w:val="single" w:sz="4" w:space="0" w:color="000000"/>
            </w:tcBorders>
            <w:shd w:val="clear" w:color="auto" w:fill="auto"/>
            <w:vAlign w:val="center"/>
          </w:tcPr>
          <w:p w14:paraId="51BBE0C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50</w:t>
            </w:r>
          </w:p>
        </w:tc>
        <w:tc>
          <w:tcPr>
            <w:tcW w:w="709" w:type="dxa"/>
            <w:tcBorders>
              <w:left w:val="single" w:sz="4" w:space="0" w:color="000000"/>
              <w:bottom w:val="single" w:sz="4" w:space="0" w:color="000000"/>
            </w:tcBorders>
            <w:shd w:val="clear" w:color="auto" w:fill="auto"/>
            <w:vAlign w:val="center"/>
          </w:tcPr>
          <w:p w14:paraId="2FAB501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72</w:t>
            </w:r>
          </w:p>
        </w:tc>
        <w:tc>
          <w:tcPr>
            <w:tcW w:w="709" w:type="dxa"/>
            <w:tcBorders>
              <w:left w:val="single" w:sz="4" w:space="0" w:color="000000"/>
              <w:bottom w:val="single" w:sz="4" w:space="0" w:color="000000"/>
            </w:tcBorders>
            <w:shd w:val="clear" w:color="auto" w:fill="auto"/>
            <w:vAlign w:val="center"/>
          </w:tcPr>
          <w:p w14:paraId="5A2C70B9"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122</w:t>
            </w:r>
          </w:p>
        </w:tc>
        <w:tc>
          <w:tcPr>
            <w:tcW w:w="708" w:type="dxa"/>
            <w:tcBorders>
              <w:left w:val="single" w:sz="4" w:space="0" w:color="000000"/>
              <w:bottom w:val="single" w:sz="4" w:space="0" w:color="000000"/>
            </w:tcBorders>
            <w:shd w:val="clear" w:color="auto" w:fill="auto"/>
            <w:vAlign w:val="center"/>
          </w:tcPr>
          <w:p w14:paraId="75ED5866"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45</w:t>
            </w:r>
          </w:p>
        </w:tc>
        <w:tc>
          <w:tcPr>
            <w:tcW w:w="709" w:type="dxa"/>
            <w:tcBorders>
              <w:left w:val="single" w:sz="4" w:space="0" w:color="000000"/>
              <w:bottom w:val="single" w:sz="4" w:space="0" w:color="000000"/>
            </w:tcBorders>
            <w:shd w:val="clear" w:color="auto" w:fill="auto"/>
            <w:vAlign w:val="center"/>
          </w:tcPr>
          <w:p w14:paraId="2D65302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27</w:t>
            </w:r>
          </w:p>
        </w:tc>
        <w:tc>
          <w:tcPr>
            <w:tcW w:w="729" w:type="dxa"/>
            <w:tcBorders>
              <w:left w:val="single" w:sz="4" w:space="0" w:color="000000"/>
              <w:bottom w:val="single" w:sz="4" w:space="0" w:color="000000"/>
              <w:right w:val="single" w:sz="4" w:space="0" w:color="000000"/>
            </w:tcBorders>
            <w:shd w:val="clear" w:color="auto" w:fill="auto"/>
            <w:vAlign w:val="center"/>
          </w:tcPr>
          <w:p w14:paraId="1DF5F036" w14:textId="77777777" w:rsidR="00FC36C4" w:rsidRDefault="00FC36C4" w:rsidP="00493F74">
            <w:pPr>
              <w:spacing w:after="0" w:line="240" w:lineRule="auto"/>
              <w:jc w:val="center"/>
            </w:pPr>
            <w:r>
              <w:rPr>
                <w:rFonts w:eastAsia="Times New Roman"/>
                <w:color w:val="000000"/>
                <w:sz w:val="20"/>
                <w:szCs w:val="20"/>
              </w:rPr>
              <w:t>72</w:t>
            </w:r>
          </w:p>
        </w:tc>
      </w:tr>
      <w:tr w:rsidR="00FC36C4" w14:paraId="35ACF933" w14:textId="77777777" w:rsidTr="00A01000">
        <w:trPr>
          <w:trHeight w:val="285"/>
        </w:trPr>
        <w:tc>
          <w:tcPr>
            <w:tcW w:w="1560" w:type="dxa"/>
            <w:tcBorders>
              <w:left w:val="single" w:sz="4" w:space="0" w:color="000000"/>
              <w:bottom w:val="single" w:sz="4" w:space="0" w:color="000000"/>
            </w:tcBorders>
            <w:shd w:val="clear" w:color="auto" w:fill="auto"/>
            <w:vAlign w:val="center"/>
          </w:tcPr>
          <w:p w14:paraId="33D80D8D" w14:textId="77777777" w:rsidR="00FC36C4" w:rsidRDefault="00FC36C4" w:rsidP="00493F74">
            <w:pPr>
              <w:spacing w:after="0" w:line="240" w:lineRule="auto"/>
              <w:rPr>
                <w:rFonts w:eastAsia="Times New Roman"/>
                <w:color w:val="000000"/>
                <w:sz w:val="20"/>
                <w:szCs w:val="20"/>
              </w:rPr>
            </w:pPr>
            <w:r>
              <w:rPr>
                <w:rFonts w:eastAsia="Times New Roman"/>
                <w:color w:val="000000"/>
                <w:sz w:val="20"/>
                <w:szCs w:val="20"/>
              </w:rPr>
              <w:t>Велье</w:t>
            </w:r>
          </w:p>
        </w:tc>
        <w:tc>
          <w:tcPr>
            <w:tcW w:w="709" w:type="dxa"/>
            <w:tcBorders>
              <w:left w:val="single" w:sz="4" w:space="0" w:color="000000"/>
              <w:bottom w:val="single" w:sz="4" w:space="0" w:color="000000"/>
            </w:tcBorders>
            <w:shd w:val="clear" w:color="auto" w:fill="auto"/>
            <w:vAlign w:val="center"/>
          </w:tcPr>
          <w:p w14:paraId="028CA3B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17</w:t>
            </w:r>
          </w:p>
        </w:tc>
        <w:tc>
          <w:tcPr>
            <w:tcW w:w="709" w:type="dxa"/>
            <w:tcBorders>
              <w:left w:val="single" w:sz="4" w:space="0" w:color="000000"/>
              <w:bottom w:val="single" w:sz="4" w:space="0" w:color="000000"/>
            </w:tcBorders>
            <w:shd w:val="clear" w:color="auto" w:fill="auto"/>
            <w:vAlign w:val="center"/>
          </w:tcPr>
          <w:p w14:paraId="6871F7A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6</w:t>
            </w:r>
          </w:p>
        </w:tc>
        <w:tc>
          <w:tcPr>
            <w:tcW w:w="709" w:type="dxa"/>
            <w:tcBorders>
              <w:left w:val="single" w:sz="4" w:space="0" w:color="000000"/>
              <w:bottom w:val="single" w:sz="4" w:space="0" w:color="000000"/>
            </w:tcBorders>
            <w:shd w:val="clear" w:color="auto" w:fill="auto"/>
            <w:vAlign w:val="center"/>
          </w:tcPr>
          <w:p w14:paraId="7737914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11</w:t>
            </w:r>
          </w:p>
        </w:tc>
        <w:tc>
          <w:tcPr>
            <w:tcW w:w="567" w:type="dxa"/>
            <w:tcBorders>
              <w:left w:val="single" w:sz="4" w:space="0" w:color="000000"/>
              <w:bottom w:val="single" w:sz="4" w:space="0" w:color="000000"/>
            </w:tcBorders>
            <w:shd w:val="clear" w:color="auto" w:fill="auto"/>
            <w:vAlign w:val="center"/>
          </w:tcPr>
          <w:p w14:paraId="29CD0AB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567" w:type="dxa"/>
            <w:tcBorders>
              <w:left w:val="single" w:sz="4" w:space="0" w:color="000000"/>
              <w:bottom w:val="single" w:sz="4" w:space="0" w:color="000000"/>
            </w:tcBorders>
            <w:shd w:val="clear" w:color="auto" w:fill="auto"/>
            <w:vAlign w:val="center"/>
          </w:tcPr>
          <w:p w14:paraId="3A20D1B1"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9" w:type="dxa"/>
            <w:tcBorders>
              <w:left w:val="single" w:sz="4" w:space="0" w:color="000000"/>
              <w:bottom w:val="single" w:sz="4" w:space="0" w:color="000000"/>
            </w:tcBorders>
            <w:shd w:val="clear" w:color="auto" w:fill="auto"/>
            <w:vAlign w:val="center"/>
          </w:tcPr>
          <w:p w14:paraId="18194A85"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2</w:t>
            </w:r>
          </w:p>
        </w:tc>
        <w:tc>
          <w:tcPr>
            <w:tcW w:w="708" w:type="dxa"/>
            <w:tcBorders>
              <w:left w:val="single" w:sz="4" w:space="0" w:color="000000"/>
              <w:bottom w:val="single" w:sz="4" w:space="0" w:color="000000"/>
            </w:tcBorders>
            <w:shd w:val="clear" w:color="auto" w:fill="auto"/>
            <w:vAlign w:val="center"/>
          </w:tcPr>
          <w:p w14:paraId="1D4C9447"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8</w:t>
            </w:r>
          </w:p>
        </w:tc>
        <w:tc>
          <w:tcPr>
            <w:tcW w:w="709" w:type="dxa"/>
            <w:tcBorders>
              <w:left w:val="single" w:sz="4" w:space="0" w:color="000000"/>
              <w:bottom w:val="single" w:sz="4" w:space="0" w:color="000000"/>
            </w:tcBorders>
            <w:shd w:val="clear" w:color="auto" w:fill="auto"/>
            <w:vAlign w:val="center"/>
          </w:tcPr>
          <w:p w14:paraId="1DE137F8"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4</w:t>
            </w:r>
          </w:p>
        </w:tc>
        <w:tc>
          <w:tcPr>
            <w:tcW w:w="709" w:type="dxa"/>
            <w:tcBorders>
              <w:left w:val="single" w:sz="4" w:space="0" w:color="000000"/>
              <w:bottom w:val="single" w:sz="4" w:space="0" w:color="000000"/>
            </w:tcBorders>
            <w:shd w:val="clear" w:color="auto" w:fill="auto"/>
            <w:vAlign w:val="center"/>
          </w:tcPr>
          <w:p w14:paraId="642CE634"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12</w:t>
            </w:r>
          </w:p>
        </w:tc>
        <w:tc>
          <w:tcPr>
            <w:tcW w:w="708" w:type="dxa"/>
            <w:tcBorders>
              <w:left w:val="single" w:sz="4" w:space="0" w:color="000000"/>
              <w:bottom w:val="single" w:sz="4" w:space="0" w:color="000000"/>
            </w:tcBorders>
            <w:shd w:val="clear" w:color="auto" w:fill="auto"/>
            <w:vAlign w:val="center"/>
          </w:tcPr>
          <w:p w14:paraId="2988532D"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3</w:t>
            </w:r>
          </w:p>
        </w:tc>
        <w:tc>
          <w:tcPr>
            <w:tcW w:w="709" w:type="dxa"/>
            <w:tcBorders>
              <w:left w:val="single" w:sz="4" w:space="0" w:color="000000"/>
              <w:bottom w:val="single" w:sz="4" w:space="0" w:color="000000"/>
            </w:tcBorders>
            <w:shd w:val="clear" w:color="auto" w:fill="auto"/>
            <w:vAlign w:val="center"/>
          </w:tcPr>
          <w:p w14:paraId="6DEBA99B" w14:textId="77777777" w:rsidR="00FC36C4" w:rsidRDefault="00FC36C4" w:rsidP="00493F74">
            <w:pPr>
              <w:spacing w:after="0" w:line="240" w:lineRule="auto"/>
              <w:jc w:val="center"/>
              <w:rPr>
                <w:rFonts w:eastAsia="Times New Roman"/>
                <w:color w:val="000000"/>
                <w:sz w:val="20"/>
                <w:szCs w:val="20"/>
              </w:rPr>
            </w:pPr>
            <w:r>
              <w:rPr>
                <w:rFonts w:eastAsia="Times New Roman"/>
                <w:color w:val="000000"/>
                <w:sz w:val="20"/>
                <w:szCs w:val="20"/>
              </w:rPr>
              <w:t>0</w:t>
            </w:r>
          </w:p>
        </w:tc>
        <w:tc>
          <w:tcPr>
            <w:tcW w:w="729" w:type="dxa"/>
            <w:tcBorders>
              <w:left w:val="single" w:sz="4" w:space="0" w:color="000000"/>
              <w:bottom w:val="single" w:sz="4" w:space="0" w:color="000000"/>
              <w:right w:val="single" w:sz="4" w:space="0" w:color="000000"/>
            </w:tcBorders>
            <w:shd w:val="clear" w:color="auto" w:fill="auto"/>
            <w:vAlign w:val="center"/>
          </w:tcPr>
          <w:p w14:paraId="04D68B5C" w14:textId="77777777" w:rsidR="00FC36C4" w:rsidRDefault="00FC36C4" w:rsidP="00493F74">
            <w:pPr>
              <w:spacing w:after="0" w:line="240" w:lineRule="auto"/>
              <w:jc w:val="center"/>
            </w:pPr>
            <w:r>
              <w:rPr>
                <w:rFonts w:eastAsia="Times New Roman"/>
                <w:color w:val="000000"/>
                <w:sz w:val="20"/>
                <w:szCs w:val="20"/>
              </w:rPr>
              <w:t>3</w:t>
            </w:r>
          </w:p>
        </w:tc>
      </w:tr>
      <w:tr w:rsidR="00FC36C4" w14:paraId="16A28EA4" w14:textId="77777777" w:rsidTr="00A01000">
        <w:trPr>
          <w:trHeight w:val="262"/>
        </w:trPr>
        <w:tc>
          <w:tcPr>
            <w:tcW w:w="1560" w:type="dxa"/>
            <w:tcBorders>
              <w:left w:val="single" w:sz="4" w:space="0" w:color="000000"/>
              <w:bottom w:val="single" w:sz="4" w:space="0" w:color="000000"/>
            </w:tcBorders>
            <w:shd w:val="clear" w:color="auto" w:fill="auto"/>
            <w:vAlign w:val="center"/>
          </w:tcPr>
          <w:p w14:paraId="47E0FCE2"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ИТОГО</w:t>
            </w:r>
          </w:p>
        </w:tc>
        <w:tc>
          <w:tcPr>
            <w:tcW w:w="709" w:type="dxa"/>
            <w:tcBorders>
              <w:left w:val="single" w:sz="4" w:space="0" w:color="000000"/>
              <w:bottom w:val="single" w:sz="4" w:space="0" w:color="000000"/>
            </w:tcBorders>
            <w:shd w:val="clear" w:color="auto" w:fill="auto"/>
            <w:vAlign w:val="center"/>
          </w:tcPr>
          <w:p w14:paraId="1D523E66"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4557</w:t>
            </w:r>
          </w:p>
        </w:tc>
        <w:tc>
          <w:tcPr>
            <w:tcW w:w="709" w:type="dxa"/>
            <w:tcBorders>
              <w:left w:val="single" w:sz="4" w:space="0" w:color="000000"/>
              <w:bottom w:val="single" w:sz="4" w:space="0" w:color="000000"/>
            </w:tcBorders>
            <w:shd w:val="clear" w:color="auto" w:fill="auto"/>
            <w:vAlign w:val="center"/>
          </w:tcPr>
          <w:p w14:paraId="77308FCA"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2122</w:t>
            </w:r>
          </w:p>
        </w:tc>
        <w:tc>
          <w:tcPr>
            <w:tcW w:w="709" w:type="dxa"/>
            <w:tcBorders>
              <w:left w:val="single" w:sz="4" w:space="0" w:color="000000"/>
              <w:bottom w:val="single" w:sz="4" w:space="0" w:color="000000"/>
            </w:tcBorders>
            <w:shd w:val="clear" w:color="auto" w:fill="auto"/>
            <w:vAlign w:val="center"/>
          </w:tcPr>
          <w:p w14:paraId="1D093631"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2435</w:t>
            </w:r>
          </w:p>
        </w:tc>
        <w:tc>
          <w:tcPr>
            <w:tcW w:w="567" w:type="dxa"/>
            <w:tcBorders>
              <w:left w:val="single" w:sz="4" w:space="0" w:color="000000"/>
              <w:bottom w:val="single" w:sz="4" w:space="0" w:color="000000"/>
            </w:tcBorders>
            <w:shd w:val="clear" w:color="auto" w:fill="auto"/>
            <w:vAlign w:val="center"/>
          </w:tcPr>
          <w:p w14:paraId="0570A862"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365</w:t>
            </w:r>
          </w:p>
        </w:tc>
        <w:tc>
          <w:tcPr>
            <w:tcW w:w="567" w:type="dxa"/>
            <w:tcBorders>
              <w:left w:val="single" w:sz="4" w:space="0" w:color="000000"/>
              <w:bottom w:val="single" w:sz="4" w:space="0" w:color="000000"/>
            </w:tcBorders>
            <w:shd w:val="clear" w:color="auto" w:fill="auto"/>
            <w:vAlign w:val="center"/>
          </w:tcPr>
          <w:p w14:paraId="4DF85C04"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368</w:t>
            </w:r>
          </w:p>
        </w:tc>
        <w:tc>
          <w:tcPr>
            <w:tcW w:w="709" w:type="dxa"/>
            <w:tcBorders>
              <w:left w:val="single" w:sz="4" w:space="0" w:color="000000"/>
              <w:bottom w:val="single" w:sz="4" w:space="0" w:color="000000"/>
            </w:tcBorders>
            <w:shd w:val="clear" w:color="auto" w:fill="auto"/>
            <w:vAlign w:val="center"/>
          </w:tcPr>
          <w:p w14:paraId="4BEEE9EE"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733</w:t>
            </w:r>
          </w:p>
        </w:tc>
        <w:tc>
          <w:tcPr>
            <w:tcW w:w="708" w:type="dxa"/>
            <w:tcBorders>
              <w:left w:val="single" w:sz="4" w:space="0" w:color="000000"/>
              <w:bottom w:val="single" w:sz="4" w:space="0" w:color="000000"/>
            </w:tcBorders>
            <w:shd w:val="clear" w:color="auto" w:fill="auto"/>
            <w:vAlign w:val="center"/>
          </w:tcPr>
          <w:p w14:paraId="27913F8E"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1142</w:t>
            </w:r>
          </w:p>
        </w:tc>
        <w:tc>
          <w:tcPr>
            <w:tcW w:w="709" w:type="dxa"/>
            <w:tcBorders>
              <w:left w:val="single" w:sz="4" w:space="0" w:color="000000"/>
              <w:bottom w:val="single" w:sz="4" w:space="0" w:color="000000"/>
            </w:tcBorders>
            <w:shd w:val="clear" w:color="auto" w:fill="auto"/>
            <w:vAlign w:val="center"/>
          </w:tcPr>
          <w:p w14:paraId="0A3FFA3D"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1321</w:t>
            </w:r>
          </w:p>
        </w:tc>
        <w:tc>
          <w:tcPr>
            <w:tcW w:w="709" w:type="dxa"/>
            <w:tcBorders>
              <w:left w:val="single" w:sz="4" w:space="0" w:color="000000"/>
              <w:bottom w:val="single" w:sz="4" w:space="0" w:color="000000"/>
            </w:tcBorders>
            <w:shd w:val="clear" w:color="auto" w:fill="auto"/>
            <w:vAlign w:val="center"/>
          </w:tcPr>
          <w:p w14:paraId="536FACDB"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2463</w:t>
            </w:r>
          </w:p>
        </w:tc>
        <w:tc>
          <w:tcPr>
            <w:tcW w:w="708" w:type="dxa"/>
            <w:tcBorders>
              <w:left w:val="single" w:sz="4" w:space="0" w:color="000000"/>
              <w:bottom w:val="single" w:sz="4" w:space="0" w:color="000000"/>
            </w:tcBorders>
            <w:shd w:val="clear" w:color="auto" w:fill="auto"/>
            <w:vAlign w:val="center"/>
          </w:tcPr>
          <w:p w14:paraId="7E473E52"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928</w:t>
            </w:r>
          </w:p>
        </w:tc>
        <w:tc>
          <w:tcPr>
            <w:tcW w:w="709" w:type="dxa"/>
            <w:tcBorders>
              <w:left w:val="single" w:sz="4" w:space="0" w:color="000000"/>
              <w:bottom w:val="single" w:sz="4" w:space="0" w:color="000000"/>
            </w:tcBorders>
            <w:shd w:val="clear" w:color="auto" w:fill="auto"/>
            <w:vAlign w:val="center"/>
          </w:tcPr>
          <w:p w14:paraId="0E2EDE28" w14:textId="77777777" w:rsidR="00FC36C4" w:rsidRDefault="00FC36C4" w:rsidP="00493F74">
            <w:pPr>
              <w:spacing w:after="0" w:line="240" w:lineRule="auto"/>
              <w:jc w:val="center"/>
              <w:rPr>
                <w:rFonts w:eastAsia="Times New Roman"/>
                <w:b/>
                <w:color w:val="000000"/>
                <w:sz w:val="20"/>
                <w:szCs w:val="20"/>
              </w:rPr>
            </w:pPr>
            <w:r>
              <w:rPr>
                <w:rFonts w:eastAsia="Times New Roman"/>
                <w:b/>
                <w:color w:val="000000"/>
                <w:sz w:val="20"/>
                <w:szCs w:val="20"/>
              </w:rPr>
              <w:t>433</w:t>
            </w:r>
          </w:p>
        </w:tc>
        <w:tc>
          <w:tcPr>
            <w:tcW w:w="729" w:type="dxa"/>
            <w:tcBorders>
              <w:left w:val="single" w:sz="4" w:space="0" w:color="000000"/>
              <w:bottom w:val="single" w:sz="4" w:space="0" w:color="000000"/>
              <w:right w:val="single" w:sz="4" w:space="0" w:color="000000"/>
            </w:tcBorders>
            <w:shd w:val="clear" w:color="auto" w:fill="auto"/>
            <w:vAlign w:val="center"/>
          </w:tcPr>
          <w:p w14:paraId="370D5C81" w14:textId="77777777" w:rsidR="00FC36C4" w:rsidRDefault="00FC36C4" w:rsidP="00493F74">
            <w:pPr>
              <w:spacing w:after="0" w:line="240" w:lineRule="auto"/>
              <w:jc w:val="center"/>
            </w:pPr>
            <w:r>
              <w:rPr>
                <w:rFonts w:eastAsia="Times New Roman"/>
                <w:b/>
                <w:color w:val="000000"/>
                <w:sz w:val="20"/>
                <w:szCs w:val="20"/>
              </w:rPr>
              <w:t>1361</w:t>
            </w:r>
          </w:p>
        </w:tc>
      </w:tr>
    </w:tbl>
    <w:p w14:paraId="7546F1E2" w14:textId="77777777" w:rsidR="003B1BA7" w:rsidRPr="00A33F1B" w:rsidRDefault="003B1BA7" w:rsidP="009D1F5C">
      <w:pPr>
        <w:widowControl w:val="0"/>
        <w:spacing w:after="0" w:line="360" w:lineRule="auto"/>
        <w:jc w:val="both"/>
        <w:rPr>
          <w:rFonts w:eastAsia="Times New Roman"/>
          <w:b/>
          <w:bCs/>
          <w:kern w:val="0"/>
          <w:sz w:val="20"/>
          <w:szCs w:val="20"/>
          <w:lang w:eastAsia="ru-RU"/>
        </w:rPr>
      </w:pPr>
    </w:p>
    <w:p w14:paraId="3DBA4FCE" w14:textId="77777777" w:rsidR="00F84D5E" w:rsidRDefault="00DE3576" w:rsidP="009D1F5C">
      <w:pPr>
        <w:widowControl w:val="0"/>
        <w:spacing w:after="0" w:line="360" w:lineRule="auto"/>
        <w:ind w:firstLine="709"/>
        <w:jc w:val="both"/>
        <w:rPr>
          <w:rFonts w:eastAsia="Times New Roman"/>
        </w:rPr>
      </w:pPr>
      <w:r w:rsidRPr="00DE3576">
        <w:rPr>
          <w:rFonts w:eastAsia="Times New Roman"/>
        </w:rPr>
        <w:t xml:space="preserve">На момент проектирования демографическая ситуация в </w:t>
      </w:r>
      <w:r w:rsidR="00366146">
        <w:rPr>
          <w:rFonts w:eastAsia="Times New Roman"/>
        </w:rPr>
        <w:t>Ивановском</w:t>
      </w:r>
      <w:r>
        <w:rPr>
          <w:rFonts w:eastAsia="Times New Roman"/>
        </w:rPr>
        <w:t xml:space="preserve"> сельсовете</w:t>
      </w:r>
      <w:r w:rsidRPr="00DE3576">
        <w:rPr>
          <w:rFonts w:eastAsia="Times New Roman"/>
        </w:rPr>
        <w:t xml:space="preserve">, как и в </w:t>
      </w:r>
      <w:r w:rsidR="00A01000">
        <w:rPr>
          <w:rFonts w:eastAsia="Times New Roman"/>
        </w:rPr>
        <w:t>Рыльс</w:t>
      </w:r>
      <w:r w:rsidR="00FC3C5D">
        <w:rPr>
          <w:rFonts w:eastAsia="Times New Roman"/>
        </w:rPr>
        <w:t>ком</w:t>
      </w:r>
      <w:r w:rsidRPr="00DE3576">
        <w:rPr>
          <w:rFonts w:eastAsia="Times New Roman"/>
        </w:rPr>
        <w:t xml:space="preserve"> районе в целом, характеризуется продолжающимся процессом естественной убыли населения вследствие превышения числа умерших над числом родившихся. </w:t>
      </w:r>
    </w:p>
    <w:p w14:paraId="2F947079" w14:textId="77777777" w:rsidR="00DE3576" w:rsidRPr="00DE3576" w:rsidRDefault="00DE3576" w:rsidP="009D1F5C">
      <w:pPr>
        <w:widowControl w:val="0"/>
        <w:spacing w:after="0" w:line="360" w:lineRule="auto"/>
        <w:ind w:firstLine="720"/>
        <w:jc w:val="both"/>
        <w:rPr>
          <w:rFonts w:eastAsia="Times New Roman"/>
          <w:kern w:val="0"/>
          <w:lang w:eastAsia="ru-RU"/>
        </w:rPr>
      </w:pPr>
      <w:r w:rsidRPr="00DE3576">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w:t>
      </w:r>
      <w:r w:rsidR="00B45EDA">
        <w:rPr>
          <w:rFonts w:eastAsia="Times New Roman"/>
          <w:kern w:val="0"/>
          <w:lang w:eastAsia="ru-RU"/>
        </w:rPr>
        <w:t>1</w:t>
      </w:r>
      <w:r w:rsidR="00A01000">
        <w:rPr>
          <w:rFonts w:eastAsia="Times New Roman"/>
          <w:kern w:val="0"/>
          <w:lang w:eastAsia="ru-RU"/>
        </w:rPr>
        <w:t>5</w:t>
      </w:r>
      <w:r w:rsidRPr="00DE3576">
        <w:rPr>
          <w:rFonts w:eastAsia="Times New Roman"/>
          <w:kern w:val="0"/>
          <w:lang w:eastAsia="ru-RU"/>
        </w:rPr>
        <w:t xml:space="preserve"> по </w:t>
      </w:r>
      <w:r w:rsidR="00E838E3">
        <w:rPr>
          <w:rFonts w:eastAsia="Times New Roman"/>
          <w:kern w:val="0"/>
          <w:lang w:eastAsia="ru-RU"/>
        </w:rPr>
        <w:t>20</w:t>
      </w:r>
      <w:r w:rsidR="00A01000">
        <w:rPr>
          <w:rFonts w:eastAsia="Times New Roman"/>
          <w:kern w:val="0"/>
          <w:lang w:eastAsia="ru-RU"/>
        </w:rPr>
        <w:t>20</w:t>
      </w:r>
      <w:r w:rsidRPr="00DE3576">
        <w:rPr>
          <w:rFonts w:eastAsia="Times New Roman"/>
          <w:kern w:val="0"/>
          <w:lang w:eastAsia="ru-RU"/>
        </w:rPr>
        <w:t xml:space="preserve"> </w:t>
      </w:r>
      <w:r w:rsidRPr="00DE3576">
        <w:rPr>
          <w:rFonts w:eastAsia="Times New Roman"/>
          <w:kern w:val="0"/>
          <w:lang w:eastAsia="ru-RU"/>
        </w:rPr>
        <w:lastRenderedPageBreak/>
        <w:t xml:space="preserve">годы колебался от 21,3 до 10,4 </w:t>
      </w:r>
      <w:r w:rsidR="00BE0199">
        <w:rPr>
          <w:rFonts w:eastAsia="Times New Roman"/>
          <w:kern w:val="0"/>
          <w:lang w:eastAsia="ru-RU"/>
        </w:rPr>
        <w:t>%</w:t>
      </w:r>
      <w:r w:rsidRPr="00DE3576">
        <w:rPr>
          <w:rFonts w:eastAsia="Times New Roman"/>
          <w:kern w:val="0"/>
          <w:lang w:eastAsia="ru-RU"/>
        </w:rPr>
        <w:t xml:space="preserve"> и в среднем составил 17,3 </w:t>
      </w:r>
      <w:r w:rsidR="00BE0199">
        <w:rPr>
          <w:rFonts w:eastAsia="Times New Roman"/>
          <w:kern w:val="0"/>
          <w:lang w:eastAsia="ru-RU"/>
        </w:rPr>
        <w:t>%.</w:t>
      </w:r>
      <w:r w:rsidRPr="00DE3576">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sidR="00BE0199">
        <w:rPr>
          <w:rFonts w:eastAsia="Times New Roman"/>
          <w:kern w:val="0"/>
          <w:lang w:eastAsia="ru-RU"/>
        </w:rPr>
        <w:t>%.</w:t>
      </w:r>
      <w:r w:rsidRPr="00DE3576">
        <w:rPr>
          <w:rFonts w:eastAsia="Times New Roman"/>
          <w:kern w:val="0"/>
          <w:lang w:eastAsia="ru-RU"/>
        </w:rPr>
        <w:t xml:space="preserve"> Это объясняется более высоким уровнем смертности и пониженным уровнем рождаемости.</w:t>
      </w:r>
      <w:r w:rsidR="004428EA">
        <w:rPr>
          <w:rFonts w:eastAsia="Times New Roman"/>
          <w:kern w:val="0"/>
          <w:lang w:eastAsia="ru-RU"/>
        </w:rPr>
        <w:t xml:space="preserve"> </w:t>
      </w:r>
    </w:p>
    <w:p w14:paraId="6CAB953E" w14:textId="77777777" w:rsidR="00DE3576" w:rsidRPr="00DE3576" w:rsidRDefault="00DE3576" w:rsidP="00FB6DBF">
      <w:pPr>
        <w:widowControl w:val="0"/>
        <w:spacing w:after="0" w:line="360" w:lineRule="auto"/>
        <w:ind w:firstLine="709"/>
        <w:jc w:val="both"/>
        <w:rPr>
          <w:rFonts w:eastAsia="Times New Roman"/>
          <w:kern w:val="0"/>
          <w:lang w:eastAsia="ru-RU"/>
        </w:rPr>
      </w:pPr>
      <w:r w:rsidRPr="00DE3576">
        <w:rPr>
          <w:rFonts w:eastAsia="Times New Roman"/>
          <w:kern w:val="0"/>
          <w:lang w:eastAsia="ru-RU"/>
        </w:rPr>
        <w:t>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малочисленного населения, родившегося в годы войны.</w:t>
      </w:r>
    </w:p>
    <w:p w14:paraId="0D8949B6" w14:textId="77777777" w:rsidR="00DE3576" w:rsidRDefault="00DE3576" w:rsidP="00FB6DBF">
      <w:pPr>
        <w:widowControl w:val="0"/>
        <w:spacing w:after="0" w:line="360" w:lineRule="auto"/>
        <w:ind w:firstLine="709"/>
        <w:jc w:val="both"/>
        <w:rPr>
          <w:rFonts w:eastAsia="Times New Roman"/>
          <w:kern w:val="0"/>
          <w:lang w:eastAsia="ru-RU"/>
        </w:rPr>
      </w:pPr>
      <w:r w:rsidRPr="00DE3576">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14:paraId="66DD8B07" w14:textId="77777777" w:rsidR="00DE3576" w:rsidRPr="00DE3576" w:rsidRDefault="00DE3576" w:rsidP="00FB6DBF">
      <w:pPr>
        <w:widowControl w:val="0"/>
        <w:spacing w:after="0" w:line="360" w:lineRule="auto"/>
        <w:ind w:firstLine="709"/>
        <w:jc w:val="both"/>
        <w:rPr>
          <w:rFonts w:eastAsia="Times New Roman"/>
        </w:rPr>
      </w:pPr>
      <w:r w:rsidRPr="00DE3576">
        <w:rPr>
          <w:rFonts w:eastAsia="Times New Roman"/>
        </w:rPr>
        <w:t xml:space="preserve">Возрастная структура населения </w:t>
      </w:r>
      <w:r w:rsidR="00366146">
        <w:rPr>
          <w:rFonts w:eastAsia="Times New Roman"/>
        </w:rPr>
        <w:t>Ивановского</w:t>
      </w:r>
      <w:r>
        <w:rPr>
          <w:rFonts w:eastAsia="Times New Roman"/>
        </w:rPr>
        <w:t xml:space="preserve"> сельсовета</w:t>
      </w:r>
      <w:r w:rsidRPr="00DE3576">
        <w:rPr>
          <w:rFonts w:eastAsia="Times New Roman"/>
        </w:rPr>
        <w:t xml:space="preserve"> относится к регрессивному типу, т.к. численность населения старше трудоспособного возраста превышает численность детей в 1,</w:t>
      </w:r>
      <w:r>
        <w:rPr>
          <w:rFonts w:eastAsia="Times New Roman"/>
        </w:rPr>
        <w:t>8</w:t>
      </w:r>
      <w:r w:rsidRPr="00DE3576">
        <w:rPr>
          <w:rFonts w:eastAsia="Times New Roman"/>
        </w:rPr>
        <w:t xml:space="preserve"> раз (на начало 20</w:t>
      </w:r>
      <w:r w:rsidR="00A01000">
        <w:rPr>
          <w:rFonts w:eastAsia="Times New Roman"/>
        </w:rPr>
        <w:t>20</w:t>
      </w:r>
      <w:r w:rsidRPr="00DE3576">
        <w:rPr>
          <w:rFonts w:eastAsia="Times New Roman"/>
        </w:rPr>
        <w:t xml:space="preserve"> года).</w:t>
      </w:r>
    </w:p>
    <w:p w14:paraId="5C2B896C" w14:textId="77777777" w:rsidR="00DE3576" w:rsidRPr="00DE3576" w:rsidRDefault="00DE3576" w:rsidP="00FB6DBF">
      <w:pPr>
        <w:widowControl w:val="0"/>
        <w:spacing w:after="0" w:line="360" w:lineRule="auto"/>
        <w:ind w:firstLine="709"/>
        <w:jc w:val="both"/>
        <w:rPr>
          <w:rFonts w:eastAsia="Times New Roman"/>
          <w:kern w:val="0"/>
          <w:lang w:eastAsia="ru-RU"/>
        </w:rPr>
      </w:pPr>
      <w:r w:rsidRPr="00DE3576">
        <w:rPr>
          <w:rFonts w:eastAsia="Times New Roman"/>
          <w:kern w:val="0"/>
          <w:lang w:eastAsia="ru-RU"/>
        </w:rPr>
        <w:t xml:space="preserve">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w:t>
      </w:r>
      <w:r w:rsidRPr="00A33F1B">
        <w:rPr>
          <w:rFonts w:eastAsia="Times New Roman"/>
          <w:kern w:val="0"/>
          <w:lang w:eastAsia="ru-RU"/>
        </w:rPr>
        <w:t>в населенных пунктах в 20</w:t>
      </w:r>
      <w:r w:rsidR="00A01000">
        <w:rPr>
          <w:rFonts w:eastAsia="Times New Roman"/>
          <w:kern w:val="0"/>
          <w:lang w:eastAsia="ru-RU"/>
        </w:rPr>
        <w:t>20</w:t>
      </w:r>
      <w:r w:rsidRPr="00A33F1B">
        <w:rPr>
          <w:rFonts w:eastAsia="Times New Roman"/>
          <w:kern w:val="0"/>
          <w:lang w:eastAsia="ru-RU"/>
        </w:rPr>
        <w:t xml:space="preserve"> году составил </w:t>
      </w:r>
      <w:r w:rsidR="00A33F1B" w:rsidRPr="00115689">
        <w:rPr>
          <w:rFonts w:eastAsia="Times New Roman"/>
          <w:kern w:val="0"/>
          <w:lang w:eastAsia="ru-RU"/>
        </w:rPr>
        <w:t>480</w:t>
      </w:r>
      <w:r w:rsidRPr="00A33F1B">
        <w:rPr>
          <w:rFonts w:eastAsia="Times New Roman"/>
          <w:kern w:val="0"/>
          <w:lang w:eastAsia="ru-RU"/>
        </w:rPr>
        <w:t xml:space="preserve">, что </w:t>
      </w:r>
      <w:r w:rsidR="00A33F1B" w:rsidRPr="00A33F1B">
        <w:rPr>
          <w:rFonts w:eastAsia="Times New Roman"/>
          <w:kern w:val="0"/>
          <w:lang w:eastAsia="ru-RU"/>
        </w:rPr>
        <w:t xml:space="preserve">незначительно </w:t>
      </w:r>
      <w:r w:rsidRPr="00A33F1B">
        <w:rPr>
          <w:rFonts w:eastAsia="Times New Roman"/>
          <w:kern w:val="0"/>
          <w:lang w:eastAsia="ru-RU"/>
        </w:rPr>
        <w:t>превышает данный показатель по Курской области.</w:t>
      </w:r>
    </w:p>
    <w:p w14:paraId="0D43D412" w14:textId="286CB676" w:rsid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w:t>
      </w:r>
    </w:p>
    <w:p w14:paraId="6FC66DB0"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E2B763A" w14:textId="77777777" w:rsidR="00DE3576" w:rsidRP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14:paraId="6463780B" w14:textId="77777777" w:rsidR="00DE3576" w:rsidRPr="00DE3576" w:rsidRDefault="00DE3576" w:rsidP="009D1F5C">
      <w:pPr>
        <w:widowControl w:val="0"/>
        <w:spacing w:after="0" w:line="360" w:lineRule="auto"/>
        <w:ind w:firstLine="709"/>
        <w:jc w:val="both"/>
      </w:pPr>
      <w:r w:rsidRPr="00DE3576">
        <w:rPr>
          <w:rFonts w:eastAsia="Times New Roman"/>
          <w:kern w:val="0"/>
          <w:lang w:eastAsia="ru-RU"/>
        </w:rPr>
        <w:t xml:space="preserve">В период первой очереди реализации проекта прогнозируется ухудшение </w:t>
      </w:r>
      <w:r w:rsidRPr="00DE3576">
        <w:rPr>
          <w:kern w:val="0"/>
          <w:lang w:eastAsia="ru-RU"/>
        </w:rPr>
        <w:t xml:space="preserve">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w:t>
      </w:r>
      <w:r w:rsidRPr="00DE3576">
        <w:rPr>
          <w:kern w:val="0"/>
          <w:lang w:eastAsia="ru-RU"/>
        </w:rPr>
        <w:lastRenderedPageBreak/>
        <w:t>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14:paraId="57012A44" w14:textId="77777777" w:rsidR="003F0977" w:rsidRDefault="003F0977" w:rsidP="009D1F5C">
      <w:pPr>
        <w:widowControl w:val="0"/>
        <w:spacing w:after="0" w:line="360" w:lineRule="auto"/>
        <w:ind w:firstLine="709"/>
        <w:jc w:val="both"/>
      </w:pPr>
      <w:r w:rsidRPr="006C6787">
        <w:t>В последние годы в сельсовете фиксируется стабильная естественная убыль населения, которая незначительно уравновешивается миграционным приростом (</w:t>
      </w:r>
      <w:r w:rsidR="00BE0DCC" w:rsidRPr="006C6787">
        <w:t>сельсовет рас</w:t>
      </w:r>
      <w:r w:rsidR="009122A9">
        <w:t>п</w:t>
      </w:r>
      <w:r w:rsidR="00BE0DCC" w:rsidRPr="006C6787">
        <w:t xml:space="preserve">оложен в </w:t>
      </w:r>
      <w:r w:rsidR="003B45B3">
        <w:t>15</w:t>
      </w:r>
      <w:r w:rsidR="00900CB9">
        <w:t xml:space="preserve"> </w:t>
      </w:r>
      <w:r w:rsidR="003F38F3">
        <w:t>к</w:t>
      </w:r>
      <w:r w:rsidR="00900CB9">
        <w:t>м</w:t>
      </w:r>
      <w:r w:rsidR="00BE0DCC" w:rsidRPr="006C6787">
        <w:t xml:space="preserve"> от </w:t>
      </w:r>
      <w:r w:rsidR="009122A9">
        <w:t>районного</w:t>
      </w:r>
      <w:r w:rsidR="00BE0DCC" w:rsidRPr="006C6787">
        <w:t xml:space="preserve"> центра</w:t>
      </w:r>
      <w:r w:rsidRPr="006C6787">
        <w:t xml:space="preserve"> – </w:t>
      </w:r>
      <w:r w:rsidR="006C6787">
        <w:t xml:space="preserve">г. </w:t>
      </w:r>
      <w:r w:rsidR="00366146">
        <w:t>Рыльск</w:t>
      </w:r>
      <w:r w:rsidRPr="006C6787">
        <w:t>). В целом динамика процессов естественного движения населения аналогична общероссийским показателям.</w:t>
      </w:r>
    </w:p>
    <w:p w14:paraId="62BF5E99" w14:textId="77777777" w:rsidR="003F0977" w:rsidRPr="006C6787" w:rsidRDefault="003F0977" w:rsidP="009D1F5C">
      <w:pPr>
        <w:widowControl w:val="0"/>
        <w:spacing w:after="0" w:line="360" w:lineRule="auto"/>
        <w:ind w:firstLine="709"/>
        <w:jc w:val="both"/>
      </w:pPr>
      <w:r w:rsidRPr="006C6787">
        <w:t>На снижение уровня рождаемости влияет ряд факторов, важнейшими из которых являются:</w:t>
      </w:r>
    </w:p>
    <w:p w14:paraId="629D0300" w14:textId="77777777" w:rsidR="003F0977" w:rsidRPr="006C6787" w:rsidRDefault="003F0977" w:rsidP="000F1B4B">
      <w:pPr>
        <w:widowControl w:val="0"/>
        <w:numPr>
          <w:ilvl w:val="0"/>
          <w:numId w:val="27"/>
        </w:numPr>
        <w:spacing w:after="0" w:line="360" w:lineRule="auto"/>
        <w:ind w:left="0" w:firstLine="709"/>
        <w:jc w:val="both"/>
      </w:pPr>
      <w:r w:rsidRPr="006C6787">
        <w:t>устойчивая тенденция к быстрому снижению рождаемости, характеризуемая снижением количества детей, приходящихся на 1 женщину;</w:t>
      </w:r>
    </w:p>
    <w:p w14:paraId="3C88F4A9" w14:textId="77777777" w:rsidR="003F0977" w:rsidRPr="006C6787" w:rsidRDefault="003F0977" w:rsidP="000F1B4B">
      <w:pPr>
        <w:widowControl w:val="0"/>
        <w:numPr>
          <w:ilvl w:val="0"/>
          <w:numId w:val="27"/>
        </w:numPr>
        <w:spacing w:after="0" w:line="360" w:lineRule="auto"/>
        <w:ind w:left="0" w:firstLine="709"/>
        <w:jc w:val="both"/>
      </w:pPr>
      <w:r w:rsidRPr="006C6787">
        <w:t>нестабильность экономики;</w:t>
      </w:r>
    </w:p>
    <w:p w14:paraId="6D1ED32E" w14:textId="77777777" w:rsidR="003F0977" w:rsidRPr="006C6787" w:rsidRDefault="003F0977" w:rsidP="000F1B4B">
      <w:pPr>
        <w:widowControl w:val="0"/>
        <w:numPr>
          <w:ilvl w:val="0"/>
          <w:numId w:val="27"/>
        </w:numPr>
        <w:spacing w:after="0" w:line="360" w:lineRule="auto"/>
        <w:ind w:left="0" w:firstLine="709"/>
        <w:jc w:val="both"/>
      </w:pPr>
      <w:r w:rsidRPr="006C6787">
        <w:t xml:space="preserve">социально-бытовые условия. </w:t>
      </w:r>
    </w:p>
    <w:p w14:paraId="5298791B" w14:textId="77777777" w:rsidR="003F0977" w:rsidRPr="006C6787" w:rsidRDefault="003F0977" w:rsidP="009D1F5C">
      <w:pPr>
        <w:widowControl w:val="0"/>
        <w:spacing w:after="0" w:line="360" w:lineRule="auto"/>
        <w:ind w:firstLine="709"/>
        <w:jc w:val="both"/>
      </w:pPr>
      <w:r w:rsidRPr="006C6787">
        <w:t>На протяжении последних лет (с 20</w:t>
      </w:r>
      <w:r w:rsidR="00F62C77">
        <w:t>1</w:t>
      </w:r>
      <w:r w:rsidR="00A01000">
        <w:t>5</w:t>
      </w:r>
      <w:r w:rsidRPr="006C678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трудовых миграций (в областной центр, соседн</w:t>
      </w:r>
      <w:r w:rsidR="00BE6974">
        <w:t>ие</w:t>
      </w:r>
      <w:r w:rsidRPr="006C6787">
        <w:t xml:space="preserve"> </w:t>
      </w:r>
      <w:r w:rsidR="00B45EDA">
        <w:t>Орловскую</w:t>
      </w:r>
      <w:r w:rsidR="00FC3C5D">
        <w:t xml:space="preserve"> </w:t>
      </w:r>
      <w:r w:rsidRPr="006C6787">
        <w:t>област</w:t>
      </w:r>
      <w:r w:rsidR="00FC3C5D">
        <w:t>ь</w:t>
      </w:r>
      <w:r w:rsidRPr="006C6787">
        <w:t xml:space="preserve"> и Москву), а затем и переезд на постоянное место жительства. 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rsidR="00ED7208">
        <w:t>й</w:t>
      </w:r>
      <w:r w:rsidRPr="006C6787">
        <w:t xml:space="preserve"> </w:t>
      </w:r>
      <w:r w:rsidR="00366146">
        <w:t>Рыльского</w:t>
      </w:r>
      <w:r w:rsidRPr="006C6787">
        <w:t xml:space="preserve"> района в </w:t>
      </w:r>
      <w:r w:rsidR="00366146">
        <w:t>Ивановский</w:t>
      </w:r>
      <w:r w:rsidRPr="006C6787">
        <w:t xml:space="preserve"> сельсовет.</w:t>
      </w:r>
    </w:p>
    <w:p w14:paraId="3E6AE224" w14:textId="77777777" w:rsidR="003F0977" w:rsidRPr="006C6787" w:rsidRDefault="003F0977" w:rsidP="009D1F5C">
      <w:pPr>
        <w:widowControl w:val="0"/>
        <w:spacing w:after="0" w:line="360" w:lineRule="auto"/>
        <w:ind w:firstLine="709"/>
        <w:jc w:val="both"/>
      </w:pPr>
      <w:r w:rsidRPr="006C6787">
        <w:t>Ключевы</w:t>
      </w:r>
      <w:r w:rsidR="00434F0B">
        <w:t xml:space="preserve">е факторы привлечения трудовой </w:t>
      </w:r>
      <w:r w:rsidRPr="006C678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14:paraId="2572570C" w14:textId="77777777" w:rsidR="00C225F3" w:rsidRPr="00063CC8" w:rsidRDefault="004D5896" w:rsidP="009D1F5C">
      <w:pPr>
        <w:widowControl w:val="0"/>
        <w:spacing w:after="0" w:line="360" w:lineRule="auto"/>
        <w:ind w:firstLine="709"/>
        <w:jc w:val="both"/>
      </w:pPr>
      <w:r w:rsidRPr="006C6787">
        <w:t xml:space="preserve">За последние годы произошло изменение возрастной структуры в сторону увеличения </w:t>
      </w:r>
      <w:r w:rsidR="00063CC8">
        <w:t>населения пенсионного возраста.</w:t>
      </w:r>
    </w:p>
    <w:p w14:paraId="2E822447" w14:textId="77777777" w:rsidR="00D07144" w:rsidRPr="00ED7208" w:rsidRDefault="00D07144" w:rsidP="009D1F5C">
      <w:pPr>
        <w:widowControl w:val="0"/>
        <w:spacing w:after="0" w:line="360" w:lineRule="auto"/>
        <w:ind w:firstLine="709"/>
        <w:jc w:val="both"/>
        <w:rPr>
          <w:b/>
        </w:rPr>
      </w:pPr>
      <w:r w:rsidRPr="00ED7208">
        <w:rPr>
          <w:b/>
        </w:rPr>
        <w:t>Выводы:</w:t>
      </w:r>
    </w:p>
    <w:p w14:paraId="51B6851E" w14:textId="77777777" w:rsidR="00D07144" w:rsidRPr="006E6603" w:rsidRDefault="00D07144" w:rsidP="009D1F5C">
      <w:pPr>
        <w:widowControl w:val="0"/>
        <w:spacing w:after="0" w:line="360" w:lineRule="auto"/>
        <w:ind w:firstLine="709"/>
        <w:jc w:val="both"/>
      </w:pPr>
      <w:r w:rsidRPr="006E6603">
        <w:t>1. 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14:paraId="621DBB1E" w14:textId="77777777" w:rsidR="00D07144" w:rsidRPr="006E6603" w:rsidRDefault="00D07144" w:rsidP="009D1F5C">
      <w:pPr>
        <w:widowControl w:val="0"/>
        <w:spacing w:after="0" w:line="360" w:lineRule="auto"/>
        <w:ind w:firstLine="709"/>
        <w:jc w:val="both"/>
      </w:pPr>
      <w:r w:rsidRPr="006E6603">
        <w:t xml:space="preserve">2. 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w:t>
      </w:r>
      <w:r w:rsidRPr="006E6603">
        <w:lastRenderedPageBreak/>
        <w:t>затратах на жизнедеятельность лиц пенсионного возраста.</w:t>
      </w:r>
    </w:p>
    <w:p w14:paraId="29A06B55" w14:textId="77777777" w:rsidR="00D07144" w:rsidRPr="006E6603" w:rsidRDefault="00D07144" w:rsidP="009D1F5C">
      <w:pPr>
        <w:widowControl w:val="0"/>
        <w:spacing w:after="0" w:line="360" w:lineRule="auto"/>
        <w:ind w:firstLine="709"/>
        <w:jc w:val="both"/>
      </w:pPr>
      <w:r w:rsidRPr="006E6603">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0A4251E8" w14:textId="77777777" w:rsidR="00D07144" w:rsidRPr="006E6603" w:rsidRDefault="00D07144" w:rsidP="009D1F5C">
      <w:pPr>
        <w:widowControl w:val="0"/>
        <w:spacing w:after="0" w:line="360" w:lineRule="auto"/>
        <w:ind w:firstLine="709"/>
        <w:jc w:val="both"/>
      </w:pPr>
      <w:r w:rsidRPr="006E6603">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2D4CE356" w14:textId="77777777" w:rsidR="00D07144" w:rsidRPr="006E6603" w:rsidRDefault="00D07144" w:rsidP="009D1F5C">
      <w:pPr>
        <w:widowControl w:val="0"/>
        <w:spacing w:after="0" w:line="360" w:lineRule="auto"/>
        <w:ind w:firstLine="709"/>
        <w:jc w:val="both"/>
      </w:pPr>
      <w:r w:rsidRPr="006E6603">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14:paraId="79BA1A9A" w14:textId="77777777" w:rsidR="00D07144" w:rsidRPr="006E6603" w:rsidRDefault="00D07144" w:rsidP="009D1F5C">
      <w:pPr>
        <w:widowControl w:val="0"/>
        <w:spacing w:after="0" w:line="360" w:lineRule="auto"/>
        <w:ind w:firstLine="709"/>
        <w:jc w:val="both"/>
      </w:pPr>
      <w:r w:rsidRPr="006E6603">
        <w:t>Основными направлениями реализации демографической политики являются:</w:t>
      </w:r>
    </w:p>
    <w:p w14:paraId="739B8745" w14:textId="77777777" w:rsidR="00D07144" w:rsidRPr="006E6603" w:rsidRDefault="00D07144" w:rsidP="000F1B4B">
      <w:pPr>
        <w:widowControl w:val="0"/>
        <w:numPr>
          <w:ilvl w:val="0"/>
          <w:numId w:val="24"/>
        </w:numPr>
        <w:spacing w:after="0" w:line="360" w:lineRule="auto"/>
        <w:ind w:left="0" w:firstLine="709"/>
        <w:jc w:val="both"/>
      </w:pPr>
      <w:r w:rsidRPr="006E6603">
        <w:t>реализация мероприятий, направленных на стимулирование рождаемости;</w:t>
      </w:r>
    </w:p>
    <w:p w14:paraId="30A14FB0" w14:textId="77777777" w:rsidR="00D07144" w:rsidRPr="006E6603" w:rsidRDefault="00D07144" w:rsidP="000F1B4B">
      <w:pPr>
        <w:widowControl w:val="0"/>
        <w:numPr>
          <w:ilvl w:val="0"/>
          <w:numId w:val="24"/>
        </w:numPr>
        <w:spacing w:after="0" w:line="360" w:lineRule="auto"/>
        <w:ind w:left="0" w:firstLine="709"/>
        <w:jc w:val="both"/>
      </w:pPr>
      <w:r w:rsidRPr="006E6603">
        <w:t>приобщение разных возрастных групп к здоровому образу жизни;</w:t>
      </w:r>
    </w:p>
    <w:p w14:paraId="377AE2E3" w14:textId="77777777" w:rsidR="00D07144" w:rsidRPr="006E6603" w:rsidRDefault="00D07144" w:rsidP="000F1B4B">
      <w:pPr>
        <w:widowControl w:val="0"/>
        <w:numPr>
          <w:ilvl w:val="0"/>
          <w:numId w:val="24"/>
        </w:numPr>
        <w:spacing w:after="0" w:line="360" w:lineRule="auto"/>
        <w:ind w:left="0" w:firstLine="709"/>
        <w:jc w:val="both"/>
      </w:pPr>
      <w:r w:rsidRPr="006E6603">
        <w:t>создание системы профилактики социально значимых заболеваний;</w:t>
      </w:r>
    </w:p>
    <w:p w14:paraId="005EF10A" w14:textId="77777777" w:rsidR="00D07144" w:rsidRPr="006E6603" w:rsidRDefault="00D07144" w:rsidP="000F1B4B">
      <w:pPr>
        <w:widowControl w:val="0"/>
        <w:numPr>
          <w:ilvl w:val="0"/>
          <w:numId w:val="24"/>
        </w:numPr>
        <w:spacing w:after="0" w:line="360" w:lineRule="auto"/>
        <w:ind w:left="0" w:firstLine="709"/>
        <w:jc w:val="both"/>
      </w:pPr>
      <w:r w:rsidRPr="006E6603">
        <w:t>создание условий для притока квалифицированных специалистов и экономически активного населения в регион;</w:t>
      </w:r>
    </w:p>
    <w:p w14:paraId="5551C68D" w14:textId="77777777" w:rsidR="00D07144" w:rsidRPr="006E6603" w:rsidRDefault="00D07144" w:rsidP="000F1B4B">
      <w:pPr>
        <w:widowControl w:val="0"/>
        <w:numPr>
          <w:ilvl w:val="0"/>
          <w:numId w:val="24"/>
        </w:numPr>
        <w:spacing w:after="0" w:line="360" w:lineRule="auto"/>
        <w:ind w:left="0" w:firstLine="709"/>
        <w:jc w:val="both"/>
      </w:pPr>
      <w:r w:rsidRPr="006E6603">
        <w:t>перспективы создания рабочих мест.</w:t>
      </w:r>
    </w:p>
    <w:p w14:paraId="3D3AF8B9" w14:textId="77777777" w:rsidR="00D07144" w:rsidRPr="006E6603" w:rsidRDefault="00D07144" w:rsidP="009D1F5C">
      <w:pPr>
        <w:widowControl w:val="0"/>
        <w:spacing w:after="0" w:line="360" w:lineRule="auto"/>
        <w:ind w:firstLine="709"/>
        <w:jc w:val="both"/>
      </w:pPr>
      <w:r w:rsidRPr="006E6603">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1A64AFD8" w14:textId="77777777" w:rsidR="00D07144" w:rsidRPr="006E6603" w:rsidRDefault="00D07144" w:rsidP="009D1F5C">
      <w:pPr>
        <w:widowControl w:val="0"/>
        <w:spacing w:after="0" w:line="360" w:lineRule="auto"/>
        <w:ind w:firstLine="709"/>
        <w:jc w:val="both"/>
      </w:pPr>
      <w:r w:rsidRPr="006E6603">
        <w:t>Весьма актуальна подготовка квалифицированных кадров для модернизации агропромышленного комплекса сельсовета.</w:t>
      </w:r>
    </w:p>
    <w:p w14:paraId="23BAB4C2" w14:textId="77777777" w:rsidR="00677A32" w:rsidRPr="00115689" w:rsidRDefault="00D07144" w:rsidP="009D1F5C">
      <w:pPr>
        <w:widowControl w:val="0"/>
        <w:spacing w:after="0" w:line="360" w:lineRule="auto"/>
        <w:ind w:firstLine="709"/>
        <w:jc w:val="both"/>
      </w:pPr>
      <w:r w:rsidRPr="006E6603">
        <w:t xml:space="preserve">Демографическая ситуация, сложившаяся в настоящее время в </w:t>
      </w:r>
      <w:r w:rsidR="00366146">
        <w:t>Ивановском</w:t>
      </w:r>
      <w:r w:rsidRPr="006E6603">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w:t>
      </w:r>
      <w:r w:rsidRPr="00115689">
        <w:t>направленных</w:t>
      </w:r>
      <w:r w:rsidR="00BE6974" w:rsidRPr="00115689">
        <w:t xml:space="preserve"> на стимулирование рождаемости.</w:t>
      </w:r>
    </w:p>
    <w:p w14:paraId="4CB52E4C" w14:textId="77777777" w:rsidR="00A141B3" w:rsidRPr="00115689" w:rsidRDefault="00677A32" w:rsidP="009D1F5C">
      <w:pPr>
        <w:widowControl w:val="0"/>
        <w:spacing w:after="0" w:line="360" w:lineRule="auto"/>
        <w:ind w:firstLine="709"/>
        <w:jc w:val="both"/>
        <w:rPr>
          <w:b/>
        </w:rPr>
      </w:pPr>
      <w:r w:rsidRPr="00115689">
        <w:rPr>
          <w:b/>
        </w:rPr>
        <w:t>Проектные предложения (</w:t>
      </w:r>
      <w:r w:rsidR="00151C9D" w:rsidRPr="00115689">
        <w:rPr>
          <w:b/>
        </w:rPr>
        <w:t>Прогноз численности населения)</w:t>
      </w:r>
      <w:r w:rsidR="00115689" w:rsidRPr="00115689">
        <w:rPr>
          <w:b/>
        </w:rPr>
        <w:t>.</w:t>
      </w:r>
    </w:p>
    <w:p w14:paraId="5DBDFFCF" w14:textId="77777777" w:rsidR="00677A32" w:rsidRPr="00B65CD8" w:rsidRDefault="00677A32" w:rsidP="009D1F5C">
      <w:pPr>
        <w:widowControl w:val="0"/>
        <w:spacing w:after="0" w:line="360" w:lineRule="auto"/>
        <w:ind w:firstLine="709"/>
        <w:jc w:val="both"/>
      </w:pPr>
      <w:r w:rsidRPr="00594C45">
        <w:t xml:space="preserve">Анализ современной ситуации выявил основные направления демографических процессов </w:t>
      </w:r>
      <w:r w:rsidR="00E3387D" w:rsidRPr="00594C45">
        <w:t xml:space="preserve">в </w:t>
      </w:r>
      <w:r w:rsidR="00E3387D">
        <w:t>Ивановском сельсовете — это</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14:paraId="5D0B9F1C" w14:textId="77777777" w:rsidR="00677A32" w:rsidRPr="00ED4D77" w:rsidRDefault="00677A32" w:rsidP="009D1F5C">
      <w:pPr>
        <w:widowControl w:val="0"/>
        <w:spacing w:after="0" w:line="360" w:lineRule="auto"/>
        <w:ind w:firstLine="709"/>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14:paraId="21E3D921" w14:textId="1A2C75B6" w:rsidR="00677A32" w:rsidRDefault="00677A32" w:rsidP="009D1F5C">
      <w:pPr>
        <w:widowControl w:val="0"/>
        <w:spacing w:after="0" w:line="360" w:lineRule="auto"/>
        <w:ind w:firstLine="709"/>
        <w:jc w:val="both"/>
      </w:pPr>
      <w:r w:rsidRPr="00ED4D77">
        <w:lastRenderedPageBreak/>
        <w:t xml:space="preserve">Оценка перспективного изменения численности населения в достаточно широком временном диапазоне (до </w:t>
      </w:r>
      <w:r w:rsidR="00EB3304">
        <w:t>20</w:t>
      </w:r>
      <w:r w:rsidR="004B43CD">
        <w:t>31</w:t>
      </w:r>
      <w:r w:rsidRPr="00ED4D77">
        <w:t xml:space="preserve"> г.) требует построения двух вариантов прогноза (условно «инерционный» и «</w:t>
      </w:r>
      <w:r w:rsidR="00B956E6">
        <w:t>стабилизационный</w:t>
      </w:r>
      <w:r w:rsidRPr="00ED4D77">
        <w:t xml:space="preserve">»). Они необходимы в условиях </w:t>
      </w:r>
      <w:proofErr w:type="spellStart"/>
      <w:r w:rsidRPr="00ED4D77">
        <w:t>поливариантности</w:t>
      </w:r>
      <w:proofErr w:type="spellEnd"/>
      <w:r w:rsidRPr="00ED4D77">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rsidR="00EB3304">
        <w:t>2</w:t>
      </w:r>
      <w:r w:rsidR="004B43CD">
        <w:t>016</w:t>
      </w:r>
      <w:r w:rsidRPr="00ED4D77">
        <w:t xml:space="preserve"> год (первая очередь</w:t>
      </w:r>
      <w:r>
        <w:t xml:space="preserve"> генерального плана</w:t>
      </w:r>
      <w:r w:rsidRPr="00ED4D77">
        <w:t xml:space="preserve">) и </w:t>
      </w:r>
      <w:r w:rsidR="00EB3304">
        <w:t>20</w:t>
      </w:r>
      <w:r w:rsidR="004B43CD">
        <w:t>31</w:t>
      </w:r>
      <w:r w:rsidRPr="00ED4D77">
        <w:t xml:space="preserve"> год (расчетный срок).</w:t>
      </w:r>
    </w:p>
    <w:p w14:paraId="024127DB"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D0D864E" w14:textId="77777777" w:rsidR="00677A32" w:rsidRPr="00ED4D77" w:rsidRDefault="00677A32" w:rsidP="009D1F5C">
      <w:pPr>
        <w:widowControl w:val="0"/>
        <w:spacing w:after="0" w:line="360" w:lineRule="auto"/>
        <w:ind w:firstLine="709"/>
        <w:jc w:val="both"/>
      </w:pPr>
      <w:r w:rsidRPr="00ED4D77">
        <w:t xml:space="preserve">«Инерционный» сценарий прогноза предполагает сохранение сложившихся условий смертности, рождаемости и миграции. </w:t>
      </w:r>
    </w:p>
    <w:p w14:paraId="4AE62478" w14:textId="77777777" w:rsidR="00677A32" w:rsidRDefault="00677A32" w:rsidP="009D1F5C">
      <w:pPr>
        <w:widowControl w:val="0"/>
        <w:spacing w:after="0" w:line="360" w:lineRule="auto"/>
        <w:ind w:firstLine="709"/>
        <w:jc w:val="both"/>
      </w:pPr>
      <w:r w:rsidRPr="00ED4D77">
        <w:t>«</w:t>
      </w:r>
      <w:r w:rsidR="00B956E6">
        <w:t>Стабилизационный</w:t>
      </w:r>
      <w:r w:rsidRPr="00ED4D77">
        <w:t xml:space="preserve">» сценарий основан на </w:t>
      </w:r>
      <w:r w:rsidR="00115689">
        <w:t>стабилизации</w:t>
      </w:r>
      <w:r w:rsidR="00115689" w:rsidRPr="00ED4D77">
        <w:t xml:space="preserve"> численности населения </w:t>
      </w:r>
      <w:r w:rsidRPr="00ED4D77">
        <w:t>за счёт повышения уровня рождаемости, снижения смертности</w:t>
      </w:r>
      <w:r>
        <w:t>, миграционного оттока населения</w:t>
      </w:r>
      <w:r w:rsidRPr="00ED4D77">
        <w:t>.</w:t>
      </w:r>
    </w:p>
    <w:p w14:paraId="7A11EA07" w14:textId="60A62A2C" w:rsidR="00677A32" w:rsidRDefault="00677A32" w:rsidP="009D1F5C">
      <w:pPr>
        <w:widowControl w:val="0"/>
        <w:spacing w:after="0" w:line="360" w:lineRule="auto"/>
        <w:ind w:firstLine="709"/>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xml:space="preserve">, а также с учетом основных тенденций перспективного расчета численности населения Российской Федерации до </w:t>
      </w:r>
      <w:r w:rsidR="00EB3304">
        <w:t>20</w:t>
      </w:r>
      <w:r w:rsidR="004B43CD">
        <w:t>31</w:t>
      </w:r>
      <w:r w:rsidRPr="00594C45">
        <w:t xml:space="preserve"> года. </w:t>
      </w:r>
    </w:p>
    <w:p w14:paraId="76F4FBAD"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C4C17F7" w14:textId="77777777" w:rsidR="00677A32" w:rsidRPr="00594C45" w:rsidRDefault="00677A32" w:rsidP="009D1F5C">
      <w:pPr>
        <w:widowControl w:val="0"/>
        <w:spacing w:after="0" w:line="360" w:lineRule="auto"/>
        <w:ind w:firstLine="851"/>
        <w:jc w:val="both"/>
      </w:pPr>
      <w:r w:rsidRPr="00594C45">
        <w:t>Численность населения рассчитывается согласно существующей методике по формуле:</w:t>
      </w:r>
    </w:p>
    <w:p w14:paraId="2E40174E" w14:textId="77777777" w:rsidR="00677A32" w:rsidRPr="00594C45" w:rsidRDefault="00677A32" w:rsidP="009D1F5C">
      <w:pPr>
        <w:widowControl w:val="0"/>
        <w:spacing w:after="0" w:line="360" w:lineRule="auto"/>
        <w:jc w:val="center"/>
      </w:pPr>
      <w:r w:rsidRPr="00594C45">
        <w:t>Н</w:t>
      </w:r>
      <w:r w:rsidRPr="0097392F">
        <w:rPr>
          <w:vertAlign w:val="subscript"/>
        </w:rPr>
        <w:t>о</w:t>
      </w:r>
      <w:r w:rsidRPr="00594C45">
        <w:t xml:space="preserve"> = </w:t>
      </w:r>
      <w:proofErr w:type="spellStart"/>
      <w:r w:rsidRPr="00594C45">
        <w:t>Н</w:t>
      </w:r>
      <w:r w:rsidRPr="0097392F">
        <w:rPr>
          <w:vertAlign w:val="subscript"/>
        </w:rPr>
        <w:t>с</w:t>
      </w:r>
      <w:proofErr w:type="spellEnd"/>
      <w:r w:rsidRPr="00594C45">
        <w:t xml:space="preserve"> (1 + (Р+М)/100)</w:t>
      </w:r>
      <w:r w:rsidRPr="00633F96">
        <w:rPr>
          <w:vertAlign w:val="superscript"/>
        </w:rPr>
        <w:t>Т</w:t>
      </w:r>
      <w:r w:rsidRPr="00594C45">
        <w:t>,</w:t>
      </w:r>
    </w:p>
    <w:p w14:paraId="6BCAC421" w14:textId="77777777" w:rsidR="00677A32" w:rsidRPr="00594C45" w:rsidRDefault="00677A32" w:rsidP="009D1F5C">
      <w:pPr>
        <w:widowControl w:val="0"/>
        <w:spacing w:after="0" w:line="360" w:lineRule="auto"/>
        <w:ind w:firstLine="709"/>
        <w:jc w:val="both"/>
      </w:pPr>
      <w:r w:rsidRPr="00594C45">
        <w:t>где,</w:t>
      </w:r>
      <w:r w:rsidRPr="00594C45">
        <w:tab/>
        <w:t>Но – ожидаемая численность населения на расчетный год,</w:t>
      </w:r>
    </w:p>
    <w:p w14:paraId="5CD31A0D" w14:textId="77777777" w:rsidR="00677A32" w:rsidRPr="00594C45" w:rsidRDefault="00677A32" w:rsidP="009D1F5C">
      <w:pPr>
        <w:widowControl w:val="0"/>
        <w:spacing w:after="0" w:line="360" w:lineRule="auto"/>
        <w:ind w:left="567" w:firstLine="851"/>
        <w:jc w:val="both"/>
      </w:pPr>
      <w:proofErr w:type="spellStart"/>
      <w:r w:rsidRPr="00594C45">
        <w:t>Нс</w:t>
      </w:r>
      <w:proofErr w:type="spellEnd"/>
      <w:r w:rsidRPr="00594C45">
        <w:t xml:space="preserve"> – существующая численность населения,</w:t>
      </w:r>
    </w:p>
    <w:p w14:paraId="299B4C80" w14:textId="77777777" w:rsidR="00677A32" w:rsidRPr="00594C45" w:rsidRDefault="00677A32" w:rsidP="009D1F5C">
      <w:pPr>
        <w:widowControl w:val="0"/>
        <w:spacing w:after="0" w:line="360" w:lineRule="auto"/>
        <w:ind w:left="567" w:firstLine="851"/>
        <w:jc w:val="both"/>
      </w:pPr>
      <w:r w:rsidRPr="00594C45">
        <w:t>Р – среднегодовой естественный прирост,</w:t>
      </w:r>
    </w:p>
    <w:p w14:paraId="45D293EE" w14:textId="77777777" w:rsidR="00677A32" w:rsidRPr="00594C45" w:rsidRDefault="00677A32" w:rsidP="009D1F5C">
      <w:pPr>
        <w:widowControl w:val="0"/>
        <w:spacing w:after="0" w:line="360" w:lineRule="auto"/>
        <w:ind w:left="567" w:firstLine="851"/>
        <w:jc w:val="both"/>
      </w:pPr>
      <w:r w:rsidRPr="00594C45">
        <w:t>М – среднегодовая миграция,</w:t>
      </w:r>
    </w:p>
    <w:p w14:paraId="3A81EB9A" w14:textId="77777777" w:rsidR="00677A32" w:rsidRPr="00594C45" w:rsidRDefault="00677A32" w:rsidP="009D1F5C">
      <w:pPr>
        <w:widowControl w:val="0"/>
        <w:spacing w:after="0" w:line="360" w:lineRule="auto"/>
        <w:ind w:left="567" w:firstLine="851"/>
        <w:jc w:val="both"/>
      </w:pPr>
      <w:r w:rsidRPr="00594C45">
        <w:t>Т – число лет расчетного срока.</w:t>
      </w:r>
    </w:p>
    <w:p w14:paraId="25383A21" w14:textId="77777777" w:rsidR="00C225F3" w:rsidRDefault="00677A32" w:rsidP="009D1F5C">
      <w:pPr>
        <w:widowControl w:val="0"/>
        <w:spacing w:after="0" w:line="360" w:lineRule="auto"/>
        <w:ind w:firstLine="851"/>
        <w:jc w:val="both"/>
      </w:pPr>
      <w:r w:rsidRPr="00ED4D77">
        <w:t xml:space="preserve">Далее </w:t>
      </w:r>
      <w:r>
        <w:t xml:space="preserve">приведен </w:t>
      </w:r>
      <w:r w:rsidRPr="00ED4D77">
        <w:t>расчет</w:t>
      </w:r>
      <w:r>
        <w:t xml:space="preserve"> инерционного и инновационного</w:t>
      </w:r>
      <w:r w:rsidRPr="00ED4D77">
        <w:t xml:space="preserve"> прогноза численности населения.</w:t>
      </w:r>
    </w:p>
    <w:p w14:paraId="79059361" w14:textId="77777777" w:rsidR="00677A32" w:rsidRPr="00BF4BB1" w:rsidRDefault="00677A32" w:rsidP="004D76CF">
      <w:pPr>
        <w:pStyle w:val="af6"/>
        <w:widowControl w:val="0"/>
        <w:spacing w:after="0"/>
        <w:jc w:val="both"/>
        <w:rPr>
          <w:color w:val="auto"/>
          <w:sz w:val="20"/>
          <w:szCs w:val="20"/>
        </w:rPr>
      </w:pPr>
      <w:r w:rsidRPr="00BF4BB1">
        <w:rPr>
          <w:color w:val="auto"/>
          <w:sz w:val="20"/>
          <w:szCs w:val="20"/>
        </w:rPr>
        <w:t>Таблица</w:t>
      </w:r>
      <w:r w:rsidR="00115689" w:rsidRPr="00BF4BB1">
        <w:rPr>
          <w:color w:val="auto"/>
          <w:sz w:val="20"/>
          <w:szCs w:val="20"/>
        </w:rPr>
        <w:t xml:space="preserve">. </w:t>
      </w:r>
      <w:r w:rsidRPr="00BF4BB1">
        <w:rPr>
          <w:color w:val="auto"/>
          <w:sz w:val="20"/>
          <w:szCs w:val="20"/>
        </w:rPr>
        <w:t>Данные для расчета ожидаемой численности населения и результаты этого расчета (инерционный сценарий развития)</w:t>
      </w:r>
      <w:r w:rsidR="00115689" w:rsidRPr="00BF4BB1">
        <w:rPr>
          <w:color w:val="auto"/>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0"/>
        <w:gridCol w:w="1785"/>
      </w:tblGrid>
      <w:tr w:rsidR="00677A32" w:rsidRPr="001455F0" w14:paraId="370401C0" w14:textId="77777777" w:rsidTr="00C346D3">
        <w:tc>
          <w:tcPr>
            <w:tcW w:w="359" w:type="pct"/>
            <w:tcBorders>
              <w:right w:val="single" w:sz="4" w:space="0" w:color="auto"/>
            </w:tcBorders>
            <w:shd w:val="clear" w:color="auto" w:fill="auto"/>
            <w:vAlign w:val="center"/>
          </w:tcPr>
          <w:p w14:paraId="65F3F16A" w14:textId="77777777"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w:t>
            </w:r>
          </w:p>
          <w:p w14:paraId="5A814F0A" w14:textId="77777777"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п/п</w:t>
            </w:r>
          </w:p>
        </w:tc>
        <w:tc>
          <w:tcPr>
            <w:tcW w:w="3686" w:type="pct"/>
            <w:tcBorders>
              <w:left w:val="single" w:sz="4" w:space="0" w:color="auto"/>
            </w:tcBorders>
            <w:shd w:val="clear" w:color="auto" w:fill="auto"/>
            <w:vAlign w:val="center"/>
          </w:tcPr>
          <w:p w14:paraId="2DC2232D" w14:textId="77777777"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Показатели</w:t>
            </w:r>
          </w:p>
        </w:tc>
        <w:tc>
          <w:tcPr>
            <w:tcW w:w="955" w:type="pct"/>
            <w:shd w:val="clear" w:color="auto" w:fill="auto"/>
            <w:vAlign w:val="center"/>
          </w:tcPr>
          <w:p w14:paraId="0BCC4872" w14:textId="77777777" w:rsidR="00677A32" w:rsidRPr="009A0E0D" w:rsidRDefault="00677A32" w:rsidP="009D1F5C">
            <w:pPr>
              <w:widowControl w:val="0"/>
              <w:tabs>
                <w:tab w:val="num" w:pos="2276"/>
              </w:tabs>
              <w:spacing w:after="0" w:line="240" w:lineRule="auto"/>
              <w:jc w:val="center"/>
              <w:rPr>
                <w:b/>
                <w:sz w:val="20"/>
                <w:szCs w:val="20"/>
                <w:lang w:eastAsia="ru-RU"/>
              </w:rPr>
            </w:pPr>
            <w:r w:rsidRPr="009A0E0D">
              <w:rPr>
                <w:b/>
                <w:sz w:val="20"/>
                <w:szCs w:val="20"/>
                <w:lang w:eastAsia="ru-RU"/>
              </w:rPr>
              <w:t>Значение</w:t>
            </w:r>
          </w:p>
        </w:tc>
      </w:tr>
      <w:tr w:rsidR="0063715D" w:rsidRPr="001455F0" w14:paraId="6254FEDC" w14:textId="77777777" w:rsidTr="00C346D3">
        <w:tc>
          <w:tcPr>
            <w:tcW w:w="359" w:type="pct"/>
            <w:tcBorders>
              <w:right w:val="single" w:sz="4" w:space="0" w:color="auto"/>
            </w:tcBorders>
            <w:shd w:val="clear" w:color="auto" w:fill="auto"/>
            <w:vAlign w:val="center"/>
          </w:tcPr>
          <w:p w14:paraId="2FC3EF67" w14:textId="77777777"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1</w:t>
            </w:r>
          </w:p>
        </w:tc>
        <w:tc>
          <w:tcPr>
            <w:tcW w:w="3686" w:type="pct"/>
            <w:tcBorders>
              <w:left w:val="single" w:sz="4" w:space="0" w:color="auto"/>
            </w:tcBorders>
            <w:shd w:val="clear" w:color="auto" w:fill="auto"/>
            <w:vAlign w:val="center"/>
          </w:tcPr>
          <w:p w14:paraId="0AC4154B" w14:textId="77777777"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Численность населения на момент проектирования, чел</w:t>
            </w:r>
          </w:p>
        </w:tc>
        <w:tc>
          <w:tcPr>
            <w:tcW w:w="955" w:type="pct"/>
            <w:shd w:val="clear" w:color="auto" w:fill="auto"/>
            <w:vAlign w:val="center"/>
          </w:tcPr>
          <w:p w14:paraId="1F718DAE" w14:textId="77777777" w:rsidR="0063715D" w:rsidRPr="009A0E0D" w:rsidRDefault="003B45B3" w:rsidP="0063715D">
            <w:pPr>
              <w:spacing w:after="0" w:line="240" w:lineRule="auto"/>
              <w:jc w:val="center"/>
              <w:rPr>
                <w:color w:val="000000"/>
                <w:sz w:val="20"/>
                <w:szCs w:val="20"/>
              </w:rPr>
            </w:pPr>
            <w:r>
              <w:rPr>
                <w:color w:val="000000"/>
                <w:sz w:val="20"/>
                <w:szCs w:val="20"/>
              </w:rPr>
              <w:t>4557</w:t>
            </w:r>
          </w:p>
        </w:tc>
      </w:tr>
      <w:tr w:rsidR="0063715D" w:rsidRPr="001455F0" w14:paraId="1FB55C12" w14:textId="77777777" w:rsidTr="00C346D3">
        <w:trPr>
          <w:trHeight w:val="126"/>
        </w:trPr>
        <w:tc>
          <w:tcPr>
            <w:tcW w:w="359" w:type="pct"/>
            <w:tcBorders>
              <w:right w:val="single" w:sz="4" w:space="0" w:color="auto"/>
            </w:tcBorders>
            <w:shd w:val="clear" w:color="auto" w:fill="auto"/>
            <w:vAlign w:val="center"/>
          </w:tcPr>
          <w:p w14:paraId="71C23607" w14:textId="77777777"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2</w:t>
            </w:r>
          </w:p>
        </w:tc>
        <w:tc>
          <w:tcPr>
            <w:tcW w:w="3686" w:type="pct"/>
            <w:tcBorders>
              <w:left w:val="single" w:sz="4" w:space="0" w:color="auto"/>
            </w:tcBorders>
            <w:shd w:val="clear" w:color="auto" w:fill="auto"/>
            <w:vAlign w:val="center"/>
          </w:tcPr>
          <w:p w14:paraId="429FB144" w14:textId="77777777"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Среднегодовой общий прирост населения, %</w:t>
            </w:r>
          </w:p>
        </w:tc>
        <w:tc>
          <w:tcPr>
            <w:tcW w:w="955" w:type="pct"/>
            <w:shd w:val="clear" w:color="auto" w:fill="auto"/>
            <w:vAlign w:val="center"/>
          </w:tcPr>
          <w:p w14:paraId="036047F6" w14:textId="77777777" w:rsidR="0063715D" w:rsidRPr="009A0E0D" w:rsidRDefault="0063715D" w:rsidP="0063715D">
            <w:pPr>
              <w:spacing w:after="0" w:line="240" w:lineRule="auto"/>
              <w:jc w:val="center"/>
              <w:rPr>
                <w:color w:val="000000"/>
                <w:sz w:val="20"/>
                <w:szCs w:val="20"/>
              </w:rPr>
            </w:pPr>
            <w:r w:rsidRPr="009A0E0D">
              <w:rPr>
                <w:color w:val="000000"/>
                <w:sz w:val="20"/>
                <w:szCs w:val="20"/>
              </w:rPr>
              <w:t>-0,8</w:t>
            </w:r>
          </w:p>
        </w:tc>
      </w:tr>
      <w:tr w:rsidR="009A0E0D" w:rsidRPr="001455F0" w14:paraId="363AB826" w14:textId="77777777" w:rsidTr="00C346D3">
        <w:tc>
          <w:tcPr>
            <w:tcW w:w="359" w:type="pct"/>
            <w:tcBorders>
              <w:right w:val="single" w:sz="4" w:space="0" w:color="auto"/>
            </w:tcBorders>
            <w:shd w:val="clear" w:color="auto" w:fill="auto"/>
            <w:vAlign w:val="center"/>
          </w:tcPr>
          <w:p w14:paraId="0B99DEC2"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3</w:t>
            </w:r>
          </w:p>
        </w:tc>
        <w:tc>
          <w:tcPr>
            <w:tcW w:w="3686" w:type="pct"/>
            <w:tcBorders>
              <w:left w:val="single" w:sz="4" w:space="0" w:color="auto"/>
            </w:tcBorders>
            <w:shd w:val="clear" w:color="auto" w:fill="auto"/>
            <w:vAlign w:val="center"/>
          </w:tcPr>
          <w:p w14:paraId="29035F24"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Срок первой очереди, лет</w:t>
            </w:r>
          </w:p>
        </w:tc>
        <w:tc>
          <w:tcPr>
            <w:tcW w:w="955" w:type="pct"/>
            <w:shd w:val="clear" w:color="auto" w:fill="auto"/>
            <w:vAlign w:val="center"/>
          </w:tcPr>
          <w:p w14:paraId="0165B76E" w14:textId="77777777" w:rsidR="009A0E0D" w:rsidRPr="001455F0" w:rsidRDefault="009A0E0D" w:rsidP="00587CA5">
            <w:pPr>
              <w:spacing w:after="0" w:line="240" w:lineRule="auto"/>
              <w:jc w:val="center"/>
              <w:rPr>
                <w:color w:val="000000"/>
                <w:sz w:val="20"/>
                <w:szCs w:val="20"/>
              </w:rPr>
            </w:pPr>
            <w:r>
              <w:rPr>
                <w:color w:val="000000"/>
                <w:sz w:val="20"/>
                <w:szCs w:val="20"/>
              </w:rPr>
              <w:t>5</w:t>
            </w:r>
          </w:p>
        </w:tc>
      </w:tr>
      <w:tr w:rsidR="009A0E0D" w:rsidRPr="001455F0" w14:paraId="2BDBC1EF" w14:textId="77777777" w:rsidTr="00C346D3">
        <w:tc>
          <w:tcPr>
            <w:tcW w:w="359" w:type="pct"/>
            <w:tcBorders>
              <w:right w:val="single" w:sz="4" w:space="0" w:color="auto"/>
            </w:tcBorders>
            <w:shd w:val="clear" w:color="auto" w:fill="auto"/>
            <w:vAlign w:val="center"/>
          </w:tcPr>
          <w:p w14:paraId="05B764B3"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4</w:t>
            </w:r>
          </w:p>
        </w:tc>
        <w:tc>
          <w:tcPr>
            <w:tcW w:w="3686" w:type="pct"/>
            <w:tcBorders>
              <w:left w:val="single" w:sz="4" w:space="0" w:color="auto"/>
            </w:tcBorders>
            <w:shd w:val="clear" w:color="auto" w:fill="auto"/>
            <w:vAlign w:val="center"/>
          </w:tcPr>
          <w:p w14:paraId="679ECC44"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Расчетный срок, лет</w:t>
            </w:r>
          </w:p>
        </w:tc>
        <w:tc>
          <w:tcPr>
            <w:tcW w:w="955" w:type="pct"/>
            <w:shd w:val="clear" w:color="auto" w:fill="auto"/>
            <w:vAlign w:val="center"/>
          </w:tcPr>
          <w:p w14:paraId="520F311B" w14:textId="77777777" w:rsidR="009A0E0D" w:rsidRPr="001455F0" w:rsidRDefault="009A0E0D" w:rsidP="00587CA5">
            <w:pPr>
              <w:spacing w:after="0" w:line="240" w:lineRule="auto"/>
              <w:jc w:val="center"/>
              <w:rPr>
                <w:color w:val="000000"/>
                <w:sz w:val="20"/>
                <w:szCs w:val="20"/>
              </w:rPr>
            </w:pPr>
            <w:r>
              <w:rPr>
                <w:color w:val="000000"/>
                <w:sz w:val="20"/>
                <w:szCs w:val="20"/>
              </w:rPr>
              <w:t>25</w:t>
            </w:r>
          </w:p>
        </w:tc>
      </w:tr>
      <w:tr w:rsidR="009A0E0D" w:rsidRPr="001455F0" w14:paraId="537D917F" w14:textId="77777777" w:rsidTr="00C346D3">
        <w:tc>
          <w:tcPr>
            <w:tcW w:w="359" w:type="pct"/>
            <w:tcBorders>
              <w:right w:val="single" w:sz="4" w:space="0" w:color="auto"/>
            </w:tcBorders>
            <w:shd w:val="clear" w:color="auto" w:fill="auto"/>
            <w:vAlign w:val="center"/>
          </w:tcPr>
          <w:p w14:paraId="28ABC199"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5</w:t>
            </w:r>
          </w:p>
        </w:tc>
        <w:tc>
          <w:tcPr>
            <w:tcW w:w="3686" w:type="pct"/>
            <w:tcBorders>
              <w:left w:val="single" w:sz="4" w:space="0" w:color="auto"/>
            </w:tcBorders>
            <w:shd w:val="clear" w:color="auto" w:fill="auto"/>
            <w:vAlign w:val="center"/>
          </w:tcPr>
          <w:p w14:paraId="602EC0E7" w14:textId="2F262BE2" w:rsidR="009A0E0D" w:rsidRPr="001455F0" w:rsidRDefault="009A0E0D" w:rsidP="00A01000">
            <w:pPr>
              <w:widowControl w:val="0"/>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sidR="00EB3304">
              <w:rPr>
                <w:sz w:val="20"/>
                <w:szCs w:val="20"/>
                <w:lang w:eastAsia="ru-RU"/>
              </w:rPr>
              <w:t>20</w:t>
            </w:r>
            <w:r w:rsidR="004B43CD">
              <w:rPr>
                <w:sz w:val="20"/>
                <w:szCs w:val="20"/>
                <w:lang w:eastAsia="ru-RU"/>
              </w:rPr>
              <w:t>16</w:t>
            </w:r>
            <w:r w:rsidRPr="001455F0">
              <w:rPr>
                <w:sz w:val="20"/>
                <w:szCs w:val="20"/>
                <w:lang w:eastAsia="ru-RU"/>
              </w:rPr>
              <w:t xml:space="preserve"> году, чел</w:t>
            </w:r>
          </w:p>
        </w:tc>
        <w:tc>
          <w:tcPr>
            <w:tcW w:w="955" w:type="pct"/>
            <w:shd w:val="clear" w:color="auto" w:fill="auto"/>
            <w:vAlign w:val="center"/>
          </w:tcPr>
          <w:p w14:paraId="7CAB5234" w14:textId="77777777" w:rsidR="009A0E0D" w:rsidRPr="00BE6974" w:rsidRDefault="00BF3F5C" w:rsidP="00587CA5">
            <w:pPr>
              <w:spacing w:after="0" w:line="240" w:lineRule="auto"/>
              <w:jc w:val="center"/>
              <w:rPr>
                <w:color w:val="000000"/>
                <w:sz w:val="20"/>
                <w:szCs w:val="20"/>
              </w:rPr>
            </w:pPr>
            <w:r>
              <w:rPr>
                <w:color w:val="000000"/>
                <w:sz w:val="20"/>
                <w:szCs w:val="20"/>
              </w:rPr>
              <w:t>4306</w:t>
            </w:r>
          </w:p>
        </w:tc>
      </w:tr>
      <w:tr w:rsidR="009A0E0D" w:rsidRPr="001455F0" w14:paraId="04FB9DC9" w14:textId="77777777" w:rsidTr="00C346D3">
        <w:tc>
          <w:tcPr>
            <w:tcW w:w="359" w:type="pct"/>
            <w:tcBorders>
              <w:right w:val="single" w:sz="4" w:space="0" w:color="auto"/>
            </w:tcBorders>
            <w:shd w:val="clear" w:color="auto" w:fill="auto"/>
            <w:vAlign w:val="center"/>
          </w:tcPr>
          <w:p w14:paraId="134391AD" w14:textId="77777777"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6</w:t>
            </w:r>
          </w:p>
        </w:tc>
        <w:tc>
          <w:tcPr>
            <w:tcW w:w="3686" w:type="pct"/>
            <w:tcBorders>
              <w:left w:val="single" w:sz="4" w:space="0" w:color="auto"/>
            </w:tcBorders>
            <w:shd w:val="clear" w:color="auto" w:fill="auto"/>
            <w:vAlign w:val="center"/>
          </w:tcPr>
          <w:p w14:paraId="223859D7" w14:textId="067648BA" w:rsidR="009A0E0D" w:rsidRPr="001455F0" w:rsidRDefault="009A0E0D" w:rsidP="00A01000">
            <w:pPr>
              <w:widowControl w:val="0"/>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sidR="00EB3304">
              <w:rPr>
                <w:sz w:val="20"/>
                <w:szCs w:val="20"/>
                <w:lang w:eastAsia="ru-RU"/>
              </w:rPr>
              <w:t>20</w:t>
            </w:r>
            <w:r w:rsidR="004B43CD">
              <w:rPr>
                <w:sz w:val="20"/>
                <w:szCs w:val="20"/>
                <w:lang w:eastAsia="ru-RU"/>
              </w:rPr>
              <w:t>31</w:t>
            </w:r>
            <w:r w:rsidRPr="001455F0">
              <w:rPr>
                <w:sz w:val="20"/>
                <w:szCs w:val="20"/>
                <w:lang w:eastAsia="ru-RU"/>
              </w:rPr>
              <w:t xml:space="preserve"> году, чел.</w:t>
            </w:r>
          </w:p>
        </w:tc>
        <w:tc>
          <w:tcPr>
            <w:tcW w:w="955" w:type="pct"/>
            <w:shd w:val="clear" w:color="auto" w:fill="auto"/>
            <w:vAlign w:val="center"/>
          </w:tcPr>
          <w:p w14:paraId="66DB453A" w14:textId="77777777" w:rsidR="009A0E0D" w:rsidRPr="00BE6974" w:rsidRDefault="00BF3F5C" w:rsidP="00587CA5">
            <w:pPr>
              <w:spacing w:after="0" w:line="240" w:lineRule="auto"/>
              <w:jc w:val="center"/>
              <w:rPr>
                <w:color w:val="000000"/>
                <w:sz w:val="20"/>
                <w:szCs w:val="20"/>
              </w:rPr>
            </w:pPr>
            <w:r>
              <w:rPr>
                <w:color w:val="000000"/>
                <w:sz w:val="20"/>
                <w:szCs w:val="20"/>
              </w:rPr>
              <w:t>3754</w:t>
            </w:r>
          </w:p>
        </w:tc>
      </w:tr>
    </w:tbl>
    <w:p w14:paraId="61ACD34B"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3E0E815" w14:textId="45B072F6" w:rsidR="00677A32" w:rsidRPr="00987D86" w:rsidRDefault="00677A32" w:rsidP="009D1F5C">
      <w:pPr>
        <w:widowControl w:val="0"/>
        <w:spacing w:after="0" w:line="360" w:lineRule="auto"/>
        <w:ind w:firstLine="709"/>
        <w:jc w:val="both"/>
      </w:pPr>
      <w:r w:rsidRPr="00987D86">
        <w:lastRenderedPageBreak/>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rsidR="009A0E0D">
        <w:t>5</w:t>
      </w:r>
      <w:r w:rsidRPr="00987D86">
        <w:t xml:space="preserve"> лет сокращение численности составит </w:t>
      </w:r>
      <w:r w:rsidR="0063715D">
        <w:t>-</w:t>
      </w:r>
      <w:r w:rsidR="009A0E0D">
        <w:t>7</w:t>
      </w:r>
      <w:r w:rsidR="002D486B">
        <w:t>,</w:t>
      </w:r>
      <w:r w:rsidR="009A0E0D">
        <w:t>3</w:t>
      </w:r>
      <w:r w:rsidR="00AE05C0">
        <w:t xml:space="preserve"> </w:t>
      </w:r>
      <w:r w:rsidRPr="00987D86">
        <w:t>%</w:t>
      </w:r>
      <w:r>
        <w:t xml:space="preserve">. В </w:t>
      </w:r>
      <w:r w:rsidR="00EB3304">
        <w:t>20</w:t>
      </w:r>
      <w:r w:rsidR="004B43CD">
        <w:t>31</w:t>
      </w:r>
      <w:r>
        <w:t xml:space="preserve"> году число жителей </w:t>
      </w:r>
      <w:r w:rsidR="00AE19DA">
        <w:t>сельсовета</w:t>
      </w:r>
      <w:r>
        <w:t xml:space="preserve"> достигнет </w:t>
      </w:r>
      <w:r w:rsidR="00BF3F5C">
        <w:t>3754</w:t>
      </w:r>
      <w:r>
        <w:t xml:space="preserve"> человек.</w:t>
      </w:r>
    </w:p>
    <w:p w14:paraId="26345315" w14:textId="77777777" w:rsidR="00677A32" w:rsidRDefault="00677A32" w:rsidP="009D1F5C">
      <w:pPr>
        <w:widowControl w:val="0"/>
        <w:spacing w:after="0" w:line="360" w:lineRule="auto"/>
        <w:ind w:firstLine="709"/>
        <w:jc w:val="both"/>
      </w:pPr>
      <w:r w:rsidRPr="00594C45">
        <w:t xml:space="preserve">Расчет численности населения по </w:t>
      </w:r>
      <w:r w:rsidR="00553002">
        <w:t>стабилиз</w:t>
      </w:r>
      <w:r w:rsidRPr="00594C45">
        <w:t>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14:paraId="40642438" w14:textId="30BF6B6E" w:rsidR="003F7647" w:rsidRDefault="00677A32" w:rsidP="009D1F5C">
      <w:pPr>
        <w:widowControl w:val="0"/>
        <w:spacing w:after="0" w:line="360" w:lineRule="auto"/>
        <w:ind w:firstLine="709"/>
        <w:jc w:val="both"/>
      </w:pPr>
      <w:r w:rsidRPr="00B9712F">
        <w:t xml:space="preserve">При </w:t>
      </w:r>
      <w:r w:rsidR="00553002">
        <w:t>стабилиза</w:t>
      </w:r>
      <w:r w:rsidR="00553002" w:rsidRPr="0006756D">
        <w:t>ционном</w:t>
      </w:r>
      <w:r w:rsidRPr="00B9712F">
        <w:t xml:space="preserve"> сценарии </w:t>
      </w:r>
      <w:r>
        <w:t>число жителей</w:t>
      </w:r>
      <w:r w:rsidRPr="00B9712F">
        <w:t xml:space="preserve"> также будет снижаться, хотя и меньшими темпами. </w:t>
      </w:r>
    </w:p>
    <w:p w14:paraId="5E95019E"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888AE56" w14:textId="77777777" w:rsidR="004B43CD" w:rsidRDefault="004B43CD" w:rsidP="009D1F5C">
      <w:pPr>
        <w:widowControl w:val="0"/>
        <w:spacing w:after="0" w:line="360" w:lineRule="auto"/>
        <w:ind w:firstLine="709"/>
        <w:jc w:val="both"/>
      </w:pPr>
    </w:p>
    <w:p w14:paraId="5CCE5F25" w14:textId="77777777" w:rsidR="00677A32" w:rsidRPr="00BF4BB1" w:rsidRDefault="00677A32" w:rsidP="00FB6DBF">
      <w:pPr>
        <w:pStyle w:val="af6"/>
        <w:widowControl w:val="0"/>
        <w:spacing w:after="0"/>
        <w:jc w:val="both"/>
        <w:rPr>
          <w:color w:val="auto"/>
          <w:sz w:val="20"/>
          <w:szCs w:val="20"/>
        </w:rPr>
      </w:pPr>
      <w:r w:rsidRPr="00BF4BB1">
        <w:rPr>
          <w:color w:val="auto"/>
          <w:sz w:val="20"/>
          <w:szCs w:val="20"/>
        </w:rPr>
        <w:t>Таблица</w:t>
      </w:r>
      <w:r w:rsidR="00115689" w:rsidRPr="00BF4BB1">
        <w:rPr>
          <w:color w:val="auto"/>
          <w:sz w:val="20"/>
          <w:szCs w:val="20"/>
        </w:rPr>
        <w:t>.</w:t>
      </w:r>
      <w:r w:rsidRPr="00BF4BB1">
        <w:rPr>
          <w:color w:val="auto"/>
          <w:sz w:val="20"/>
          <w:szCs w:val="20"/>
        </w:rPr>
        <w:t xml:space="preserve"> Данные для расчета ожидаемой численности населения и результаты этого расчета (</w:t>
      </w:r>
      <w:r w:rsidR="00B956E6" w:rsidRPr="00BF4BB1">
        <w:rPr>
          <w:color w:val="auto"/>
          <w:sz w:val="20"/>
          <w:szCs w:val="20"/>
        </w:rPr>
        <w:t>стабилизационный</w:t>
      </w:r>
      <w:r w:rsidRPr="00BF4BB1">
        <w:rPr>
          <w:color w:val="auto"/>
          <w:sz w:val="20"/>
          <w:szCs w:val="20"/>
        </w:rPr>
        <w:t xml:space="preserve"> сценарий развития)</w:t>
      </w:r>
      <w:r w:rsidR="00115689" w:rsidRPr="00BF4BB1">
        <w:rPr>
          <w:color w:val="auto"/>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6784"/>
        <w:gridCol w:w="1781"/>
      </w:tblGrid>
      <w:tr w:rsidR="00677A32" w:rsidRPr="001455F0" w14:paraId="6152991D" w14:textId="77777777" w:rsidTr="004B43CD">
        <w:tc>
          <w:tcPr>
            <w:tcW w:w="673" w:type="dxa"/>
            <w:tcBorders>
              <w:right w:val="single" w:sz="4" w:space="0" w:color="auto"/>
            </w:tcBorders>
            <w:shd w:val="clear" w:color="auto" w:fill="auto"/>
            <w:vAlign w:val="center"/>
          </w:tcPr>
          <w:p w14:paraId="7424F05F" w14:textId="77777777" w:rsidR="00677A32" w:rsidRPr="006423CB" w:rsidRDefault="00677A32" w:rsidP="009D1F5C">
            <w:pPr>
              <w:widowControl w:val="0"/>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14:paraId="482655DC" w14:textId="77777777" w:rsidR="00677A32" w:rsidRPr="001455F0" w:rsidRDefault="00677A32" w:rsidP="009D1F5C">
            <w:pPr>
              <w:widowControl w:val="0"/>
              <w:spacing w:after="0" w:line="240" w:lineRule="auto"/>
              <w:jc w:val="center"/>
              <w:rPr>
                <w:b/>
                <w:sz w:val="20"/>
                <w:szCs w:val="20"/>
              </w:rPr>
            </w:pPr>
            <w:r w:rsidRPr="006423CB">
              <w:rPr>
                <w:rFonts w:eastAsia="Times New Roman"/>
                <w:b/>
                <w:kern w:val="0"/>
                <w:sz w:val="20"/>
                <w:szCs w:val="20"/>
                <w:lang w:eastAsia="ru-RU"/>
              </w:rPr>
              <w:t>п/п</w:t>
            </w:r>
          </w:p>
        </w:tc>
        <w:tc>
          <w:tcPr>
            <w:tcW w:w="6784" w:type="dxa"/>
            <w:tcBorders>
              <w:left w:val="single" w:sz="4" w:space="0" w:color="auto"/>
            </w:tcBorders>
            <w:shd w:val="clear" w:color="auto" w:fill="auto"/>
            <w:vAlign w:val="center"/>
          </w:tcPr>
          <w:p w14:paraId="01B8C1C0" w14:textId="77777777" w:rsidR="00677A32" w:rsidRPr="001455F0" w:rsidRDefault="00677A32" w:rsidP="009D1F5C">
            <w:pPr>
              <w:widowControl w:val="0"/>
              <w:spacing w:after="0" w:line="240" w:lineRule="auto"/>
              <w:jc w:val="center"/>
              <w:rPr>
                <w:b/>
                <w:sz w:val="20"/>
                <w:szCs w:val="20"/>
              </w:rPr>
            </w:pPr>
            <w:r w:rsidRPr="001455F0">
              <w:rPr>
                <w:b/>
                <w:sz w:val="20"/>
                <w:szCs w:val="20"/>
              </w:rPr>
              <w:t>Показатели</w:t>
            </w:r>
          </w:p>
        </w:tc>
        <w:tc>
          <w:tcPr>
            <w:tcW w:w="1781" w:type="dxa"/>
            <w:shd w:val="clear" w:color="auto" w:fill="auto"/>
            <w:vAlign w:val="center"/>
          </w:tcPr>
          <w:p w14:paraId="27ED9AA6" w14:textId="77777777" w:rsidR="00677A32" w:rsidRPr="009A0E0D" w:rsidRDefault="00677A32" w:rsidP="009D1F5C">
            <w:pPr>
              <w:widowControl w:val="0"/>
              <w:spacing w:after="0" w:line="240" w:lineRule="auto"/>
              <w:jc w:val="center"/>
              <w:rPr>
                <w:b/>
                <w:sz w:val="20"/>
                <w:szCs w:val="20"/>
              </w:rPr>
            </w:pPr>
            <w:r w:rsidRPr="009A0E0D">
              <w:rPr>
                <w:b/>
                <w:sz w:val="20"/>
                <w:szCs w:val="20"/>
              </w:rPr>
              <w:t>Значение</w:t>
            </w:r>
          </w:p>
        </w:tc>
      </w:tr>
      <w:tr w:rsidR="004D76CF" w:rsidRPr="001455F0" w14:paraId="48243A6E" w14:textId="77777777" w:rsidTr="004B43CD">
        <w:tc>
          <w:tcPr>
            <w:tcW w:w="673" w:type="dxa"/>
            <w:tcBorders>
              <w:right w:val="single" w:sz="4" w:space="0" w:color="auto"/>
            </w:tcBorders>
            <w:shd w:val="clear" w:color="auto" w:fill="auto"/>
          </w:tcPr>
          <w:p w14:paraId="38C8D0F7" w14:textId="77777777"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784" w:type="dxa"/>
            <w:tcBorders>
              <w:left w:val="single" w:sz="4" w:space="0" w:color="auto"/>
            </w:tcBorders>
            <w:shd w:val="clear" w:color="auto" w:fill="auto"/>
          </w:tcPr>
          <w:p w14:paraId="0B056EFF" w14:textId="77777777"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781" w:type="dxa"/>
            <w:shd w:val="clear" w:color="auto" w:fill="auto"/>
            <w:vAlign w:val="center"/>
          </w:tcPr>
          <w:p w14:paraId="6A7FE940" w14:textId="77777777" w:rsidR="004D76CF" w:rsidRPr="009A0E0D" w:rsidRDefault="003B45B3" w:rsidP="004D76CF">
            <w:pPr>
              <w:spacing w:after="0" w:line="240" w:lineRule="auto"/>
              <w:jc w:val="center"/>
              <w:rPr>
                <w:color w:val="000000"/>
                <w:sz w:val="20"/>
                <w:szCs w:val="20"/>
              </w:rPr>
            </w:pPr>
            <w:r>
              <w:rPr>
                <w:color w:val="000000"/>
                <w:sz w:val="20"/>
                <w:szCs w:val="20"/>
              </w:rPr>
              <w:t>4557</w:t>
            </w:r>
          </w:p>
        </w:tc>
      </w:tr>
      <w:tr w:rsidR="004D76CF" w:rsidRPr="001455F0" w14:paraId="0FC59E84" w14:textId="77777777" w:rsidTr="004B43CD">
        <w:tc>
          <w:tcPr>
            <w:tcW w:w="673" w:type="dxa"/>
            <w:tcBorders>
              <w:right w:val="single" w:sz="4" w:space="0" w:color="auto"/>
            </w:tcBorders>
            <w:shd w:val="clear" w:color="auto" w:fill="auto"/>
          </w:tcPr>
          <w:p w14:paraId="30E2634E" w14:textId="77777777"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784" w:type="dxa"/>
            <w:tcBorders>
              <w:left w:val="single" w:sz="4" w:space="0" w:color="auto"/>
            </w:tcBorders>
            <w:shd w:val="clear" w:color="auto" w:fill="auto"/>
          </w:tcPr>
          <w:p w14:paraId="78087CE7" w14:textId="77777777"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Среднегодовой</w:t>
            </w:r>
            <w:r>
              <w:rPr>
                <w:rFonts w:eastAsia="Times New Roman"/>
                <w:kern w:val="0"/>
                <w:sz w:val="20"/>
                <w:szCs w:val="20"/>
                <w:lang w:eastAsia="ru-RU"/>
              </w:rPr>
              <w:t xml:space="preserve"> общий</w:t>
            </w:r>
            <w:r w:rsidRPr="00594C45">
              <w:rPr>
                <w:rFonts w:eastAsia="Times New Roman"/>
                <w:kern w:val="0"/>
                <w:sz w:val="20"/>
                <w:szCs w:val="20"/>
                <w:lang w:eastAsia="ru-RU"/>
              </w:rPr>
              <w:t xml:space="preserve"> </w:t>
            </w:r>
            <w:r>
              <w:rPr>
                <w:rFonts w:eastAsia="Times New Roman"/>
                <w:kern w:val="0"/>
                <w:sz w:val="20"/>
                <w:szCs w:val="20"/>
                <w:lang w:eastAsia="ru-RU"/>
              </w:rPr>
              <w:t>прирост</w:t>
            </w:r>
            <w:r w:rsidRPr="00594C45">
              <w:rPr>
                <w:rFonts w:eastAsia="Times New Roman"/>
                <w:kern w:val="0"/>
                <w:sz w:val="20"/>
                <w:szCs w:val="20"/>
                <w:lang w:eastAsia="ru-RU"/>
              </w:rPr>
              <w:t>, %</w:t>
            </w:r>
          </w:p>
        </w:tc>
        <w:tc>
          <w:tcPr>
            <w:tcW w:w="1781" w:type="dxa"/>
            <w:shd w:val="clear" w:color="auto" w:fill="auto"/>
            <w:vAlign w:val="center"/>
          </w:tcPr>
          <w:p w14:paraId="78AC9463" w14:textId="77777777" w:rsidR="004D76CF" w:rsidRPr="009A0E0D" w:rsidRDefault="004D76CF" w:rsidP="004D76CF">
            <w:pPr>
              <w:spacing w:after="0" w:line="240" w:lineRule="auto"/>
              <w:jc w:val="center"/>
              <w:rPr>
                <w:color w:val="000000"/>
                <w:sz w:val="20"/>
                <w:szCs w:val="20"/>
              </w:rPr>
            </w:pPr>
            <w:r w:rsidRPr="009A0E0D">
              <w:rPr>
                <w:color w:val="000000"/>
                <w:sz w:val="20"/>
                <w:szCs w:val="20"/>
              </w:rPr>
              <w:t>-0,4</w:t>
            </w:r>
          </w:p>
        </w:tc>
      </w:tr>
      <w:tr w:rsidR="009A0E0D" w:rsidRPr="001455F0" w14:paraId="684B947B" w14:textId="77777777" w:rsidTr="004B43CD">
        <w:tc>
          <w:tcPr>
            <w:tcW w:w="673" w:type="dxa"/>
            <w:tcBorders>
              <w:right w:val="single" w:sz="4" w:space="0" w:color="auto"/>
            </w:tcBorders>
            <w:shd w:val="clear" w:color="auto" w:fill="auto"/>
          </w:tcPr>
          <w:p w14:paraId="2B5EEDDE"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784" w:type="dxa"/>
            <w:tcBorders>
              <w:left w:val="single" w:sz="4" w:space="0" w:color="auto"/>
            </w:tcBorders>
            <w:shd w:val="clear" w:color="auto" w:fill="auto"/>
          </w:tcPr>
          <w:p w14:paraId="73D83529"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781" w:type="dxa"/>
            <w:shd w:val="clear" w:color="auto" w:fill="auto"/>
            <w:vAlign w:val="center"/>
          </w:tcPr>
          <w:p w14:paraId="487C6C17" w14:textId="77777777" w:rsidR="009A0E0D" w:rsidRPr="001455F0" w:rsidRDefault="009A0E0D" w:rsidP="00587CA5">
            <w:pPr>
              <w:spacing w:after="0" w:line="240" w:lineRule="auto"/>
              <w:jc w:val="center"/>
              <w:rPr>
                <w:color w:val="000000"/>
                <w:sz w:val="20"/>
                <w:szCs w:val="20"/>
              </w:rPr>
            </w:pPr>
            <w:r>
              <w:rPr>
                <w:color w:val="000000"/>
                <w:sz w:val="20"/>
                <w:szCs w:val="20"/>
              </w:rPr>
              <w:t>5</w:t>
            </w:r>
          </w:p>
        </w:tc>
      </w:tr>
      <w:tr w:rsidR="009A0E0D" w:rsidRPr="001455F0" w14:paraId="38149609" w14:textId="77777777" w:rsidTr="004B43CD">
        <w:tc>
          <w:tcPr>
            <w:tcW w:w="673" w:type="dxa"/>
            <w:tcBorders>
              <w:right w:val="single" w:sz="4" w:space="0" w:color="auto"/>
            </w:tcBorders>
            <w:shd w:val="clear" w:color="auto" w:fill="auto"/>
          </w:tcPr>
          <w:p w14:paraId="368C22A1"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784" w:type="dxa"/>
            <w:tcBorders>
              <w:left w:val="single" w:sz="4" w:space="0" w:color="auto"/>
            </w:tcBorders>
            <w:shd w:val="clear" w:color="auto" w:fill="auto"/>
          </w:tcPr>
          <w:p w14:paraId="39193C33"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781" w:type="dxa"/>
            <w:shd w:val="clear" w:color="auto" w:fill="auto"/>
            <w:vAlign w:val="center"/>
          </w:tcPr>
          <w:p w14:paraId="182755D5" w14:textId="77777777" w:rsidR="009A0E0D" w:rsidRPr="001455F0" w:rsidRDefault="009A0E0D" w:rsidP="00587CA5">
            <w:pPr>
              <w:spacing w:after="0" w:line="240" w:lineRule="auto"/>
              <w:jc w:val="center"/>
              <w:rPr>
                <w:color w:val="000000"/>
                <w:sz w:val="20"/>
                <w:szCs w:val="20"/>
              </w:rPr>
            </w:pPr>
            <w:r w:rsidRPr="001455F0">
              <w:rPr>
                <w:color w:val="000000"/>
                <w:sz w:val="20"/>
                <w:szCs w:val="20"/>
              </w:rPr>
              <w:t>2</w:t>
            </w:r>
            <w:r>
              <w:rPr>
                <w:color w:val="000000"/>
                <w:sz w:val="20"/>
                <w:szCs w:val="20"/>
              </w:rPr>
              <w:t>5</w:t>
            </w:r>
          </w:p>
        </w:tc>
      </w:tr>
      <w:tr w:rsidR="009A0E0D" w:rsidRPr="001455F0" w14:paraId="435AD2B7" w14:textId="77777777" w:rsidTr="004B43CD">
        <w:tc>
          <w:tcPr>
            <w:tcW w:w="673" w:type="dxa"/>
            <w:tcBorders>
              <w:right w:val="single" w:sz="4" w:space="0" w:color="auto"/>
            </w:tcBorders>
            <w:shd w:val="clear" w:color="auto" w:fill="auto"/>
          </w:tcPr>
          <w:p w14:paraId="08CC9FF4"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784" w:type="dxa"/>
            <w:tcBorders>
              <w:left w:val="single" w:sz="4" w:space="0" w:color="auto"/>
            </w:tcBorders>
            <w:shd w:val="clear" w:color="auto" w:fill="auto"/>
          </w:tcPr>
          <w:p w14:paraId="2D210E76" w14:textId="1A84816A" w:rsidR="009A0E0D" w:rsidRPr="00594C45" w:rsidRDefault="009A0E0D" w:rsidP="00A01000">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sidR="00EB3304">
              <w:rPr>
                <w:rFonts w:eastAsia="Times New Roman"/>
                <w:kern w:val="0"/>
                <w:sz w:val="20"/>
                <w:szCs w:val="20"/>
                <w:lang w:eastAsia="ru-RU"/>
              </w:rPr>
              <w:t>20</w:t>
            </w:r>
            <w:r w:rsidR="004B43CD">
              <w:rPr>
                <w:rFonts w:eastAsia="Times New Roman"/>
                <w:kern w:val="0"/>
                <w:sz w:val="20"/>
                <w:szCs w:val="20"/>
                <w:lang w:eastAsia="ru-RU"/>
              </w:rPr>
              <w:t>16</w:t>
            </w:r>
            <w:r w:rsidRPr="00594C45">
              <w:rPr>
                <w:rFonts w:eastAsia="Times New Roman"/>
                <w:kern w:val="0"/>
                <w:sz w:val="20"/>
                <w:szCs w:val="20"/>
                <w:lang w:eastAsia="ru-RU"/>
              </w:rPr>
              <w:t xml:space="preserve"> году, чел</w:t>
            </w:r>
          </w:p>
        </w:tc>
        <w:tc>
          <w:tcPr>
            <w:tcW w:w="1781" w:type="dxa"/>
            <w:shd w:val="clear" w:color="auto" w:fill="auto"/>
            <w:vAlign w:val="center"/>
          </w:tcPr>
          <w:p w14:paraId="68348EE5" w14:textId="77777777" w:rsidR="009A0E0D" w:rsidRPr="00BE6974" w:rsidRDefault="00BF3F5C" w:rsidP="00587CA5">
            <w:pPr>
              <w:spacing w:after="0" w:line="240" w:lineRule="auto"/>
              <w:jc w:val="center"/>
              <w:rPr>
                <w:color w:val="000000"/>
                <w:sz w:val="20"/>
                <w:szCs w:val="20"/>
              </w:rPr>
            </w:pPr>
            <w:r>
              <w:rPr>
                <w:color w:val="000000"/>
                <w:sz w:val="20"/>
                <w:szCs w:val="20"/>
              </w:rPr>
              <w:t>4454</w:t>
            </w:r>
          </w:p>
        </w:tc>
      </w:tr>
      <w:tr w:rsidR="009A0E0D" w:rsidRPr="001455F0" w14:paraId="225CA950" w14:textId="77777777" w:rsidTr="004B43CD">
        <w:tc>
          <w:tcPr>
            <w:tcW w:w="673" w:type="dxa"/>
            <w:tcBorders>
              <w:right w:val="single" w:sz="4" w:space="0" w:color="auto"/>
            </w:tcBorders>
            <w:shd w:val="clear" w:color="auto" w:fill="auto"/>
          </w:tcPr>
          <w:p w14:paraId="0E52830F" w14:textId="77777777"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784" w:type="dxa"/>
            <w:tcBorders>
              <w:left w:val="single" w:sz="4" w:space="0" w:color="auto"/>
            </w:tcBorders>
            <w:shd w:val="clear" w:color="auto" w:fill="auto"/>
          </w:tcPr>
          <w:p w14:paraId="0E7AA25B" w14:textId="2C5D53F0" w:rsidR="009A0E0D" w:rsidRPr="00594C45" w:rsidRDefault="009A0E0D" w:rsidP="00A01000">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sidR="00EB3304">
              <w:rPr>
                <w:rFonts w:eastAsia="Times New Roman"/>
                <w:kern w:val="0"/>
                <w:sz w:val="20"/>
                <w:szCs w:val="20"/>
                <w:lang w:eastAsia="ru-RU"/>
              </w:rPr>
              <w:t>20</w:t>
            </w:r>
            <w:r w:rsidR="004B43CD">
              <w:rPr>
                <w:rFonts w:eastAsia="Times New Roman"/>
                <w:kern w:val="0"/>
                <w:sz w:val="20"/>
                <w:szCs w:val="20"/>
                <w:lang w:eastAsia="ru-RU"/>
              </w:rPr>
              <w:t>31</w:t>
            </w:r>
            <w:r w:rsidRPr="00594C45">
              <w:rPr>
                <w:rFonts w:eastAsia="Times New Roman"/>
                <w:kern w:val="0"/>
                <w:sz w:val="20"/>
                <w:szCs w:val="20"/>
                <w:lang w:eastAsia="ru-RU"/>
              </w:rPr>
              <w:t xml:space="preserve"> году, чел.</w:t>
            </w:r>
          </w:p>
        </w:tc>
        <w:tc>
          <w:tcPr>
            <w:tcW w:w="1781" w:type="dxa"/>
            <w:shd w:val="clear" w:color="auto" w:fill="auto"/>
            <w:vAlign w:val="center"/>
          </w:tcPr>
          <w:p w14:paraId="11B3309D" w14:textId="77777777" w:rsidR="009A0E0D" w:rsidRPr="00BE6974" w:rsidRDefault="00BF3F5C" w:rsidP="00587CA5">
            <w:pPr>
              <w:spacing w:after="0" w:line="240" w:lineRule="auto"/>
              <w:jc w:val="center"/>
              <w:rPr>
                <w:color w:val="000000"/>
                <w:sz w:val="20"/>
                <w:szCs w:val="20"/>
              </w:rPr>
            </w:pPr>
            <w:r>
              <w:rPr>
                <w:color w:val="000000"/>
                <w:sz w:val="20"/>
                <w:szCs w:val="20"/>
              </w:rPr>
              <w:t>4269</w:t>
            </w:r>
          </w:p>
        </w:tc>
      </w:tr>
    </w:tbl>
    <w:p w14:paraId="3A891F4C"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7D83754" w14:textId="77777777" w:rsidR="00A01000" w:rsidRDefault="00A01000" w:rsidP="009D1F5C">
      <w:pPr>
        <w:widowControl w:val="0"/>
        <w:spacing w:after="0" w:line="360" w:lineRule="auto"/>
        <w:ind w:firstLine="709"/>
        <w:jc w:val="both"/>
      </w:pPr>
    </w:p>
    <w:p w14:paraId="1CCF867B" w14:textId="77777777" w:rsidR="00677A32" w:rsidRPr="00CB66E2" w:rsidRDefault="00677A32" w:rsidP="009D1F5C">
      <w:pPr>
        <w:widowControl w:val="0"/>
        <w:spacing w:after="0" w:line="360" w:lineRule="auto"/>
        <w:ind w:firstLine="709"/>
        <w:jc w:val="both"/>
      </w:pPr>
      <w:r w:rsidRPr="0006756D">
        <w:t xml:space="preserve">При </w:t>
      </w:r>
      <w:r w:rsidR="002C3106">
        <w:t>стабилиза</w:t>
      </w:r>
      <w:r w:rsidRPr="0006756D">
        <w:t xml:space="preserve">ционном сценарии число жителей будет </w:t>
      </w:r>
      <w:r>
        <w:t>незначительно</w:t>
      </w:r>
      <w:r w:rsidRPr="00CB66E2">
        <w:t xml:space="preserve"> уменьшаться. </w:t>
      </w:r>
    </w:p>
    <w:p w14:paraId="6066E4EA" w14:textId="24302749" w:rsidR="00677A32" w:rsidRDefault="00677A32" w:rsidP="009D1F5C">
      <w:pPr>
        <w:widowControl w:val="0"/>
        <w:spacing w:after="0" w:line="360" w:lineRule="auto"/>
        <w:ind w:firstLine="709"/>
        <w:jc w:val="both"/>
      </w:pPr>
      <w:r>
        <w:t xml:space="preserve">Для дальнейших расчетов в генеральном плане численность населения принимается по </w:t>
      </w:r>
      <w:r w:rsidR="002C3106">
        <w:t>стабилиз</w:t>
      </w:r>
      <w:r>
        <w:t xml:space="preserve">ационному сценарию, согласно которому число жителей </w:t>
      </w:r>
      <w:r w:rsidR="00366146">
        <w:t>Ивановского</w:t>
      </w:r>
      <w:r>
        <w:t xml:space="preserve"> сельсовета к </w:t>
      </w:r>
      <w:r w:rsidR="00EB3304">
        <w:t>20</w:t>
      </w:r>
      <w:r w:rsidR="004B43CD">
        <w:t>31</w:t>
      </w:r>
      <w:r>
        <w:t xml:space="preserve"> году снизится до </w:t>
      </w:r>
      <w:r w:rsidR="00BF3F5C">
        <w:t>4269</w:t>
      </w:r>
      <w:r w:rsidR="00AE05C0">
        <w:t xml:space="preserve"> </w:t>
      </w:r>
      <w:r>
        <w:t>человек</w:t>
      </w:r>
      <w:r w:rsidR="00022BB9">
        <w:t>а</w:t>
      </w:r>
      <w:r>
        <w:t>. На 1 очередь (</w:t>
      </w:r>
      <w:r w:rsidR="00EB3304">
        <w:t>20</w:t>
      </w:r>
      <w:r w:rsidR="004B43CD">
        <w:t>16</w:t>
      </w:r>
      <w:r>
        <w:t xml:space="preserve"> г.), принимая во внимание существующее положение, численность населения составит </w:t>
      </w:r>
      <w:r w:rsidR="00BF3F5C">
        <w:t>4454</w:t>
      </w:r>
      <w:r w:rsidR="00BE6974">
        <w:t xml:space="preserve"> человек</w:t>
      </w:r>
      <w:r>
        <w:t xml:space="preserve">. </w:t>
      </w:r>
    </w:p>
    <w:p w14:paraId="0A9B9856"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668C2BE" w14:textId="77777777" w:rsidR="00677A32" w:rsidRDefault="00677A32" w:rsidP="009D1F5C">
      <w:pPr>
        <w:widowControl w:val="0"/>
        <w:spacing w:after="0" w:line="360" w:lineRule="auto"/>
        <w:ind w:firstLine="709"/>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5C03D5C7" w14:textId="77777777" w:rsidR="00677A32" w:rsidRPr="00987D86" w:rsidRDefault="00677A32" w:rsidP="009D1F5C">
      <w:pPr>
        <w:widowControl w:val="0"/>
        <w:spacing w:after="0" w:line="360" w:lineRule="auto"/>
        <w:ind w:firstLine="709"/>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rsidR="00366146">
        <w:t>Ивановского</w:t>
      </w:r>
      <w:r>
        <w:t xml:space="preserve">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 xml:space="preserve">территории, а для этого необходимо: создание новых оплачиваемых рабочих мест, а также привлечение мигрантов, иначе реализация </w:t>
      </w:r>
      <w:r w:rsidR="00A5441A">
        <w:t>стабилизационного</w:t>
      </w:r>
      <w:r w:rsidRPr="00987D86">
        <w:t xml:space="preserve"> сценария будет не возможна.</w:t>
      </w:r>
    </w:p>
    <w:p w14:paraId="1A2D1C92" w14:textId="77777777" w:rsidR="00677A32" w:rsidRPr="00594C45" w:rsidRDefault="00677A32" w:rsidP="009D1F5C">
      <w:pPr>
        <w:widowControl w:val="0"/>
        <w:spacing w:after="0" w:line="360" w:lineRule="auto"/>
        <w:ind w:firstLine="709"/>
        <w:jc w:val="both"/>
      </w:pPr>
      <w:r w:rsidRPr="00594C45">
        <w:lastRenderedPageBreak/>
        <w:t>Перспективы демографического развития будут определяться:</w:t>
      </w:r>
    </w:p>
    <w:p w14:paraId="4FADC862" w14:textId="77777777" w:rsidR="00677A32" w:rsidRDefault="00115689" w:rsidP="009D1F5C">
      <w:pPr>
        <w:widowControl w:val="0"/>
        <w:spacing w:after="0" w:line="360" w:lineRule="auto"/>
        <w:ind w:firstLine="709"/>
        <w:jc w:val="both"/>
      </w:pPr>
      <w:r>
        <w:t>- </w:t>
      </w:r>
      <w:r w:rsidR="00677A32" w:rsidRPr="00594C45">
        <w:t>улучшением жилищных условий;</w:t>
      </w:r>
    </w:p>
    <w:p w14:paraId="58ED2C0B" w14:textId="77777777" w:rsidR="00677A32" w:rsidRDefault="00115689" w:rsidP="009D1F5C">
      <w:pPr>
        <w:widowControl w:val="0"/>
        <w:spacing w:after="0" w:line="360" w:lineRule="auto"/>
        <w:ind w:firstLine="709"/>
        <w:jc w:val="both"/>
      </w:pPr>
      <w:r>
        <w:t>- </w:t>
      </w:r>
      <w:r w:rsidR="00677A32" w:rsidRPr="00556C94">
        <w:t>обеспечения занятости населения.</w:t>
      </w:r>
    </w:p>
    <w:p w14:paraId="1DBF9709" w14:textId="77777777" w:rsidR="00677A32" w:rsidRDefault="00115689" w:rsidP="009D1F5C">
      <w:pPr>
        <w:widowControl w:val="0"/>
        <w:spacing w:after="0" w:line="360" w:lineRule="auto"/>
        <w:ind w:firstLine="709"/>
        <w:jc w:val="both"/>
      </w:pPr>
      <w:r>
        <w:t>- </w:t>
      </w:r>
      <w:r w:rsidR="00677A32" w:rsidRPr="00594C45">
        <w:t>улучшением инженерно-транспортной инфраструктуры.</w:t>
      </w:r>
    </w:p>
    <w:p w14:paraId="5A120378" w14:textId="77777777" w:rsidR="00677A32" w:rsidRPr="00594C45" w:rsidRDefault="00115689" w:rsidP="009D1F5C">
      <w:pPr>
        <w:widowControl w:val="0"/>
        <w:spacing w:after="0" w:line="360" w:lineRule="auto"/>
        <w:ind w:firstLine="709"/>
        <w:jc w:val="both"/>
      </w:pPr>
      <w:r>
        <w:t>- </w:t>
      </w:r>
      <w:r w:rsidR="00677A32" w:rsidRPr="00594C45">
        <w:t>совершенствованием социальной и культурно-бытовой инфраструктуры;</w:t>
      </w:r>
    </w:p>
    <w:p w14:paraId="001BEC36" w14:textId="77777777" w:rsidR="00677A32" w:rsidRPr="00594C45" w:rsidRDefault="00115689" w:rsidP="009D1F5C">
      <w:pPr>
        <w:widowControl w:val="0"/>
        <w:spacing w:after="0" w:line="360" w:lineRule="auto"/>
        <w:ind w:firstLine="709"/>
        <w:jc w:val="both"/>
      </w:pPr>
      <w:r>
        <w:t>- </w:t>
      </w:r>
      <w:r w:rsidR="00677A32" w:rsidRPr="00594C45">
        <w:t>созданием более комфортной и экологически чистой среды;</w:t>
      </w:r>
    </w:p>
    <w:p w14:paraId="4A419062" w14:textId="77777777" w:rsidR="00677A32" w:rsidRDefault="00115689" w:rsidP="00FB6DBF">
      <w:pPr>
        <w:widowControl w:val="0"/>
        <w:spacing w:after="0" w:line="360" w:lineRule="auto"/>
        <w:ind w:firstLine="709"/>
        <w:jc w:val="both"/>
      </w:pPr>
      <w:r>
        <w:t>- </w:t>
      </w:r>
      <w:r w:rsidR="00677A32" w:rsidRPr="00594C45">
        <w:t xml:space="preserve">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w:t>
      </w:r>
      <w:r w:rsidR="00677A32">
        <w:t>и лиц в трудоспособном возрасте.</w:t>
      </w:r>
    </w:p>
    <w:p w14:paraId="504CE55B" w14:textId="77777777" w:rsidR="001E57CE" w:rsidRPr="00115689" w:rsidRDefault="002C3106" w:rsidP="00FB6DBF">
      <w:pPr>
        <w:pStyle w:val="2"/>
        <w:keepNext w:val="0"/>
        <w:widowControl w:val="0"/>
        <w:spacing w:before="0" w:after="0" w:line="360" w:lineRule="auto"/>
        <w:ind w:firstLine="709"/>
        <w:jc w:val="both"/>
        <w:rPr>
          <w:rFonts w:ascii="Times New Roman" w:hAnsi="Times New Roman"/>
          <w:i w:val="0"/>
          <w:sz w:val="24"/>
          <w:szCs w:val="24"/>
        </w:rPr>
      </w:pPr>
      <w:bookmarkStart w:id="81" w:name="_Toc315701108"/>
      <w:bookmarkStart w:id="82" w:name="_Toc315701109"/>
      <w:bookmarkStart w:id="83" w:name="_Toc247965270"/>
      <w:bookmarkStart w:id="84" w:name="_Toc268263638"/>
      <w:bookmarkStart w:id="85" w:name="_Toc336507654"/>
      <w:bookmarkEnd w:id="81"/>
      <w:bookmarkEnd w:id="82"/>
      <w:r>
        <w:rPr>
          <w:rFonts w:ascii="Times New Roman" w:hAnsi="Times New Roman"/>
          <w:i w:val="0"/>
          <w:sz w:val="24"/>
          <w:szCs w:val="24"/>
          <w:lang w:val="ru-RU"/>
        </w:rPr>
        <w:t>2.5. </w:t>
      </w:r>
      <w:r w:rsidR="00022BB9" w:rsidRPr="00115689">
        <w:rPr>
          <w:rFonts w:ascii="Times New Roman" w:hAnsi="Times New Roman"/>
          <w:i w:val="0"/>
          <w:sz w:val="24"/>
          <w:szCs w:val="24"/>
        </w:rPr>
        <w:t xml:space="preserve">Жилищный </w:t>
      </w:r>
      <w:r w:rsidR="000A4117" w:rsidRPr="00115689">
        <w:rPr>
          <w:rFonts w:ascii="Times New Roman" w:hAnsi="Times New Roman"/>
          <w:i w:val="0"/>
          <w:sz w:val="24"/>
          <w:szCs w:val="24"/>
        </w:rPr>
        <w:t>фонд</w:t>
      </w:r>
      <w:bookmarkEnd w:id="83"/>
      <w:bookmarkEnd w:id="84"/>
      <w:bookmarkEnd w:id="85"/>
      <w:r w:rsidR="00115689" w:rsidRPr="00115689">
        <w:rPr>
          <w:rFonts w:ascii="Times New Roman" w:hAnsi="Times New Roman"/>
          <w:i w:val="0"/>
          <w:sz w:val="24"/>
          <w:szCs w:val="24"/>
        </w:rPr>
        <w:t>.</w:t>
      </w:r>
    </w:p>
    <w:p w14:paraId="3107AF8C" w14:textId="77777777" w:rsidR="004D76CF" w:rsidRPr="004D76CF" w:rsidRDefault="004D76CF" w:rsidP="00FB6DBF">
      <w:pPr>
        <w:widowControl w:val="0"/>
        <w:spacing w:after="0" w:line="360" w:lineRule="auto"/>
        <w:ind w:firstLine="709"/>
        <w:jc w:val="both"/>
      </w:pPr>
      <w:r w:rsidRPr="004D76CF">
        <w:t xml:space="preserve">Общая площадь жилых помещений в </w:t>
      </w:r>
      <w:r w:rsidR="00366146">
        <w:t>Ивановском</w:t>
      </w:r>
      <w:r w:rsidRPr="004D76CF">
        <w:t xml:space="preserve"> сельсовете на 01.01.20</w:t>
      </w:r>
      <w:r w:rsidR="00A01000">
        <w:t>20</w:t>
      </w:r>
      <w:r w:rsidRPr="004D76CF">
        <w:t xml:space="preserve"> г. составляла </w:t>
      </w:r>
      <w:r w:rsidR="00FC36C4">
        <w:t>111,4 тыс. м²</w:t>
      </w:r>
      <w:r w:rsidRPr="004D76CF">
        <w:t>. Средняя обеспеченность жилищным фондом на одного жителя равна 24,8 м</w:t>
      </w:r>
      <w:r w:rsidRPr="004D76CF">
        <w:rPr>
          <w:vertAlign w:val="superscript"/>
        </w:rPr>
        <w:t>2</w:t>
      </w:r>
      <w:r w:rsidRPr="004D76CF">
        <w:t>.</w:t>
      </w:r>
    </w:p>
    <w:p w14:paraId="0EE65F62" w14:textId="77777777" w:rsidR="00FC3C5D" w:rsidRDefault="00FC3C5D" w:rsidP="00FB6DBF">
      <w:pPr>
        <w:widowControl w:val="0"/>
        <w:spacing w:after="0" w:line="360" w:lineRule="auto"/>
        <w:ind w:firstLine="709"/>
        <w:jc w:val="both"/>
      </w:pPr>
      <w:r>
        <w:t xml:space="preserve"> В жилой застройке населенных пунктов в основном преобладают одноэтажн</w:t>
      </w:r>
      <w:r w:rsidR="004428EA">
        <w:t xml:space="preserve">ые </w:t>
      </w:r>
      <w:r w:rsidR="00115689">
        <w:t>здания, но вместе с тем есть и многоэтажные здания, вследствие близости сельсовета к районному центру</w:t>
      </w:r>
      <w:r w:rsidR="004428EA">
        <w:t>,</w:t>
      </w:r>
      <w:r>
        <w:t xml:space="preserve"> материал построек - кирпич и пиломатериалы. Улицы имеют одностороннюю и двустороннюю застройку.</w:t>
      </w:r>
    </w:p>
    <w:p w14:paraId="36E5FE0E" w14:textId="77777777" w:rsidR="00FC3C5D" w:rsidRDefault="00FC3C5D" w:rsidP="00FB6DBF">
      <w:pPr>
        <w:widowControl w:val="0"/>
        <w:spacing w:after="0" w:line="360" w:lineRule="auto"/>
        <w:ind w:firstLine="709"/>
        <w:jc w:val="both"/>
      </w:pPr>
      <w:r>
        <w:t xml:space="preserve">Централизованным водоснабжением обеспечены все населённые пункты сельсовета. Обеспечение водой предусмотрено от существующих водонапорных скважин. Система хозяйственного питьевого водоснабжения </w:t>
      </w:r>
      <w:r w:rsidR="008340C0">
        <w:t>тупиковая</w:t>
      </w:r>
      <w:r>
        <w:t>.</w:t>
      </w:r>
    </w:p>
    <w:p w14:paraId="3050358E" w14:textId="77777777" w:rsidR="004D76CF" w:rsidRPr="004D76CF" w:rsidRDefault="004D76CF" w:rsidP="004D76CF">
      <w:pPr>
        <w:spacing w:after="0" w:line="360" w:lineRule="auto"/>
        <w:ind w:firstLine="851"/>
        <w:jc w:val="both"/>
      </w:pPr>
      <w:r w:rsidRPr="004D76CF">
        <w:t>Большинство жилых помещений в муниципальном образовании «</w:t>
      </w:r>
      <w:r w:rsidR="00366146">
        <w:t>Ивановский</w:t>
      </w:r>
      <w:r w:rsidRPr="004D76CF">
        <w:t xml:space="preserve"> сельсовет» имеют износ от 30 до 60%. </w:t>
      </w:r>
    </w:p>
    <w:p w14:paraId="10235398" w14:textId="77777777" w:rsidR="004D76CF" w:rsidRPr="004D76CF" w:rsidRDefault="004D76CF" w:rsidP="004D76CF">
      <w:pPr>
        <w:widowControl w:val="0"/>
        <w:spacing w:after="0" w:line="360" w:lineRule="auto"/>
        <w:ind w:firstLine="851"/>
        <w:jc w:val="both"/>
        <w:rPr>
          <w:iCs/>
        </w:rPr>
      </w:pPr>
      <w:r w:rsidRPr="004D76CF">
        <w:rPr>
          <w:iCs/>
        </w:rPr>
        <w:t xml:space="preserve">Обеспеченность инженерной инфраструктурой жилых зданий является низкой, так как сельсовет не имеет развитых систем водоснабжения, водоотведения, газификация на </w:t>
      </w:r>
      <w:r w:rsidR="008340C0">
        <w:rPr>
          <w:iCs/>
        </w:rPr>
        <w:t>97</w:t>
      </w:r>
      <w:r w:rsidRPr="004D76CF">
        <w:rPr>
          <w:iCs/>
        </w:rPr>
        <w:t>,</w:t>
      </w:r>
      <w:r w:rsidR="008340C0">
        <w:rPr>
          <w:iCs/>
        </w:rPr>
        <w:t>0</w:t>
      </w:r>
      <w:r w:rsidRPr="004D76CF">
        <w:rPr>
          <w:iCs/>
        </w:rPr>
        <w:t xml:space="preserve"> %</w:t>
      </w:r>
      <w:r w:rsidR="009A0E0D">
        <w:rPr>
          <w:iCs/>
        </w:rPr>
        <w:t>.</w:t>
      </w:r>
      <w:r w:rsidRPr="004D76CF">
        <w:rPr>
          <w:iCs/>
        </w:rPr>
        <w:t xml:space="preserve"> </w:t>
      </w:r>
    </w:p>
    <w:p w14:paraId="364A9AE0" w14:textId="77777777" w:rsidR="00113BED" w:rsidRPr="00A141B3" w:rsidRDefault="00113BED" w:rsidP="009D1F5C">
      <w:pPr>
        <w:pStyle w:val="a5"/>
        <w:widowControl w:val="0"/>
        <w:spacing w:after="0" w:line="360" w:lineRule="auto"/>
        <w:ind w:left="0" w:firstLine="709"/>
        <w:jc w:val="both"/>
        <w:rPr>
          <w:b/>
        </w:rPr>
      </w:pPr>
      <w:r w:rsidRPr="00A141B3">
        <w:rPr>
          <w:b/>
        </w:rPr>
        <w:t>Проектные предложения</w:t>
      </w:r>
      <w:r w:rsidR="00115689">
        <w:rPr>
          <w:b/>
        </w:rPr>
        <w:t>.</w:t>
      </w:r>
    </w:p>
    <w:p w14:paraId="6724671A" w14:textId="77777777" w:rsidR="00113BED" w:rsidRPr="0025196A" w:rsidRDefault="00113BED" w:rsidP="009D1F5C">
      <w:pPr>
        <w:widowControl w:val="0"/>
        <w:spacing w:after="0" w:line="360" w:lineRule="auto"/>
        <w:ind w:firstLine="709"/>
        <w:jc w:val="both"/>
      </w:pPr>
      <w:r w:rsidRPr="0025196A">
        <w:t>Проектная организация жилой зоны основывается на следующих основных задачах:</w:t>
      </w:r>
    </w:p>
    <w:p w14:paraId="7A944794" w14:textId="77777777" w:rsidR="00113BED" w:rsidRPr="0025196A" w:rsidRDefault="00115689" w:rsidP="00C90982">
      <w:pPr>
        <w:widowControl w:val="0"/>
        <w:spacing w:after="0" w:line="360" w:lineRule="auto"/>
        <w:ind w:firstLine="709"/>
        <w:jc w:val="both"/>
      </w:pPr>
      <w:r>
        <w:t>- </w:t>
      </w:r>
      <w:r w:rsidR="00113BED" w:rsidRPr="0025196A">
        <w:t>упорядочение существующей планировочной структуры;</w:t>
      </w:r>
    </w:p>
    <w:p w14:paraId="258AF1A0" w14:textId="77777777" w:rsidR="00113BED" w:rsidRPr="0025196A" w:rsidRDefault="00B145C3" w:rsidP="00C90982">
      <w:pPr>
        <w:widowControl w:val="0"/>
        <w:spacing w:after="0" w:line="360" w:lineRule="auto"/>
        <w:ind w:firstLine="709"/>
        <w:jc w:val="both"/>
      </w:pPr>
      <w:r>
        <w:t>- </w:t>
      </w:r>
      <w:r w:rsidR="00113BED" w:rsidRPr="0025196A">
        <w:t>функциональное зонирование;</w:t>
      </w:r>
    </w:p>
    <w:p w14:paraId="5E646083" w14:textId="77777777" w:rsidR="00113BED" w:rsidRPr="0025196A" w:rsidRDefault="00B145C3" w:rsidP="001D0782">
      <w:pPr>
        <w:widowControl w:val="0"/>
        <w:spacing w:after="0" w:line="360" w:lineRule="auto"/>
        <w:ind w:firstLine="709"/>
        <w:jc w:val="both"/>
      </w:pPr>
      <w:r>
        <w:t>- </w:t>
      </w:r>
      <w:r w:rsidR="00113BED" w:rsidRPr="0025196A">
        <w:t>выбор направления территориального развития.</w:t>
      </w:r>
    </w:p>
    <w:p w14:paraId="4BD7762E" w14:textId="77777777" w:rsidR="00113BED" w:rsidRPr="0025196A" w:rsidRDefault="00113BED" w:rsidP="001D0782">
      <w:pPr>
        <w:widowControl w:val="0"/>
        <w:spacing w:after="0" w:line="360" w:lineRule="auto"/>
        <w:ind w:firstLine="709"/>
        <w:jc w:val="both"/>
      </w:pPr>
      <w:r w:rsidRPr="0025196A">
        <w:t>Главной задачей жилищной политики является обеспечение комфортных условий проживания для различных категорий граждан.</w:t>
      </w:r>
    </w:p>
    <w:p w14:paraId="23DD8E77" w14:textId="7F181D84" w:rsidR="00113BED" w:rsidRDefault="00113BED" w:rsidP="001D0782">
      <w:pPr>
        <w:widowControl w:val="0"/>
        <w:spacing w:after="0" w:line="360" w:lineRule="auto"/>
        <w:ind w:firstLine="709"/>
        <w:jc w:val="both"/>
      </w:pPr>
      <w:r w:rsidRPr="0025196A">
        <w:t xml:space="preserve">Для решения этой задачи Генеральным планом к </w:t>
      </w:r>
      <w:r w:rsidR="00EB3304">
        <w:t>20</w:t>
      </w:r>
      <w:r w:rsidR="004B43CD">
        <w:t>31</w:t>
      </w:r>
      <w:r w:rsidRPr="0025196A">
        <w:t xml:space="preserve"> году предлагается:</w:t>
      </w:r>
    </w:p>
    <w:p w14:paraId="1CD08CBD"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5AF3736" w14:textId="77777777" w:rsidR="004D76CF" w:rsidRPr="004D76CF" w:rsidRDefault="004D76CF" w:rsidP="000F1B4B">
      <w:pPr>
        <w:numPr>
          <w:ilvl w:val="1"/>
          <w:numId w:val="11"/>
        </w:numPr>
        <w:spacing w:after="0" w:line="360" w:lineRule="auto"/>
        <w:ind w:firstLine="851"/>
        <w:jc w:val="both"/>
      </w:pPr>
      <w:r w:rsidRPr="00492E43">
        <w:lastRenderedPageBreak/>
        <w:t xml:space="preserve">довести среднюю обеспеченность </w:t>
      </w:r>
      <w:r w:rsidRPr="004D76CF">
        <w:t>жилищным фондом до 40 м</w:t>
      </w:r>
      <w:r w:rsidRPr="004D76CF">
        <w:rPr>
          <w:vertAlign w:val="superscript"/>
        </w:rPr>
        <w:t>2</w:t>
      </w:r>
      <w:r w:rsidRPr="004D76CF">
        <w:t xml:space="preserve"> общей площади на человек</w:t>
      </w:r>
      <w:r w:rsidR="00A01000">
        <w:t>а</w:t>
      </w:r>
      <w:r w:rsidRPr="004D76CF">
        <w:t>;</w:t>
      </w:r>
    </w:p>
    <w:p w14:paraId="2DE5CD23" w14:textId="77777777" w:rsidR="004D76CF" w:rsidRPr="004D76CF" w:rsidRDefault="004D76CF" w:rsidP="000F1B4B">
      <w:pPr>
        <w:numPr>
          <w:ilvl w:val="1"/>
          <w:numId w:val="11"/>
        </w:numPr>
        <w:spacing w:after="0" w:line="360" w:lineRule="auto"/>
        <w:ind w:firstLine="851"/>
        <w:jc w:val="both"/>
      </w:pPr>
      <w:r w:rsidRPr="004D76CF">
        <w:t>снести ветхий и аварийный жилищный фонд;</w:t>
      </w:r>
    </w:p>
    <w:p w14:paraId="63FB8C3B" w14:textId="77777777" w:rsidR="004D76CF" w:rsidRPr="00492E43" w:rsidRDefault="004D76CF" w:rsidP="000F1B4B">
      <w:pPr>
        <w:numPr>
          <w:ilvl w:val="1"/>
          <w:numId w:val="11"/>
        </w:numPr>
        <w:spacing w:after="0" w:line="360" w:lineRule="auto"/>
        <w:ind w:firstLine="851"/>
        <w:jc w:val="both"/>
      </w:pPr>
      <w:r w:rsidRPr="004D76CF">
        <w:t>осуществить строительство нового жилья на свободных территориях</w:t>
      </w:r>
      <w:r w:rsidRPr="00492E43">
        <w:t>;</w:t>
      </w:r>
    </w:p>
    <w:p w14:paraId="443FAF71" w14:textId="77777777" w:rsidR="004D76CF" w:rsidRPr="00976890" w:rsidRDefault="004D76CF" w:rsidP="000F1B4B">
      <w:pPr>
        <w:numPr>
          <w:ilvl w:val="1"/>
          <w:numId w:val="11"/>
        </w:numPr>
        <w:spacing w:after="0" w:line="360" w:lineRule="auto"/>
        <w:ind w:firstLine="851"/>
        <w:jc w:val="both"/>
      </w:pPr>
      <w:r w:rsidRPr="00976890">
        <w:t>расселить население, проживающее в санитарно-защитных зонах.</w:t>
      </w:r>
    </w:p>
    <w:p w14:paraId="5A3A4D21" w14:textId="77777777" w:rsidR="004D76CF" w:rsidRPr="00976890" w:rsidRDefault="004D76CF" w:rsidP="004D76CF">
      <w:pPr>
        <w:widowControl w:val="0"/>
        <w:spacing w:after="0" w:line="360" w:lineRule="auto"/>
        <w:ind w:firstLine="709"/>
        <w:jc w:val="both"/>
        <w:rPr>
          <w:b/>
        </w:rPr>
      </w:pPr>
      <w:r w:rsidRPr="00976890">
        <w:rPr>
          <w:b/>
        </w:rPr>
        <w:t>Расчет объемов нового строительства</w:t>
      </w:r>
    </w:p>
    <w:p w14:paraId="09ADC4FB" w14:textId="77777777" w:rsidR="00FC36C4" w:rsidRDefault="00FC36C4" w:rsidP="000F1B4B">
      <w:pPr>
        <w:numPr>
          <w:ilvl w:val="0"/>
          <w:numId w:val="34"/>
        </w:numPr>
        <w:tabs>
          <w:tab w:val="left" w:pos="0"/>
        </w:tabs>
        <w:suppressAutoHyphens/>
        <w:spacing w:after="0" w:line="360" w:lineRule="auto"/>
        <w:ind w:left="0" w:firstLine="709"/>
        <w:jc w:val="both"/>
      </w:pPr>
      <w:r>
        <w:t>Существующий жилищный фонд – 111400 м</w:t>
      </w:r>
      <w:r>
        <w:rPr>
          <w:vertAlign w:val="superscript"/>
        </w:rPr>
        <w:t>2</w:t>
      </w:r>
      <w:r>
        <w:t xml:space="preserve"> общей площади.</w:t>
      </w:r>
    </w:p>
    <w:p w14:paraId="6A6A8A6D" w14:textId="77777777" w:rsidR="00FC36C4" w:rsidRDefault="00FC36C4" w:rsidP="000F1B4B">
      <w:pPr>
        <w:numPr>
          <w:ilvl w:val="0"/>
          <w:numId w:val="34"/>
        </w:numPr>
        <w:tabs>
          <w:tab w:val="left" w:pos="0"/>
        </w:tabs>
        <w:suppressAutoHyphens/>
        <w:spacing w:after="0" w:line="360" w:lineRule="auto"/>
        <w:ind w:left="0" w:firstLine="709"/>
        <w:jc w:val="both"/>
      </w:pPr>
      <w:r>
        <w:t>Существующий сохраняемый жилищный фонд (на начало первой очереди строительства) 111,4 тыс. м</w:t>
      </w:r>
      <w:r>
        <w:rPr>
          <w:vertAlign w:val="superscript"/>
        </w:rPr>
        <w:t>2</w:t>
      </w:r>
      <w:r>
        <w:t xml:space="preserve"> общей площади.</w:t>
      </w:r>
    </w:p>
    <w:p w14:paraId="144D6F1C" w14:textId="77777777" w:rsidR="00FC36C4" w:rsidRDefault="00FC36C4" w:rsidP="000F1B4B">
      <w:pPr>
        <w:numPr>
          <w:ilvl w:val="0"/>
          <w:numId w:val="34"/>
        </w:numPr>
        <w:suppressAutoHyphens/>
        <w:spacing w:after="0" w:line="360" w:lineRule="auto"/>
        <w:ind w:left="0" w:firstLine="709"/>
        <w:jc w:val="both"/>
      </w:pPr>
      <w:r>
        <w:t>Потребность в жилищном фонде на расчетный срок:</w:t>
      </w:r>
    </w:p>
    <w:p w14:paraId="79AC5425" w14:textId="77777777" w:rsidR="00FC36C4" w:rsidRDefault="00FC36C4" w:rsidP="00FC36C4">
      <w:pPr>
        <w:widowControl w:val="0"/>
        <w:spacing w:after="0" w:line="360" w:lineRule="auto"/>
        <w:ind w:firstLine="709"/>
        <w:jc w:val="both"/>
      </w:pPr>
      <w:r>
        <w:t>4269 х 26= 110994 м</w:t>
      </w:r>
      <w:r>
        <w:rPr>
          <w:vertAlign w:val="superscript"/>
        </w:rPr>
        <w:t>2</w:t>
      </w:r>
      <w:r>
        <w:t xml:space="preserve"> общей площади</w:t>
      </w:r>
    </w:p>
    <w:p w14:paraId="6324FA83" w14:textId="77777777" w:rsidR="00FC36C4" w:rsidRDefault="00FC36C4" w:rsidP="00FC36C4">
      <w:pPr>
        <w:widowControl w:val="0"/>
        <w:spacing w:after="0" w:line="360" w:lineRule="auto"/>
        <w:ind w:firstLine="709"/>
        <w:jc w:val="both"/>
      </w:pPr>
      <w:r>
        <w:t>где: 4269 – численность населения на 01.01.20</w:t>
      </w:r>
      <w:r w:rsidR="00A01000">
        <w:t>20</w:t>
      </w:r>
      <w:r>
        <w:t xml:space="preserve"> г., человек; 26 – перспективная обеспеченность населения жилищным фондом в м</w:t>
      </w:r>
      <w:r>
        <w:rPr>
          <w:vertAlign w:val="superscript"/>
        </w:rPr>
        <w:t>2</w:t>
      </w:r>
      <w:r>
        <w:t>/чел.</w:t>
      </w:r>
    </w:p>
    <w:p w14:paraId="1CAB6329" w14:textId="77777777" w:rsidR="00FC36C4" w:rsidRDefault="00FC36C4" w:rsidP="000F1B4B">
      <w:pPr>
        <w:widowControl w:val="0"/>
        <w:numPr>
          <w:ilvl w:val="0"/>
          <w:numId w:val="34"/>
        </w:numPr>
        <w:suppressAutoHyphens/>
        <w:spacing w:after="0" w:line="360" w:lineRule="auto"/>
        <w:ind w:left="0" w:firstLine="709"/>
        <w:jc w:val="both"/>
      </w:pPr>
      <w:r>
        <w:t>Объем нового жилищного строительства: объем существующего жилищного фонда превышает потребность в нем, следовательно, новое строительство не требуется.</w:t>
      </w:r>
    </w:p>
    <w:p w14:paraId="7607E120" w14:textId="77777777" w:rsidR="00113BED" w:rsidRPr="00115689" w:rsidRDefault="00113BED" w:rsidP="00380409">
      <w:pPr>
        <w:widowControl w:val="0"/>
        <w:spacing w:after="0" w:line="360" w:lineRule="auto"/>
        <w:ind w:firstLine="709"/>
        <w:jc w:val="both"/>
        <w:rPr>
          <w:b/>
        </w:rPr>
      </w:pPr>
      <w:r w:rsidRPr="00115689">
        <w:rPr>
          <w:b/>
        </w:rPr>
        <w:t>Движение жилищного фонда</w:t>
      </w:r>
      <w:r w:rsidR="00115689">
        <w:rPr>
          <w:b/>
        </w:rPr>
        <w:t>.</w:t>
      </w:r>
    </w:p>
    <w:p w14:paraId="27548289" w14:textId="77777777" w:rsidR="00976890" w:rsidRPr="00492E43" w:rsidRDefault="00976890" w:rsidP="00380409">
      <w:pPr>
        <w:pStyle w:val="af3"/>
        <w:widowControl w:val="0"/>
        <w:spacing w:before="0" w:beforeAutospacing="0" w:after="0" w:afterAutospacing="0" w:line="360" w:lineRule="auto"/>
        <w:ind w:firstLine="851"/>
        <w:jc w:val="both"/>
      </w:pPr>
      <w:r w:rsidRPr="00492E43">
        <w:t>Обеспеченность жилой площадью на одного человека в поселении на 01.01.</w:t>
      </w:r>
      <w:r w:rsidR="00E838E3">
        <w:t>20</w:t>
      </w:r>
      <w:r w:rsidR="00A01000">
        <w:t>20</w:t>
      </w:r>
      <w:r>
        <w:t> </w:t>
      </w:r>
      <w:r w:rsidRPr="00492E43">
        <w:t xml:space="preserve">г. </w:t>
      </w:r>
      <w:r w:rsidRPr="00976890">
        <w:t>составляет 2</w:t>
      </w:r>
      <w:r w:rsidR="00FC36C4">
        <w:t>4</w:t>
      </w:r>
      <w:r w:rsidRPr="00976890">
        <w:t>м</w:t>
      </w:r>
      <w:r w:rsidRPr="00976890">
        <w:rPr>
          <w:vertAlign w:val="superscript"/>
        </w:rPr>
        <w:t>2</w:t>
      </w:r>
      <w:r w:rsidRPr="00976890">
        <w:t xml:space="preserve"> на</w:t>
      </w:r>
      <w:r w:rsidRPr="00492E43">
        <w:t xml:space="preserve"> человека.</w:t>
      </w:r>
    </w:p>
    <w:p w14:paraId="702089A0" w14:textId="77777777" w:rsidR="00113BED" w:rsidRPr="00B145C3" w:rsidRDefault="00113BED" w:rsidP="009D1F5C">
      <w:pPr>
        <w:widowControl w:val="0"/>
        <w:spacing w:after="0" w:line="360" w:lineRule="auto"/>
        <w:ind w:firstLine="709"/>
        <w:jc w:val="both"/>
        <w:rPr>
          <w:b/>
        </w:rPr>
      </w:pPr>
      <w:r w:rsidRPr="00B145C3">
        <w:rPr>
          <w:b/>
        </w:rPr>
        <w:t>Типология нового жилищного строительства</w:t>
      </w:r>
      <w:r w:rsidR="00B145C3">
        <w:rPr>
          <w:b/>
        </w:rPr>
        <w:t>.</w:t>
      </w:r>
    </w:p>
    <w:p w14:paraId="2B4CA062" w14:textId="77777777" w:rsidR="00113BED" w:rsidRDefault="00113BED" w:rsidP="009D1F5C">
      <w:pPr>
        <w:widowControl w:val="0"/>
        <w:spacing w:after="0" w:line="360" w:lineRule="auto"/>
        <w:ind w:firstLine="709"/>
        <w:jc w:val="both"/>
      </w:pPr>
      <w:r w:rsidRPr="007D629F">
        <w:t>Генеральным планом предлагается малоэтажная индивидуальная застройка жилыми зданиями на 1 семью, этажностью от 1 до 3 этажей.</w:t>
      </w:r>
    </w:p>
    <w:p w14:paraId="35B1A0C0" w14:textId="77777777" w:rsidR="00113BED" w:rsidRPr="00B145C3" w:rsidRDefault="00113BED" w:rsidP="009D1F5C">
      <w:pPr>
        <w:widowControl w:val="0"/>
        <w:spacing w:after="0" w:line="360" w:lineRule="auto"/>
        <w:ind w:firstLine="709"/>
        <w:jc w:val="both"/>
        <w:rPr>
          <w:b/>
        </w:rPr>
      </w:pPr>
      <w:r w:rsidRPr="00B145C3">
        <w:rPr>
          <w:b/>
        </w:rPr>
        <w:t>Снос и расселение жилищного фонда</w:t>
      </w:r>
      <w:r w:rsidR="00B145C3" w:rsidRPr="00B145C3">
        <w:rPr>
          <w:b/>
        </w:rPr>
        <w:t>.</w:t>
      </w:r>
    </w:p>
    <w:p w14:paraId="7A70B4B9" w14:textId="77777777" w:rsidR="00976890" w:rsidRPr="00492E43" w:rsidRDefault="00976890" w:rsidP="00976890">
      <w:pPr>
        <w:pStyle w:val="afa"/>
        <w:spacing w:after="0" w:line="360" w:lineRule="auto"/>
        <w:ind w:left="0" w:firstLine="851"/>
        <w:jc w:val="both"/>
        <w:rPr>
          <w:sz w:val="24"/>
          <w:szCs w:val="24"/>
        </w:rPr>
      </w:pPr>
      <w:r w:rsidRPr="00492E43">
        <w:rPr>
          <w:sz w:val="24"/>
          <w:szCs w:val="24"/>
        </w:rPr>
        <w:t xml:space="preserve">Жилищный фонд муниципального образования с износом более </w:t>
      </w:r>
      <w:r w:rsidR="00E70CA9">
        <w:rPr>
          <w:sz w:val="24"/>
          <w:szCs w:val="24"/>
          <w:lang w:val="ru-RU"/>
        </w:rPr>
        <w:t>4</w:t>
      </w:r>
      <w:r w:rsidRPr="00492E43">
        <w:rPr>
          <w:sz w:val="24"/>
          <w:szCs w:val="24"/>
        </w:rPr>
        <w:t>0% на 01.01.</w:t>
      </w:r>
      <w:r w:rsidR="00E838E3">
        <w:rPr>
          <w:sz w:val="24"/>
          <w:szCs w:val="24"/>
        </w:rPr>
        <w:t>20</w:t>
      </w:r>
      <w:r w:rsidR="00A01000">
        <w:rPr>
          <w:sz w:val="24"/>
          <w:szCs w:val="24"/>
          <w:lang w:val="ru-RU"/>
        </w:rPr>
        <w:t>20</w:t>
      </w:r>
      <w:r>
        <w:rPr>
          <w:sz w:val="24"/>
          <w:szCs w:val="24"/>
        </w:rPr>
        <w:t xml:space="preserve"> г. </w:t>
      </w:r>
      <w:r w:rsidRPr="00E70CA9">
        <w:rPr>
          <w:sz w:val="24"/>
          <w:szCs w:val="24"/>
        </w:rPr>
        <w:t xml:space="preserve">составляет </w:t>
      </w:r>
      <w:r w:rsidR="00E70CA9" w:rsidRPr="00E70CA9">
        <w:rPr>
          <w:sz w:val="24"/>
          <w:szCs w:val="24"/>
          <w:lang w:val="ru-RU"/>
        </w:rPr>
        <w:t>6</w:t>
      </w:r>
      <w:r w:rsidR="00851F6B" w:rsidRPr="00E70CA9">
        <w:rPr>
          <w:sz w:val="24"/>
          <w:szCs w:val="24"/>
          <w:lang w:val="ru-RU"/>
        </w:rPr>
        <w:t>53</w:t>
      </w:r>
      <w:r w:rsidRPr="00976890">
        <w:rPr>
          <w:sz w:val="24"/>
          <w:szCs w:val="24"/>
        </w:rPr>
        <w:t xml:space="preserve"> м</w:t>
      </w:r>
      <w:r w:rsidRPr="00976890">
        <w:rPr>
          <w:sz w:val="24"/>
          <w:szCs w:val="24"/>
          <w:vertAlign w:val="superscript"/>
        </w:rPr>
        <w:t>2</w:t>
      </w:r>
      <w:r w:rsidRPr="00492E43">
        <w:rPr>
          <w:sz w:val="24"/>
          <w:szCs w:val="24"/>
        </w:rPr>
        <w:t xml:space="preserve">. Генеральным планом предлагается осуществить переселение жителей из ветхих и аварийных домов в новое комфортабельное жильё. </w:t>
      </w:r>
    </w:p>
    <w:p w14:paraId="50D20847" w14:textId="77777777" w:rsidR="00113BED" w:rsidRPr="001758D1" w:rsidRDefault="00113BED" w:rsidP="001D0782">
      <w:pPr>
        <w:widowControl w:val="0"/>
        <w:spacing w:after="0" w:line="360" w:lineRule="auto"/>
        <w:ind w:firstLine="709"/>
        <w:jc w:val="both"/>
        <w:rPr>
          <w:b/>
        </w:rPr>
      </w:pPr>
      <w:r w:rsidRPr="001758D1">
        <w:rPr>
          <w:b/>
        </w:rPr>
        <w:t>I очередь строительства</w:t>
      </w:r>
      <w:r w:rsidR="00B145C3" w:rsidRPr="001758D1">
        <w:rPr>
          <w:b/>
        </w:rPr>
        <w:t>.</w:t>
      </w:r>
    </w:p>
    <w:p w14:paraId="24947B5D" w14:textId="5755F95E" w:rsidR="00976890" w:rsidRDefault="00976890" w:rsidP="00976890">
      <w:pPr>
        <w:pStyle w:val="afa"/>
        <w:spacing w:after="0" w:line="360" w:lineRule="auto"/>
        <w:ind w:left="374" w:firstLine="709"/>
        <w:jc w:val="both"/>
        <w:rPr>
          <w:sz w:val="24"/>
          <w:szCs w:val="24"/>
        </w:rPr>
      </w:pPr>
      <w:bookmarkStart w:id="86" w:name="_Toc315701111"/>
      <w:bookmarkStart w:id="87" w:name="_Toc315701113"/>
      <w:bookmarkStart w:id="88" w:name="_Toc247965271"/>
      <w:bookmarkStart w:id="89" w:name="_Toc268263639"/>
      <w:bookmarkStart w:id="90" w:name="_Toc336507655"/>
      <w:bookmarkEnd w:id="86"/>
      <w:bookmarkEnd w:id="87"/>
      <w:r w:rsidRPr="00492E43">
        <w:rPr>
          <w:sz w:val="24"/>
          <w:szCs w:val="24"/>
        </w:rPr>
        <w:t xml:space="preserve">Важнейшими задачами реализации </w:t>
      </w:r>
      <w:r w:rsidRPr="00492E43">
        <w:rPr>
          <w:sz w:val="24"/>
          <w:szCs w:val="24"/>
          <w:lang w:val="en-US"/>
        </w:rPr>
        <w:t>I</w:t>
      </w:r>
      <w:r w:rsidRPr="00492E43">
        <w:rPr>
          <w:sz w:val="24"/>
          <w:szCs w:val="24"/>
        </w:rPr>
        <w:t xml:space="preserve"> очереди </w:t>
      </w:r>
      <w:r w:rsidRPr="00976890">
        <w:rPr>
          <w:sz w:val="24"/>
          <w:szCs w:val="24"/>
        </w:rPr>
        <w:t xml:space="preserve">жилищного строительства является определение объемов жилищного строительства до </w:t>
      </w:r>
      <w:r w:rsidR="00EB3304">
        <w:rPr>
          <w:sz w:val="24"/>
          <w:szCs w:val="24"/>
        </w:rPr>
        <w:t>20</w:t>
      </w:r>
      <w:r w:rsidR="004B43CD">
        <w:rPr>
          <w:sz w:val="24"/>
          <w:szCs w:val="24"/>
          <w:lang w:val="ru-RU"/>
        </w:rPr>
        <w:t>16</w:t>
      </w:r>
      <w:r w:rsidRPr="00976890">
        <w:rPr>
          <w:sz w:val="24"/>
          <w:szCs w:val="24"/>
        </w:rPr>
        <w:t xml:space="preserve"> года (приоритетными являются территории, имеющие проектную документацию или отводы).</w:t>
      </w:r>
    </w:p>
    <w:p w14:paraId="70CA9D89"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F4D6404" w14:textId="77777777" w:rsidR="00976890" w:rsidRPr="00976890" w:rsidRDefault="00976890" w:rsidP="00976890">
      <w:pPr>
        <w:pStyle w:val="afa"/>
        <w:spacing w:after="0" w:line="360" w:lineRule="auto"/>
        <w:ind w:left="374" w:firstLine="709"/>
        <w:jc w:val="both"/>
        <w:rPr>
          <w:sz w:val="24"/>
          <w:szCs w:val="24"/>
          <w:lang w:val="ru-RU"/>
        </w:rPr>
      </w:pPr>
      <w:r w:rsidRPr="00976890">
        <w:rPr>
          <w:sz w:val="24"/>
          <w:szCs w:val="24"/>
        </w:rPr>
        <w:t xml:space="preserve">Размер нового жилищного фонда на конец I очереди составит </w:t>
      </w:r>
      <w:r w:rsidR="00851F6B">
        <w:rPr>
          <w:rFonts w:eastAsia="Times New Roman"/>
          <w:sz w:val="24"/>
          <w:szCs w:val="24"/>
          <w:lang w:val="ru-RU" w:eastAsia="ru-RU"/>
        </w:rPr>
        <w:t>253</w:t>
      </w:r>
      <w:r w:rsidR="00380409">
        <w:rPr>
          <w:rFonts w:eastAsia="Times New Roman"/>
          <w:sz w:val="24"/>
          <w:szCs w:val="24"/>
          <w:lang w:val="ru-RU" w:eastAsia="ru-RU"/>
        </w:rPr>
        <w:t xml:space="preserve"> </w:t>
      </w:r>
      <w:r w:rsidRPr="00976890">
        <w:rPr>
          <w:sz w:val="24"/>
          <w:szCs w:val="24"/>
        </w:rPr>
        <w:t>м</w:t>
      </w:r>
      <w:r w:rsidRPr="00976890">
        <w:rPr>
          <w:sz w:val="24"/>
          <w:szCs w:val="24"/>
          <w:vertAlign w:val="superscript"/>
        </w:rPr>
        <w:t>2</w:t>
      </w:r>
      <w:r w:rsidRPr="00976890">
        <w:rPr>
          <w:sz w:val="24"/>
          <w:szCs w:val="24"/>
        </w:rPr>
        <w:t xml:space="preserve"> общей площади, что обеспечит расселение населения со средней обеспеченностью </w:t>
      </w:r>
      <w:r w:rsidRPr="00976890">
        <w:rPr>
          <w:sz w:val="24"/>
          <w:szCs w:val="24"/>
          <w:lang w:val="ru-RU"/>
        </w:rPr>
        <w:t>32</w:t>
      </w:r>
      <w:r w:rsidRPr="00976890">
        <w:rPr>
          <w:sz w:val="24"/>
          <w:szCs w:val="24"/>
        </w:rPr>
        <w:t xml:space="preserve"> м</w:t>
      </w:r>
      <w:r w:rsidRPr="00976890">
        <w:rPr>
          <w:sz w:val="24"/>
          <w:szCs w:val="24"/>
          <w:vertAlign w:val="superscript"/>
        </w:rPr>
        <w:t>2</w:t>
      </w:r>
      <w:r w:rsidRPr="00976890">
        <w:rPr>
          <w:sz w:val="24"/>
          <w:szCs w:val="24"/>
        </w:rPr>
        <w:t>/чел.</w:t>
      </w:r>
    </w:p>
    <w:p w14:paraId="0702E75E" w14:textId="77777777" w:rsidR="00976890" w:rsidRPr="00976890" w:rsidRDefault="00976890" w:rsidP="00976890">
      <w:pPr>
        <w:spacing w:after="0" w:line="360" w:lineRule="auto"/>
        <w:ind w:firstLine="851"/>
        <w:rPr>
          <w:b/>
        </w:rPr>
      </w:pPr>
      <w:r w:rsidRPr="00976890">
        <w:rPr>
          <w:b/>
        </w:rPr>
        <w:t>Расчетный срок</w:t>
      </w:r>
    </w:p>
    <w:p w14:paraId="1572A2A5" w14:textId="66BD8FD6" w:rsidR="00380409" w:rsidRDefault="00976890" w:rsidP="00976890">
      <w:pPr>
        <w:pStyle w:val="afa"/>
        <w:spacing w:after="0" w:line="360" w:lineRule="auto"/>
        <w:ind w:left="374" w:firstLine="709"/>
        <w:jc w:val="both"/>
        <w:rPr>
          <w:sz w:val="24"/>
          <w:szCs w:val="24"/>
          <w:lang w:val="ru-RU"/>
        </w:rPr>
      </w:pPr>
      <w:r w:rsidRPr="00976890">
        <w:rPr>
          <w:sz w:val="24"/>
          <w:szCs w:val="24"/>
        </w:rPr>
        <w:t xml:space="preserve">Объемы нового строительства </w:t>
      </w:r>
      <w:r w:rsidRPr="00976890">
        <w:rPr>
          <w:sz w:val="24"/>
          <w:szCs w:val="24"/>
          <w:lang w:val="ru-RU"/>
        </w:rPr>
        <w:t xml:space="preserve">на </w:t>
      </w:r>
      <w:r w:rsidR="00EB3304">
        <w:rPr>
          <w:sz w:val="24"/>
          <w:szCs w:val="24"/>
        </w:rPr>
        <w:t>20</w:t>
      </w:r>
      <w:r w:rsidR="004B43CD">
        <w:rPr>
          <w:sz w:val="24"/>
          <w:szCs w:val="24"/>
          <w:lang w:val="ru-RU"/>
        </w:rPr>
        <w:t>31</w:t>
      </w:r>
      <w:r w:rsidRPr="00976890">
        <w:rPr>
          <w:sz w:val="24"/>
          <w:szCs w:val="24"/>
        </w:rPr>
        <w:t xml:space="preserve"> г. </w:t>
      </w:r>
      <w:r w:rsidR="00FC36C4">
        <w:rPr>
          <w:sz w:val="24"/>
          <w:szCs w:val="24"/>
          <w:lang w:val="ru-RU"/>
        </w:rPr>
        <w:t>не требуются.</w:t>
      </w:r>
    </w:p>
    <w:p w14:paraId="56DABCC0" w14:textId="77777777" w:rsidR="004B43CD" w:rsidRDefault="004B43CD" w:rsidP="004B43CD">
      <w:pPr>
        <w:spacing w:after="0" w:line="240" w:lineRule="auto"/>
        <w:jc w:val="both"/>
        <w:rPr>
          <w:lang w:eastAsia="ru-RU"/>
        </w:rPr>
      </w:pPr>
      <w:r w:rsidRPr="000F1B4B">
        <w:rPr>
          <w:lang w:eastAsia="ru-RU"/>
        </w:rPr>
        <w:lastRenderedPageBreak/>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4A15184" w14:textId="77777777" w:rsidR="004B43CD" w:rsidRPr="000F1B4B" w:rsidRDefault="004B43CD" w:rsidP="004B43CD">
      <w:pPr>
        <w:spacing w:after="0" w:line="240" w:lineRule="auto"/>
        <w:jc w:val="both"/>
      </w:pPr>
    </w:p>
    <w:p w14:paraId="69D64ED5" w14:textId="4BC11576" w:rsidR="00EB4182" w:rsidRDefault="000F0161" w:rsidP="009D1F5C">
      <w:pPr>
        <w:pStyle w:val="2"/>
        <w:keepNext w:val="0"/>
        <w:widowControl w:val="0"/>
        <w:numPr>
          <w:ilvl w:val="1"/>
          <w:numId w:val="3"/>
        </w:numPr>
        <w:tabs>
          <w:tab w:val="left" w:pos="567"/>
          <w:tab w:val="left" w:pos="1134"/>
        </w:tabs>
        <w:spacing w:before="0" w:after="0" w:line="360" w:lineRule="auto"/>
        <w:ind w:left="0" w:firstLine="709"/>
        <w:jc w:val="both"/>
        <w:rPr>
          <w:rFonts w:ascii="Times New Roman" w:hAnsi="Times New Roman"/>
          <w:i w:val="0"/>
          <w:sz w:val="24"/>
          <w:szCs w:val="24"/>
        </w:rPr>
      </w:pPr>
      <w:r w:rsidRPr="00100D7C">
        <w:rPr>
          <w:rFonts w:ascii="Times New Roman" w:hAnsi="Times New Roman"/>
          <w:i w:val="0"/>
          <w:sz w:val="24"/>
          <w:szCs w:val="24"/>
        </w:rPr>
        <w:t>Система к</w:t>
      </w:r>
      <w:r w:rsidR="000A4117" w:rsidRPr="00100D7C">
        <w:rPr>
          <w:rFonts w:ascii="Times New Roman" w:hAnsi="Times New Roman"/>
          <w:i w:val="0"/>
          <w:sz w:val="24"/>
          <w:szCs w:val="24"/>
        </w:rPr>
        <w:t>ультурно-бытово</w:t>
      </w:r>
      <w:r w:rsidRPr="00100D7C">
        <w:rPr>
          <w:rFonts w:ascii="Times New Roman" w:hAnsi="Times New Roman"/>
          <w:i w:val="0"/>
          <w:sz w:val="24"/>
          <w:szCs w:val="24"/>
        </w:rPr>
        <w:t>го</w:t>
      </w:r>
      <w:r w:rsidR="000A4117" w:rsidRPr="00100D7C">
        <w:rPr>
          <w:rFonts w:ascii="Times New Roman" w:hAnsi="Times New Roman"/>
          <w:i w:val="0"/>
          <w:sz w:val="24"/>
          <w:szCs w:val="24"/>
        </w:rPr>
        <w:t xml:space="preserve"> обслуживани</w:t>
      </w:r>
      <w:bookmarkEnd w:id="88"/>
      <w:r w:rsidRPr="00100D7C">
        <w:rPr>
          <w:rFonts w:ascii="Times New Roman" w:hAnsi="Times New Roman"/>
          <w:i w:val="0"/>
          <w:sz w:val="24"/>
          <w:szCs w:val="24"/>
        </w:rPr>
        <w:t>я</w:t>
      </w:r>
      <w:bookmarkEnd w:id="89"/>
      <w:bookmarkEnd w:id="90"/>
    </w:p>
    <w:p w14:paraId="5F0B5952" w14:textId="77777777" w:rsidR="004B43CD" w:rsidRPr="004B43CD" w:rsidRDefault="004B43CD" w:rsidP="004B43CD">
      <w:pPr>
        <w:spacing w:after="0" w:line="360" w:lineRule="auto"/>
        <w:ind w:firstLine="709"/>
        <w:jc w:val="both"/>
        <w:rPr>
          <w:b/>
          <w:bCs/>
          <w:kern w:val="0"/>
        </w:rPr>
      </w:pPr>
      <w:r w:rsidRPr="004B43CD">
        <w:rPr>
          <w:b/>
          <w:bCs/>
          <w:kern w:val="0"/>
        </w:rPr>
        <w:t>Образование и воспитание</w:t>
      </w:r>
    </w:p>
    <w:p w14:paraId="516E8717" w14:textId="77777777" w:rsidR="004B43CD" w:rsidRPr="004B43CD" w:rsidRDefault="004B43CD" w:rsidP="004B43CD">
      <w:pPr>
        <w:widowControl w:val="0"/>
        <w:shd w:val="clear" w:color="auto" w:fill="FFFFFF"/>
        <w:spacing w:after="0" w:line="360" w:lineRule="auto"/>
        <w:ind w:firstLine="709"/>
        <w:jc w:val="both"/>
        <w:rPr>
          <w:kern w:val="0"/>
        </w:rPr>
      </w:pPr>
      <w:r w:rsidRPr="004B43CD">
        <w:rPr>
          <w:kern w:val="0"/>
        </w:rPr>
        <w:t>Система образования представляет собой совокупность взаимодействующих организаций различных организационно-правовых форм, типов и видов.</w:t>
      </w:r>
    </w:p>
    <w:p w14:paraId="18415134" w14:textId="77777777" w:rsidR="004B43CD" w:rsidRPr="004B43CD" w:rsidRDefault="004B43CD" w:rsidP="004B43CD">
      <w:pPr>
        <w:spacing w:after="0" w:line="360" w:lineRule="auto"/>
        <w:ind w:firstLine="709"/>
        <w:jc w:val="both"/>
        <w:rPr>
          <w:kern w:val="0"/>
        </w:rPr>
      </w:pPr>
      <w:r w:rsidRPr="004B43CD">
        <w:rPr>
          <w:kern w:val="0"/>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1CD4F52F" w14:textId="77777777" w:rsidR="004B43CD" w:rsidRPr="004B43CD" w:rsidRDefault="004B43CD" w:rsidP="004B43CD">
      <w:pPr>
        <w:spacing w:after="0" w:line="360" w:lineRule="auto"/>
        <w:ind w:firstLine="709"/>
        <w:jc w:val="both"/>
        <w:rPr>
          <w:b/>
          <w:bCs/>
          <w:kern w:val="0"/>
        </w:rPr>
      </w:pPr>
      <w:r w:rsidRPr="004B43CD">
        <w:rPr>
          <w:b/>
          <w:bCs/>
          <w:kern w:val="0"/>
        </w:rPr>
        <w:t>Дошкольные образовательные организации</w:t>
      </w:r>
    </w:p>
    <w:p w14:paraId="30CED5E1" w14:textId="77777777" w:rsidR="004B43CD" w:rsidRPr="004B43CD" w:rsidRDefault="004B43CD" w:rsidP="004B43CD">
      <w:pPr>
        <w:widowControl w:val="0"/>
        <w:spacing w:after="0" w:line="360" w:lineRule="auto"/>
        <w:ind w:firstLine="709"/>
        <w:jc w:val="both"/>
        <w:rPr>
          <w:rFonts w:eastAsia="Lucida Sans Unicode"/>
          <w:kern w:val="0"/>
          <w:lang w:eastAsia="ar-SA" w:bidi="en-US"/>
        </w:rPr>
      </w:pPr>
      <w:r w:rsidRPr="004B43CD">
        <w:rPr>
          <w:rFonts w:eastAsia="Lucida Sans Unicode"/>
          <w:kern w:val="0"/>
          <w:lang w:eastAsia="ar-SA" w:bidi="en-US"/>
        </w:rPr>
        <w:t xml:space="preserve">В настоящее время в </w:t>
      </w:r>
      <w:r w:rsidRPr="004B43CD">
        <w:rPr>
          <w:bCs/>
        </w:rPr>
        <w:t>муниципальном образовании «Ивановский сельсовет» Рыльского района Курской области</w:t>
      </w:r>
      <w:r w:rsidRPr="004B43CD">
        <w:rPr>
          <w:rFonts w:eastAsia="Lucida Sans Unicode"/>
          <w:kern w:val="0"/>
          <w:lang w:eastAsia="ar-SA" w:bidi="en-US"/>
        </w:rPr>
        <w:t xml:space="preserve"> действует три дошкольные образовательные организации: МБДОУ «ЦРР Детский сад «Марьино», МБДОУ «Детский сад «Колосок», МБДОУ «Детский сад «Забава».</w:t>
      </w:r>
    </w:p>
    <w:p w14:paraId="54BE4EFF" w14:textId="167BBE85" w:rsidR="004B43CD" w:rsidRPr="004B43CD" w:rsidRDefault="004B43CD" w:rsidP="004B43CD">
      <w:pPr>
        <w:widowControl w:val="0"/>
        <w:spacing w:after="0"/>
        <w:jc w:val="both"/>
        <w:rPr>
          <w:rFonts w:eastAsia="Times New Roman"/>
          <w:b/>
          <w:kern w:val="0"/>
          <w:sz w:val="20"/>
          <w:szCs w:val="20"/>
          <w:lang w:eastAsia="ar-SA" w:bidi="en-US"/>
        </w:rPr>
      </w:pPr>
      <w:r w:rsidRPr="004B43CD">
        <w:rPr>
          <w:rFonts w:eastAsia="Lucida Sans Unicode"/>
          <w:b/>
          <w:bCs/>
          <w:kern w:val="0"/>
          <w:sz w:val="20"/>
          <w:szCs w:val="20"/>
          <w:lang w:eastAsia="ar-SA" w:bidi="en-US"/>
        </w:rPr>
        <w:t xml:space="preserve">Таблица. </w:t>
      </w:r>
      <w:r w:rsidRPr="004B43CD">
        <w:rPr>
          <w:rFonts w:eastAsia="Times New Roman"/>
          <w:b/>
          <w:kern w:val="0"/>
          <w:sz w:val="20"/>
          <w:szCs w:val="20"/>
          <w:lang w:eastAsia="ar-SA" w:bidi="en-US"/>
        </w:rPr>
        <w:t>Перечень дошкольных образовательных организаций муниципального образования «Ивановский сельсовет» Рыльского района Курской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9"/>
        <w:gridCol w:w="2777"/>
        <w:gridCol w:w="1386"/>
        <w:gridCol w:w="1416"/>
        <w:gridCol w:w="1879"/>
        <w:gridCol w:w="1329"/>
      </w:tblGrid>
      <w:tr w:rsidR="004B43CD" w:rsidRPr="004B43CD" w14:paraId="48B13619" w14:textId="77777777" w:rsidTr="004B43CD">
        <w:trPr>
          <w:trHeight w:val="20"/>
          <w:jc w:val="center"/>
        </w:trPr>
        <w:tc>
          <w:tcPr>
            <w:tcW w:w="559" w:type="dxa"/>
            <w:shd w:val="clear" w:color="auto" w:fill="FFFFFF"/>
            <w:vAlign w:val="center"/>
            <w:hideMark/>
          </w:tcPr>
          <w:p w14:paraId="4F8B1FC5"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kern w:val="0"/>
                <w:sz w:val="20"/>
                <w:szCs w:val="20"/>
              </w:rPr>
              <w:t>№ п/п</w:t>
            </w:r>
          </w:p>
        </w:tc>
        <w:tc>
          <w:tcPr>
            <w:tcW w:w="2777" w:type="dxa"/>
            <w:shd w:val="clear" w:color="auto" w:fill="FFFFFF"/>
            <w:vAlign w:val="center"/>
            <w:hideMark/>
          </w:tcPr>
          <w:p w14:paraId="274EB8A9"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2"/>
                <w:kern w:val="0"/>
                <w:sz w:val="20"/>
                <w:szCs w:val="20"/>
              </w:rPr>
              <w:t>Наименование организации</w:t>
            </w:r>
          </w:p>
        </w:tc>
        <w:tc>
          <w:tcPr>
            <w:tcW w:w="1386" w:type="dxa"/>
            <w:shd w:val="clear" w:color="auto" w:fill="FFFFFF"/>
            <w:vAlign w:val="center"/>
            <w:hideMark/>
          </w:tcPr>
          <w:p w14:paraId="120EFB0C"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4"/>
                <w:kern w:val="0"/>
                <w:sz w:val="20"/>
                <w:szCs w:val="20"/>
              </w:rPr>
              <w:t>Количеств</w:t>
            </w:r>
            <w:r w:rsidRPr="004B43CD">
              <w:rPr>
                <w:rFonts w:eastAsia="Times New Roman"/>
                <w:b/>
                <w:kern w:val="0"/>
                <w:sz w:val="20"/>
                <w:szCs w:val="20"/>
              </w:rPr>
              <w:t>о</w:t>
            </w:r>
          </w:p>
          <w:p w14:paraId="63C1B20E" w14:textId="77777777" w:rsidR="004B43CD" w:rsidRPr="004B43CD" w:rsidRDefault="004B43CD" w:rsidP="004B43CD">
            <w:pPr>
              <w:spacing w:after="0" w:line="240" w:lineRule="auto"/>
              <w:jc w:val="center"/>
              <w:rPr>
                <w:rFonts w:eastAsia="Times New Roman"/>
                <w:b/>
                <w:spacing w:val="-4"/>
                <w:kern w:val="0"/>
                <w:sz w:val="20"/>
                <w:szCs w:val="20"/>
              </w:rPr>
            </w:pPr>
            <w:r w:rsidRPr="004B43CD">
              <w:rPr>
                <w:rFonts w:eastAsia="Times New Roman"/>
                <w:b/>
                <w:kern w:val="0"/>
                <w:sz w:val="20"/>
                <w:szCs w:val="20"/>
              </w:rPr>
              <w:t>мест (проектное)</w:t>
            </w:r>
          </w:p>
        </w:tc>
        <w:tc>
          <w:tcPr>
            <w:tcW w:w="1416" w:type="dxa"/>
            <w:shd w:val="clear" w:color="auto" w:fill="FFFFFF"/>
            <w:vAlign w:val="center"/>
            <w:hideMark/>
          </w:tcPr>
          <w:p w14:paraId="18D8B3DB"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4"/>
                <w:kern w:val="0"/>
                <w:sz w:val="20"/>
                <w:szCs w:val="20"/>
              </w:rPr>
              <w:t>Количеств</w:t>
            </w:r>
            <w:r w:rsidRPr="004B43CD">
              <w:rPr>
                <w:rFonts w:eastAsia="Times New Roman"/>
                <w:b/>
                <w:kern w:val="0"/>
                <w:sz w:val="20"/>
                <w:szCs w:val="20"/>
              </w:rPr>
              <w:t>о</w:t>
            </w:r>
          </w:p>
          <w:p w14:paraId="4C789A32"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kern w:val="0"/>
                <w:sz w:val="20"/>
                <w:szCs w:val="20"/>
              </w:rPr>
              <w:t>мест (фактическое)</w:t>
            </w:r>
          </w:p>
        </w:tc>
        <w:tc>
          <w:tcPr>
            <w:tcW w:w="1879" w:type="dxa"/>
            <w:shd w:val="clear" w:color="auto" w:fill="FFFFFF"/>
            <w:vAlign w:val="center"/>
            <w:hideMark/>
          </w:tcPr>
          <w:p w14:paraId="49C04E80"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3"/>
                <w:kern w:val="0"/>
                <w:sz w:val="20"/>
                <w:szCs w:val="20"/>
              </w:rPr>
              <w:t>Местонахождение организации</w:t>
            </w:r>
          </w:p>
        </w:tc>
        <w:tc>
          <w:tcPr>
            <w:tcW w:w="0" w:type="auto"/>
            <w:shd w:val="clear" w:color="auto" w:fill="FFFFFF"/>
            <w:vAlign w:val="center"/>
            <w:hideMark/>
          </w:tcPr>
          <w:p w14:paraId="71905246"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kern w:val="0"/>
                <w:sz w:val="20"/>
                <w:szCs w:val="20"/>
              </w:rPr>
              <w:t xml:space="preserve">Год </w:t>
            </w:r>
            <w:r w:rsidRPr="004B43CD">
              <w:rPr>
                <w:rFonts w:eastAsia="Times New Roman"/>
                <w:b/>
                <w:spacing w:val="-4"/>
                <w:kern w:val="0"/>
                <w:sz w:val="20"/>
                <w:szCs w:val="20"/>
              </w:rPr>
              <w:t>постройки</w:t>
            </w:r>
          </w:p>
        </w:tc>
      </w:tr>
      <w:tr w:rsidR="004B43CD" w:rsidRPr="004B43CD" w14:paraId="3F3DEDA5" w14:textId="77777777" w:rsidTr="004B43CD">
        <w:trPr>
          <w:trHeight w:val="65"/>
          <w:jc w:val="center"/>
        </w:trPr>
        <w:tc>
          <w:tcPr>
            <w:tcW w:w="559" w:type="dxa"/>
            <w:shd w:val="clear" w:color="auto" w:fill="FFFFFF"/>
            <w:vAlign w:val="center"/>
            <w:hideMark/>
          </w:tcPr>
          <w:p w14:paraId="4571218A"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w:t>
            </w:r>
          </w:p>
        </w:tc>
        <w:tc>
          <w:tcPr>
            <w:tcW w:w="2777" w:type="dxa"/>
            <w:shd w:val="clear" w:color="auto" w:fill="FFFFFF"/>
            <w:vAlign w:val="center"/>
            <w:hideMark/>
          </w:tcPr>
          <w:p w14:paraId="20207D55" w14:textId="77777777" w:rsidR="004B43CD" w:rsidRPr="004B43CD" w:rsidRDefault="004B43CD" w:rsidP="004B43CD">
            <w:pPr>
              <w:autoSpaceDE w:val="0"/>
              <w:autoSpaceDN w:val="0"/>
              <w:adjustRightInd w:val="0"/>
              <w:spacing w:after="0" w:line="240" w:lineRule="auto"/>
              <w:jc w:val="center"/>
              <w:rPr>
                <w:rFonts w:eastAsia="Times New Roman"/>
                <w:kern w:val="0"/>
                <w:sz w:val="20"/>
                <w:szCs w:val="20"/>
              </w:rPr>
            </w:pPr>
            <w:r w:rsidRPr="004B43CD">
              <w:rPr>
                <w:rFonts w:eastAsia="TimesNewRomanPSMT"/>
                <w:kern w:val="0"/>
                <w:sz w:val="20"/>
                <w:szCs w:val="20"/>
              </w:rPr>
              <w:t>МБДОУ «ЦРР Детский сад «Марьино»</w:t>
            </w:r>
          </w:p>
        </w:tc>
        <w:tc>
          <w:tcPr>
            <w:tcW w:w="1386" w:type="dxa"/>
            <w:shd w:val="clear" w:color="auto" w:fill="FFFFFF"/>
            <w:vAlign w:val="center"/>
            <w:hideMark/>
          </w:tcPr>
          <w:p w14:paraId="1974E353"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180</w:t>
            </w:r>
          </w:p>
        </w:tc>
        <w:tc>
          <w:tcPr>
            <w:tcW w:w="1416" w:type="dxa"/>
            <w:shd w:val="clear" w:color="auto" w:fill="FFFFFF"/>
            <w:vAlign w:val="center"/>
          </w:tcPr>
          <w:p w14:paraId="34419888"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125</w:t>
            </w:r>
          </w:p>
        </w:tc>
        <w:tc>
          <w:tcPr>
            <w:tcW w:w="1879" w:type="dxa"/>
            <w:shd w:val="clear" w:color="auto" w:fill="FFFFFF"/>
            <w:vAlign w:val="center"/>
            <w:hideMark/>
          </w:tcPr>
          <w:p w14:paraId="538567C8"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Курская область, Рыльский район,</w:t>
            </w:r>
          </w:p>
          <w:p w14:paraId="3FEB3D59"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муниципальное образование «Ивановский сельсовет»,</w:t>
            </w:r>
          </w:p>
          <w:p w14:paraId="3E9D4311"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п. Марьино,</w:t>
            </w:r>
          </w:p>
          <w:p w14:paraId="3222C4CF" w14:textId="77777777" w:rsidR="004B43CD" w:rsidRPr="004B43CD" w:rsidRDefault="004B43CD" w:rsidP="004B43CD">
            <w:pPr>
              <w:autoSpaceDE w:val="0"/>
              <w:autoSpaceDN w:val="0"/>
              <w:adjustRightInd w:val="0"/>
              <w:spacing w:after="0" w:line="240" w:lineRule="auto"/>
              <w:jc w:val="center"/>
              <w:rPr>
                <w:rFonts w:eastAsia="Times New Roman"/>
                <w:kern w:val="0"/>
                <w:sz w:val="20"/>
                <w:szCs w:val="20"/>
              </w:rPr>
            </w:pPr>
            <w:r w:rsidRPr="004B43CD">
              <w:rPr>
                <w:rFonts w:eastAsia="TimesNewRomanPSMT"/>
                <w:kern w:val="0"/>
                <w:sz w:val="20"/>
                <w:szCs w:val="20"/>
              </w:rPr>
              <w:t>ул. Садовая, 3</w:t>
            </w:r>
          </w:p>
        </w:tc>
        <w:tc>
          <w:tcPr>
            <w:tcW w:w="0" w:type="auto"/>
            <w:shd w:val="clear" w:color="auto" w:fill="FFFFFF"/>
            <w:vAlign w:val="center"/>
            <w:hideMark/>
          </w:tcPr>
          <w:p w14:paraId="7AE506AC"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1952</w:t>
            </w:r>
          </w:p>
        </w:tc>
      </w:tr>
      <w:tr w:rsidR="004B43CD" w:rsidRPr="004B43CD" w14:paraId="6BA74402" w14:textId="77777777" w:rsidTr="004B43CD">
        <w:trPr>
          <w:trHeight w:val="65"/>
          <w:jc w:val="center"/>
        </w:trPr>
        <w:tc>
          <w:tcPr>
            <w:tcW w:w="559" w:type="dxa"/>
            <w:shd w:val="clear" w:color="auto" w:fill="FFFFFF"/>
            <w:vAlign w:val="center"/>
            <w:hideMark/>
          </w:tcPr>
          <w:p w14:paraId="45D2A1D7"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2</w:t>
            </w:r>
          </w:p>
        </w:tc>
        <w:tc>
          <w:tcPr>
            <w:tcW w:w="2777" w:type="dxa"/>
            <w:shd w:val="clear" w:color="auto" w:fill="FFFFFF"/>
            <w:vAlign w:val="center"/>
            <w:hideMark/>
          </w:tcPr>
          <w:p w14:paraId="3C979936" w14:textId="77777777" w:rsidR="004B43CD" w:rsidRPr="004B43CD" w:rsidRDefault="004B43CD" w:rsidP="004B43CD">
            <w:pPr>
              <w:autoSpaceDE w:val="0"/>
              <w:autoSpaceDN w:val="0"/>
              <w:adjustRightInd w:val="0"/>
              <w:spacing w:after="0" w:line="240" w:lineRule="auto"/>
              <w:jc w:val="center"/>
              <w:rPr>
                <w:rFonts w:eastAsia="Times New Roman"/>
                <w:kern w:val="0"/>
                <w:sz w:val="20"/>
                <w:szCs w:val="20"/>
              </w:rPr>
            </w:pPr>
            <w:r w:rsidRPr="004B43CD">
              <w:rPr>
                <w:rFonts w:eastAsia="TimesNewRomanPSMT"/>
                <w:kern w:val="0"/>
                <w:sz w:val="20"/>
                <w:szCs w:val="20"/>
              </w:rPr>
              <w:t>МБДОУ «Детский сад «Колосок»</w:t>
            </w:r>
          </w:p>
        </w:tc>
        <w:tc>
          <w:tcPr>
            <w:tcW w:w="1386" w:type="dxa"/>
            <w:shd w:val="clear" w:color="auto" w:fill="FFFFFF"/>
            <w:vAlign w:val="center"/>
            <w:hideMark/>
          </w:tcPr>
          <w:p w14:paraId="1EDD79DF"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50</w:t>
            </w:r>
          </w:p>
        </w:tc>
        <w:tc>
          <w:tcPr>
            <w:tcW w:w="1416" w:type="dxa"/>
            <w:shd w:val="clear" w:color="auto" w:fill="FFFFFF"/>
            <w:vAlign w:val="center"/>
            <w:hideMark/>
          </w:tcPr>
          <w:p w14:paraId="31991DE7"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40</w:t>
            </w:r>
          </w:p>
        </w:tc>
        <w:tc>
          <w:tcPr>
            <w:tcW w:w="1879" w:type="dxa"/>
            <w:shd w:val="clear" w:color="auto" w:fill="FFFFFF"/>
            <w:vAlign w:val="center"/>
            <w:hideMark/>
          </w:tcPr>
          <w:p w14:paraId="5A1D021B"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Курская область, Рыльский район,</w:t>
            </w:r>
          </w:p>
          <w:p w14:paraId="25E6A1D3" w14:textId="77777777" w:rsidR="004B43CD" w:rsidRPr="004B43CD" w:rsidRDefault="004B43CD" w:rsidP="004B43CD">
            <w:pPr>
              <w:autoSpaceDE w:val="0"/>
              <w:autoSpaceDN w:val="0"/>
              <w:adjustRightInd w:val="0"/>
              <w:spacing w:after="0" w:line="240" w:lineRule="auto"/>
              <w:jc w:val="center"/>
              <w:rPr>
                <w:rFonts w:eastAsia="Times New Roman"/>
                <w:kern w:val="0"/>
                <w:sz w:val="20"/>
                <w:szCs w:val="20"/>
              </w:rPr>
            </w:pPr>
            <w:r w:rsidRPr="004B43CD">
              <w:rPr>
                <w:rFonts w:eastAsia="TimesNewRomanPSMT"/>
                <w:kern w:val="0"/>
                <w:sz w:val="20"/>
                <w:szCs w:val="20"/>
              </w:rPr>
              <w:t xml:space="preserve">муниципальное образование </w:t>
            </w:r>
          </w:p>
          <w:p w14:paraId="1BDAD13B"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«Ивановский сельсовет»,</w:t>
            </w:r>
          </w:p>
          <w:p w14:paraId="3499730A"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с. Ивановское,</w:t>
            </w:r>
          </w:p>
          <w:p w14:paraId="7DDF1FB8"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ул. Шакин</w:t>
            </w:r>
          </w:p>
          <w:p w14:paraId="73D0D4EB" w14:textId="77777777" w:rsidR="004B43CD" w:rsidRPr="004B43CD" w:rsidRDefault="004B43CD" w:rsidP="004B43CD">
            <w:pPr>
              <w:autoSpaceDE w:val="0"/>
              <w:autoSpaceDN w:val="0"/>
              <w:adjustRightInd w:val="0"/>
              <w:spacing w:after="0" w:line="240" w:lineRule="auto"/>
              <w:jc w:val="center"/>
              <w:rPr>
                <w:rFonts w:eastAsia="Times New Roman"/>
                <w:kern w:val="0"/>
                <w:sz w:val="20"/>
                <w:szCs w:val="20"/>
              </w:rPr>
            </w:pPr>
            <w:r w:rsidRPr="004B43CD">
              <w:rPr>
                <w:rFonts w:eastAsia="TimesNewRomanPSMT"/>
                <w:kern w:val="0"/>
                <w:sz w:val="20"/>
                <w:szCs w:val="20"/>
              </w:rPr>
              <w:t>переулок, 7а</w:t>
            </w:r>
          </w:p>
        </w:tc>
        <w:tc>
          <w:tcPr>
            <w:tcW w:w="0" w:type="auto"/>
            <w:shd w:val="clear" w:color="auto" w:fill="FFFFFF"/>
            <w:vAlign w:val="center"/>
            <w:hideMark/>
          </w:tcPr>
          <w:p w14:paraId="2D853DF9"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1975</w:t>
            </w:r>
          </w:p>
        </w:tc>
      </w:tr>
      <w:tr w:rsidR="004B43CD" w:rsidRPr="004B43CD" w14:paraId="14894964" w14:textId="77777777" w:rsidTr="004B43CD">
        <w:trPr>
          <w:trHeight w:val="20"/>
          <w:jc w:val="center"/>
        </w:trPr>
        <w:tc>
          <w:tcPr>
            <w:tcW w:w="559" w:type="dxa"/>
            <w:shd w:val="clear" w:color="auto" w:fill="FFFFFF"/>
            <w:vAlign w:val="center"/>
            <w:hideMark/>
          </w:tcPr>
          <w:p w14:paraId="0AE8F6AB"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3</w:t>
            </w:r>
          </w:p>
        </w:tc>
        <w:tc>
          <w:tcPr>
            <w:tcW w:w="2777" w:type="dxa"/>
            <w:shd w:val="clear" w:color="auto" w:fill="FFFFFF"/>
            <w:vAlign w:val="center"/>
            <w:hideMark/>
          </w:tcPr>
          <w:p w14:paraId="264BAE01"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МБДОУ «Детский сад «Забава»</w:t>
            </w:r>
          </w:p>
        </w:tc>
        <w:tc>
          <w:tcPr>
            <w:tcW w:w="1386" w:type="dxa"/>
            <w:shd w:val="clear" w:color="auto" w:fill="FFFFFF"/>
            <w:vAlign w:val="center"/>
            <w:hideMark/>
          </w:tcPr>
          <w:p w14:paraId="405F1276"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35</w:t>
            </w:r>
          </w:p>
        </w:tc>
        <w:tc>
          <w:tcPr>
            <w:tcW w:w="1416" w:type="dxa"/>
            <w:shd w:val="clear" w:color="auto" w:fill="FFFFFF"/>
            <w:vAlign w:val="center"/>
            <w:hideMark/>
          </w:tcPr>
          <w:p w14:paraId="1A541841"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13</w:t>
            </w:r>
          </w:p>
        </w:tc>
        <w:tc>
          <w:tcPr>
            <w:tcW w:w="1879" w:type="dxa"/>
            <w:shd w:val="clear" w:color="auto" w:fill="FFFFFF"/>
            <w:vAlign w:val="center"/>
            <w:hideMark/>
          </w:tcPr>
          <w:p w14:paraId="273331DC"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Курская область, Рыльский район,</w:t>
            </w:r>
          </w:p>
          <w:p w14:paraId="720C79E5"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муниципальное образование «Ивановский сельсовет»,</w:t>
            </w:r>
          </w:p>
          <w:p w14:paraId="63AD3023"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NewRomanPSMT"/>
                <w:kern w:val="0"/>
                <w:sz w:val="20"/>
                <w:szCs w:val="20"/>
              </w:rPr>
              <w:t>п. Учительский</w:t>
            </w:r>
          </w:p>
        </w:tc>
        <w:tc>
          <w:tcPr>
            <w:tcW w:w="0" w:type="auto"/>
            <w:shd w:val="clear" w:color="auto" w:fill="FFFFFF"/>
            <w:vAlign w:val="center"/>
            <w:hideMark/>
          </w:tcPr>
          <w:p w14:paraId="061CA8ED" w14:textId="77777777" w:rsidR="004B43CD" w:rsidRPr="004B43CD" w:rsidRDefault="004B43CD" w:rsidP="004B43CD">
            <w:pPr>
              <w:keepLines/>
              <w:spacing w:after="0" w:line="240" w:lineRule="auto"/>
              <w:jc w:val="center"/>
              <w:rPr>
                <w:rFonts w:eastAsia="Times New Roman"/>
                <w:kern w:val="0"/>
                <w:sz w:val="20"/>
                <w:szCs w:val="20"/>
              </w:rPr>
            </w:pPr>
            <w:r w:rsidRPr="004B43CD">
              <w:rPr>
                <w:rFonts w:eastAsia="Times New Roman"/>
                <w:kern w:val="0"/>
                <w:sz w:val="20"/>
                <w:szCs w:val="20"/>
              </w:rPr>
              <w:t>1973</w:t>
            </w:r>
          </w:p>
        </w:tc>
      </w:tr>
    </w:tbl>
    <w:p w14:paraId="262F11D7" w14:textId="77777777" w:rsidR="004B43CD" w:rsidRDefault="004B43CD" w:rsidP="004B43CD">
      <w:pPr>
        <w:widowControl w:val="0"/>
        <w:spacing w:after="0" w:line="240" w:lineRule="auto"/>
        <w:ind w:firstLine="709"/>
        <w:contextualSpacing/>
        <w:jc w:val="both"/>
        <w:rPr>
          <w:b/>
          <w:bCs/>
          <w:sz w:val="28"/>
          <w:szCs w:val="28"/>
        </w:rPr>
      </w:pPr>
    </w:p>
    <w:p w14:paraId="71D14B21" w14:textId="11C74F04" w:rsidR="004B43CD" w:rsidRPr="004B43CD" w:rsidRDefault="004B43CD" w:rsidP="004B43CD">
      <w:pPr>
        <w:widowControl w:val="0"/>
        <w:spacing w:after="0" w:line="360" w:lineRule="auto"/>
        <w:ind w:firstLine="709"/>
        <w:contextualSpacing/>
        <w:jc w:val="both"/>
        <w:rPr>
          <w:b/>
          <w:bCs/>
        </w:rPr>
      </w:pPr>
      <w:r w:rsidRPr="004B43CD">
        <w:rPr>
          <w:b/>
          <w:bCs/>
        </w:rPr>
        <w:t>Общеобразовательные организации</w:t>
      </w:r>
    </w:p>
    <w:p w14:paraId="053C2DF9" w14:textId="77777777" w:rsidR="004B43CD" w:rsidRPr="004B43CD" w:rsidRDefault="004B43CD" w:rsidP="004B43CD">
      <w:pPr>
        <w:widowControl w:val="0"/>
        <w:spacing w:after="0" w:line="360" w:lineRule="auto"/>
        <w:ind w:firstLine="709"/>
        <w:contextualSpacing/>
        <w:jc w:val="both"/>
        <w:rPr>
          <w:bCs/>
        </w:rPr>
      </w:pPr>
      <w:r w:rsidRPr="004B43CD">
        <w:rPr>
          <w:bCs/>
        </w:rPr>
        <w:t xml:space="preserve">В муниципальном образовании «Ивановский сельсовет» Рыльского района Курской области функционирует три общеобразовательных организации и ОКОУ «Ивановская школа-интернат для детей-сирот и детей, оставшихся без попечения родителей». </w:t>
      </w:r>
      <w:r w:rsidRPr="004B43CD">
        <w:rPr>
          <w:bCs/>
        </w:rPr>
        <w:lastRenderedPageBreak/>
        <w:t>Обеспеченность населения услугами общеобразовательных организаций составляет 100 %.</w:t>
      </w:r>
    </w:p>
    <w:p w14:paraId="0523900D" w14:textId="77777777" w:rsidR="004B43CD" w:rsidRPr="004B43CD" w:rsidRDefault="004B43CD" w:rsidP="004B43CD">
      <w:pPr>
        <w:widowControl w:val="0"/>
        <w:spacing w:after="0"/>
        <w:jc w:val="both"/>
        <w:rPr>
          <w:b/>
          <w:bCs/>
          <w:sz w:val="20"/>
          <w:szCs w:val="20"/>
        </w:rPr>
      </w:pPr>
      <w:r w:rsidRPr="004B43CD">
        <w:rPr>
          <w:rFonts w:eastAsia="Times New Roman"/>
          <w:b/>
          <w:kern w:val="0"/>
          <w:sz w:val="20"/>
          <w:szCs w:val="20"/>
          <w:lang w:eastAsia="ru-RU"/>
        </w:rPr>
        <w:t xml:space="preserve">Таблица. Перечень общеобразовательных организаций </w:t>
      </w:r>
      <w:r w:rsidRPr="004B43CD">
        <w:rPr>
          <w:b/>
          <w:bCs/>
          <w:sz w:val="20"/>
          <w:szCs w:val="20"/>
        </w:rPr>
        <w:t>муниципального образования «Ивановский сельсовет» Рыльского района Курской области</w:t>
      </w:r>
    </w:p>
    <w:tbl>
      <w:tblPr>
        <w:tblW w:w="0" w:type="auto"/>
        <w:jc w:val="center"/>
        <w:tblCellMar>
          <w:left w:w="57" w:type="dxa"/>
          <w:right w:w="57" w:type="dxa"/>
        </w:tblCellMar>
        <w:tblLook w:val="04A0" w:firstRow="1" w:lastRow="0" w:firstColumn="1" w:lastColumn="0" w:noHBand="0" w:noVBand="1"/>
      </w:tblPr>
      <w:tblGrid>
        <w:gridCol w:w="559"/>
        <w:gridCol w:w="2751"/>
        <w:gridCol w:w="1382"/>
        <w:gridCol w:w="1416"/>
        <w:gridCol w:w="1909"/>
        <w:gridCol w:w="1323"/>
      </w:tblGrid>
      <w:tr w:rsidR="004B43CD" w:rsidRPr="004B43CD" w14:paraId="454DD80A" w14:textId="77777777" w:rsidTr="005D696B">
        <w:trPr>
          <w:trHeight w:val="2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E4C193"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kern w:val="0"/>
                <w:sz w:val="20"/>
                <w:szCs w:val="20"/>
              </w:rPr>
              <w:t>№ п/п</w:t>
            </w:r>
          </w:p>
        </w:tc>
        <w:tc>
          <w:tcPr>
            <w:tcW w:w="27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E3122B"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spacing w:val="-2"/>
                <w:kern w:val="0"/>
                <w:sz w:val="20"/>
                <w:szCs w:val="20"/>
              </w:rPr>
              <w:t>Наименование организации</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B3CFFCC"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spacing w:val="-4"/>
                <w:kern w:val="0"/>
                <w:sz w:val="20"/>
                <w:szCs w:val="20"/>
              </w:rPr>
              <w:t>Количеств</w:t>
            </w:r>
            <w:r w:rsidRPr="004B43CD">
              <w:rPr>
                <w:rFonts w:eastAsia="Times New Roman"/>
                <w:b/>
                <w:kern w:val="0"/>
                <w:sz w:val="20"/>
                <w:szCs w:val="20"/>
              </w:rPr>
              <w:t>о</w:t>
            </w:r>
          </w:p>
          <w:p w14:paraId="3E2DF878" w14:textId="77777777" w:rsidR="004B43CD" w:rsidRPr="004B43CD" w:rsidRDefault="004B43CD" w:rsidP="004B43CD">
            <w:pPr>
              <w:spacing w:after="0" w:line="233" w:lineRule="auto"/>
              <w:jc w:val="center"/>
              <w:rPr>
                <w:rFonts w:eastAsia="Times New Roman"/>
                <w:b/>
                <w:spacing w:val="-4"/>
                <w:kern w:val="0"/>
                <w:sz w:val="20"/>
                <w:szCs w:val="20"/>
              </w:rPr>
            </w:pPr>
            <w:r w:rsidRPr="004B43CD">
              <w:rPr>
                <w:rFonts w:eastAsia="Times New Roman"/>
                <w:b/>
                <w:kern w:val="0"/>
                <w:sz w:val="20"/>
                <w:szCs w:val="20"/>
              </w:rPr>
              <w:t>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A1F8C0"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spacing w:val="-4"/>
                <w:kern w:val="0"/>
                <w:sz w:val="20"/>
                <w:szCs w:val="20"/>
              </w:rPr>
              <w:t>Количеств</w:t>
            </w:r>
            <w:r w:rsidRPr="004B43CD">
              <w:rPr>
                <w:rFonts w:eastAsia="Times New Roman"/>
                <w:b/>
                <w:kern w:val="0"/>
                <w:sz w:val="20"/>
                <w:szCs w:val="20"/>
              </w:rPr>
              <w:t>о</w:t>
            </w:r>
          </w:p>
          <w:p w14:paraId="54D09978"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kern w:val="0"/>
                <w:sz w:val="20"/>
                <w:szCs w:val="20"/>
              </w:rPr>
              <w:t>мест (фактическое)</w:t>
            </w:r>
          </w:p>
        </w:tc>
        <w:tc>
          <w:tcPr>
            <w:tcW w:w="1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9C6184"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spacing w:val="-3"/>
                <w:kern w:val="0"/>
                <w:sz w:val="20"/>
                <w:szCs w:val="20"/>
              </w:rPr>
              <w:t>Местонахождение организации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4755E563" w14:textId="77777777" w:rsidR="004B43CD" w:rsidRPr="004B43CD" w:rsidRDefault="004B43CD" w:rsidP="004B43CD">
            <w:pPr>
              <w:spacing w:after="0" w:line="233" w:lineRule="auto"/>
              <w:jc w:val="center"/>
              <w:rPr>
                <w:rFonts w:eastAsia="Times New Roman"/>
                <w:b/>
                <w:kern w:val="0"/>
                <w:sz w:val="20"/>
                <w:szCs w:val="20"/>
              </w:rPr>
            </w:pPr>
            <w:r w:rsidRPr="004B43CD">
              <w:rPr>
                <w:rFonts w:eastAsia="Times New Roman"/>
                <w:b/>
                <w:kern w:val="0"/>
                <w:sz w:val="20"/>
                <w:szCs w:val="20"/>
              </w:rPr>
              <w:t xml:space="preserve">Год </w:t>
            </w:r>
            <w:r w:rsidRPr="004B43CD">
              <w:rPr>
                <w:rFonts w:eastAsia="Times New Roman"/>
                <w:b/>
                <w:spacing w:val="-4"/>
                <w:kern w:val="0"/>
                <w:sz w:val="20"/>
                <w:szCs w:val="20"/>
              </w:rPr>
              <w:t>постройки</w:t>
            </w:r>
          </w:p>
        </w:tc>
      </w:tr>
      <w:tr w:rsidR="004B43CD" w:rsidRPr="004B43CD" w14:paraId="505D6745" w14:textId="77777777" w:rsidTr="005D696B">
        <w:trPr>
          <w:trHeight w:val="170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74900A" w14:textId="77777777" w:rsidR="004B43CD" w:rsidRPr="004B43CD" w:rsidRDefault="004B43CD" w:rsidP="004B43CD">
            <w:pPr>
              <w:keepLines/>
              <w:spacing w:after="0" w:line="233" w:lineRule="auto"/>
              <w:ind w:right="-81"/>
              <w:jc w:val="center"/>
              <w:rPr>
                <w:rFonts w:eastAsia="Times New Roman"/>
                <w:kern w:val="0"/>
                <w:sz w:val="20"/>
                <w:szCs w:val="20"/>
              </w:rPr>
            </w:pPr>
            <w:r w:rsidRPr="004B43CD">
              <w:rPr>
                <w:rFonts w:eastAsia="Times New Roman"/>
                <w:kern w:val="0"/>
                <w:sz w:val="20"/>
                <w:szCs w:val="20"/>
              </w:rPr>
              <w:t>1</w:t>
            </w:r>
          </w:p>
        </w:tc>
        <w:tc>
          <w:tcPr>
            <w:tcW w:w="27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C6A461" w14:textId="77777777" w:rsidR="004B43CD" w:rsidRPr="004B43CD" w:rsidRDefault="004B43CD" w:rsidP="004B43CD">
            <w:pPr>
              <w:keepLines/>
              <w:spacing w:after="0" w:line="233" w:lineRule="auto"/>
              <w:jc w:val="center"/>
              <w:rPr>
                <w:rFonts w:eastAsia="Times New Roman"/>
                <w:spacing w:val="-4"/>
                <w:kern w:val="0"/>
                <w:sz w:val="20"/>
                <w:szCs w:val="20"/>
              </w:rPr>
            </w:pPr>
            <w:r w:rsidRPr="004B43CD">
              <w:rPr>
                <w:rFonts w:eastAsia="Times New Roman"/>
                <w:spacing w:val="-4"/>
                <w:kern w:val="0"/>
                <w:sz w:val="20"/>
                <w:szCs w:val="20"/>
              </w:rPr>
              <w:t>МБОУ «Ивановская СОШ»</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CE16D"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280</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5580D150"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365</w:t>
            </w:r>
          </w:p>
        </w:tc>
        <w:tc>
          <w:tcPr>
            <w:tcW w:w="1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EAC52D" w14:textId="77777777" w:rsidR="004B43CD" w:rsidRPr="004B43CD" w:rsidRDefault="004B43CD" w:rsidP="004B43CD">
            <w:pPr>
              <w:autoSpaceDE w:val="0"/>
              <w:autoSpaceDN w:val="0"/>
              <w:adjustRightInd w:val="0"/>
              <w:spacing w:after="0" w:line="233" w:lineRule="auto"/>
              <w:jc w:val="center"/>
              <w:rPr>
                <w:rFonts w:eastAsia="TimesNewRomanPSMT"/>
                <w:kern w:val="0"/>
                <w:sz w:val="20"/>
                <w:szCs w:val="20"/>
              </w:rPr>
            </w:pPr>
            <w:r w:rsidRPr="004B43CD">
              <w:rPr>
                <w:rFonts w:eastAsia="TimesNewRomanPSMT"/>
                <w:kern w:val="0"/>
                <w:sz w:val="20"/>
                <w:szCs w:val="20"/>
              </w:rPr>
              <w:t>Курская область, Рыльский район,</w:t>
            </w:r>
          </w:p>
          <w:p w14:paraId="4E9B2464" w14:textId="77777777" w:rsidR="004B43CD" w:rsidRPr="004B43CD" w:rsidRDefault="004B43CD" w:rsidP="004B43CD">
            <w:pPr>
              <w:autoSpaceDE w:val="0"/>
              <w:autoSpaceDN w:val="0"/>
              <w:adjustRightInd w:val="0"/>
              <w:spacing w:after="0" w:line="233" w:lineRule="auto"/>
              <w:jc w:val="center"/>
              <w:rPr>
                <w:rFonts w:eastAsia="TimesNewRomanPSMT"/>
                <w:kern w:val="0"/>
                <w:sz w:val="20"/>
                <w:szCs w:val="20"/>
              </w:rPr>
            </w:pPr>
            <w:r w:rsidRPr="004B43CD">
              <w:rPr>
                <w:rFonts w:eastAsia="TimesNewRomanPSMT"/>
                <w:kern w:val="0"/>
                <w:sz w:val="20"/>
                <w:szCs w:val="20"/>
              </w:rPr>
              <w:t>муниципальное образование «Ивановский сельсовет»,</w:t>
            </w:r>
          </w:p>
          <w:p w14:paraId="30CFF063"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с. Ивановское,</w:t>
            </w:r>
          </w:p>
          <w:p w14:paraId="3445DA8F"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ул. Гора Льговская, д. 20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76DE7C8F"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1937</w:t>
            </w:r>
          </w:p>
        </w:tc>
      </w:tr>
      <w:tr w:rsidR="004B43CD" w:rsidRPr="004B43CD" w14:paraId="036598C4" w14:textId="77777777" w:rsidTr="005D696B">
        <w:trPr>
          <w:trHeight w:val="2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4F9C82" w14:textId="77777777" w:rsidR="004B43CD" w:rsidRPr="004B43CD" w:rsidRDefault="004B43CD" w:rsidP="004B43CD">
            <w:pPr>
              <w:keepLines/>
              <w:spacing w:after="0" w:line="233" w:lineRule="auto"/>
              <w:ind w:right="-81"/>
              <w:jc w:val="center"/>
              <w:rPr>
                <w:rFonts w:eastAsia="Times New Roman"/>
                <w:kern w:val="0"/>
                <w:sz w:val="20"/>
                <w:szCs w:val="20"/>
              </w:rPr>
            </w:pPr>
            <w:r w:rsidRPr="004B43CD">
              <w:rPr>
                <w:rFonts w:eastAsia="Times New Roman"/>
                <w:kern w:val="0"/>
                <w:sz w:val="20"/>
                <w:szCs w:val="20"/>
              </w:rPr>
              <w:t>2</w:t>
            </w:r>
          </w:p>
        </w:tc>
        <w:tc>
          <w:tcPr>
            <w:tcW w:w="27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33E3EB" w14:textId="77777777" w:rsidR="004B43CD" w:rsidRPr="004B43CD" w:rsidRDefault="004B43CD" w:rsidP="004B43CD">
            <w:pPr>
              <w:autoSpaceDE w:val="0"/>
              <w:autoSpaceDN w:val="0"/>
              <w:adjustRightInd w:val="0"/>
              <w:spacing w:after="0" w:line="233" w:lineRule="auto"/>
              <w:jc w:val="center"/>
              <w:rPr>
                <w:rFonts w:eastAsia="Times New Roman"/>
                <w:spacing w:val="-4"/>
                <w:kern w:val="0"/>
                <w:sz w:val="20"/>
                <w:szCs w:val="20"/>
              </w:rPr>
            </w:pPr>
            <w:r w:rsidRPr="004B43CD">
              <w:rPr>
                <w:rFonts w:eastAsia="TimesNewRomanPSMT"/>
                <w:kern w:val="0"/>
                <w:sz w:val="20"/>
                <w:szCs w:val="20"/>
              </w:rPr>
              <w:t>Марьинский филиал №1 МБОУ «Ивановская СОШ»</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14:paraId="20BB8D28"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160</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562308C1"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85</w:t>
            </w:r>
          </w:p>
        </w:tc>
        <w:tc>
          <w:tcPr>
            <w:tcW w:w="1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13AA0F"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Курская область, Рыльский район,</w:t>
            </w:r>
          </w:p>
          <w:p w14:paraId="226FC20A"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муниципальное образование «Ивановский сельсовет»,</w:t>
            </w:r>
          </w:p>
          <w:p w14:paraId="3473C323"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п. Марьино,</w:t>
            </w:r>
          </w:p>
          <w:p w14:paraId="5811F6D2"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ул. Садовая, д.5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4436BFB7"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1965</w:t>
            </w:r>
          </w:p>
        </w:tc>
      </w:tr>
      <w:tr w:rsidR="004B43CD" w:rsidRPr="004B43CD" w14:paraId="44912CCD" w14:textId="77777777" w:rsidTr="005D696B">
        <w:trPr>
          <w:trHeight w:val="2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A23D0A" w14:textId="77777777" w:rsidR="004B43CD" w:rsidRPr="004B43CD" w:rsidRDefault="004B43CD" w:rsidP="004B43CD">
            <w:pPr>
              <w:keepLines/>
              <w:spacing w:after="0" w:line="233" w:lineRule="auto"/>
              <w:ind w:right="-81"/>
              <w:jc w:val="center"/>
              <w:rPr>
                <w:rFonts w:eastAsia="Times New Roman"/>
                <w:kern w:val="0"/>
                <w:sz w:val="20"/>
                <w:szCs w:val="20"/>
              </w:rPr>
            </w:pPr>
            <w:r w:rsidRPr="004B43CD">
              <w:rPr>
                <w:rFonts w:eastAsia="Times New Roman"/>
                <w:kern w:val="0"/>
                <w:sz w:val="20"/>
                <w:szCs w:val="20"/>
              </w:rPr>
              <w:t>3</w:t>
            </w:r>
          </w:p>
        </w:tc>
        <w:tc>
          <w:tcPr>
            <w:tcW w:w="27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0C9E6B" w14:textId="77777777" w:rsidR="004B43CD" w:rsidRPr="004B43CD" w:rsidRDefault="004B43CD" w:rsidP="004B43CD">
            <w:pPr>
              <w:autoSpaceDE w:val="0"/>
              <w:autoSpaceDN w:val="0"/>
              <w:adjustRightInd w:val="0"/>
              <w:spacing w:after="0" w:line="233" w:lineRule="auto"/>
              <w:jc w:val="center"/>
              <w:rPr>
                <w:rFonts w:eastAsia="Times New Roman"/>
                <w:spacing w:val="-4"/>
                <w:kern w:val="0"/>
                <w:sz w:val="20"/>
                <w:szCs w:val="20"/>
              </w:rPr>
            </w:pPr>
            <w:r w:rsidRPr="004B43CD">
              <w:rPr>
                <w:rFonts w:eastAsia="TimesNewRomanPSMT"/>
                <w:kern w:val="0"/>
                <w:sz w:val="20"/>
                <w:szCs w:val="20"/>
              </w:rPr>
              <w:t>Марьинский филиал №2 МБОУ «Ивановская СОШ»</w:t>
            </w:r>
          </w:p>
        </w:tc>
        <w:tc>
          <w:tcPr>
            <w:tcW w:w="1382" w:type="dxa"/>
            <w:tcBorders>
              <w:top w:val="single" w:sz="6" w:space="0" w:color="auto"/>
              <w:left w:val="single" w:sz="6" w:space="0" w:color="auto"/>
              <w:bottom w:val="single" w:sz="6" w:space="0" w:color="auto"/>
              <w:right w:val="single" w:sz="6" w:space="0" w:color="auto"/>
            </w:tcBorders>
            <w:shd w:val="clear" w:color="auto" w:fill="FFFFFF"/>
            <w:vAlign w:val="center"/>
          </w:tcPr>
          <w:p w14:paraId="61265D63"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40</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17D99C19"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12</w:t>
            </w:r>
          </w:p>
        </w:tc>
        <w:tc>
          <w:tcPr>
            <w:tcW w:w="1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462B99"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Курская область, Рыльский район,</w:t>
            </w:r>
          </w:p>
          <w:p w14:paraId="29034F1F"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муниципальное образование «Ивановский сельсовет»,</w:t>
            </w:r>
          </w:p>
          <w:p w14:paraId="7EFF171F"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п. Учительский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1B270FAD"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1973</w:t>
            </w:r>
          </w:p>
        </w:tc>
      </w:tr>
      <w:tr w:rsidR="004B43CD" w:rsidRPr="004B43CD" w14:paraId="0FF636F9" w14:textId="77777777" w:rsidTr="005D696B">
        <w:trPr>
          <w:trHeight w:val="1786"/>
          <w:jc w:val="center"/>
        </w:trPr>
        <w:tc>
          <w:tcPr>
            <w:tcW w:w="559"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0707CDB" w14:textId="77777777" w:rsidR="004B43CD" w:rsidRPr="004B43CD" w:rsidRDefault="004B43CD" w:rsidP="004B43CD">
            <w:pPr>
              <w:keepLines/>
              <w:spacing w:after="0" w:line="233" w:lineRule="auto"/>
              <w:ind w:right="-81"/>
              <w:jc w:val="center"/>
              <w:rPr>
                <w:rFonts w:eastAsia="Times New Roman"/>
                <w:kern w:val="0"/>
                <w:sz w:val="20"/>
                <w:szCs w:val="20"/>
              </w:rPr>
            </w:pPr>
            <w:r w:rsidRPr="004B43CD">
              <w:rPr>
                <w:rFonts w:eastAsia="Times New Roman"/>
                <w:kern w:val="0"/>
                <w:sz w:val="20"/>
                <w:szCs w:val="20"/>
              </w:rPr>
              <w:t>4</w:t>
            </w:r>
          </w:p>
        </w:tc>
        <w:tc>
          <w:tcPr>
            <w:tcW w:w="2751"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4672A2DE" w14:textId="77777777" w:rsidR="004B43CD" w:rsidRPr="004B43CD" w:rsidRDefault="004B43CD" w:rsidP="004B43CD">
            <w:pPr>
              <w:autoSpaceDE w:val="0"/>
              <w:autoSpaceDN w:val="0"/>
              <w:adjustRightInd w:val="0"/>
              <w:spacing w:after="0" w:line="233" w:lineRule="auto"/>
              <w:jc w:val="center"/>
              <w:rPr>
                <w:rFonts w:eastAsia="Times New Roman"/>
                <w:spacing w:val="-4"/>
                <w:kern w:val="0"/>
                <w:sz w:val="20"/>
                <w:szCs w:val="20"/>
              </w:rPr>
            </w:pPr>
            <w:r w:rsidRPr="004B43CD">
              <w:rPr>
                <w:rFonts w:eastAsia="TimesNewRomanPSMT"/>
                <w:kern w:val="0"/>
                <w:sz w:val="20"/>
                <w:szCs w:val="20"/>
              </w:rPr>
              <w:t>ОКОУ «Ивановская школа-интернат для детей-сирот и детей, оставшихся без попечения родителей»</w:t>
            </w:r>
          </w:p>
        </w:tc>
        <w:tc>
          <w:tcPr>
            <w:tcW w:w="1382" w:type="dxa"/>
            <w:tcBorders>
              <w:top w:val="single" w:sz="6" w:space="0" w:color="auto"/>
              <w:left w:val="single" w:sz="6" w:space="0" w:color="auto"/>
              <w:bottom w:val="single" w:sz="4" w:space="0" w:color="auto"/>
              <w:right w:val="single" w:sz="6" w:space="0" w:color="auto"/>
            </w:tcBorders>
            <w:shd w:val="clear" w:color="auto" w:fill="FFFFFF"/>
            <w:vAlign w:val="center"/>
          </w:tcPr>
          <w:p w14:paraId="36DEF92A"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w:t>
            </w:r>
          </w:p>
        </w:tc>
        <w:tc>
          <w:tcPr>
            <w:tcW w:w="1416" w:type="dxa"/>
            <w:tcBorders>
              <w:top w:val="single" w:sz="6" w:space="0" w:color="auto"/>
              <w:left w:val="single" w:sz="6" w:space="0" w:color="auto"/>
              <w:bottom w:val="single" w:sz="4" w:space="0" w:color="auto"/>
              <w:right w:val="single" w:sz="6" w:space="0" w:color="auto"/>
            </w:tcBorders>
            <w:shd w:val="clear" w:color="auto" w:fill="FFFFFF"/>
            <w:vAlign w:val="center"/>
          </w:tcPr>
          <w:p w14:paraId="230983EC"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110</w:t>
            </w:r>
          </w:p>
        </w:tc>
        <w:tc>
          <w:tcPr>
            <w:tcW w:w="1909"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3F16A909"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Курская область, Рыльский район,</w:t>
            </w:r>
          </w:p>
          <w:p w14:paraId="635F8FDD"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муниципальное образование «Ивановский сельсовет»,</w:t>
            </w:r>
          </w:p>
          <w:p w14:paraId="641F0A11" w14:textId="77777777" w:rsidR="004B43CD" w:rsidRPr="004B43CD" w:rsidRDefault="004B43CD" w:rsidP="004B43CD">
            <w:pPr>
              <w:keepLines/>
              <w:spacing w:after="0" w:line="233" w:lineRule="auto"/>
              <w:jc w:val="center"/>
              <w:rPr>
                <w:rFonts w:eastAsia="Times New Roman"/>
                <w:spacing w:val="-2"/>
                <w:kern w:val="0"/>
                <w:sz w:val="20"/>
                <w:szCs w:val="20"/>
              </w:rPr>
            </w:pPr>
            <w:r w:rsidRPr="004B43CD">
              <w:rPr>
                <w:rFonts w:eastAsia="Times New Roman"/>
                <w:spacing w:val="-2"/>
                <w:kern w:val="0"/>
                <w:sz w:val="20"/>
                <w:szCs w:val="20"/>
              </w:rPr>
              <w:t>с. Ивановское,</w:t>
            </w:r>
          </w:p>
          <w:p w14:paraId="15D226E3"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spacing w:val="-2"/>
                <w:kern w:val="0"/>
                <w:sz w:val="20"/>
                <w:szCs w:val="20"/>
              </w:rPr>
              <w:t xml:space="preserve">ул. </w:t>
            </w:r>
            <w:proofErr w:type="spellStart"/>
            <w:r w:rsidRPr="004B43CD">
              <w:rPr>
                <w:rFonts w:eastAsia="Times New Roman"/>
                <w:spacing w:val="-2"/>
                <w:kern w:val="0"/>
                <w:sz w:val="20"/>
                <w:szCs w:val="20"/>
              </w:rPr>
              <w:t>Тагинка</w:t>
            </w:r>
            <w:proofErr w:type="spellEnd"/>
            <w:r w:rsidRPr="004B43CD">
              <w:rPr>
                <w:rFonts w:eastAsia="Times New Roman"/>
                <w:spacing w:val="-2"/>
                <w:kern w:val="0"/>
                <w:sz w:val="20"/>
                <w:szCs w:val="20"/>
              </w:rPr>
              <w:t>, д.98</w:t>
            </w:r>
          </w:p>
        </w:tc>
        <w:tc>
          <w:tcPr>
            <w:tcW w:w="0" w:type="auto"/>
            <w:tcBorders>
              <w:top w:val="single" w:sz="6" w:space="0" w:color="auto"/>
              <w:left w:val="single" w:sz="6" w:space="0" w:color="auto"/>
              <w:bottom w:val="single" w:sz="4" w:space="0" w:color="auto"/>
              <w:right w:val="single" w:sz="6" w:space="0" w:color="auto"/>
            </w:tcBorders>
            <w:shd w:val="clear" w:color="auto" w:fill="FFFFFF"/>
            <w:vAlign w:val="center"/>
            <w:hideMark/>
          </w:tcPr>
          <w:p w14:paraId="3A2A9DD8" w14:textId="77777777" w:rsidR="004B43CD" w:rsidRPr="004B43CD" w:rsidRDefault="004B43CD" w:rsidP="004B43CD">
            <w:pPr>
              <w:keepLines/>
              <w:spacing w:after="0" w:line="233" w:lineRule="auto"/>
              <w:jc w:val="center"/>
              <w:rPr>
                <w:rFonts w:eastAsia="Times New Roman"/>
                <w:kern w:val="0"/>
                <w:sz w:val="20"/>
                <w:szCs w:val="20"/>
              </w:rPr>
            </w:pPr>
            <w:r w:rsidRPr="004B43CD">
              <w:rPr>
                <w:rFonts w:eastAsia="Times New Roman"/>
                <w:kern w:val="0"/>
                <w:sz w:val="20"/>
                <w:szCs w:val="20"/>
              </w:rPr>
              <w:t>1962-1967</w:t>
            </w:r>
          </w:p>
        </w:tc>
      </w:tr>
    </w:tbl>
    <w:p w14:paraId="73A79737" w14:textId="77777777" w:rsidR="004B43CD" w:rsidRPr="004B43CD" w:rsidRDefault="004B43CD" w:rsidP="004B43CD">
      <w:pPr>
        <w:widowControl w:val="0"/>
        <w:suppressAutoHyphens/>
        <w:spacing w:after="0" w:line="233" w:lineRule="auto"/>
        <w:ind w:firstLine="709"/>
        <w:jc w:val="both"/>
        <w:rPr>
          <w:kern w:val="0"/>
          <w:sz w:val="28"/>
          <w:szCs w:val="28"/>
        </w:rPr>
      </w:pPr>
    </w:p>
    <w:p w14:paraId="7F6111FC" w14:textId="77777777" w:rsidR="004B43CD" w:rsidRPr="004B43CD" w:rsidRDefault="004B43CD" w:rsidP="004B43CD">
      <w:pPr>
        <w:widowControl w:val="0"/>
        <w:suppressAutoHyphens/>
        <w:spacing w:after="0" w:line="360" w:lineRule="auto"/>
        <w:ind w:firstLine="709"/>
        <w:jc w:val="both"/>
        <w:rPr>
          <w:b/>
          <w:bCs/>
          <w:kern w:val="0"/>
        </w:rPr>
      </w:pPr>
      <w:r w:rsidRPr="004B43CD">
        <w:rPr>
          <w:b/>
          <w:bCs/>
          <w:kern w:val="0"/>
        </w:rPr>
        <w:t>Дополнительное образование</w:t>
      </w:r>
    </w:p>
    <w:p w14:paraId="49FBFE3C" w14:textId="77777777" w:rsidR="004B43CD" w:rsidRPr="004B43CD" w:rsidRDefault="004B43CD" w:rsidP="004B43CD">
      <w:pPr>
        <w:widowControl w:val="0"/>
        <w:suppressAutoHyphens/>
        <w:spacing w:after="0" w:line="360" w:lineRule="auto"/>
        <w:ind w:firstLine="709"/>
        <w:jc w:val="both"/>
        <w:rPr>
          <w:kern w:val="0"/>
        </w:rPr>
      </w:pPr>
      <w:r w:rsidRPr="004B43CD">
        <w:rPr>
          <w:kern w:val="0"/>
        </w:rPr>
        <w:t>Создание условий для свободного выбора каждым ребенком дополнительной образовательной зоны является главной задачей организаций дополнительного образования.</w:t>
      </w:r>
    </w:p>
    <w:p w14:paraId="63553037" w14:textId="77777777" w:rsidR="004B43CD" w:rsidRPr="004B43CD" w:rsidRDefault="004B43CD" w:rsidP="004B43CD">
      <w:pPr>
        <w:widowControl w:val="0"/>
        <w:suppressAutoHyphens/>
        <w:spacing w:after="0" w:line="360" w:lineRule="auto"/>
        <w:ind w:firstLine="709"/>
        <w:jc w:val="both"/>
        <w:rPr>
          <w:kern w:val="0"/>
        </w:rPr>
      </w:pPr>
      <w:r w:rsidRPr="004B43CD">
        <w:rPr>
          <w:kern w:val="0"/>
        </w:rPr>
        <w:t>Обеспеченность дошкольными учреждениями муниципального образования выше нормативного уровня согласно СП 42.13330.2016 «СНиП 2.07.01-89* Градостроительство. Планировка и застройка городских и сельских поселений» и составляет 100 %.</w:t>
      </w:r>
    </w:p>
    <w:p w14:paraId="5627A7D0" w14:textId="77777777" w:rsidR="004B43CD" w:rsidRPr="004B43CD" w:rsidRDefault="004B43CD" w:rsidP="004B43CD">
      <w:pPr>
        <w:widowControl w:val="0"/>
        <w:spacing w:after="0" w:line="360" w:lineRule="auto"/>
        <w:ind w:firstLine="709"/>
        <w:contextualSpacing/>
        <w:jc w:val="both"/>
        <w:rPr>
          <w:bCs/>
        </w:rPr>
      </w:pPr>
      <w:r w:rsidRPr="004B43CD">
        <w:rPr>
          <w:bCs/>
        </w:rPr>
        <w:t>В муниципальном образовании «Ивановский сельсовет» Рыльского района Курской области функционирует организация дополнительного образования – музыкальные классы филиала ОБОУ ДО «Рыльская ДШИ».</w:t>
      </w:r>
    </w:p>
    <w:p w14:paraId="62923337" w14:textId="77777777" w:rsidR="00B5706E" w:rsidRDefault="00B5706E" w:rsidP="004B43CD">
      <w:pPr>
        <w:widowControl w:val="0"/>
        <w:spacing w:after="0"/>
        <w:jc w:val="both"/>
        <w:rPr>
          <w:rFonts w:eastAsia="Times New Roman"/>
          <w:b/>
          <w:kern w:val="0"/>
          <w:sz w:val="20"/>
          <w:szCs w:val="20"/>
          <w:lang w:eastAsia="ru-RU"/>
        </w:rPr>
      </w:pPr>
    </w:p>
    <w:p w14:paraId="74C7AEEC" w14:textId="77777777" w:rsidR="00B5706E" w:rsidRDefault="00B5706E" w:rsidP="004B43CD">
      <w:pPr>
        <w:widowControl w:val="0"/>
        <w:spacing w:after="0"/>
        <w:jc w:val="both"/>
        <w:rPr>
          <w:rFonts w:eastAsia="Times New Roman"/>
          <w:b/>
          <w:kern w:val="0"/>
          <w:sz w:val="20"/>
          <w:szCs w:val="20"/>
          <w:lang w:eastAsia="ru-RU"/>
        </w:rPr>
      </w:pPr>
    </w:p>
    <w:p w14:paraId="188BE767" w14:textId="77777777" w:rsidR="00B5706E" w:rsidRDefault="00B5706E" w:rsidP="004B43CD">
      <w:pPr>
        <w:widowControl w:val="0"/>
        <w:spacing w:after="0"/>
        <w:jc w:val="both"/>
        <w:rPr>
          <w:rFonts w:eastAsia="Times New Roman"/>
          <w:b/>
          <w:kern w:val="0"/>
          <w:sz w:val="20"/>
          <w:szCs w:val="20"/>
          <w:lang w:eastAsia="ru-RU"/>
        </w:rPr>
      </w:pPr>
    </w:p>
    <w:p w14:paraId="0A4CB691" w14:textId="77777777" w:rsidR="00B5706E" w:rsidRDefault="00B5706E" w:rsidP="004B43CD">
      <w:pPr>
        <w:widowControl w:val="0"/>
        <w:spacing w:after="0"/>
        <w:jc w:val="both"/>
        <w:rPr>
          <w:rFonts w:eastAsia="Times New Roman"/>
          <w:b/>
          <w:kern w:val="0"/>
          <w:sz w:val="20"/>
          <w:szCs w:val="20"/>
          <w:lang w:eastAsia="ru-RU"/>
        </w:rPr>
      </w:pPr>
    </w:p>
    <w:p w14:paraId="0944DA13" w14:textId="4A3910F7" w:rsidR="004B43CD" w:rsidRPr="004B43CD" w:rsidRDefault="004B43CD" w:rsidP="004B43CD">
      <w:pPr>
        <w:widowControl w:val="0"/>
        <w:spacing w:after="0"/>
        <w:jc w:val="both"/>
        <w:rPr>
          <w:b/>
          <w:bCs/>
          <w:sz w:val="20"/>
          <w:szCs w:val="20"/>
        </w:rPr>
      </w:pPr>
      <w:r w:rsidRPr="004B43CD">
        <w:rPr>
          <w:rFonts w:eastAsia="Times New Roman"/>
          <w:b/>
          <w:kern w:val="0"/>
          <w:sz w:val="20"/>
          <w:szCs w:val="20"/>
          <w:lang w:eastAsia="ru-RU"/>
        </w:rPr>
        <w:lastRenderedPageBreak/>
        <w:t xml:space="preserve">Таблица. Перечень объектов дополнительного образования </w:t>
      </w:r>
      <w:r w:rsidRPr="004B43CD">
        <w:rPr>
          <w:b/>
          <w:bCs/>
          <w:sz w:val="20"/>
          <w:szCs w:val="20"/>
        </w:rPr>
        <w:t>муниципального образования «Ивановский сельсовет» Рыльского района Курской области</w:t>
      </w:r>
    </w:p>
    <w:tbl>
      <w:tblPr>
        <w:tblW w:w="9064" w:type="dxa"/>
        <w:jc w:val="center"/>
        <w:tblCellMar>
          <w:left w:w="57" w:type="dxa"/>
          <w:right w:w="57" w:type="dxa"/>
        </w:tblCellMar>
        <w:tblLook w:val="04A0" w:firstRow="1" w:lastRow="0" w:firstColumn="1" w:lastColumn="0" w:noHBand="0" w:noVBand="1"/>
      </w:tblPr>
      <w:tblGrid>
        <w:gridCol w:w="559"/>
        <w:gridCol w:w="4686"/>
        <w:gridCol w:w="3819"/>
      </w:tblGrid>
      <w:tr w:rsidR="004B43CD" w:rsidRPr="004B43CD" w14:paraId="5C406DAB" w14:textId="77777777" w:rsidTr="005D696B">
        <w:trPr>
          <w:trHeight w:val="574"/>
          <w:tblHeader/>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C6E9B3"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kern w:val="0"/>
                <w:sz w:val="20"/>
                <w:szCs w:val="20"/>
              </w:rPr>
              <w:t>№ п/п</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008379"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2"/>
                <w:kern w:val="0"/>
                <w:sz w:val="20"/>
                <w:szCs w:val="20"/>
              </w:rPr>
              <w:t>Наименование организации</w:t>
            </w:r>
          </w:p>
        </w:tc>
        <w:tc>
          <w:tcPr>
            <w:tcW w:w="381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C06DC8" w14:textId="77777777" w:rsidR="004B43CD" w:rsidRPr="004B43CD" w:rsidRDefault="004B43CD" w:rsidP="004B43CD">
            <w:pPr>
              <w:spacing w:after="0" w:line="240" w:lineRule="auto"/>
              <w:jc w:val="center"/>
              <w:rPr>
                <w:rFonts w:eastAsia="Times New Roman"/>
                <w:b/>
                <w:kern w:val="0"/>
                <w:sz w:val="20"/>
                <w:szCs w:val="20"/>
              </w:rPr>
            </w:pPr>
            <w:r w:rsidRPr="004B43CD">
              <w:rPr>
                <w:rFonts w:eastAsia="Times New Roman"/>
                <w:b/>
                <w:spacing w:val="-3"/>
                <w:kern w:val="0"/>
                <w:sz w:val="20"/>
                <w:szCs w:val="20"/>
              </w:rPr>
              <w:t>Местонахождение организации</w:t>
            </w:r>
          </w:p>
        </w:tc>
      </w:tr>
      <w:tr w:rsidR="004B43CD" w:rsidRPr="004B43CD" w14:paraId="488A7E75" w14:textId="77777777" w:rsidTr="005D696B">
        <w:trPr>
          <w:trHeight w:val="164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BC150F"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1</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80B56C" w14:textId="77777777" w:rsidR="004B43CD" w:rsidRPr="004B43CD" w:rsidRDefault="004B43CD" w:rsidP="004B43CD">
            <w:pPr>
              <w:keepLines/>
              <w:spacing w:after="0" w:line="240" w:lineRule="auto"/>
              <w:jc w:val="center"/>
              <w:rPr>
                <w:rFonts w:eastAsia="Times New Roman"/>
                <w:spacing w:val="-4"/>
                <w:kern w:val="0"/>
                <w:sz w:val="20"/>
                <w:szCs w:val="20"/>
              </w:rPr>
            </w:pPr>
            <w:r w:rsidRPr="004B43CD">
              <w:rPr>
                <w:rFonts w:eastAsia="Times New Roman"/>
                <w:spacing w:val="-4"/>
                <w:kern w:val="0"/>
                <w:sz w:val="20"/>
                <w:szCs w:val="20"/>
              </w:rPr>
              <w:t>Музыкальные классы</w:t>
            </w:r>
          </w:p>
          <w:p w14:paraId="64BCA2F5" w14:textId="77777777" w:rsidR="004B43CD" w:rsidRPr="004B43CD" w:rsidRDefault="004B43CD" w:rsidP="004B43CD">
            <w:pPr>
              <w:keepLines/>
              <w:spacing w:after="0" w:line="240" w:lineRule="auto"/>
              <w:jc w:val="center"/>
              <w:rPr>
                <w:rFonts w:eastAsia="Times New Roman"/>
                <w:spacing w:val="-4"/>
                <w:kern w:val="0"/>
                <w:sz w:val="20"/>
                <w:szCs w:val="20"/>
              </w:rPr>
            </w:pPr>
            <w:r w:rsidRPr="004B43CD">
              <w:rPr>
                <w:rFonts w:eastAsia="Times New Roman"/>
                <w:spacing w:val="-4"/>
                <w:kern w:val="0"/>
                <w:sz w:val="20"/>
                <w:szCs w:val="20"/>
              </w:rPr>
              <w:t>филиал ОБОУ ДО «Рыльская ДШИ»</w:t>
            </w:r>
          </w:p>
        </w:tc>
        <w:tc>
          <w:tcPr>
            <w:tcW w:w="381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C49016"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Курская область, Рыльский район,</w:t>
            </w:r>
          </w:p>
          <w:p w14:paraId="16D85D55"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 xml:space="preserve">муниципальное образование </w:t>
            </w:r>
          </w:p>
          <w:p w14:paraId="05814858" w14:textId="77777777" w:rsidR="004B43CD" w:rsidRPr="004B43CD" w:rsidRDefault="004B43CD" w:rsidP="004B43CD">
            <w:pPr>
              <w:autoSpaceDE w:val="0"/>
              <w:autoSpaceDN w:val="0"/>
              <w:adjustRightInd w:val="0"/>
              <w:spacing w:after="0" w:line="240" w:lineRule="auto"/>
              <w:jc w:val="center"/>
              <w:rPr>
                <w:rFonts w:eastAsia="TimesNewRomanPSMT"/>
                <w:kern w:val="0"/>
                <w:sz w:val="20"/>
                <w:szCs w:val="20"/>
              </w:rPr>
            </w:pPr>
            <w:r w:rsidRPr="004B43CD">
              <w:rPr>
                <w:rFonts w:eastAsia="TimesNewRomanPSMT"/>
                <w:kern w:val="0"/>
                <w:sz w:val="20"/>
                <w:szCs w:val="20"/>
              </w:rPr>
              <w:t>«Ивановский сельсовет»,</w:t>
            </w:r>
          </w:p>
          <w:p w14:paraId="4BC10FDD" w14:textId="77777777" w:rsidR="004B43CD" w:rsidRPr="004B43CD" w:rsidRDefault="004B43CD" w:rsidP="004B43CD">
            <w:pPr>
              <w:keepLines/>
              <w:spacing w:after="0" w:line="240" w:lineRule="auto"/>
              <w:jc w:val="center"/>
              <w:rPr>
                <w:rFonts w:eastAsia="Times New Roman"/>
                <w:spacing w:val="-2"/>
                <w:kern w:val="0"/>
                <w:sz w:val="20"/>
                <w:szCs w:val="20"/>
              </w:rPr>
            </w:pPr>
            <w:r w:rsidRPr="004B43CD">
              <w:rPr>
                <w:rFonts w:eastAsia="Times New Roman"/>
                <w:spacing w:val="-2"/>
                <w:kern w:val="0"/>
                <w:sz w:val="20"/>
                <w:szCs w:val="20"/>
              </w:rPr>
              <w:t>п. Марьино, ул. Кооперативная, д.2А</w:t>
            </w:r>
          </w:p>
        </w:tc>
      </w:tr>
    </w:tbl>
    <w:p w14:paraId="04221AEF" w14:textId="77777777" w:rsidR="004B43CD" w:rsidRPr="004B43CD" w:rsidRDefault="004B43CD" w:rsidP="004B43CD">
      <w:pPr>
        <w:widowControl w:val="0"/>
        <w:suppressAutoHyphens/>
        <w:spacing w:after="0" w:line="360" w:lineRule="auto"/>
        <w:ind w:firstLine="709"/>
        <w:jc w:val="both"/>
        <w:rPr>
          <w:kern w:val="0"/>
        </w:rPr>
      </w:pPr>
    </w:p>
    <w:p w14:paraId="2B7000CB" w14:textId="4DD8D9AC" w:rsidR="004B43CD" w:rsidRPr="004B43CD" w:rsidRDefault="004B43CD" w:rsidP="004B43CD">
      <w:pPr>
        <w:widowControl w:val="0"/>
        <w:spacing w:after="0" w:line="360" w:lineRule="auto"/>
        <w:ind w:firstLine="709"/>
        <w:contextualSpacing/>
        <w:jc w:val="both"/>
        <w:rPr>
          <w:b/>
          <w:bCs/>
        </w:rPr>
      </w:pPr>
      <w:r w:rsidRPr="004B43CD">
        <w:rPr>
          <w:b/>
          <w:bCs/>
        </w:rPr>
        <w:t>Здравоохранение и социальное обеспечение</w:t>
      </w:r>
    </w:p>
    <w:p w14:paraId="02DB278B" w14:textId="77777777" w:rsidR="004B43CD" w:rsidRPr="004B43CD" w:rsidRDefault="004B43CD" w:rsidP="004B43CD">
      <w:pPr>
        <w:widowControl w:val="0"/>
        <w:spacing w:after="0" w:line="360" w:lineRule="auto"/>
        <w:ind w:firstLine="709"/>
        <w:jc w:val="both"/>
      </w:pPr>
      <w:r w:rsidRPr="004B43CD">
        <w:t xml:space="preserve">Фельдшерско-акушерский пункт (далее – ФАП) является амбулаторно-поликлиническим учреждением в сельских населенных пунктах. </w:t>
      </w:r>
    </w:p>
    <w:p w14:paraId="2C88B106" w14:textId="77777777" w:rsidR="004B43CD" w:rsidRPr="004B43CD" w:rsidRDefault="004B43CD" w:rsidP="004B43CD">
      <w:pPr>
        <w:widowControl w:val="0"/>
        <w:spacing w:after="0" w:line="360" w:lineRule="auto"/>
        <w:ind w:firstLine="709"/>
        <w:jc w:val="both"/>
      </w:pPr>
      <w:r w:rsidRPr="004B43CD">
        <w:t xml:space="preserve">ФАП обслуживает один-два или более населенных пунктов, расположенных в радиусе 2 - 5 км от других лечебно-профилактических учреждений (в том числе ФАП) с общей численностью до 3000 человек. </w:t>
      </w:r>
    </w:p>
    <w:p w14:paraId="12FC0F7F" w14:textId="77777777" w:rsidR="004B43CD" w:rsidRPr="004B43CD" w:rsidRDefault="004B43CD" w:rsidP="004B43CD">
      <w:pPr>
        <w:spacing w:after="0" w:line="360" w:lineRule="auto"/>
        <w:ind w:firstLine="709"/>
        <w:jc w:val="both"/>
      </w:pPr>
      <w:r w:rsidRPr="004B43CD">
        <w:t>Система здравоохранения муниципального образования «Ивановский сельсовет» Рыльского района Курской области представлена Ивановской амбулаторией ОБУЗ «Рыльская ЦРБ» и Марьинским ФАПом.</w:t>
      </w:r>
    </w:p>
    <w:p w14:paraId="73BAC413" w14:textId="77777777" w:rsidR="004B43CD" w:rsidRPr="004B43CD" w:rsidRDefault="004B43CD" w:rsidP="004B43CD">
      <w:pPr>
        <w:spacing w:after="0"/>
        <w:jc w:val="both"/>
        <w:rPr>
          <w:rFonts w:eastAsia="Times New Roman"/>
          <w:b/>
          <w:kern w:val="0"/>
          <w:sz w:val="20"/>
          <w:szCs w:val="20"/>
          <w:lang w:eastAsia="ru-RU"/>
        </w:rPr>
      </w:pPr>
      <w:r w:rsidRPr="004B43CD">
        <w:rPr>
          <w:rFonts w:eastAsia="Times New Roman"/>
          <w:b/>
          <w:kern w:val="0"/>
          <w:sz w:val="20"/>
          <w:lang w:eastAsia="ru-RU"/>
        </w:rPr>
        <w:t xml:space="preserve">Таблица. Перечень учреждений здравоохранения </w:t>
      </w:r>
      <w:r w:rsidRPr="004B43CD">
        <w:rPr>
          <w:rFonts w:eastAsia="Times New Roman"/>
          <w:b/>
          <w:kern w:val="0"/>
          <w:sz w:val="20"/>
          <w:szCs w:val="20"/>
          <w:lang w:eastAsia="ru-RU"/>
        </w:rPr>
        <w:t xml:space="preserve">муниципального образования </w:t>
      </w:r>
      <w:r w:rsidRPr="004B43CD">
        <w:rPr>
          <w:b/>
          <w:bCs/>
          <w:sz w:val="20"/>
          <w:szCs w:val="20"/>
        </w:rPr>
        <w:t>«Ивановский сельсовет» Рыльского района Курской области</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398"/>
        <w:gridCol w:w="2042"/>
        <w:gridCol w:w="3059"/>
      </w:tblGrid>
      <w:tr w:rsidR="004B43CD" w:rsidRPr="004B43CD" w14:paraId="19706523" w14:textId="77777777" w:rsidTr="005D696B">
        <w:trPr>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438AF63" w14:textId="77777777" w:rsidR="004B43CD" w:rsidRPr="004B43CD" w:rsidRDefault="004B43CD" w:rsidP="004B43CD">
            <w:pPr>
              <w:spacing w:after="0" w:line="240" w:lineRule="auto"/>
              <w:ind w:left="-15" w:right="-304" w:hanging="357"/>
              <w:jc w:val="center"/>
              <w:rPr>
                <w:rFonts w:eastAsia="Times New Roman"/>
                <w:b/>
                <w:kern w:val="0"/>
                <w:sz w:val="20"/>
                <w:szCs w:val="20"/>
              </w:rPr>
            </w:pPr>
            <w:r w:rsidRPr="004B43CD">
              <w:rPr>
                <w:rFonts w:eastAsia="Times New Roman"/>
                <w:b/>
                <w:kern w:val="0"/>
                <w:sz w:val="20"/>
                <w:szCs w:val="20"/>
              </w:rPr>
              <w:t xml:space="preserve">№ </w:t>
            </w:r>
          </w:p>
          <w:p w14:paraId="4DAD3AF0" w14:textId="77777777" w:rsidR="004B43CD" w:rsidRPr="004B43CD" w:rsidRDefault="004B43CD" w:rsidP="004B43CD">
            <w:pPr>
              <w:spacing w:after="0" w:line="240" w:lineRule="auto"/>
              <w:ind w:left="-15" w:right="-304" w:hanging="357"/>
              <w:jc w:val="center"/>
              <w:rPr>
                <w:rFonts w:eastAsia="Times New Roman"/>
                <w:b/>
                <w:kern w:val="0"/>
                <w:sz w:val="20"/>
                <w:szCs w:val="20"/>
              </w:rPr>
            </w:pPr>
            <w:r w:rsidRPr="004B43CD">
              <w:rPr>
                <w:rFonts w:eastAsia="Times New Roman"/>
                <w:b/>
                <w:kern w:val="0"/>
                <w:sz w:val="20"/>
                <w:szCs w:val="20"/>
              </w:rPr>
              <w:t>п/п</w:t>
            </w:r>
          </w:p>
        </w:tc>
        <w:tc>
          <w:tcPr>
            <w:tcW w:w="3398" w:type="dxa"/>
            <w:tcBorders>
              <w:top w:val="single" w:sz="4" w:space="0" w:color="000000"/>
              <w:left w:val="single" w:sz="4" w:space="0" w:color="000000"/>
              <w:bottom w:val="single" w:sz="4" w:space="0" w:color="000000"/>
              <w:right w:val="single" w:sz="4" w:space="0" w:color="000000"/>
            </w:tcBorders>
            <w:vAlign w:val="center"/>
            <w:hideMark/>
          </w:tcPr>
          <w:p w14:paraId="09BAD817" w14:textId="77777777" w:rsidR="004B43CD" w:rsidRPr="004B43CD" w:rsidRDefault="004B43CD" w:rsidP="004B43CD">
            <w:pPr>
              <w:spacing w:after="0" w:line="240" w:lineRule="auto"/>
              <w:ind w:hanging="357"/>
              <w:jc w:val="center"/>
              <w:rPr>
                <w:rFonts w:eastAsia="Times New Roman"/>
                <w:b/>
                <w:kern w:val="0"/>
                <w:sz w:val="20"/>
                <w:szCs w:val="20"/>
              </w:rPr>
            </w:pPr>
            <w:r w:rsidRPr="004B43CD">
              <w:rPr>
                <w:rFonts w:eastAsia="Times New Roman"/>
                <w:b/>
                <w:spacing w:val="-2"/>
                <w:kern w:val="0"/>
                <w:sz w:val="20"/>
                <w:szCs w:val="20"/>
              </w:rPr>
              <w:t>Наименование учреждения</w:t>
            </w:r>
          </w:p>
        </w:tc>
        <w:tc>
          <w:tcPr>
            <w:tcW w:w="2042" w:type="dxa"/>
            <w:tcBorders>
              <w:top w:val="single" w:sz="4" w:space="0" w:color="000000"/>
              <w:left w:val="single" w:sz="4" w:space="0" w:color="000000"/>
              <w:bottom w:val="single" w:sz="4" w:space="0" w:color="000000"/>
              <w:right w:val="single" w:sz="4" w:space="0" w:color="000000"/>
            </w:tcBorders>
            <w:vAlign w:val="center"/>
            <w:hideMark/>
          </w:tcPr>
          <w:p w14:paraId="6000A818" w14:textId="77777777" w:rsidR="004B43CD" w:rsidRPr="004B43CD" w:rsidRDefault="004B43CD" w:rsidP="004B43CD">
            <w:pPr>
              <w:spacing w:after="0" w:line="240" w:lineRule="auto"/>
              <w:ind w:firstLine="34"/>
              <w:jc w:val="center"/>
              <w:rPr>
                <w:rFonts w:eastAsia="Times New Roman"/>
                <w:b/>
                <w:spacing w:val="-4"/>
                <w:kern w:val="0"/>
                <w:sz w:val="20"/>
                <w:szCs w:val="20"/>
              </w:rPr>
            </w:pPr>
            <w:r w:rsidRPr="004B43CD">
              <w:rPr>
                <w:rFonts w:eastAsia="Times New Roman"/>
                <w:b/>
                <w:spacing w:val="-4"/>
                <w:kern w:val="0"/>
                <w:sz w:val="20"/>
                <w:szCs w:val="20"/>
              </w:rPr>
              <w:t>Количеств</w:t>
            </w:r>
            <w:r w:rsidRPr="004B43CD">
              <w:rPr>
                <w:rFonts w:eastAsia="Times New Roman"/>
                <w:b/>
                <w:kern w:val="0"/>
                <w:sz w:val="20"/>
                <w:szCs w:val="20"/>
              </w:rPr>
              <w:t>о мест (проектное)</w:t>
            </w:r>
          </w:p>
        </w:tc>
        <w:tc>
          <w:tcPr>
            <w:tcW w:w="3059" w:type="dxa"/>
            <w:tcBorders>
              <w:top w:val="single" w:sz="4" w:space="0" w:color="000000"/>
              <w:left w:val="single" w:sz="4" w:space="0" w:color="000000"/>
              <w:bottom w:val="single" w:sz="4" w:space="0" w:color="000000"/>
              <w:right w:val="single" w:sz="4" w:space="0" w:color="000000"/>
            </w:tcBorders>
            <w:vAlign w:val="center"/>
            <w:hideMark/>
          </w:tcPr>
          <w:p w14:paraId="143D9456" w14:textId="77777777" w:rsidR="004B43CD" w:rsidRPr="004B43CD" w:rsidRDefault="004B43CD" w:rsidP="004B43CD">
            <w:pPr>
              <w:keepNext/>
              <w:spacing w:after="0" w:line="240" w:lineRule="auto"/>
              <w:jc w:val="center"/>
              <w:rPr>
                <w:rFonts w:eastAsia="Times New Roman"/>
                <w:b/>
                <w:kern w:val="0"/>
                <w:sz w:val="20"/>
                <w:szCs w:val="20"/>
              </w:rPr>
            </w:pPr>
            <w:r w:rsidRPr="004B43CD">
              <w:rPr>
                <w:rFonts w:eastAsia="Times New Roman"/>
                <w:b/>
                <w:spacing w:val="-3"/>
                <w:kern w:val="0"/>
                <w:sz w:val="20"/>
                <w:szCs w:val="20"/>
              </w:rPr>
              <w:t>Местонахождение учреждения</w:t>
            </w:r>
          </w:p>
        </w:tc>
      </w:tr>
      <w:tr w:rsidR="004B43CD" w:rsidRPr="004B43CD" w14:paraId="075DB9B0" w14:textId="77777777" w:rsidTr="005D696B">
        <w:trPr>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7E4A48B"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1</w:t>
            </w:r>
          </w:p>
        </w:tc>
        <w:tc>
          <w:tcPr>
            <w:tcW w:w="3398" w:type="dxa"/>
            <w:tcBorders>
              <w:top w:val="single" w:sz="4" w:space="0" w:color="000000"/>
              <w:left w:val="single" w:sz="4" w:space="0" w:color="000000"/>
              <w:bottom w:val="single" w:sz="4" w:space="0" w:color="000000"/>
              <w:right w:val="single" w:sz="4" w:space="0" w:color="000000"/>
            </w:tcBorders>
            <w:vAlign w:val="center"/>
            <w:hideMark/>
          </w:tcPr>
          <w:p w14:paraId="69891E24"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Ивановская амбулатория ОБУЗ «Рыльская ЦРБ»</w:t>
            </w:r>
          </w:p>
        </w:tc>
        <w:tc>
          <w:tcPr>
            <w:tcW w:w="2042" w:type="dxa"/>
            <w:tcBorders>
              <w:top w:val="single" w:sz="4" w:space="0" w:color="000000"/>
              <w:left w:val="single" w:sz="4" w:space="0" w:color="000000"/>
              <w:bottom w:val="single" w:sz="4" w:space="0" w:color="000000"/>
              <w:right w:val="single" w:sz="4" w:space="0" w:color="000000"/>
            </w:tcBorders>
            <w:vAlign w:val="center"/>
          </w:tcPr>
          <w:p w14:paraId="4C564D61"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29</w:t>
            </w:r>
          </w:p>
        </w:tc>
        <w:tc>
          <w:tcPr>
            <w:tcW w:w="3059" w:type="dxa"/>
            <w:tcBorders>
              <w:top w:val="single" w:sz="4" w:space="0" w:color="000000"/>
              <w:left w:val="single" w:sz="4" w:space="0" w:color="000000"/>
              <w:bottom w:val="single" w:sz="4" w:space="0" w:color="000000"/>
              <w:right w:val="single" w:sz="4" w:space="0" w:color="000000"/>
            </w:tcBorders>
            <w:vAlign w:val="center"/>
            <w:hideMark/>
          </w:tcPr>
          <w:p w14:paraId="25E35735"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Курская область, Рыльский район, муниципальное образование «Ивановский сельсовет», c. Ивановское,</w:t>
            </w:r>
          </w:p>
          <w:p w14:paraId="1D956559"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ул. Шлях Льговский, д.29</w:t>
            </w:r>
          </w:p>
        </w:tc>
      </w:tr>
      <w:tr w:rsidR="004B43CD" w:rsidRPr="004B43CD" w14:paraId="57163424" w14:textId="77777777" w:rsidTr="005D696B">
        <w:trPr>
          <w:trHeight w:val="70"/>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1A94AD0"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2</w:t>
            </w:r>
          </w:p>
        </w:tc>
        <w:tc>
          <w:tcPr>
            <w:tcW w:w="3398" w:type="dxa"/>
            <w:tcBorders>
              <w:top w:val="single" w:sz="4" w:space="0" w:color="000000"/>
              <w:left w:val="single" w:sz="4" w:space="0" w:color="000000"/>
              <w:bottom w:val="single" w:sz="4" w:space="0" w:color="000000"/>
              <w:right w:val="single" w:sz="4" w:space="0" w:color="000000"/>
            </w:tcBorders>
            <w:vAlign w:val="center"/>
            <w:hideMark/>
          </w:tcPr>
          <w:p w14:paraId="46A7D80B" w14:textId="77777777" w:rsidR="004B43CD" w:rsidRPr="004B43CD" w:rsidRDefault="004B43CD" w:rsidP="004B43CD">
            <w:pPr>
              <w:spacing w:after="0" w:line="240" w:lineRule="auto"/>
              <w:jc w:val="center"/>
              <w:rPr>
                <w:rFonts w:eastAsia="Times New Roman"/>
                <w:color w:val="000000"/>
                <w:kern w:val="0"/>
                <w:sz w:val="20"/>
                <w:szCs w:val="20"/>
              </w:rPr>
            </w:pPr>
            <w:r w:rsidRPr="004B43CD">
              <w:rPr>
                <w:rFonts w:eastAsia="Times New Roman"/>
                <w:color w:val="000000"/>
                <w:kern w:val="0"/>
                <w:sz w:val="20"/>
                <w:szCs w:val="20"/>
              </w:rPr>
              <w:t>Марьинский ФАП</w:t>
            </w:r>
          </w:p>
        </w:tc>
        <w:tc>
          <w:tcPr>
            <w:tcW w:w="2042" w:type="dxa"/>
            <w:tcBorders>
              <w:top w:val="single" w:sz="4" w:space="0" w:color="000000"/>
              <w:left w:val="single" w:sz="4" w:space="0" w:color="000000"/>
              <w:bottom w:val="single" w:sz="4" w:space="0" w:color="000000"/>
              <w:right w:val="single" w:sz="4" w:space="0" w:color="000000"/>
            </w:tcBorders>
            <w:vAlign w:val="center"/>
          </w:tcPr>
          <w:p w14:paraId="3017E69A" w14:textId="77777777" w:rsidR="004B43CD" w:rsidRPr="004B43CD" w:rsidRDefault="004B43CD" w:rsidP="004B43CD">
            <w:pPr>
              <w:spacing w:after="0" w:line="240" w:lineRule="auto"/>
              <w:jc w:val="center"/>
              <w:rPr>
                <w:rFonts w:eastAsia="Times New Roman"/>
                <w:color w:val="000000"/>
                <w:kern w:val="0"/>
                <w:sz w:val="20"/>
                <w:szCs w:val="20"/>
              </w:rPr>
            </w:pPr>
            <w:r w:rsidRPr="004B43CD">
              <w:rPr>
                <w:rFonts w:eastAsia="Times New Roman"/>
                <w:color w:val="000000"/>
                <w:kern w:val="0"/>
                <w:sz w:val="20"/>
                <w:szCs w:val="20"/>
              </w:rPr>
              <w:t>15</w:t>
            </w:r>
          </w:p>
        </w:tc>
        <w:tc>
          <w:tcPr>
            <w:tcW w:w="3059" w:type="dxa"/>
            <w:tcBorders>
              <w:top w:val="single" w:sz="4" w:space="0" w:color="000000"/>
              <w:left w:val="single" w:sz="4" w:space="0" w:color="000000"/>
              <w:bottom w:val="single" w:sz="4" w:space="0" w:color="000000"/>
              <w:right w:val="single" w:sz="4" w:space="0" w:color="000000"/>
            </w:tcBorders>
            <w:vAlign w:val="center"/>
            <w:hideMark/>
          </w:tcPr>
          <w:p w14:paraId="1FF67C29"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Курская область, Рыльский район, муниципальное образование «Ивановский сельсовет», п. Марьино,</w:t>
            </w:r>
          </w:p>
          <w:p w14:paraId="4E05FF0B" w14:textId="77777777" w:rsidR="004B43CD" w:rsidRPr="004B43CD" w:rsidRDefault="004B43CD" w:rsidP="004B43CD">
            <w:pPr>
              <w:keepNext/>
              <w:spacing w:after="0" w:line="240" w:lineRule="auto"/>
              <w:jc w:val="center"/>
              <w:rPr>
                <w:rFonts w:eastAsia="Times New Roman"/>
                <w:kern w:val="0"/>
                <w:sz w:val="20"/>
                <w:szCs w:val="20"/>
              </w:rPr>
            </w:pPr>
            <w:r w:rsidRPr="004B43CD">
              <w:rPr>
                <w:rFonts w:eastAsia="Times New Roman"/>
                <w:kern w:val="0"/>
                <w:sz w:val="20"/>
                <w:szCs w:val="20"/>
              </w:rPr>
              <w:t>ул. Центральная, д.9А</w:t>
            </w:r>
          </w:p>
        </w:tc>
      </w:tr>
    </w:tbl>
    <w:p w14:paraId="50BFBCFB" w14:textId="77777777" w:rsidR="004B43CD" w:rsidRPr="004B43CD" w:rsidRDefault="004B43CD" w:rsidP="004B43CD">
      <w:pPr>
        <w:widowControl w:val="0"/>
        <w:spacing w:after="0" w:line="360" w:lineRule="auto"/>
        <w:ind w:firstLine="709"/>
        <w:contextualSpacing/>
        <w:jc w:val="both"/>
        <w:rPr>
          <w:b/>
          <w:bCs/>
        </w:rPr>
      </w:pPr>
    </w:p>
    <w:p w14:paraId="0D11789F" w14:textId="5D20DCB4" w:rsidR="004B43CD" w:rsidRPr="004B43CD" w:rsidRDefault="004B43CD" w:rsidP="004B43CD">
      <w:pPr>
        <w:widowControl w:val="0"/>
        <w:spacing w:after="0" w:line="360" w:lineRule="auto"/>
        <w:ind w:firstLine="709"/>
        <w:contextualSpacing/>
        <w:jc w:val="both"/>
        <w:rPr>
          <w:b/>
          <w:bCs/>
        </w:rPr>
      </w:pPr>
      <w:r w:rsidRPr="004B43CD">
        <w:rPr>
          <w:b/>
          <w:bCs/>
        </w:rPr>
        <w:t>Учреждения культуры</w:t>
      </w:r>
    </w:p>
    <w:p w14:paraId="724D2FA5" w14:textId="77777777" w:rsidR="004B43CD" w:rsidRPr="004B43CD" w:rsidRDefault="004B43CD" w:rsidP="004B43CD">
      <w:pPr>
        <w:widowControl w:val="0"/>
        <w:spacing w:after="0" w:line="360" w:lineRule="auto"/>
        <w:ind w:firstLine="709"/>
        <w:jc w:val="both"/>
      </w:pPr>
      <w:r w:rsidRPr="004B43CD">
        <w:t>Главной целью сферы культуры муниципального образования «Ивановский сельсовет» Рыльского района Курской области является предоставление жителям возможности получения необходимых культурных благ при обеспечении их доступности, многообразия и целенаправленного воздействия на личность для формирования определенных положительных качеств.</w:t>
      </w:r>
    </w:p>
    <w:p w14:paraId="1629BC83" w14:textId="77777777" w:rsidR="004B43CD" w:rsidRPr="004B43CD" w:rsidRDefault="004B43CD" w:rsidP="004B43CD">
      <w:pPr>
        <w:widowControl w:val="0"/>
        <w:spacing w:after="0" w:line="360" w:lineRule="auto"/>
        <w:ind w:firstLine="709"/>
        <w:jc w:val="both"/>
      </w:pPr>
      <w:r w:rsidRPr="004B43CD">
        <w:t>На территории муниципального образования «Ивановский сельсовет» Рыльского района Курской области свою деятельность осуществляет 2 сельских клуба и 2 библиотеки.</w:t>
      </w:r>
    </w:p>
    <w:p w14:paraId="0BDA082A" w14:textId="77777777" w:rsidR="00B5706E" w:rsidRDefault="00B5706E" w:rsidP="004B43CD">
      <w:pPr>
        <w:widowControl w:val="0"/>
        <w:spacing w:after="0"/>
        <w:jc w:val="both"/>
        <w:rPr>
          <w:rFonts w:eastAsia="Times New Roman"/>
          <w:b/>
          <w:kern w:val="0"/>
          <w:sz w:val="20"/>
          <w:szCs w:val="20"/>
          <w:lang w:eastAsia="ru-RU"/>
        </w:rPr>
      </w:pPr>
    </w:p>
    <w:p w14:paraId="3FA8FC12" w14:textId="4450BB79" w:rsidR="004B43CD" w:rsidRPr="004B43CD" w:rsidRDefault="004B43CD" w:rsidP="004B43CD">
      <w:pPr>
        <w:widowControl w:val="0"/>
        <w:spacing w:after="0"/>
        <w:jc w:val="both"/>
        <w:rPr>
          <w:rFonts w:eastAsia="Times New Roman"/>
          <w:b/>
          <w:kern w:val="0"/>
          <w:sz w:val="20"/>
          <w:szCs w:val="20"/>
          <w:lang w:eastAsia="ru-RU"/>
        </w:rPr>
      </w:pPr>
      <w:r w:rsidRPr="004B43CD">
        <w:rPr>
          <w:rFonts w:eastAsia="Times New Roman"/>
          <w:b/>
          <w:kern w:val="0"/>
          <w:sz w:val="20"/>
          <w:szCs w:val="20"/>
          <w:lang w:eastAsia="ru-RU"/>
        </w:rPr>
        <w:lastRenderedPageBreak/>
        <w:t>Таблица. Перечень учреждений культуры муниципального образования «Ивановский сельсовет» Рыльского района Курской области</w:t>
      </w:r>
    </w:p>
    <w:tbl>
      <w:tblPr>
        <w:tblW w:w="0" w:type="auto"/>
        <w:jc w:val="center"/>
        <w:tblCellMar>
          <w:left w:w="0" w:type="dxa"/>
          <w:right w:w="0" w:type="dxa"/>
        </w:tblCellMar>
        <w:tblLook w:val="0000" w:firstRow="0" w:lastRow="0" w:firstColumn="0" w:lastColumn="0" w:noHBand="0" w:noVBand="0"/>
      </w:tblPr>
      <w:tblGrid>
        <w:gridCol w:w="851"/>
        <w:gridCol w:w="4545"/>
        <w:gridCol w:w="2564"/>
        <w:gridCol w:w="1317"/>
      </w:tblGrid>
      <w:tr w:rsidR="004B43CD" w:rsidRPr="004B43CD" w14:paraId="090FD065" w14:textId="77777777" w:rsidTr="004B43CD">
        <w:trPr>
          <w:trHeight w:val="20"/>
          <w:jc w:val="center"/>
        </w:trPr>
        <w:tc>
          <w:tcPr>
            <w:tcW w:w="851" w:type="dxa"/>
            <w:tcBorders>
              <w:top w:val="single" w:sz="6" w:space="0" w:color="auto"/>
              <w:left w:val="single" w:sz="6" w:space="0" w:color="auto"/>
              <w:bottom w:val="single" w:sz="6" w:space="0" w:color="auto"/>
              <w:right w:val="single" w:sz="6" w:space="0" w:color="auto"/>
            </w:tcBorders>
            <w:shd w:val="clear" w:color="FFFFFF" w:fill="FFFFFF"/>
            <w:vAlign w:val="center"/>
          </w:tcPr>
          <w:p w14:paraId="7CF03930" w14:textId="77777777" w:rsidR="004B43CD" w:rsidRPr="004B43CD" w:rsidRDefault="004B43CD" w:rsidP="004B43CD">
            <w:pPr>
              <w:spacing w:after="0" w:line="240" w:lineRule="auto"/>
              <w:jc w:val="center"/>
              <w:rPr>
                <w:rFonts w:eastAsia="Times New Roman"/>
                <w:b/>
                <w:kern w:val="0"/>
                <w:sz w:val="20"/>
                <w:szCs w:val="20"/>
                <w:lang w:eastAsia="ru-RU"/>
              </w:rPr>
            </w:pPr>
            <w:r w:rsidRPr="004B43CD">
              <w:rPr>
                <w:rFonts w:eastAsia="Times New Roman"/>
                <w:b/>
                <w:kern w:val="0"/>
                <w:sz w:val="20"/>
                <w:szCs w:val="20"/>
                <w:lang w:eastAsia="ru-RU"/>
              </w:rPr>
              <w:t>№ п/п</w:t>
            </w:r>
          </w:p>
        </w:tc>
        <w:tc>
          <w:tcPr>
            <w:tcW w:w="4545" w:type="dxa"/>
            <w:tcBorders>
              <w:top w:val="single" w:sz="6" w:space="0" w:color="auto"/>
              <w:left w:val="single" w:sz="6" w:space="0" w:color="auto"/>
              <w:bottom w:val="single" w:sz="6" w:space="0" w:color="auto"/>
              <w:right w:val="single" w:sz="6" w:space="0" w:color="auto"/>
            </w:tcBorders>
            <w:shd w:val="clear" w:color="FFFFFF" w:fill="FFFFFF"/>
            <w:vAlign w:val="center"/>
          </w:tcPr>
          <w:p w14:paraId="26CEDE66" w14:textId="77777777" w:rsidR="004B43CD" w:rsidRPr="004B43CD" w:rsidRDefault="004B43CD" w:rsidP="004B43CD">
            <w:pPr>
              <w:spacing w:after="0" w:line="240" w:lineRule="auto"/>
              <w:jc w:val="center"/>
              <w:rPr>
                <w:rFonts w:eastAsia="Times New Roman"/>
                <w:b/>
                <w:kern w:val="0"/>
                <w:sz w:val="20"/>
                <w:szCs w:val="20"/>
                <w:lang w:eastAsia="ru-RU"/>
              </w:rPr>
            </w:pPr>
            <w:r w:rsidRPr="004B43CD">
              <w:rPr>
                <w:rFonts w:eastAsia="Times New Roman"/>
                <w:b/>
                <w:spacing w:val="-2"/>
                <w:kern w:val="0"/>
                <w:sz w:val="20"/>
                <w:szCs w:val="20"/>
                <w:lang w:eastAsia="ru-RU"/>
              </w:rPr>
              <w:t>Наименование учреждения</w:t>
            </w:r>
          </w:p>
        </w:tc>
        <w:tc>
          <w:tcPr>
            <w:tcW w:w="2564" w:type="dxa"/>
            <w:tcBorders>
              <w:top w:val="single" w:sz="6" w:space="0" w:color="auto"/>
              <w:left w:val="single" w:sz="6" w:space="0" w:color="auto"/>
              <w:bottom w:val="single" w:sz="6" w:space="0" w:color="auto"/>
              <w:right w:val="single" w:sz="6" w:space="0" w:color="auto"/>
            </w:tcBorders>
            <w:shd w:val="clear" w:color="FFFFFF" w:fill="FFFFFF"/>
            <w:vAlign w:val="center"/>
          </w:tcPr>
          <w:p w14:paraId="6936C18C" w14:textId="77777777" w:rsidR="004B43CD" w:rsidRPr="004B43CD" w:rsidRDefault="004B43CD" w:rsidP="004B43CD">
            <w:pPr>
              <w:spacing w:after="0" w:line="240" w:lineRule="auto"/>
              <w:jc w:val="center"/>
              <w:rPr>
                <w:rFonts w:eastAsia="Times New Roman"/>
                <w:b/>
                <w:kern w:val="0"/>
                <w:sz w:val="20"/>
                <w:szCs w:val="20"/>
                <w:lang w:eastAsia="ru-RU"/>
              </w:rPr>
            </w:pPr>
            <w:r w:rsidRPr="004B43CD">
              <w:rPr>
                <w:rFonts w:eastAsia="Times New Roman"/>
                <w:b/>
                <w:spacing w:val="-3"/>
                <w:kern w:val="0"/>
                <w:sz w:val="20"/>
                <w:szCs w:val="20"/>
                <w:lang w:eastAsia="ru-RU"/>
              </w:rPr>
              <w:t>Местонахождение учреждения</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74AC1789" w14:textId="77777777" w:rsidR="004B43CD" w:rsidRPr="004B43CD" w:rsidRDefault="004B43CD" w:rsidP="004B43CD">
            <w:pPr>
              <w:spacing w:after="0" w:line="240" w:lineRule="auto"/>
              <w:jc w:val="center"/>
              <w:rPr>
                <w:rFonts w:eastAsia="Times New Roman"/>
                <w:b/>
                <w:kern w:val="0"/>
                <w:sz w:val="20"/>
                <w:szCs w:val="20"/>
                <w:lang w:eastAsia="ru-RU"/>
              </w:rPr>
            </w:pPr>
            <w:r w:rsidRPr="004B43CD">
              <w:rPr>
                <w:rFonts w:eastAsia="Times New Roman"/>
                <w:b/>
                <w:kern w:val="0"/>
                <w:sz w:val="20"/>
                <w:szCs w:val="20"/>
                <w:lang w:eastAsia="ru-RU"/>
              </w:rPr>
              <w:t xml:space="preserve">Год </w:t>
            </w:r>
            <w:r w:rsidRPr="004B43CD">
              <w:rPr>
                <w:rFonts w:eastAsia="Times New Roman"/>
                <w:b/>
                <w:spacing w:val="-4"/>
                <w:kern w:val="0"/>
                <w:sz w:val="20"/>
                <w:szCs w:val="20"/>
                <w:lang w:eastAsia="ru-RU"/>
              </w:rPr>
              <w:t>постройки</w:t>
            </w:r>
          </w:p>
        </w:tc>
      </w:tr>
      <w:tr w:rsidR="004B43CD" w:rsidRPr="004B43CD" w14:paraId="492CAA15" w14:textId="77777777" w:rsidTr="004B43CD">
        <w:trPr>
          <w:trHeight w:val="431"/>
          <w:jc w:val="center"/>
        </w:trPr>
        <w:tc>
          <w:tcPr>
            <w:tcW w:w="851" w:type="dxa"/>
            <w:tcBorders>
              <w:top w:val="single" w:sz="6" w:space="0" w:color="auto"/>
              <w:left w:val="single" w:sz="6" w:space="0" w:color="auto"/>
              <w:bottom w:val="single" w:sz="6" w:space="0" w:color="auto"/>
              <w:right w:val="single" w:sz="6" w:space="0" w:color="auto"/>
            </w:tcBorders>
            <w:shd w:val="clear" w:color="FFFFFF" w:fill="FFFFFF"/>
            <w:vAlign w:val="center"/>
          </w:tcPr>
          <w:p w14:paraId="3EBA5C47" w14:textId="77777777" w:rsidR="004B43CD" w:rsidRPr="004B43CD" w:rsidRDefault="004B43CD" w:rsidP="004B43CD">
            <w:pPr>
              <w:keepLines/>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1</w:t>
            </w:r>
          </w:p>
        </w:tc>
        <w:tc>
          <w:tcPr>
            <w:tcW w:w="4545" w:type="dxa"/>
            <w:tcBorders>
              <w:top w:val="single" w:sz="6" w:space="0" w:color="auto"/>
              <w:left w:val="single" w:sz="6" w:space="0" w:color="auto"/>
              <w:bottom w:val="single" w:sz="6" w:space="0" w:color="auto"/>
              <w:right w:val="single" w:sz="6" w:space="0" w:color="auto"/>
            </w:tcBorders>
            <w:shd w:val="clear" w:color="FFFFFF" w:fill="FFFFFF"/>
            <w:vAlign w:val="center"/>
          </w:tcPr>
          <w:p w14:paraId="0E72E25E" w14:textId="77777777" w:rsidR="004B43CD" w:rsidRPr="004B43CD" w:rsidRDefault="004B43CD" w:rsidP="004B43CD">
            <w:pPr>
              <w:keepLines/>
              <w:spacing w:after="0" w:line="240" w:lineRule="auto"/>
              <w:jc w:val="center"/>
              <w:rPr>
                <w:rFonts w:eastAsia="Times New Roman"/>
                <w:spacing w:val="-4"/>
                <w:kern w:val="0"/>
                <w:sz w:val="20"/>
                <w:szCs w:val="20"/>
                <w:lang w:eastAsia="ru-RU"/>
              </w:rPr>
            </w:pPr>
            <w:r w:rsidRPr="004B43CD">
              <w:rPr>
                <w:kern w:val="0"/>
                <w:sz w:val="20"/>
                <w:szCs w:val="20"/>
              </w:rPr>
              <w:t>Марьинская сельская библиотека – Филиал МКУК «</w:t>
            </w:r>
            <w:proofErr w:type="spellStart"/>
            <w:r w:rsidRPr="004B43CD">
              <w:rPr>
                <w:kern w:val="0"/>
                <w:sz w:val="20"/>
                <w:szCs w:val="20"/>
              </w:rPr>
              <w:t>Межпоселенческая</w:t>
            </w:r>
            <w:proofErr w:type="spellEnd"/>
            <w:r w:rsidRPr="004B43CD">
              <w:rPr>
                <w:kern w:val="0"/>
                <w:sz w:val="20"/>
                <w:szCs w:val="20"/>
              </w:rPr>
              <w:t xml:space="preserve"> библиотека Рыльского района»</w:t>
            </w:r>
          </w:p>
        </w:tc>
        <w:tc>
          <w:tcPr>
            <w:tcW w:w="2564" w:type="dxa"/>
            <w:tcBorders>
              <w:top w:val="single" w:sz="6" w:space="0" w:color="auto"/>
              <w:left w:val="single" w:sz="6" w:space="0" w:color="auto"/>
              <w:bottom w:val="single" w:sz="6" w:space="0" w:color="auto"/>
              <w:right w:val="single" w:sz="6" w:space="0" w:color="auto"/>
            </w:tcBorders>
            <w:shd w:val="clear" w:color="FFFFFF" w:fill="FFFFFF"/>
            <w:vAlign w:val="center"/>
          </w:tcPr>
          <w:p w14:paraId="6862EA11" w14:textId="77777777" w:rsidR="004B43CD" w:rsidRPr="004B43CD" w:rsidRDefault="004B43CD" w:rsidP="004B43CD">
            <w:pPr>
              <w:keepLines/>
              <w:spacing w:after="0" w:line="240" w:lineRule="auto"/>
              <w:jc w:val="center"/>
              <w:rPr>
                <w:kern w:val="0"/>
                <w:sz w:val="20"/>
                <w:szCs w:val="20"/>
              </w:rPr>
            </w:pPr>
            <w:r w:rsidRPr="004B43CD">
              <w:rPr>
                <w:kern w:val="0"/>
                <w:sz w:val="20"/>
                <w:szCs w:val="20"/>
              </w:rPr>
              <w:t>Курская область, Рыльский район,</w:t>
            </w:r>
          </w:p>
          <w:p w14:paraId="35BA77AD" w14:textId="77777777" w:rsidR="004B43CD" w:rsidRPr="004B43CD" w:rsidRDefault="004B43CD" w:rsidP="004B43CD">
            <w:pPr>
              <w:keepLines/>
              <w:spacing w:after="0" w:line="240" w:lineRule="auto"/>
              <w:jc w:val="center"/>
              <w:rPr>
                <w:kern w:val="0"/>
                <w:sz w:val="20"/>
                <w:szCs w:val="20"/>
              </w:rPr>
            </w:pPr>
            <w:r w:rsidRPr="004B43CD">
              <w:rPr>
                <w:kern w:val="0"/>
                <w:sz w:val="20"/>
                <w:szCs w:val="20"/>
              </w:rPr>
              <w:t>муниципальное образование «Ивановский сельсовет»,</w:t>
            </w:r>
          </w:p>
          <w:p w14:paraId="4D8DF818" w14:textId="77777777" w:rsidR="004B43CD" w:rsidRPr="004B43CD" w:rsidRDefault="004B43CD" w:rsidP="004B43CD">
            <w:pPr>
              <w:keepLines/>
              <w:spacing w:after="0" w:line="240" w:lineRule="auto"/>
              <w:jc w:val="center"/>
              <w:rPr>
                <w:kern w:val="0"/>
                <w:sz w:val="20"/>
                <w:szCs w:val="20"/>
              </w:rPr>
            </w:pPr>
            <w:r w:rsidRPr="004B43CD">
              <w:rPr>
                <w:kern w:val="0"/>
                <w:sz w:val="20"/>
                <w:szCs w:val="20"/>
              </w:rPr>
              <w:t>п. Марьино,</w:t>
            </w:r>
          </w:p>
          <w:p w14:paraId="5A739F29" w14:textId="77777777" w:rsidR="004B43CD" w:rsidRPr="004B43CD" w:rsidRDefault="004B43CD" w:rsidP="004B43CD">
            <w:pPr>
              <w:keepLines/>
              <w:spacing w:after="0" w:line="240" w:lineRule="auto"/>
              <w:jc w:val="center"/>
              <w:rPr>
                <w:rFonts w:eastAsia="Times New Roman"/>
                <w:spacing w:val="-2"/>
                <w:kern w:val="0"/>
                <w:sz w:val="20"/>
                <w:szCs w:val="20"/>
                <w:lang w:eastAsia="ru-RU"/>
              </w:rPr>
            </w:pPr>
            <w:r w:rsidRPr="004B43CD">
              <w:rPr>
                <w:kern w:val="0"/>
                <w:sz w:val="20"/>
                <w:szCs w:val="20"/>
              </w:rPr>
              <w:t>ул. Кооперативная, д.2А</w:t>
            </w:r>
          </w:p>
        </w:tc>
        <w:tc>
          <w:tcPr>
            <w:tcW w:w="0" w:type="auto"/>
            <w:tcBorders>
              <w:top w:val="single" w:sz="6" w:space="0" w:color="auto"/>
              <w:left w:val="single" w:sz="6" w:space="0" w:color="auto"/>
              <w:bottom w:val="single" w:sz="6" w:space="0" w:color="auto"/>
              <w:right w:val="single" w:sz="6" w:space="0" w:color="auto"/>
            </w:tcBorders>
            <w:shd w:val="clear" w:color="FFFFFF" w:fill="FFFFFF"/>
            <w:vAlign w:val="center"/>
          </w:tcPr>
          <w:p w14:paraId="20ADDE0F" w14:textId="77777777" w:rsidR="004B43CD" w:rsidRPr="004B43CD" w:rsidRDefault="004B43CD" w:rsidP="004B43CD">
            <w:pPr>
              <w:keepLines/>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w:t>
            </w:r>
          </w:p>
        </w:tc>
      </w:tr>
      <w:tr w:rsidR="004B43CD" w:rsidRPr="004B43CD" w14:paraId="3C9D7941" w14:textId="77777777" w:rsidTr="004B43CD">
        <w:trPr>
          <w:trHeight w:val="395"/>
          <w:jc w:val="center"/>
        </w:trPr>
        <w:tc>
          <w:tcPr>
            <w:tcW w:w="851" w:type="dxa"/>
            <w:tcBorders>
              <w:top w:val="single" w:sz="6" w:space="0" w:color="auto"/>
              <w:left w:val="single" w:sz="6" w:space="0" w:color="auto"/>
              <w:bottom w:val="single" w:sz="4" w:space="0" w:color="auto"/>
              <w:right w:val="single" w:sz="6" w:space="0" w:color="auto"/>
            </w:tcBorders>
            <w:shd w:val="clear" w:color="FFFFFF" w:fill="FFFFFF"/>
            <w:vAlign w:val="center"/>
          </w:tcPr>
          <w:p w14:paraId="5185D027" w14:textId="77777777" w:rsidR="004B43CD" w:rsidRPr="004B43CD" w:rsidRDefault="004B43CD" w:rsidP="004B43CD">
            <w:pPr>
              <w:keepLines/>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2</w:t>
            </w:r>
          </w:p>
        </w:tc>
        <w:tc>
          <w:tcPr>
            <w:tcW w:w="4545" w:type="dxa"/>
            <w:tcBorders>
              <w:top w:val="single" w:sz="6" w:space="0" w:color="auto"/>
              <w:left w:val="single" w:sz="6" w:space="0" w:color="auto"/>
              <w:bottom w:val="single" w:sz="4" w:space="0" w:color="auto"/>
              <w:right w:val="single" w:sz="6" w:space="0" w:color="auto"/>
            </w:tcBorders>
            <w:shd w:val="clear" w:color="FFFFFF" w:fill="FFFFFF"/>
            <w:vAlign w:val="center"/>
          </w:tcPr>
          <w:p w14:paraId="158F50EC" w14:textId="77777777" w:rsidR="004B43CD" w:rsidRPr="004B43CD" w:rsidRDefault="004B43CD" w:rsidP="004B43CD">
            <w:pPr>
              <w:keepLines/>
              <w:spacing w:after="0" w:line="240" w:lineRule="auto"/>
              <w:jc w:val="center"/>
              <w:rPr>
                <w:rFonts w:eastAsia="Times New Roman"/>
                <w:spacing w:val="-4"/>
                <w:kern w:val="0"/>
                <w:sz w:val="20"/>
                <w:szCs w:val="20"/>
                <w:lang w:eastAsia="ru-RU"/>
              </w:rPr>
            </w:pPr>
            <w:r w:rsidRPr="004B43CD">
              <w:rPr>
                <w:kern w:val="0"/>
                <w:sz w:val="20"/>
                <w:szCs w:val="20"/>
              </w:rPr>
              <w:t>Ивановская сельская библиотека – Филиал МКУК «</w:t>
            </w:r>
            <w:proofErr w:type="spellStart"/>
            <w:r w:rsidRPr="004B43CD">
              <w:rPr>
                <w:kern w:val="0"/>
                <w:sz w:val="20"/>
                <w:szCs w:val="20"/>
              </w:rPr>
              <w:t>Межпоселенческая</w:t>
            </w:r>
            <w:proofErr w:type="spellEnd"/>
            <w:r w:rsidRPr="004B43CD">
              <w:rPr>
                <w:kern w:val="0"/>
                <w:sz w:val="20"/>
                <w:szCs w:val="20"/>
              </w:rPr>
              <w:t xml:space="preserve"> библиотека Рыльского района»</w:t>
            </w:r>
          </w:p>
        </w:tc>
        <w:tc>
          <w:tcPr>
            <w:tcW w:w="2564" w:type="dxa"/>
            <w:tcBorders>
              <w:top w:val="single" w:sz="6" w:space="0" w:color="auto"/>
              <w:left w:val="single" w:sz="6" w:space="0" w:color="auto"/>
              <w:bottom w:val="single" w:sz="4" w:space="0" w:color="auto"/>
              <w:right w:val="single" w:sz="6" w:space="0" w:color="auto"/>
            </w:tcBorders>
            <w:shd w:val="clear" w:color="FFFFFF" w:fill="FFFFFF"/>
            <w:vAlign w:val="center"/>
          </w:tcPr>
          <w:p w14:paraId="36201EAA" w14:textId="77777777" w:rsidR="004B43CD" w:rsidRPr="004B43CD" w:rsidRDefault="004B43CD" w:rsidP="004B43CD">
            <w:pPr>
              <w:keepLines/>
              <w:spacing w:after="0" w:line="240" w:lineRule="auto"/>
              <w:jc w:val="center"/>
              <w:rPr>
                <w:kern w:val="0"/>
                <w:sz w:val="20"/>
                <w:szCs w:val="20"/>
              </w:rPr>
            </w:pPr>
            <w:r w:rsidRPr="004B43CD">
              <w:rPr>
                <w:kern w:val="0"/>
                <w:sz w:val="20"/>
                <w:szCs w:val="20"/>
              </w:rPr>
              <w:t>Курская область, Рыльский район,</w:t>
            </w:r>
          </w:p>
          <w:p w14:paraId="09452AB1" w14:textId="77777777" w:rsidR="004B43CD" w:rsidRPr="004B43CD" w:rsidRDefault="004B43CD" w:rsidP="004B43CD">
            <w:pPr>
              <w:keepLines/>
              <w:spacing w:after="0" w:line="240" w:lineRule="auto"/>
              <w:jc w:val="center"/>
              <w:rPr>
                <w:kern w:val="0"/>
                <w:sz w:val="20"/>
                <w:szCs w:val="20"/>
              </w:rPr>
            </w:pPr>
            <w:r w:rsidRPr="004B43CD">
              <w:rPr>
                <w:kern w:val="0"/>
                <w:sz w:val="20"/>
                <w:szCs w:val="20"/>
              </w:rPr>
              <w:t>муниципальное образование «Ивановский сельсовет»,</w:t>
            </w:r>
          </w:p>
          <w:p w14:paraId="3D836DFD" w14:textId="77777777" w:rsidR="004B43CD" w:rsidRPr="004B43CD" w:rsidRDefault="004B43CD" w:rsidP="004B43CD">
            <w:pPr>
              <w:keepLines/>
              <w:spacing w:after="0" w:line="240" w:lineRule="auto"/>
              <w:jc w:val="center"/>
              <w:rPr>
                <w:kern w:val="0"/>
                <w:sz w:val="20"/>
                <w:szCs w:val="20"/>
              </w:rPr>
            </w:pPr>
            <w:r w:rsidRPr="004B43CD">
              <w:rPr>
                <w:kern w:val="0"/>
                <w:sz w:val="20"/>
                <w:szCs w:val="20"/>
              </w:rPr>
              <w:t>с. Ивановское,</w:t>
            </w:r>
          </w:p>
          <w:p w14:paraId="761F6AC2" w14:textId="77777777" w:rsidR="004B43CD" w:rsidRPr="004B43CD" w:rsidRDefault="004B43CD" w:rsidP="004B43CD">
            <w:pPr>
              <w:keepLines/>
              <w:spacing w:after="0" w:line="240" w:lineRule="auto"/>
              <w:jc w:val="center"/>
              <w:rPr>
                <w:rFonts w:eastAsia="Times New Roman"/>
                <w:spacing w:val="-2"/>
                <w:kern w:val="0"/>
                <w:sz w:val="20"/>
                <w:szCs w:val="20"/>
                <w:lang w:eastAsia="ru-RU"/>
              </w:rPr>
            </w:pPr>
            <w:r w:rsidRPr="004B43CD">
              <w:rPr>
                <w:kern w:val="0"/>
                <w:sz w:val="20"/>
                <w:szCs w:val="20"/>
              </w:rPr>
              <w:t>ул. Ананьева, д.1а</w:t>
            </w:r>
          </w:p>
        </w:tc>
        <w:tc>
          <w:tcPr>
            <w:tcW w:w="0" w:type="auto"/>
            <w:tcBorders>
              <w:top w:val="single" w:sz="6" w:space="0" w:color="auto"/>
              <w:left w:val="single" w:sz="6" w:space="0" w:color="auto"/>
              <w:bottom w:val="single" w:sz="4" w:space="0" w:color="auto"/>
              <w:right w:val="single" w:sz="6" w:space="0" w:color="auto"/>
            </w:tcBorders>
            <w:shd w:val="clear" w:color="FFFFFF" w:fill="FFFFFF"/>
            <w:vAlign w:val="center"/>
          </w:tcPr>
          <w:p w14:paraId="2E4F8B3D" w14:textId="77777777" w:rsidR="004B43CD" w:rsidRPr="004B43CD" w:rsidRDefault="004B43CD" w:rsidP="004B43CD">
            <w:pPr>
              <w:keepLines/>
              <w:spacing w:after="0" w:line="240" w:lineRule="auto"/>
              <w:jc w:val="center"/>
              <w:rPr>
                <w:rFonts w:eastAsia="Times New Roman"/>
                <w:kern w:val="0"/>
                <w:sz w:val="20"/>
                <w:szCs w:val="20"/>
                <w:lang w:eastAsia="ru-RU"/>
              </w:rPr>
            </w:pPr>
            <w:r w:rsidRPr="004B43CD">
              <w:rPr>
                <w:kern w:val="0"/>
                <w:sz w:val="20"/>
                <w:szCs w:val="20"/>
              </w:rPr>
              <w:t>1991</w:t>
            </w:r>
          </w:p>
        </w:tc>
      </w:tr>
      <w:tr w:rsidR="004B43CD" w:rsidRPr="004B43CD" w14:paraId="1D575696" w14:textId="77777777" w:rsidTr="004B43CD">
        <w:trPr>
          <w:trHeight w:val="1380"/>
          <w:jc w:val="center"/>
        </w:trPr>
        <w:tc>
          <w:tcPr>
            <w:tcW w:w="851" w:type="dxa"/>
            <w:tcBorders>
              <w:top w:val="single" w:sz="4" w:space="0" w:color="auto"/>
              <w:left w:val="single" w:sz="4" w:space="0" w:color="auto"/>
              <w:bottom w:val="single" w:sz="4" w:space="0" w:color="auto"/>
              <w:right w:val="single" w:sz="4" w:space="0" w:color="auto"/>
            </w:tcBorders>
            <w:shd w:val="clear" w:color="FFFFFF" w:fill="FFFFFF"/>
            <w:vAlign w:val="center"/>
          </w:tcPr>
          <w:p w14:paraId="00418124" w14:textId="77777777" w:rsidR="004B43CD" w:rsidRPr="004B43CD" w:rsidRDefault="004B43CD" w:rsidP="004B43CD">
            <w:pPr>
              <w:keepLines/>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3</w:t>
            </w:r>
          </w:p>
        </w:tc>
        <w:tc>
          <w:tcPr>
            <w:tcW w:w="4545" w:type="dxa"/>
            <w:tcBorders>
              <w:top w:val="single" w:sz="4" w:space="0" w:color="auto"/>
              <w:left w:val="single" w:sz="4" w:space="0" w:color="auto"/>
              <w:bottom w:val="single" w:sz="4" w:space="0" w:color="auto"/>
              <w:right w:val="single" w:sz="4" w:space="0" w:color="auto"/>
            </w:tcBorders>
            <w:shd w:val="clear" w:color="FFFFFF" w:fill="FFFFFF"/>
            <w:vAlign w:val="center"/>
          </w:tcPr>
          <w:p w14:paraId="6C040357" w14:textId="77777777" w:rsidR="004B43CD" w:rsidRPr="004B43CD" w:rsidRDefault="004B43CD" w:rsidP="004B43CD">
            <w:pPr>
              <w:keepLines/>
              <w:spacing w:after="0" w:line="240" w:lineRule="auto"/>
              <w:jc w:val="center"/>
              <w:rPr>
                <w:spacing w:val="-4"/>
                <w:kern w:val="0"/>
                <w:sz w:val="20"/>
                <w:szCs w:val="20"/>
              </w:rPr>
            </w:pPr>
            <w:r w:rsidRPr="004B43CD">
              <w:rPr>
                <w:kern w:val="0"/>
                <w:sz w:val="20"/>
                <w:szCs w:val="20"/>
              </w:rPr>
              <w:t>Ивановский сельский Дом культуры – филиал МБУК «Рыльский ЦКД «Сейм»</w:t>
            </w:r>
          </w:p>
        </w:tc>
        <w:tc>
          <w:tcPr>
            <w:tcW w:w="2564" w:type="dxa"/>
            <w:tcBorders>
              <w:top w:val="single" w:sz="4" w:space="0" w:color="auto"/>
              <w:left w:val="single" w:sz="4" w:space="0" w:color="auto"/>
              <w:bottom w:val="single" w:sz="4" w:space="0" w:color="auto"/>
              <w:right w:val="single" w:sz="4" w:space="0" w:color="auto"/>
            </w:tcBorders>
            <w:shd w:val="clear" w:color="FFFFFF" w:fill="FFFFFF"/>
            <w:vAlign w:val="center"/>
          </w:tcPr>
          <w:p w14:paraId="71010276" w14:textId="77777777" w:rsidR="004B43CD" w:rsidRPr="004B43CD" w:rsidRDefault="004B43CD" w:rsidP="004B43CD">
            <w:pPr>
              <w:keepLines/>
              <w:spacing w:after="0" w:line="240" w:lineRule="auto"/>
              <w:jc w:val="center"/>
              <w:rPr>
                <w:kern w:val="0"/>
                <w:sz w:val="20"/>
                <w:szCs w:val="20"/>
              </w:rPr>
            </w:pPr>
            <w:r w:rsidRPr="004B43CD">
              <w:rPr>
                <w:kern w:val="0"/>
                <w:sz w:val="20"/>
                <w:szCs w:val="20"/>
              </w:rPr>
              <w:t>Курская область, Рыльский район,</w:t>
            </w:r>
          </w:p>
          <w:p w14:paraId="4EC859A2" w14:textId="77777777" w:rsidR="004B43CD" w:rsidRPr="004B43CD" w:rsidRDefault="004B43CD" w:rsidP="004B43CD">
            <w:pPr>
              <w:keepLines/>
              <w:spacing w:after="0" w:line="240" w:lineRule="auto"/>
              <w:jc w:val="center"/>
              <w:rPr>
                <w:kern w:val="0"/>
                <w:sz w:val="20"/>
                <w:szCs w:val="20"/>
              </w:rPr>
            </w:pPr>
            <w:r w:rsidRPr="004B43CD">
              <w:rPr>
                <w:kern w:val="0"/>
                <w:sz w:val="20"/>
                <w:szCs w:val="20"/>
              </w:rPr>
              <w:t>муниципальное образование «Ивановский сельсовет»,</w:t>
            </w:r>
          </w:p>
          <w:p w14:paraId="772383ED" w14:textId="77777777" w:rsidR="004B43CD" w:rsidRPr="004B43CD" w:rsidRDefault="004B43CD" w:rsidP="004B43CD">
            <w:pPr>
              <w:keepLines/>
              <w:spacing w:after="0" w:line="240" w:lineRule="auto"/>
              <w:jc w:val="center"/>
              <w:rPr>
                <w:kern w:val="0"/>
                <w:sz w:val="20"/>
                <w:szCs w:val="20"/>
              </w:rPr>
            </w:pPr>
            <w:r w:rsidRPr="004B43CD">
              <w:rPr>
                <w:kern w:val="0"/>
                <w:sz w:val="20"/>
                <w:szCs w:val="20"/>
              </w:rPr>
              <w:t>с. Ивановское,</w:t>
            </w:r>
          </w:p>
          <w:p w14:paraId="28890067" w14:textId="77777777" w:rsidR="004B43CD" w:rsidRPr="004B43CD" w:rsidRDefault="004B43CD" w:rsidP="004B43CD">
            <w:pPr>
              <w:keepLines/>
              <w:spacing w:after="0" w:line="240" w:lineRule="auto"/>
              <w:jc w:val="center"/>
              <w:rPr>
                <w:kern w:val="0"/>
                <w:sz w:val="20"/>
                <w:szCs w:val="20"/>
              </w:rPr>
            </w:pPr>
            <w:r w:rsidRPr="004B43CD">
              <w:rPr>
                <w:kern w:val="0"/>
                <w:sz w:val="20"/>
                <w:szCs w:val="20"/>
              </w:rPr>
              <w:t>ул. Ананьева, д.1а</w:t>
            </w:r>
          </w:p>
        </w:tc>
        <w:tc>
          <w:tcPr>
            <w:tcW w:w="0" w:type="auto"/>
            <w:tcBorders>
              <w:top w:val="single" w:sz="4" w:space="0" w:color="auto"/>
              <w:left w:val="single" w:sz="4" w:space="0" w:color="auto"/>
              <w:bottom w:val="single" w:sz="4" w:space="0" w:color="auto"/>
              <w:right w:val="single" w:sz="4" w:space="0" w:color="auto"/>
            </w:tcBorders>
            <w:shd w:val="clear" w:color="FFFFFF" w:fill="FFFFFF"/>
            <w:vAlign w:val="center"/>
          </w:tcPr>
          <w:p w14:paraId="2AE13913" w14:textId="77777777" w:rsidR="004B43CD" w:rsidRPr="004B43CD" w:rsidRDefault="004B43CD" w:rsidP="004B43CD">
            <w:pPr>
              <w:keepLines/>
              <w:spacing w:after="0" w:line="240" w:lineRule="auto"/>
              <w:jc w:val="center"/>
              <w:rPr>
                <w:kern w:val="0"/>
                <w:sz w:val="20"/>
                <w:szCs w:val="20"/>
              </w:rPr>
            </w:pPr>
            <w:r w:rsidRPr="004B43CD">
              <w:rPr>
                <w:kern w:val="0"/>
                <w:sz w:val="20"/>
                <w:szCs w:val="20"/>
              </w:rPr>
              <w:t>1991</w:t>
            </w:r>
          </w:p>
        </w:tc>
      </w:tr>
    </w:tbl>
    <w:p w14:paraId="3AA17350" w14:textId="77777777" w:rsidR="004B43CD" w:rsidRPr="004B43CD" w:rsidRDefault="004B43CD" w:rsidP="004C7EC3">
      <w:pPr>
        <w:widowControl w:val="0"/>
        <w:spacing w:after="0" w:line="360" w:lineRule="auto"/>
        <w:ind w:firstLine="709"/>
        <w:contextualSpacing/>
        <w:jc w:val="both"/>
        <w:rPr>
          <w:kern w:val="0"/>
        </w:rPr>
      </w:pPr>
    </w:p>
    <w:p w14:paraId="5ED18E17" w14:textId="77777777" w:rsidR="004B43CD" w:rsidRPr="004B43CD" w:rsidRDefault="004B43CD" w:rsidP="004C7EC3">
      <w:pPr>
        <w:widowControl w:val="0"/>
        <w:spacing w:after="0" w:line="360" w:lineRule="auto"/>
        <w:ind w:firstLine="709"/>
        <w:contextualSpacing/>
        <w:jc w:val="both"/>
        <w:rPr>
          <w:b/>
          <w:bCs/>
        </w:rPr>
      </w:pPr>
      <w:r w:rsidRPr="004B43CD">
        <w:rPr>
          <w:b/>
          <w:bCs/>
        </w:rPr>
        <w:t>Спортивные сооружения и спортивные площадки</w:t>
      </w:r>
    </w:p>
    <w:p w14:paraId="2844F3E1" w14:textId="77777777" w:rsidR="004B43CD" w:rsidRPr="004B43CD" w:rsidRDefault="004B43CD" w:rsidP="004C7EC3">
      <w:pPr>
        <w:widowControl w:val="0"/>
        <w:spacing w:after="0" w:line="360" w:lineRule="auto"/>
        <w:ind w:firstLine="709"/>
        <w:jc w:val="both"/>
      </w:pPr>
      <w:r w:rsidRPr="004B43CD">
        <w:rPr>
          <w:color w:val="000000"/>
          <w:szCs w:val="28"/>
        </w:rPr>
        <w:t xml:space="preserve">Потенциал развития спортивного комплекса на территории муниципального образования «Ивановский сельсовет» Рыльского района Курской области </w:t>
      </w:r>
      <w:r w:rsidRPr="004B43CD">
        <w:rPr>
          <w:szCs w:val="28"/>
        </w:rPr>
        <w:t>сравнительно высок. Из спортивных сооружений имеется универсальная многофункциональная спортивная площадка. Объект имеет прямоугольную форму, площадь участка в границах благоустройства –2030 м², площадь застройки площадки – 1344,0 м², площадь твердого покрытия – 24,3 м², площадь щебеночного покрытия – 151,2 м². Площадка построена и введена в эксплуатацию в 2012 году ООО «Газпром трансгаз Москва». Местонахождение площадки – рядом с МБОУ «Ивановская СОШ».</w:t>
      </w:r>
    </w:p>
    <w:p w14:paraId="784CCB50" w14:textId="77777777" w:rsidR="004B43CD" w:rsidRPr="004B43CD" w:rsidRDefault="004B43CD" w:rsidP="004C7EC3">
      <w:pPr>
        <w:widowControl w:val="0"/>
        <w:spacing w:after="0" w:line="360" w:lineRule="auto"/>
        <w:ind w:firstLine="709"/>
        <w:jc w:val="both"/>
      </w:pPr>
      <w:r w:rsidRPr="004B43CD">
        <w:t>Физкультурные и спортивные сооружения общего пользования в муниципальном образовании «Ивановский сельсовет» Рыльского района Курской области в настоящее время представлены спортивными помещениями при общеобразовательных организациях, обеспечивающие, в основном, только учебный процесс.</w:t>
      </w:r>
    </w:p>
    <w:p w14:paraId="131D4164" w14:textId="77777777" w:rsidR="00B5706E" w:rsidRDefault="00B5706E">
      <w:pPr>
        <w:spacing w:after="0" w:line="240" w:lineRule="auto"/>
        <w:rPr>
          <w:b/>
          <w:bCs/>
        </w:rPr>
      </w:pPr>
      <w:r>
        <w:rPr>
          <w:b/>
          <w:bCs/>
        </w:rPr>
        <w:br w:type="page"/>
      </w:r>
    </w:p>
    <w:p w14:paraId="41CCA681" w14:textId="3C047C31" w:rsidR="004B43CD" w:rsidRDefault="004B43CD" w:rsidP="004C7EC3">
      <w:pPr>
        <w:widowControl w:val="0"/>
        <w:spacing w:after="0" w:line="360" w:lineRule="auto"/>
        <w:ind w:firstLine="709"/>
        <w:contextualSpacing/>
        <w:jc w:val="both"/>
        <w:rPr>
          <w:b/>
          <w:bCs/>
        </w:rPr>
      </w:pPr>
      <w:r w:rsidRPr="004B43CD">
        <w:rPr>
          <w:b/>
          <w:bCs/>
        </w:rPr>
        <w:lastRenderedPageBreak/>
        <w:t>Торговля, бытовое обслуживание, общественное питание (потребительский рынок)</w:t>
      </w:r>
    </w:p>
    <w:p w14:paraId="4508AD7A" w14:textId="77777777" w:rsidR="004C7EC3" w:rsidRPr="004B43CD" w:rsidRDefault="004C7EC3" w:rsidP="004C7EC3">
      <w:pPr>
        <w:widowControl w:val="0"/>
        <w:spacing w:after="0" w:line="360" w:lineRule="auto"/>
        <w:ind w:firstLine="709"/>
        <w:contextualSpacing/>
        <w:jc w:val="both"/>
        <w:rPr>
          <w:b/>
          <w:bCs/>
        </w:rPr>
      </w:pPr>
    </w:p>
    <w:p w14:paraId="57C62D1A" w14:textId="77777777" w:rsidR="004B43CD" w:rsidRPr="004B43CD" w:rsidRDefault="004B43CD" w:rsidP="004B43CD">
      <w:pPr>
        <w:suppressAutoHyphens/>
        <w:spacing w:after="0" w:line="245" w:lineRule="auto"/>
        <w:jc w:val="both"/>
        <w:rPr>
          <w:b/>
          <w:bCs/>
          <w:kern w:val="1"/>
          <w:sz w:val="20"/>
          <w:szCs w:val="20"/>
          <w:lang w:eastAsia="ar-SA"/>
        </w:rPr>
      </w:pPr>
      <w:r w:rsidRPr="004B43CD">
        <w:rPr>
          <w:b/>
          <w:bCs/>
          <w:kern w:val="1"/>
          <w:sz w:val="20"/>
          <w:szCs w:val="20"/>
          <w:lang w:eastAsia="ar-SA"/>
        </w:rPr>
        <w:t xml:space="preserve">Таблица. Перечень объектов торговли муниципального образования «Ивановский сельсовет» Рыльского района Курской области </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9"/>
        <w:gridCol w:w="2820"/>
        <w:gridCol w:w="2712"/>
        <w:gridCol w:w="1417"/>
        <w:gridCol w:w="1559"/>
      </w:tblGrid>
      <w:tr w:rsidR="004B43CD" w:rsidRPr="004B43CD" w14:paraId="3CEA992C" w14:textId="77777777" w:rsidTr="005D696B">
        <w:trPr>
          <w:trHeight w:val="20"/>
          <w:jc w:val="center"/>
        </w:trPr>
        <w:tc>
          <w:tcPr>
            <w:tcW w:w="559" w:type="dxa"/>
            <w:tcBorders>
              <w:right w:val="single" w:sz="4" w:space="0" w:color="auto"/>
            </w:tcBorders>
            <w:vAlign w:val="center"/>
          </w:tcPr>
          <w:p w14:paraId="3D786ABB" w14:textId="77777777" w:rsidR="004B43CD" w:rsidRPr="004B43CD" w:rsidRDefault="004B43CD" w:rsidP="004B43CD">
            <w:pPr>
              <w:spacing w:after="0" w:line="245" w:lineRule="auto"/>
              <w:ind w:right="-335" w:hanging="357"/>
              <w:jc w:val="center"/>
              <w:rPr>
                <w:rFonts w:eastAsia="Times New Roman"/>
                <w:b/>
                <w:bCs/>
                <w:kern w:val="0"/>
                <w:sz w:val="20"/>
                <w:szCs w:val="20"/>
                <w:lang w:eastAsia="ru-RU"/>
              </w:rPr>
            </w:pPr>
            <w:r w:rsidRPr="004B43CD">
              <w:rPr>
                <w:rFonts w:eastAsia="Times New Roman"/>
                <w:b/>
                <w:bCs/>
                <w:kern w:val="0"/>
                <w:sz w:val="20"/>
                <w:szCs w:val="20"/>
                <w:lang w:eastAsia="ru-RU"/>
              </w:rPr>
              <w:t>№</w:t>
            </w:r>
          </w:p>
          <w:p w14:paraId="4FA35110" w14:textId="77777777" w:rsidR="004B43CD" w:rsidRPr="004B43CD" w:rsidRDefault="004B43CD" w:rsidP="004B43CD">
            <w:pPr>
              <w:spacing w:after="0" w:line="245" w:lineRule="auto"/>
              <w:ind w:right="-335" w:hanging="357"/>
              <w:jc w:val="center"/>
              <w:rPr>
                <w:rFonts w:eastAsia="Times New Roman"/>
                <w:b/>
                <w:bCs/>
                <w:kern w:val="0"/>
                <w:sz w:val="20"/>
                <w:szCs w:val="20"/>
                <w:lang w:eastAsia="ru-RU"/>
              </w:rPr>
            </w:pPr>
            <w:r w:rsidRPr="004B43CD">
              <w:rPr>
                <w:rFonts w:eastAsia="Times New Roman"/>
                <w:b/>
                <w:bCs/>
                <w:kern w:val="0"/>
                <w:sz w:val="20"/>
                <w:szCs w:val="20"/>
                <w:lang w:eastAsia="ru-RU"/>
              </w:rPr>
              <w:t>п/п</w:t>
            </w:r>
          </w:p>
        </w:tc>
        <w:tc>
          <w:tcPr>
            <w:tcW w:w="2820" w:type="dxa"/>
            <w:tcBorders>
              <w:left w:val="single" w:sz="4" w:space="0" w:color="auto"/>
              <w:right w:val="single" w:sz="4" w:space="0" w:color="auto"/>
            </w:tcBorders>
            <w:vAlign w:val="center"/>
          </w:tcPr>
          <w:p w14:paraId="4769B771" w14:textId="77777777" w:rsidR="004B43CD" w:rsidRPr="004B43CD" w:rsidRDefault="004B43CD" w:rsidP="004B43CD">
            <w:pPr>
              <w:spacing w:after="0" w:line="245" w:lineRule="auto"/>
              <w:contextualSpacing/>
              <w:jc w:val="center"/>
              <w:rPr>
                <w:rFonts w:eastAsia="Times New Roman"/>
                <w:b/>
                <w:bCs/>
                <w:color w:val="000000"/>
                <w:kern w:val="0"/>
                <w:sz w:val="20"/>
                <w:szCs w:val="20"/>
                <w:lang w:eastAsia="ru-RU"/>
              </w:rPr>
            </w:pPr>
            <w:r w:rsidRPr="004B43CD">
              <w:rPr>
                <w:rFonts w:eastAsia="Times New Roman"/>
                <w:b/>
                <w:bCs/>
                <w:color w:val="000000"/>
                <w:kern w:val="0"/>
                <w:sz w:val="20"/>
                <w:szCs w:val="20"/>
                <w:lang w:eastAsia="ru-RU"/>
              </w:rPr>
              <w:t>Наименование объекта</w:t>
            </w:r>
          </w:p>
        </w:tc>
        <w:tc>
          <w:tcPr>
            <w:tcW w:w="2712" w:type="dxa"/>
            <w:tcBorders>
              <w:left w:val="single" w:sz="4" w:space="0" w:color="auto"/>
            </w:tcBorders>
            <w:vAlign w:val="center"/>
          </w:tcPr>
          <w:p w14:paraId="3DAF41B8" w14:textId="77777777" w:rsidR="004B43CD" w:rsidRPr="004B43CD" w:rsidRDefault="004B43CD" w:rsidP="004B43CD">
            <w:pPr>
              <w:spacing w:after="0" w:line="245" w:lineRule="auto"/>
              <w:contextualSpacing/>
              <w:jc w:val="center"/>
              <w:rPr>
                <w:rFonts w:eastAsia="Times New Roman"/>
                <w:b/>
                <w:bCs/>
                <w:color w:val="000000"/>
                <w:kern w:val="0"/>
                <w:sz w:val="20"/>
                <w:szCs w:val="20"/>
                <w:lang w:eastAsia="ru-RU"/>
              </w:rPr>
            </w:pPr>
            <w:r w:rsidRPr="004B43CD">
              <w:rPr>
                <w:rFonts w:eastAsia="Times New Roman"/>
                <w:b/>
                <w:bCs/>
                <w:color w:val="000000"/>
                <w:kern w:val="0"/>
                <w:sz w:val="20"/>
                <w:szCs w:val="20"/>
                <w:lang w:eastAsia="ru-RU"/>
              </w:rPr>
              <w:t>Местонахождение объекта</w:t>
            </w:r>
          </w:p>
        </w:tc>
        <w:tc>
          <w:tcPr>
            <w:tcW w:w="1417" w:type="dxa"/>
            <w:vAlign w:val="center"/>
          </w:tcPr>
          <w:p w14:paraId="0778F741" w14:textId="77777777" w:rsidR="004B43CD" w:rsidRPr="004B43CD" w:rsidRDefault="004B43CD" w:rsidP="004B43CD">
            <w:pPr>
              <w:spacing w:after="0" w:line="245" w:lineRule="auto"/>
              <w:contextualSpacing/>
              <w:jc w:val="center"/>
              <w:rPr>
                <w:rFonts w:eastAsia="Times New Roman"/>
                <w:b/>
                <w:bCs/>
                <w:color w:val="000000"/>
                <w:kern w:val="0"/>
                <w:sz w:val="20"/>
                <w:szCs w:val="20"/>
                <w:lang w:eastAsia="ru-RU"/>
              </w:rPr>
            </w:pPr>
            <w:r w:rsidRPr="004B43CD">
              <w:rPr>
                <w:rFonts w:eastAsia="Times New Roman"/>
                <w:b/>
                <w:bCs/>
                <w:color w:val="000000"/>
                <w:kern w:val="0"/>
                <w:sz w:val="20"/>
                <w:szCs w:val="20"/>
                <w:lang w:eastAsia="ru-RU"/>
              </w:rPr>
              <w:t>Общая площадь объекта торговли, м</w:t>
            </w:r>
            <w:r w:rsidRPr="004B43CD">
              <w:rPr>
                <w:rFonts w:eastAsia="Times New Roman"/>
                <w:b/>
                <w:bCs/>
                <w:color w:val="000000"/>
                <w:kern w:val="0"/>
                <w:sz w:val="20"/>
                <w:szCs w:val="20"/>
                <w:vertAlign w:val="superscript"/>
                <w:lang w:eastAsia="ru-RU"/>
              </w:rPr>
              <w:t>2</w:t>
            </w:r>
          </w:p>
        </w:tc>
        <w:tc>
          <w:tcPr>
            <w:tcW w:w="1559" w:type="dxa"/>
            <w:vAlign w:val="center"/>
          </w:tcPr>
          <w:p w14:paraId="46B2300F" w14:textId="77777777" w:rsidR="004B43CD" w:rsidRPr="004B43CD" w:rsidRDefault="004B43CD" w:rsidP="004B43CD">
            <w:pPr>
              <w:spacing w:after="0" w:line="245" w:lineRule="auto"/>
              <w:contextualSpacing/>
              <w:jc w:val="center"/>
              <w:rPr>
                <w:rFonts w:eastAsia="Times New Roman"/>
                <w:b/>
                <w:bCs/>
                <w:color w:val="000000"/>
                <w:kern w:val="0"/>
                <w:sz w:val="20"/>
                <w:szCs w:val="20"/>
                <w:lang w:eastAsia="ru-RU"/>
              </w:rPr>
            </w:pPr>
            <w:r w:rsidRPr="004B43CD">
              <w:rPr>
                <w:rFonts w:eastAsia="Times New Roman"/>
                <w:b/>
                <w:bCs/>
                <w:color w:val="000000"/>
                <w:kern w:val="0"/>
                <w:sz w:val="20"/>
                <w:szCs w:val="20"/>
                <w:lang w:eastAsia="ru-RU"/>
              </w:rPr>
              <w:t>Площадь торгового зала, м</w:t>
            </w:r>
            <w:r w:rsidRPr="004B43CD">
              <w:rPr>
                <w:rFonts w:eastAsia="Times New Roman"/>
                <w:b/>
                <w:bCs/>
                <w:color w:val="000000"/>
                <w:kern w:val="0"/>
                <w:sz w:val="20"/>
                <w:szCs w:val="20"/>
                <w:vertAlign w:val="superscript"/>
                <w:lang w:eastAsia="ru-RU"/>
              </w:rPr>
              <w:t>2</w:t>
            </w:r>
          </w:p>
        </w:tc>
      </w:tr>
      <w:tr w:rsidR="004B43CD" w:rsidRPr="004B43CD" w14:paraId="3930C6B2" w14:textId="77777777" w:rsidTr="005D696B">
        <w:trPr>
          <w:trHeight w:val="1026"/>
          <w:jc w:val="center"/>
        </w:trPr>
        <w:tc>
          <w:tcPr>
            <w:tcW w:w="559" w:type="dxa"/>
            <w:tcBorders>
              <w:right w:val="single" w:sz="4" w:space="0" w:color="auto"/>
            </w:tcBorders>
            <w:vAlign w:val="center"/>
          </w:tcPr>
          <w:p w14:paraId="618C39EA"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w:t>
            </w:r>
          </w:p>
        </w:tc>
        <w:tc>
          <w:tcPr>
            <w:tcW w:w="2820" w:type="dxa"/>
            <w:tcBorders>
              <w:left w:val="single" w:sz="4" w:space="0" w:color="auto"/>
            </w:tcBorders>
            <w:vAlign w:val="center"/>
          </w:tcPr>
          <w:p w14:paraId="5B96ACE2"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ООО «Меркурий-Л»</w:t>
            </w:r>
          </w:p>
        </w:tc>
        <w:tc>
          <w:tcPr>
            <w:tcW w:w="2712" w:type="dxa"/>
            <w:tcBorders>
              <w:right w:val="single" w:sz="4" w:space="0" w:color="auto"/>
            </w:tcBorders>
            <w:vAlign w:val="center"/>
          </w:tcPr>
          <w:p w14:paraId="3E734300" w14:textId="77777777" w:rsidR="004B43CD" w:rsidRPr="004B43CD" w:rsidRDefault="004B43CD" w:rsidP="004B43CD">
            <w:pPr>
              <w:keepLines/>
              <w:spacing w:after="0" w:line="245" w:lineRule="auto"/>
              <w:jc w:val="center"/>
              <w:rPr>
                <w:kern w:val="0"/>
                <w:sz w:val="20"/>
                <w:szCs w:val="20"/>
              </w:rPr>
            </w:pPr>
            <w:r w:rsidRPr="004B43CD">
              <w:rPr>
                <w:kern w:val="0"/>
                <w:sz w:val="20"/>
                <w:szCs w:val="20"/>
              </w:rPr>
              <w:t>Курская область, Рыльский район, муниципальное образование «Ивановский сельсовет», п. Марьино,</w:t>
            </w:r>
          </w:p>
          <w:p w14:paraId="66DE3C3A" w14:textId="77777777" w:rsidR="004B43CD" w:rsidRPr="004B43CD" w:rsidRDefault="004B43CD" w:rsidP="004B43CD">
            <w:pPr>
              <w:keepLines/>
              <w:spacing w:after="0" w:line="245" w:lineRule="auto"/>
              <w:jc w:val="center"/>
              <w:rPr>
                <w:kern w:val="0"/>
                <w:sz w:val="20"/>
                <w:szCs w:val="20"/>
              </w:rPr>
            </w:pPr>
            <w:r w:rsidRPr="004B43CD">
              <w:rPr>
                <w:kern w:val="0"/>
                <w:sz w:val="20"/>
                <w:szCs w:val="20"/>
              </w:rPr>
              <w:t>ул. Сироткина, дом 9</w:t>
            </w:r>
          </w:p>
        </w:tc>
        <w:tc>
          <w:tcPr>
            <w:tcW w:w="1417" w:type="dxa"/>
            <w:tcBorders>
              <w:left w:val="single" w:sz="4" w:space="0" w:color="auto"/>
            </w:tcBorders>
            <w:vAlign w:val="center"/>
          </w:tcPr>
          <w:p w14:paraId="76B9661E"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42,3</w:t>
            </w:r>
          </w:p>
        </w:tc>
        <w:tc>
          <w:tcPr>
            <w:tcW w:w="1559" w:type="dxa"/>
            <w:vAlign w:val="center"/>
          </w:tcPr>
          <w:p w14:paraId="418F8010"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18,4</w:t>
            </w:r>
          </w:p>
        </w:tc>
      </w:tr>
      <w:tr w:rsidR="004B43CD" w:rsidRPr="004B43CD" w14:paraId="113BD1DC" w14:textId="77777777" w:rsidTr="005D696B">
        <w:trPr>
          <w:trHeight w:val="818"/>
          <w:jc w:val="center"/>
        </w:trPr>
        <w:tc>
          <w:tcPr>
            <w:tcW w:w="559" w:type="dxa"/>
            <w:vAlign w:val="center"/>
          </w:tcPr>
          <w:p w14:paraId="1F436F2F"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2</w:t>
            </w:r>
          </w:p>
        </w:tc>
        <w:tc>
          <w:tcPr>
            <w:tcW w:w="2820" w:type="dxa"/>
            <w:vAlign w:val="center"/>
          </w:tcPr>
          <w:p w14:paraId="790D33B7"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Лапкина З.П.</w:t>
            </w:r>
          </w:p>
        </w:tc>
        <w:tc>
          <w:tcPr>
            <w:tcW w:w="2712" w:type="dxa"/>
            <w:vAlign w:val="center"/>
          </w:tcPr>
          <w:p w14:paraId="0A85E4ED" w14:textId="77777777" w:rsidR="004B43CD" w:rsidRPr="004B43CD" w:rsidRDefault="004B43CD" w:rsidP="004B43CD">
            <w:pPr>
              <w:keepLines/>
              <w:spacing w:after="0" w:line="245" w:lineRule="auto"/>
              <w:jc w:val="center"/>
              <w:rPr>
                <w:kern w:val="0"/>
                <w:sz w:val="20"/>
                <w:szCs w:val="20"/>
              </w:rPr>
            </w:pPr>
            <w:r w:rsidRPr="004B43CD">
              <w:rPr>
                <w:kern w:val="0"/>
                <w:sz w:val="20"/>
                <w:szCs w:val="20"/>
              </w:rPr>
              <w:t>Курская область, Рыльский район, муниципальное образование «Ивановский сельсовет», п. Марьино, ул. Центральная, дом 2</w:t>
            </w:r>
          </w:p>
        </w:tc>
        <w:tc>
          <w:tcPr>
            <w:tcW w:w="1417" w:type="dxa"/>
            <w:vAlign w:val="center"/>
          </w:tcPr>
          <w:p w14:paraId="4DAC0BDF"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118,5</w:t>
            </w:r>
          </w:p>
        </w:tc>
        <w:tc>
          <w:tcPr>
            <w:tcW w:w="1559" w:type="dxa"/>
            <w:vAlign w:val="center"/>
          </w:tcPr>
          <w:p w14:paraId="5C50578E"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88</w:t>
            </w:r>
          </w:p>
        </w:tc>
      </w:tr>
      <w:tr w:rsidR="004B43CD" w:rsidRPr="004B43CD" w14:paraId="25938AF0" w14:textId="77777777" w:rsidTr="005D696B">
        <w:trPr>
          <w:trHeight w:val="724"/>
          <w:jc w:val="center"/>
        </w:trPr>
        <w:tc>
          <w:tcPr>
            <w:tcW w:w="559" w:type="dxa"/>
            <w:vAlign w:val="center"/>
          </w:tcPr>
          <w:p w14:paraId="3EEE8E48"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3</w:t>
            </w:r>
          </w:p>
        </w:tc>
        <w:tc>
          <w:tcPr>
            <w:tcW w:w="2820" w:type="dxa"/>
            <w:vAlign w:val="center"/>
          </w:tcPr>
          <w:p w14:paraId="60D5442F"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Магазин «Для Вас»</w:t>
            </w:r>
          </w:p>
        </w:tc>
        <w:tc>
          <w:tcPr>
            <w:tcW w:w="2712" w:type="dxa"/>
            <w:vAlign w:val="center"/>
          </w:tcPr>
          <w:p w14:paraId="70A5ABB8" w14:textId="77777777" w:rsidR="004B43CD" w:rsidRPr="004B43CD" w:rsidRDefault="004B43CD" w:rsidP="004B43CD">
            <w:pPr>
              <w:keepLines/>
              <w:spacing w:after="0" w:line="245" w:lineRule="auto"/>
              <w:jc w:val="center"/>
              <w:rPr>
                <w:kern w:val="0"/>
                <w:sz w:val="20"/>
                <w:szCs w:val="20"/>
              </w:rPr>
            </w:pPr>
            <w:r w:rsidRPr="004B43CD">
              <w:rPr>
                <w:kern w:val="0"/>
                <w:sz w:val="20"/>
                <w:szCs w:val="20"/>
              </w:rPr>
              <w:t>Курская область, Рыльский район, муниципальное образование «Ивановский сельсовет», п. Марьино, ул. Садовая, дом 5</w:t>
            </w:r>
          </w:p>
        </w:tc>
        <w:tc>
          <w:tcPr>
            <w:tcW w:w="1417" w:type="dxa"/>
            <w:vAlign w:val="center"/>
          </w:tcPr>
          <w:p w14:paraId="1EB99A39"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233,4</w:t>
            </w:r>
          </w:p>
        </w:tc>
        <w:tc>
          <w:tcPr>
            <w:tcW w:w="1559" w:type="dxa"/>
            <w:vAlign w:val="center"/>
          </w:tcPr>
          <w:p w14:paraId="515E313B"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108</w:t>
            </w:r>
          </w:p>
        </w:tc>
      </w:tr>
      <w:tr w:rsidR="004B43CD" w:rsidRPr="004B43CD" w14:paraId="50E4172F" w14:textId="77777777" w:rsidTr="005D696B">
        <w:trPr>
          <w:trHeight w:val="943"/>
          <w:jc w:val="center"/>
        </w:trPr>
        <w:tc>
          <w:tcPr>
            <w:tcW w:w="559" w:type="dxa"/>
            <w:vAlign w:val="center"/>
          </w:tcPr>
          <w:p w14:paraId="2845DF3F"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4</w:t>
            </w:r>
          </w:p>
        </w:tc>
        <w:tc>
          <w:tcPr>
            <w:tcW w:w="2820" w:type="dxa"/>
            <w:vAlign w:val="center"/>
          </w:tcPr>
          <w:p w14:paraId="1B92475C"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Остапчук А.Е.</w:t>
            </w:r>
          </w:p>
        </w:tc>
        <w:tc>
          <w:tcPr>
            <w:tcW w:w="2712" w:type="dxa"/>
            <w:vAlign w:val="center"/>
          </w:tcPr>
          <w:p w14:paraId="55C8553C" w14:textId="77777777" w:rsidR="004B43CD" w:rsidRPr="004B43CD" w:rsidRDefault="004B43CD" w:rsidP="004B43CD">
            <w:pPr>
              <w:keepLines/>
              <w:spacing w:after="0" w:line="245" w:lineRule="auto"/>
              <w:jc w:val="center"/>
              <w:rPr>
                <w:kern w:val="0"/>
                <w:sz w:val="20"/>
                <w:szCs w:val="20"/>
              </w:rPr>
            </w:pPr>
            <w:r w:rsidRPr="004B43CD">
              <w:rPr>
                <w:kern w:val="0"/>
                <w:sz w:val="20"/>
                <w:szCs w:val="20"/>
              </w:rPr>
              <w:t>Курская область, Рыльский район, муниципальное образование «Ивановский сельсовет», п. Марьино, ул. Сироткина</w:t>
            </w:r>
          </w:p>
        </w:tc>
        <w:tc>
          <w:tcPr>
            <w:tcW w:w="1417" w:type="dxa"/>
            <w:vAlign w:val="center"/>
          </w:tcPr>
          <w:p w14:paraId="017ABD36"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59,7</w:t>
            </w:r>
          </w:p>
        </w:tc>
        <w:tc>
          <w:tcPr>
            <w:tcW w:w="1559" w:type="dxa"/>
            <w:vAlign w:val="center"/>
          </w:tcPr>
          <w:p w14:paraId="5CB96EFF"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50</w:t>
            </w:r>
          </w:p>
        </w:tc>
      </w:tr>
      <w:tr w:rsidR="004B43CD" w:rsidRPr="004B43CD" w14:paraId="68EE2949" w14:textId="77777777" w:rsidTr="005D696B">
        <w:trPr>
          <w:trHeight w:val="20"/>
          <w:jc w:val="center"/>
        </w:trPr>
        <w:tc>
          <w:tcPr>
            <w:tcW w:w="559" w:type="dxa"/>
            <w:vAlign w:val="center"/>
          </w:tcPr>
          <w:p w14:paraId="595A569E"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5</w:t>
            </w:r>
          </w:p>
        </w:tc>
        <w:tc>
          <w:tcPr>
            <w:tcW w:w="2820" w:type="dxa"/>
            <w:vAlign w:val="center"/>
          </w:tcPr>
          <w:p w14:paraId="79B9BE7E"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 xml:space="preserve">ИП </w:t>
            </w:r>
            <w:proofErr w:type="spellStart"/>
            <w:r w:rsidRPr="004B43CD">
              <w:rPr>
                <w:rFonts w:eastAsia="Times New Roman"/>
                <w:kern w:val="0"/>
                <w:sz w:val="20"/>
                <w:szCs w:val="20"/>
                <w:lang w:eastAsia="ru-RU"/>
              </w:rPr>
              <w:t>Марутян</w:t>
            </w:r>
            <w:proofErr w:type="spellEnd"/>
            <w:r w:rsidRPr="004B43CD">
              <w:rPr>
                <w:rFonts w:eastAsia="Times New Roman"/>
                <w:kern w:val="0"/>
                <w:sz w:val="20"/>
                <w:szCs w:val="20"/>
                <w:lang w:eastAsia="ru-RU"/>
              </w:rPr>
              <w:t xml:space="preserve"> Д.С.</w:t>
            </w:r>
          </w:p>
        </w:tc>
        <w:tc>
          <w:tcPr>
            <w:tcW w:w="2712" w:type="dxa"/>
            <w:vAlign w:val="center"/>
          </w:tcPr>
          <w:p w14:paraId="65CDD278"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xml:space="preserve"> с. Ивановское, ул. Ананьева, 1б</w:t>
            </w:r>
          </w:p>
        </w:tc>
        <w:tc>
          <w:tcPr>
            <w:tcW w:w="1417" w:type="dxa"/>
            <w:vAlign w:val="center"/>
          </w:tcPr>
          <w:p w14:paraId="2410389C"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40</w:t>
            </w:r>
          </w:p>
        </w:tc>
        <w:tc>
          <w:tcPr>
            <w:tcW w:w="1559" w:type="dxa"/>
            <w:vAlign w:val="center"/>
          </w:tcPr>
          <w:p w14:paraId="1D588B8C"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48</w:t>
            </w:r>
          </w:p>
        </w:tc>
      </w:tr>
      <w:tr w:rsidR="004B43CD" w:rsidRPr="004B43CD" w14:paraId="0F38CD4E" w14:textId="77777777" w:rsidTr="005D696B">
        <w:trPr>
          <w:trHeight w:val="20"/>
          <w:jc w:val="center"/>
        </w:trPr>
        <w:tc>
          <w:tcPr>
            <w:tcW w:w="559" w:type="dxa"/>
            <w:vAlign w:val="center"/>
          </w:tcPr>
          <w:p w14:paraId="13B2D4E7"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6</w:t>
            </w:r>
          </w:p>
        </w:tc>
        <w:tc>
          <w:tcPr>
            <w:tcW w:w="2820" w:type="dxa"/>
            <w:vAlign w:val="center"/>
          </w:tcPr>
          <w:p w14:paraId="4E9E4D4D"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Волынцева (промтовары)</w:t>
            </w:r>
          </w:p>
        </w:tc>
        <w:tc>
          <w:tcPr>
            <w:tcW w:w="2712" w:type="dxa"/>
            <w:vAlign w:val="center"/>
          </w:tcPr>
          <w:p w14:paraId="2A086355"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xml:space="preserve"> с. Ивановское, ул. Ананьева, 1б</w:t>
            </w:r>
          </w:p>
        </w:tc>
        <w:tc>
          <w:tcPr>
            <w:tcW w:w="1417" w:type="dxa"/>
            <w:vAlign w:val="center"/>
          </w:tcPr>
          <w:p w14:paraId="1ED77DFC"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18</w:t>
            </w:r>
          </w:p>
        </w:tc>
        <w:tc>
          <w:tcPr>
            <w:tcW w:w="1559" w:type="dxa"/>
            <w:vAlign w:val="center"/>
          </w:tcPr>
          <w:p w14:paraId="4C08F8AC"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15</w:t>
            </w:r>
          </w:p>
        </w:tc>
      </w:tr>
      <w:tr w:rsidR="004B43CD" w:rsidRPr="004B43CD" w14:paraId="277A4252" w14:textId="77777777" w:rsidTr="005D696B">
        <w:trPr>
          <w:trHeight w:val="20"/>
          <w:jc w:val="center"/>
        </w:trPr>
        <w:tc>
          <w:tcPr>
            <w:tcW w:w="559" w:type="dxa"/>
            <w:vAlign w:val="center"/>
          </w:tcPr>
          <w:p w14:paraId="1128F59E"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7</w:t>
            </w:r>
          </w:p>
        </w:tc>
        <w:tc>
          <w:tcPr>
            <w:tcW w:w="2820" w:type="dxa"/>
            <w:vAlign w:val="center"/>
          </w:tcPr>
          <w:p w14:paraId="6B635E6D"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Игнатенко Т.В.</w:t>
            </w:r>
          </w:p>
          <w:p w14:paraId="5E2A65FF"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(строй материалы)</w:t>
            </w:r>
          </w:p>
        </w:tc>
        <w:tc>
          <w:tcPr>
            <w:tcW w:w="2712" w:type="dxa"/>
            <w:vAlign w:val="center"/>
          </w:tcPr>
          <w:p w14:paraId="1B97BEC8"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 xml:space="preserve">Курская область, Рыльский район, муниципальное образование «Ивановский </w:t>
            </w:r>
          </w:p>
          <w:p w14:paraId="277EBBA6" w14:textId="77777777" w:rsidR="004B43CD" w:rsidRPr="004B43CD" w:rsidRDefault="004B43CD" w:rsidP="004B43CD">
            <w:pPr>
              <w:spacing w:after="0" w:line="245" w:lineRule="auto"/>
              <w:jc w:val="center"/>
              <w:rPr>
                <w:kern w:val="0"/>
                <w:sz w:val="20"/>
                <w:szCs w:val="20"/>
              </w:rPr>
            </w:pPr>
            <w:r w:rsidRPr="004B43CD">
              <w:rPr>
                <w:kern w:val="0"/>
                <w:sz w:val="20"/>
                <w:szCs w:val="20"/>
              </w:rPr>
              <w:t>сельсовет», с. Ивановское,</w:t>
            </w:r>
          </w:p>
          <w:p w14:paraId="43F1A399"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 xml:space="preserve">ул. </w:t>
            </w:r>
            <w:proofErr w:type="spellStart"/>
            <w:r w:rsidRPr="004B43CD">
              <w:rPr>
                <w:kern w:val="0"/>
                <w:sz w:val="20"/>
                <w:szCs w:val="20"/>
              </w:rPr>
              <w:t>Тагинка</w:t>
            </w:r>
            <w:proofErr w:type="spellEnd"/>
            <w:r w:rsidRPr="004B43CD">
              <w:rPr>
                <w:kern w:val="0"/>
                <w:sz w:val="20"/>
                <w:szCs w:val="20"/>
              </w:rPr>
              <w:t>, д.7</w:t>
            </w:r>
          </w:p>
        </w:tc>
        <w:tc>
          <w:tcPr>
            <w:tcW w:w="1417" w:type="dxa"/>
            <w:vAlign w:val="center"/>
          </w:tcPr>
          <w:p w14:paraId="281E0BAF"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114</w:t>
            </w:r>
          </w:p>
        </w:tc>
        <w:tc>
          <w:tcPr>
            <w:tcW w:w="1559" w:type="dxa"/>
            <w:vAlign w:val="center"/>
          </w:tcPr>
          <w:p w14:paraId="23B31005"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103</w:t>
            </w:r>
          </w:p>
        </w:tc>
      </w:tr>
      <w:tr w:rsidR="004B43CD" w:rsidRPr="004B43CD" w14:paraId="575F884D" w14:textId="77777777" w:rsidTr="005D696B">
        <w:trPr>
          <w:trHeight w:val="20"/>
          <w:jc w:val="center"/>
        </w:trPr>
        <w:tc>
          <w:tcPr>
            <w:tcW w:w="559" w:type="dxa"/>
            <w:vAlign w:val="center"/>
          </w:tcPr>
          <w:p w14:paraId="184F079A"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8</w:t>
            </w:r>
          </w:p>
        </w:tc>
        <w:tc>
          <w:tcPr>
            <w:tcW w:w="2820" w:type="dxa"/>
            <w:vAlign w:val="center"/>
          </w:tcPr>
          <w:p w14:paraId="2AE3612F"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Анищенко Е.В.</w:t>
            </w:r>
          </w:p>
        </w:tc>
        <w:tc>
          <w:tcPr>
            <w:tcW w:w="2712" w:type="dxa"/>
            <w:vAlign w:val="center"/>
          </w:tcPr>
          <w:p w14:paraId="7014116D"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 с. Ивановское, ул. Комаровка 1а</w:t>
            </w:r>
          </w:p>
        </w:tc>
        <w:tc>
          <w:tcPr>
            <w:tcW w:w="1417" w:type="dxa"/>
            <w:vAlign w:val="center"/>
          </w:tcPr>
          <w:p w14:paraId="4CED7C22"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180</w:t>
            </w:r>
          </w:p>
        </w:tc>
        <w:tc>
          <w:tcPr>
            <w:tcW w:w="1559" w:type="dxa"/>
            <w:vAlign w:val="center"/>
          </w:tcPr>
          <w:p w14:paraId="4DBFEFCE"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103</w:t>
            </w:r>
          </w:p>
        </w:tc>
      </w:tr>
      <w:tr w:rsidR="004B43CD" w:rsidRPr="004B43CD" w14:paraId="76CBF608" w14:textId="77777777" w:rsidTr="005D696B">
        <w:trPr>
          <w:trHeight w:val="20"/>
          <w:jc w:val="center"/>
        </w:trPr>
        <w:tc>
          <w:tcPr>
            <w:tcW w:w="559" w:type="dxa"/>
            <w:vAlign w:val="center"/>
          </w:tcPr>
          <w:p w14:paraId="5A9FA00E" w14:textId="77777777" w:rsidR="004B43CD" w:rsidRPr="004B43CD" w:rsidRDefault="004B43CD" w:rsidP="004B43CD">
            <w:pPr>
              <w:spacing w:after="0" w:line="24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9</w:t>
            </w:r>
          </w:p>
        </w:tc>
        <w:tc>
          <w:tcPr>
            <w:tcW w:w="2820" w:type="dxa"/>
            <w:vAlign w:val="center"/>
          </w:tcPr>
          <w:p w14:paraId="38CC2F53" w14:textId="77777777" w:rsidR="004B43CD" w:rsidRPr="004B43CD" w:rsidRDefault="004B43CD" w:rsidP="004B43CD">
            <w:pPr>
              <w:spacing w:after="0" w:line="245" w:lineRule="auto"/>
              <w:ind w:firstLine="7"/>
              <w:jc w:val="center"/>
              <w:rPr>
                <w:rFonts w:eastAsia="Times New Roman"/>
                <w:kern w:val="0"/>
                <w:sz w:val="20"/>
                <w:szCs w:val="20"/>
                <w:lang w:eastAsia="ru-RU"/>
              </w:rPr>
            </w:pPr>
            <w:r w:rsidRPr="004B43CD">
              <w:rPr>
                <w:rFonts w:eastAsia="Times New Roman"/>
                <w:kern w:val="0"/>
                <w:sz w:val="20"/>
                <w:szCs w:val="20"/>
                <w:lang w:eastAsia="ru-RU"/>
              </w:rPr>
              <w:t>ИП Проценко Н.В.</w:t>
            </w:r>
          </w:p>
        </w:tc>
        <w:tc>
          <w:tcPr>
            <w:tcW w:w="2712" w:type="dxa"/>
            <w:vAlign w:val="center"/>
          </w:tcPr>
          <w:p w14:paraId="0C404EC2" w14:textId="77777777" w:rsidR="004B43CD" w:rsidRPr="004B43CD" w:rsidRDefault="004B43CD" w:rsidP="004B43CD">
            <w:pPr>
              <w:spacing w:after="0" w:line="245"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с. Ивановское, ул. Гора Льговская, д.1</w:t>
            </w:r>
          </w:p>
        </w:tc>
        <w:tc>
          <w:tcPr>
            <w:tcW w:w="1417" w:type="dxa"/>
            <w:vAlign w:val="center"/>
          </w:tcPr>
          <w:p w14:paraId="1A1A2685"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50</w:t>
            </w:r>
          </w:p>
        </w:tc>
        <w:tc>
          <w:tcPr>
            <w:tcW w:w="1559" w:type="dxa"/>
            <w:vAlign w:val="center"/>
          </w:tcPr>
          <w:p w14:paraId="78447F13" w14:textId="77777777" w:rsidR="004B43CD" w:rsidRPr="004B43CD" w:rsidRDefault="004B43CD" w:rsidP="004B43CD">
            <w:pPr>
              <w:spacing w:after="0" w:line="245" w:lineRule="auto"/>
              <w:jc w:val="center"/>
              <w:rPr>
                <w:rFonts w:eastAsia="Times New Roman"/>
                <w:kern w:val="0"/>
                <w:sz w:val="20"/>
                <w:szCs w:val="20"/>
                <w:lang w:eastAsia="ru-RU"/>
              </w:rPr>
            </w:pPr>
            <w:r w:rsidRPr="004B43CD">
              <w:rPr>
                <w:rFonts w:eastAsia="Times New Roman"/>
                <w:kern w:val="0"/>
                <w:sz w:val="20"/>
                <w:szCs w:val="20"/>
                <w:lang w:eastAsia="ru-RU"/>
              </w:rPr>
              <w:t>50</w:t>
            </w:r>
          </w:p>
        </w:tc>
      </w:tr>
      <w:tr w:rsidR="004B43CD" w:rsidRPr="004B43CD" w14:paraId="0304FB57" w14:textId="77777777" w:rsidTr="005D696B">
        <w:trPr>
          <w:trHeight w:val="20"/>
          <w:jc w:val="center"/>
        </w:trPr>
        <w:tc>
          <w:tcPr>
            <w:tcW w:w="559" w:type="dxa"/>
            <w:vAlign w:val="center"/>
          </w:tcPr>
          <w:p w14:paraId="09AA941C"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10</w:t>
            </w:r>
          </w:p>
        </w:tc>
        <w:tc>
          <w:tcPr>
            <w:tcW w:w="2820" w:type="dxa"/>
            <w:vAlign w:val="center"/>
          </w:tcPr>
          <w:p w14:paraId="7000ABBE"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ИП Аванесян А.И.</w:t>
            </w:r>
          </w:p>
        </w:tc>
        <w:tc>
          <w:tcPr>
            <w:tcW w:w="2712" w:type="dxa"/>
            <w:vAlign w:val="center"/>
          </w:tcPr>
          <w:p w14:paraId="64C9935A"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 xml:space="preserve">Курская область, Рыльский район, муниципальное </w:t>
            </w:r>
            <w:r w:rsidRPr="004B43CD">
              <w:rPr>
                <w:kern w:val="0"/>
                <w:sz w:val="20"/>
                <w:szCs w:val="20"/>
              </w:rPr>
              <w:lastRenderedPageBreak/>
              <w:t>образование «Ивановский сельсовет»,</w:t>
            </w:r>
            <w:r w:rsidRPr="004B43CD">
              <w:rPr>
                <w:rFonts w:eastAsia="Times New Roman"/>
                <w:color w:val="000000"/>
                <w:kern w:val="0"/>
                <w:sz w:val="20"/>
                <w:szCs w:val="20"/>
                <w:lang w:eastAsia="ru-RU"/>
              </w:rPr>
              <w:t xml:space="preserve"> с. Ивановское, ул. Шлях Рыльский</w:t>
            </w:r>
          </w:p>
        </w:tc>
        <w:tc>
          <w:tcPr>
            <w:tcW w:w="1417" w:type="dxa"/>
            <w:vAlign w:val="center"/>
          </w:tcPr>
          <w:p w14:paraId="2426E34D"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lastRenderedPageBreak/>
              <w:t>12</w:t>
            </w:r>
          </w:p>
        </w:tc>
        <w:tc>
          <w:tcPr>
            <w:tcW w:w="1559" w:type="dxa"/>
            <w:vAlign w:val="center"/>
          </w:tcPr>
          <w:p w14:paraId="02EAC144"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12</w:t>
            </w:r>
          </w:p>
        </w:tc>
      </w:tr>
      <w:tr w:rsidR="004B43CD" w:rsidRPr="004B43CD" w14:paraId="5D4B83E1" w14:textId="77777777" w:rsidTr="005D696B">
        <w:trPr>
          <w:trHeight w:val="20"/>
          <w:jc w:val="center"/>
        </w:trPr>
        <w:tc>
          <w:tcPr>
            <w:tcW w:w="559" w:type="dxa"/>
            <w:vAlign w:val="center"/>
          </w:tcPr>
          <w:p w14:paraId="712ADD78"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11</w:t>
            </w:r>
          </w:p>
        </w:tc>
        <w:tc>
          <w:tcPr>
            <w:tcW w:w="2820" w:type="dxa"/>
            <w:vAlign w:val="center"/>
          </w:tcPr>
          <w:p w14:paraId="147F4385"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ИП Сердюк М.М.</w:t>
            </w:r>
          </w:p>
        </w:tc>
        <w:tc>
          <w:tcPr>
            <w:tcW w:w="2712" w:type="dxa"/>
            <w:vAlign w:val="center"/>
          </w:tcPr>
          <w:p w14:paraId="714E0C1F"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с. Ивановское, ул. Ананьева,1 г</w:t>
            </w:r>
          </w:p>
        </w:tc>
        <w:tc>
          <w:tcPr>
            <w:tcW w:w="1417" w:type="dxa"/>
            <w:vAlign w:val="center"/>
          </w:tcPr>
          <w:p w14:paraId="5A33F40D"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110</w:t>
            </w:r>
          </w:p>
        </w:tc>
        <w:tc>
          <w:tcPr>
            <w:tcW w:w="1559" w:type="dxa"/>
            <w:vAlign w:val="center"/>
          </w:tcPr>
          <w:p w14:paraId="16267B0E"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110</w:t>
            </w:r>
          </w:p>
        </w:tc>
      </w:tr>
      <w:tr w:rsidR="004B43CD" w:rsidRPr="004B43CD" w14:paraId="6C666A73" w14:textId="77777777" w:rsidTr="005D696B">
        <w:trPr>
          <w:trHeight w:val="20"/>
          <w:jc w:val="center"/>
        </w:trPr>
        <w:tc>
          <w:tcPr>
            <w:tcW w:w="559" w:type="dxa"/>
            <w:vAlign w:val="center"/>
          </w:tcPr>
          <w:p w14:paraId="350F26A1"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12</w:t>
            </w:r>
          </w:p>
        </w:tc>
        <w:tc>
          <w:tcPr>
            <w:tcW w:w="2820" w:type="dxa"/>
            <w:vAlign w:val="center"/>
          </w:tcPr>
          <w:p w14:paraId="2149CACD"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Универсам «Пятерочка»</w:t>
            </w:r>
          </w:p>
        </w:tc>
        <w:tc>
          <w:tcPr>
            <w:tcW w:w="2712" w:type="dxa"/>
            <w:vAlign w:val="center"/>
          </w:tcPr>
          <w:p w14:paraId="26F5EBEC"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xml:space="preserve"> с. Ивановское, ул. Ананьева, д.93</w:t>
            </w:r>
          </w:p>
        </w:tc>
        <w:tc>
          <w:tcPr>
            <w:tcW w:w="1417" w:type="dxa"/>
            <w:vAlign w:val="center"/>
          </w:tcPr>
          <w:p w14:paraId="43688138"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400</w:t>
            </w:r>
          </w:p>
        </w:tc>
        <w:tc>
          <w:tcPr>
            <w:tcW w:w="1559" w:type="dxa"/>
            <w:vAlign w:val="center"/>
          </w:tcPr>
          <w:p w14:paraId="1B321BEF"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400</w:t>
            </w:r>
          </w:p>
        </w:tc>
      </w:tr>
      <w:tr w:rsidR="004B43CD" w:rsidRPr="004B43CD" w14:paraId="1F2D81DE" w14:textId="77777777" w:rsidTr="005D696B">
        <w:trPr>
          <w:trHeight w:val="20"/>
          <w:jc w:val="center"/>
        </w:trPr>
        <w:tc>
          <w:tcPr>
            <w:tcW w:w="559" w:type="dxa"/>
            <w:vAlign w:val="center"/>
          </w:tcPr>
          <w:p w14:paraId="300EBAAF"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13</w:t>
            </w:r>
          </w:p>
        </w:tc>
        <w:tc>
          <w:tcPr>
            <w:tcW w:w="2820" w:type="dxa"/>
            <w:vAlign w:val="center"/>
          </w:tcPr>
          <w:p w14:paraId="401C9D9F"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Магнит АО «Тандер»</w:t>
            </w:r>
          </w:p>
        </w:tc>
        <w:tc>
          <w:tcPr>
            <w:tcW w:w="2712" w:type="dxa"/>
            <w:vAlign w:val="center"/>
          </w:tcPr>
          <w:p w14:paraId="24D7B2A2"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xml:space="preserve"> с. Ивановское, ул. Шлях Льговский, д.42</w:t>
            </w:r>
          </w:p>
        </w:tc>
        <w:tc>
          <w:tcPr>
            <w:tcW w:w="1417" w:type="dxa"/>
            <w:vAlign w:val="center"/>
          </w:tcPr>
          <w:p w14:paraId="01ECAA7A"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780</w:t>
            </w:r>
          </w:p>
        </w:tc>
        <w:tc>
          <w:tcPr>
            <w:tcW w:w="1559" w:type="dxa"/>
            <w:vAlign w:val="center"/>
          </w:tcPr>
          <w:p w14:paraId="6F54B195"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520</w:t>
            </w:r>
          </w:p>
        </w:tc>
      </w:tr>
      <w:tr w:rsidR="004B43CD" w:rsidRPr="004B43CD" w14:paraId="3C1CD4F4" w14:textId="77777777" w:rsidTr="005D696B">
        <w:trPr>
          <w:trHeight w:val="20"/>
          <w:jc w:val="center"/>
        </w:trPr>
        <w:tc>
          <w:tcPr>
            <w:tcW w:w="559" w:type="dxa"/>
            <w:vAlign w:val="center"/>
          </w:tcPr>
          <w:p w14:paraId="2FDBD8DF"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14</w:t>
            </w:r>
          </w:p>
        </w:tc>
        <w:tc>
          <w:tcPr>
            <w:tcW w:w="2820" w:type="dxa"/>
            <w:vAlign w:val="center"/>
          </w:tcPr>
          <w:p w14:paraId="201BB7D5"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ИП Толкачев С.А.</w:t>
            </w:r>
          </w:p>
        </w:tc>
        <w:tc>
          <w:tcPr>
            <w:tcW w:w="2712" w:type="dxa"/>
            <w:vAlign w:val="center"/>
          </w:tcPr>
          <w:p w14:paraId="62683188"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 xml:space="preserve">Курская область, Рыльский район, муниципальное образование «Ивановский сельсовет», </w:t>
            </w:r>
            <w:r w:rsidRPr="004B43CD">
              <w:rPr>
                <w:rFonts w:eastAsia="Times New Roman"/>
                <w:color w:val="000000"/>
                <w:kern w:val="0"/>
                <w:sz w:val="20"/>
                <w:szCs w:val="20"/>
                <w:lang w:eastAsia="ru-RU"/>
              </w:rPr>
              <w:t>с. Ивановское, ул. Гора Льговская, д.1</w:t>
            </w:r>
          </w:p>
        </w:tc>
        <w:tc>
          <w:tcPr>
            <w:tcW w:w="1417" w:type="dxa"/>
            <w:vAlign w:val="center"/>
          </w:tcPr>
          <w:p w14:paraId="52410F5D"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327,7</w:t>
            </w:r>
          </w:p>
        </w:tc>
        <w:tc>
          <w:tcPr>
            <w:tcW w:w="1559" w:type="dxa"/>
            <w:vAlign w:val="center"/>
          </w:tcPr>
          <w:p w14:paraId="24F73E46"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19</w:t>
            </w:r>
          </w:p>
        </w:tc>
      </w:tr>
      <w:tr w:rsidR="004B43CD" w:rsidRPr="004B43CD" w14:paraId="7F8CCCBA" w14:textId="77777777" w:rsidTr="005D696B">
        <w:trPr>
          <w:trHeight w:val="20"/>
          <w:jc w:val="center"/>
        </w:trPr>
        <w:tc>
          <w:tcPr>
            <w:tcW w:w="559" w:type="dxa"/>
            <w:vAlign w:val="center"/>
          </w:tcPr>
          <w:p w14:paraId="39226018"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15</w:t>
            </w:r>
          </w:p>
        </w:tc>
        <w:tc>
          <w:tcPr>
            <w:tcW w:w="2820" w:type="dxa"/>
            <w:vAlign w:val="center"/>
          </w:tcPr>
          <w:p w14:paraId="76CD4F2F"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 xml:space="preserve">ИП </w:t>
            </w:r>
            <w:proofErr w:type="spellStart"/>
            <w:r w:rsidRPr="004B43CD">
              <w:rPr>
                <w:rFonts w:eastAsia="Times New Roman"/>
                <w:kern w:val="0"/>
                <w:sz w:val="20"/>
                <w:szCs w:val="20"/>
                <w:lang w:eastAsia="ru-RU"/>
              </w:rPr>
              <w:t>Корытин</w:t>
            </w:r>
            <w:proofErr w:type="spellEnd"/>
            <w:r w:rsidRPr="004B43CD">
              <w:rPr>
                <w:rFonts w:eastAsia="Times New Roman"/>
                <w:kern w:val="0"/>
                <w:sz w:val="20"/>
                <w:szCs w:val="20"/>
                <w:lang w:eastAsia="ru-RU"/>
              </w:rPr>
              <w:t xml:space="preserve"> С.М.</w:t>
            </w:r>
          </w:p>
        </w:tc>
        <w:tc>
          <w:tcPr>
            <w:tcW w:w="2712" w:type="dxa"/>
            <w:vAlign w:val="center"/>
          </w:tcPr>
          <w:p w14:paraId="3D63AF71"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 xml:space="preserve">Курская область, Рыльский район, муниципальное образование «Ивановский сельсовет», </w:t>
            </w:r>
            <w:r w:rsidRPr="004B43CD">
              <w:rPr>
                <w:rFonts w:eastAsia="Times New Roman"/>
                <w:color w:val="000000"/>
                <w:kern w:val="0"/>
                <w:sz w:val="20"/>
                <w:szCs w:val="20"/>
                <w:lang w:eastAsia="ru-RU"/>
              </w:rPr>
              <w:t>с. Ивановское, ул. Ананьева, дом 92</w:t>
            </w:r>
          </w:p>
        </w:tc>
        <w:tc>
          <w:tcPr>
            <w:tcW w:w="1417" w:type="dxa"/>
            <w:vAlign w:val="center"/>
          </w:tcPr>
          <w:p w14:paraId="344E5526"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17,5</w:t>
            </w:r>
          </w:p>
        </w:tc>
        <w:tc>
          <w:tcPr>
            <w:tcW w:w="1559" w:type="dxa"/>
            <w:vAlign w:val="center"/>
          </w:tcPr>
          <w:p w14:paraId="3C255724"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17,5</w:t>
            </w:r>
          </w:p>
        </w:tc>
      </w:tr>
      <w:tr w:rsidR="004B43CD" w:rsidRPr="004B43CD" w14:paraId="7BB7D3BF" w14:textId="77777777" w:rsidTr="005D696B">
        <w:trPr>
          <w:trHeight w:val="20"/>
          <w:jc w:val="center"/>
        </w:trPr>
        <w:tc>
          <w:tcPr>
            <w:tcW w:w="559" w:type="dxa"/>
            <w:vAlign w:val="center"/>
          </w:tcPr>
          <w:p w14:paraId="5796F4CE"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16</w:t>
            </w:r>
          </w:p>
        </w:tc>
        <w:tc>
          <w:tcPr>
            <w:tcW w:w="2820" w:type="dxa"/>
            <w:vAlign w:val="center"/>
          </w:tcPr>
          <w:p w14:paraId="553A58C7"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ИП Мозговой Р.В.</w:t>
            </w:r>
          </w:p>
        </w:tc>
        <w:tc>
          <w:tcPr>
            <w:tcW w:w="2712" w:type="dxa"/>
            <w:vAlign w:val="center"/>
          </w:tcPr>
          <w:p w14:paraId="3A6CB13F"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п. Учительский</w:t>
            </w:r>
          </w:p>
        </w:tc>
        <w:tc>
          <w:tcPr>
            <w:tcW w:w="1417" w:type="dxa"/>
            <w:vAlign w:val="center"/>
          </w:tcPr>
          <w:p w14:paraId="76D88763"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24</w:t>
            </w:r>
          </w:p>
        </w:tc>
        <w:tc>
          <w:tcPr>
            <w:tcW w:w="1559" w:type="dxa"/>
            <w:vAlign w:val="center"/>
          </w:tcPr>
          <w:p w14:paraId="6BCEE86F"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24</w:t>
            </w:r>
          </w:p>
        </w:tc>
      </w:tr>
      <w:tr w:rsidR="004B43CD" w:rsidRPr="004B43CD" w14:paraId="1E695EAF" w14:textId="77777777" w:rsidTr="005D696B">
        <w:trPr>
          <w:trHeight w:val="20"/>
          <w:jc w:val="center"/>
        </w:trPr>
        <w:tc>
          <w:tcPr>
            <w:tcW w:w="559" w:type="dxa"/>
            <w:vAlign w:val="center"/>
          </w:tcPr>
          <w:p w14:paraId="5643361B"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17</w:t>
            </w:r>
          </w:p>
        </w:tc>
        <w:tc>
          <w:tcPr>
            <w:tcW w:w="2820" w:type="dxa"/>
            <w:vAlign w:val="center"/>
          </w:tcPr>
          <w:p w14:paraId="6B7F7D0D" w14:textId="77777777" w:rsidR="004B43CD" w:rsidRPr="004B43CD" w:rsidRDefault="004B43CD" w:rsidP="004B43CD">
            <w:pPr>
              <w:spacing w:after="0" w:line="233" w:lineRule="auto"/>
              <w:ind w:firstLine="7"/>
              <w:jc w:val="center"/>
              <w:rPr>
                <w:rFonts w:eastAsia="Times New Roman"/>
                <w:kern w:val="0"/>
                <w:sz w:val="20"/>
                <w:szCs w:val="20"/>
                <w:lang w:eastAsia="ru-RU"/>
              </w:rPr>
            </w:pPr>
            <w:r w:rsidRPr="004B43CD">
              <w:rPr>
                <w:rFonts w:eastAsia="Times New Roman"/>
                <w:kern w:val="0"/>
                <w:sz w:val="20"/>
                <w:szCs w:val="20"/>
                <w:lang w:eastAsia="ru-RU"/>
              </w:rPr>
              <w:t xml:space="preserve">ИП </w:t>
            </w:r>
            <w:proofErr w:type="spellStart"/>
            <w:r w:rsidRPr="004B43CD">
              <w:rPr>
                <w:rFonts w:eastAsia="Times New Roman"/>
                <w:kern w:val="0"/>
                <w:sz w:val="20"/>
                <w:szCs w:val="20"/>
                <w:lang w:eastAsia="ru-RU"/>
              </w:rPr>
              <w:t>Краснящих</w:t>
            </w:r>
            <w:proofErr w:type="spellEnd"/>
            <w:r w:rsidRPr="004B43CD">
              <w:rPr>
                <w:rFonts w:eastAsia="Times New Roman"/>
                <w:kern w:val="0"/>
                <w:sz w:val="20"/>
                <w:szCs w:val="20"/>
                <w:lang w:eastAsia="ru-RU"/>
              </w:rPr>
              <w:t xml:space="preserve"> С.И.</w:t>
            </w:r>
          </w:p>
        </w:tc>
        <w:tc>
          <w:tcPr>
            <w:tcW w:w="2712" w:type="dxa"/>
            <w:vAlign w:val="center"/>
          </w:tcPr>
          <w:p w14:paraId="14ED545C" w14:textId="77777777" w:rsidR="004B43CD" w:rsidRPr="004B43CD" w:rsidRDefault="004B43CD" w:rsidP="004B43CD">
            <w:pPr>
              <w:spacing w:after="0" w:line="233" w:lineRule="auto"/>
              <w:jc w:val="center"/>
              <w:rPr>
                <w:rFonts w:eastAsia="Times New Roman"/>
                <w:kern w:val="0"/>
                <w:sz w:val="20"/>
                <w:szCs w:val="20"/>
                <w:lang w:eastAsia="ru-RU"/>
              </w:rPr>
            </w:pPr>
            <w:r w:rsidRPr="004B43CD">
              <w:rPr>
                <w:kern w:val="0"/>
                <w:sz w:val="20"/>
                <w:szCs w:val="20"/>
              </w:rPr>
              <w:t xml:space="preserve">Курская область, Рыльский район, муниципальное образование «Ивановский сельсовет», </w:t>
            </w:r>
            <w:r w:rsidRPr="004B43CD">
              <w:rPr>
                <w:rFonts w:eastAsia="Times New Roman"/>
                <w:color w:val="000000"/>
                <w:kern w:val="0"/>
                <w:sz w:val="20"/>
                <w:szCs w:val="20"/>
                <w:lang w:eastAsia="ru-RU"/>
              </w:rPr>
              <w:t>с. Ивановское, ул. Ананьева, д.1 в</w:t>
            </w:r>
          </w:p>
        </w:tc>
        <w:tc>
          <w:tcPr>
            <w:tcW w:w="1417" w:type="dxa"/>
            <w:vAlign w:val="center"/>
          </w:tcPr>
          <w:p w14:paraId="6FCA11FB"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32</w:t>
            </w:r>
          </w:p>
        </w:tc>
        <w:tc>
          <w:tcPr>
            <w:tcW w:w="1559" w:type="dxa"/>
            <w:vAlign w:val="center"/>
          </w:tcPr>
          <w:p w14:paraId="3620ABBE"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28</w:t>
            </w:r>
          </w:p>
        </w:tc>
      </w:tr>
      <w:tr w:rsidR="004B43CD" w:rsidRPr="004B43CD" w14:paraId="7FB38F48" w14:textId="77777777" w:rsidTr="005D696B">
        <w:trPr>
          <w:trHeight w:val="20"/>
          <w:jc w:val="center"/>
        </w:trPr>
        <w:tc>
          <w:tcPr>
            <w:tcW w:w="559" w:type="dxa"/>
            <w:vAlign w:val="center"/>
          </w:tcPr>
          <w:p w14:paraId="4B621E10" w14:textId="77777777" w:rsidR="004B43CD" w:rsidRPr="004B43CD" w:rsidRDefault="004B43CD" w:rsidP="004B43CD">
            <w:pPr>
              <w:spacing w:after="0" w:line="235"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18</w:t>
            </w:r>
          </w:p>
        </w:tc>
        <w:tc>
          <w:tcPr>
            <w:tcW w:w="2820" w:type="dxa"/>
            <w:vAlign w:val="center"/>
          </w:tcPr>
          <w:p w14:paraId="0E283863" w14:textId="77777777" w:rsidR="004B43CD" w:rsidRPr="004B43CD" w:rsidRDefault="004B43CD" w:rsidP="004B43CD">
            <w:pPr>
              <w:spacing w:after="0" w:line="235" w:lineRule="auto"/>
              <w:ind w:firstLine="7"/>
              <w:jc w:val="center"/>
              <w:rPr>
                <w:rFonts w:eastAsia="Times New Roman"/>
                <w:kern w:val="0"/>
                <w:sz w:val="20"/>
                <w:szCs w:val="20"/>
                <w:lang w:eastAsia="ru-RU"/>
              </w:rPr>
            </w:pPr>
            <w:r w:rsidRPr="004B43CD">
              <w:rPr>
                <w:rFonts w:eastAsia="Times New Roman"/>
                <w:kern w:val="0"/>
                <w:sz w:val="20"/>
                <w:szCs w:val="20"/>
                <w:lang w:eastAsia="ru-RU"/>
              </w:rPr>
              <w:t>ИП Мозговой Р.В.</w:t>
            </w:r>
          </w:p>
        </w:tc>
        <w:tc>
          <w:tcPr>
            <w:tcW w:w="2712" w:type="dxa"/>
            <w:vAlign w:val="center"/>
          </w:tcPr>
          <w:p w14:paraId="3807E902" w14:textId="77777777" w:rsidR="004B43CD" w:rsidRPr="004B43CD" w:rsidRDefault="004B43CD" w:rsidP="004B43CD">
            <w:pPr>
              <w:spacing w:after="0" w:line="235"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xml:space="preserve"> п. Марьино, ул. Сироткина, д.3 б</w:t>
            </w:r>
          </w:p>
        </w:tc>
        <w:tc>
          <w:tcPr>
            <w:tcW w:w="1417" w:type="dxa"/>
            <w:vAlign w:val="center"/>
          </w:tcPr>
          <w:p w14:paraId="2282D0AA"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48</w:t>
            </w:r>
          </w:p>
        </w:tc>
        <w:tc>
          <w:tcPr>
            <w:tcW w:w="1559" w:type="dxa"/>
            <w:vAlign w:val="center"/>
          </w:tcPr>
          <w:p w14:paraId="0F8BC28F" w14:textId="77777777" w:rsidR="004B43CD" w:rsidRPr="004B43CD" w:rsidRDefault="004B43CD" w:rsidP="004B43CD">
            <w:pPr>
              <w:spacing w:after="0" w:line="235" w:lineRule="auto"/>
              <w:jc w:val="center"/>
              <w:rPr>
                <w:rFonts w:eastAsia="Times New Roman"/>
                <w:kern w:val="0"/>
                <w:sz w:val="20"/>
                <w:szCs w:val="20"/>
                <w:lang w:eastAsia="ru-RU"/>
              </w:rPr>
            </w:pPr>
            <w:r w:rsidRPr="004B43CD">
              <w:rPr>
                <w:rFonts w:eastAsia="Times New Roman"/>
                <w:kern w:val="0"/>
                <w:sz w:val="20"/>
                <w:szCs w:val="20"/>
                <w:lang w:eastAsia="ru-RU"/>
              </w:rPr>
              <w:t>35</w:t>
            </w:r>
          </w:p>
        </w:tc>
      </w:tr>
      <w:tr w:rsidR="004B43CD" w:rsidRPr="004B43CD" w14:paraId="4E97A52A" w14:textId="77777777" w:rsidTr="005D696B">
        <w:trPr>
          <w:trHeight w:val="20"/>
          <w:jc w:val="center"/>
        </w:trPr>
        <w:tc>
          <w:tcPr>
            <w:tcW w:w="559" w:type="dxa"/>
            <w:vAlign w:val="center"/>
          </w:tcPr>
          <w:p w14:paraId="268CCB39" w14:textId="77777777" w:rsidR="004B43CD" w:rsidRPr="004B43CD" w:rsidRDefault="004B43CD" w:rsidP="004C7EC3">
            <w:pPr>
              <w:spacing w:after="0" w:line="240" w:lineRule="auto"/>
              <w:ind w:right="-335" w:hanging="357"/>
              <w:jc w:val="center"/>
              <w:rPr>
                <w:rFonts w:eastAsia="Times New Roman"/>
                <w:kern w:val="0"/>
                <w:sz w:val="20"/>
                <w:szCs w:val="20"/>
                <w:lang w:eastAsia="ru-RU"/>
              </w:rPr>
            </w:pPr>
            <w:r w:rsidRPr="004B43CD">
              <w:rPr>
                <w:rFonts w:eastAsia="Times New Roman"/>
                <w:kern w:val="0"/>
                <w:sz w:val="20"/>
                <w:szCs w:val="20"/>
                <w:lang w:eastAsia="ru-RU"/>
              </w:rPr>
              <w:t>19</w:t>
            </w:r>
          </w:p>
        </w:tc>
        <w:tc>
          <w:tcPr>
            <w:tcW w:w="2820" w:type="dxa"/>
            <w:vAlign w:val="center"/>
          </w:tcPr>
          <w:p w14:paraId="025D0C2C" w14:textId="77777777" w:rsidR="004B43CD" w:rsidRPr="004B43CD" w:rsidRDefault="004B43CD" w:rsidP="004C7EC3">
            <w:pPr>
              <w:spacing w:after="0" w:line="240" w:lineRule="auto"/>
              <w:ind w:firstLine="7"/>
              <w:jc w:val="center"/>
              <w:rPr>
                <w:rFonts w:eastAsia="Times New Roman"/>
                <w:kern w:val="0"/>
                <w:sz w:val="20"/>
                <w:szCs w:val="20"/>
                <w:lang w:eastAsia="ru-RU"/>
              </w:rPr>
            </w:pPr>
            <w:r w:rsidRPr="004B43CD">
              <w:rPr>
                <w:rFonts w:eastAsia="Times New Roman"/>
                <w:kern w:val="0"/>
                <w:sz w:val="20"/>
                <w:szCs w:val="20"/>
                <w:lang w:eastAsia="ru-RU"/>
              </w:rPr>
              <w:t>ИП Макаренко А.А.</w:t>
            </w:r>
          </w:p>
        </w:tc>
        <w:tc>
          <w:tcPr>
            <w:tcW w:w="2712" w:type="dxa"/>
            <w:vAlign w:val="center"/>
          </w:tcPr>
          <w:p w14:paraId="46A8ABE1" w14:textId="77777777" w:rsidR="004B43CD" w:rsidRPr="004B43CD" w:rsidRDefault="004B43CD" w:rsidP="004C7EC3">
            <w:pPr>
              <w:spacing w:after="0" w:line="240" w:lineRule="auto"/>
              <w:jc w:val="center"/>
              <w:rPr>
                <w:rFonts w:eastAsia="Times New Roman"/>
                <w:kern w:val="0"/>
                <w:sz w:val="20"/>
                <w:szCs w:val="20"/>
                <w:lang w:eastAsia="ru-RU"/>
              </w:rPr>
            </w:pPr>
            <w:r w:rsidRPr="004B43CD">
              <w:rPr>
                <w:kern w:val="0"/>
                <w:sz w:val="20"/>
                <w:szCs w:val="20"/>
              </w:rPr>
              <w:t>Курская область, Рыльский район, муниципальное образование «Ивановский сельсовет»</w:t>
            </w:r>
            <w:r w:rsidRPr="004B43CD">
              <w:rPr>
                <w:rFonts w:eastAsia="Times New Roman"/>
                <w:color w:val="000000"/>
                <w:kern w:val="0"/>
                <w:sz w:val="20"/>
                <w:szCs w:val="20"/>
                <w:lang w:eastAsia="ru-RU"/>
              </w:rPr>
              <w:t>, с. Ивановское, ул. Ананьева, д.1 в</w:t>
            </w:r>
          </w:p>
        </w:tc>
        <w:tc>
          <w:tcPr>
            <w:tcW w:w="1417" w:type="dxa"/>
            <w:vAlign w:val="center"/>
          </w:tcPr>
          <w:p w14:paraId="4FD6C3E9" w14:textId="77777777" w:rsidR="004B43CD" w:rsidRPr="004B43CD" w:rsidRDefault="004B43CD" w:rsidP="004C7EC3">
            <w:pPr>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32</w:t>
            </w:r>
          </w:p>
        </w:tc>
        <w:tc>
          <w:tcPr>
            <w:tcW w:w="1559" w:type="dxa"/>
            <w:vAlign w:val="center"/>
          </w:tcPr>
          <w:p w14:paraId="7D26A512" w14:textId="77777777" w:rsidR="004B43CD" w:rsidRPr="004B43CD" w:rsidRDefault="004B43CD" w:rsidP="004C7EC3">
            <w:pPr>
              <w:spacing w:after="0" w:line="240" w:lineRule="auto"/>
              <w:jc w:val="center"/>
              <w:rPr>
                <w:rFonts w:eastAsia="Times New Roman"/>
                <w:kern w:val="0"/>
                <w:sz w:val="20"/>
                <w:szCs w:val="20"/>
                <w:lang w:eastAsia="ru-RU"/>
              </w:rPr>
            </w:pPr>
            <w:r w:rsidRPr="004B43CD">
              <w:rPr>
                <w:rFonts w:eastAsia="Times New Roman"/>
                <w:kern w:val="0"/>
                <w:sz w:val="20"/>
                <w:szCs w:val="20"/>
                <w:lang w:eastAsia="ru-RU"/>
              </w:rPr>
              <w:t>28</w:t>
            </w:r>
          </w:p>
        </w:tc>
      </w:tr>
    </w:tbl>
    <w:p w14:paraId="2AA81F64" w14:textId="77777777" w:rsidR="004B43CD" w:rsidRPr="004B43CD" w:rsidRDefault="004B43CD" w:rsidP="004C7EC3">
      <w:pPr>
        <w:widowControl w:val="0"/>
        <w:spacing w:after="0" w:line="360" w:lineRule="auto"/>
        <w:ind w:firstLine="709"/>
        <w:jc w:val="both"/>
      </w:pPr>
    </w:p>
    <w:p w14:paraId="0EC8FEB9" w14:textId="77777777" w:rsidR="004B43CD" w:rsidRPr="004B43CD" w:rsidRDefault="004B43CD" w:rsidP="004C7EC3">
      <w:pPr>
        <w:widowControl w:val="0"/>
        <w:spacing w:after="0" w:line="360" w:lineRule="auto"/>
        <w:ind w:firstLine="709"/>
        <w:jc w:val="both"/>
      </w:pPr>
      <w:r w:rsidRPr="004B43CD">
        <w:t>Сфера представлена предприятиями розничной торговли. Бытовое обслуживание населения отсутствует. Общая площадь объектов торговли составляет 2639,1 м</w:t>
      </w:r>
      <w:r w:rsidRPr="004B43CD">
        <w:rPr>
          <w:vertAlign w:val="superscript"/>
        </w:rPr>
        <w:t>2</w:t>
      </w:r>
      <w:r w:rsidRPr="004B43CD">
        <w:t xml:space="preserve">. </w:t>
      </w:r>
    </w:p>
    <w:p w14:paraId="4FE0A5F2" w14:textId="77777777" w:rsidR="004B43CD" w:rsidRPr="004B43CD" w:rsidRDefault="004B43CD" w:rsidP="004C7EC3">
      <w:pPr>
        <w:widowControl w:val="0"/>
        <w:spacing w:after="0" w:line="360" w:lineRule="auto"/>
        <w:ind w:firstLine="709"/>
        <w:jc w:val="both"/>
      </w:pPr>
      <w:r w:rsidRPr="004B43CD">
        <w:t xml:space="preserve">Сфера торговли представлена торговлей продовольственными, промышленными и строительными товарами, торговлей лекарственными препаратами. </w:t>
      </w:r>
    </w:p>
    <w:p w14:paraId="784B0B3A" w14:textId="77777777" w:rsidR="004B43CD" w:rsidRPr="004B43CD" w:rsidRDefault="004B43CD" w:rsidP="004C7EC3">
      <w:pPr>
        <w:widowControl w:val="0"/>
        <w:spacing w:after="0" w:line="360" w:lineRule="auto"/>
        <w:ind w:firstLine="709"/>
        <w:contextualSpacing/>
        <w:jc w:val="both"/>
        <w:rPr>
          <w:b/>
          <w:bCs/>
        </w:rPr>
      </w:pPr>
      <w:r w:rsidRPr="004B43CD">
        <w:rPr>
          <w:b/>
          <w:bCs/>
        </w:rPr>
        <w:t>Административно-деловые учреждения</w:t>
      </w:r>
    </w:p>
    <w:p w14:paraId="71FAB9DC" w14:textId="77777777" w:rsidR="004B43CD" w:rsidRPr="004B43CD" w:rsidRDefault="004B43CD" w:rsidP="004C7EC3">
      <w:pPr>
        <w:widowControl w:val="0"/>
        <w:spacing w:after="0" w:line="360" w:lineRule="auto"/>
        <w:ind w:firstLine="709"/>
        <w:contextualSpacing/>
        <w:jc w:val="both"/>
        <w:rPr>
          <w:bCs/>
        </w:rPr>
      </w:pPr>
      <w:r w:rsidRPr="004B43CD">
        <w:rPr>
          <w:bCs/>
        </w:rPr>
        <w:t xml:space="preserve">На территории муниципального образования «Ивановский сельсовет» Рыльского района Курской области расположены следующие административно-деловые и </w:t>
      </w:r>
      <w:r w:rsidRPr="004B43CD">
        <w:rPr>
          <w:bCs/>
        </w:rPr>
        <w:lastRenderedPageBreak/>
        <w:t>коммунальные учреждения:</w:t>
      </w:r>
    </w:p>
    <w:p w14:paraId="3AB92EA0" w14:textId="77777777" w:rsidR="004B43CD" w:rsidRPr="004B43CD" w:rsidRDefault="004B43CD" w:rsidP="004C7EC3">
      <w:pPr>
        <w:widowControl w:val="0"/>
        <w:spacing w:after="0" w:line="360" w:lineRule="auto"/>
        <w:ind w:firstLine="709"/>
        <w:contextualSpacing/>
        <w:jc w:val="both"/>
        <w:rPr>
          <w:bCs/>
        </w:rPr>
      </w:pPr>
      <w:r w:rsidRPr="004B43CD">
        <w:rPr>
          <w:bCs/>
        </w:rPr>
        <w:t>Администрация Ивановского сельсовета Рыльского района, орган местного самоуправления Ивановского сельсовета Рыльского района. Адрес местонахождения: Курская область, Рыльский район, Ивановский сельсовет, с. Ивановское, ул. Ананьева, д. 96. Здание Администрации построено в 1914 году, общая площадь помещений 90 м</w:t>
      </w:r>
      <w:r w:rsidRPr="004B43CD">
        <w:rPr>
          <w:bCs/>
          <w:vertAlign w:val="superscript"/>
        </w:rPr>
        <w:t>2</w:t>
      </w:r>
      <w:r w:rsidRPr="004B43CD">
        <w:rPr>
          <w:bCs/>
        </w:rPr>
        <w:t>.;</w:t>
      </w:r>
    </w:p>
    <w:p w14:paraId="6D3E73C8" w14:textId="77777777" w:rsidR="004B43CD" w:rsidRPr="004B43CD" w:rsidRDefault="004B43CD" w:rsidP="004C7EC3">
      <w:pPr>
        <w:widowControl w:val="0"/>
        <w:spacing w:after="0" w:line="360" w:lineRule="auto"/>
        <w:ind w:firstLine="709"/>
        <w:contextualSpacing/>
        <w:jc w:val="both"/>
        <w:rPr>
          <w:bCs/>
        </w:rPr>
      </w:pPr>
      <w:r w:rsidRPr="004B43CD">
        <w:rPr>
          <w:bCs/>
        </w:rPr>
        <w:t>административное здание МАУ «Марьинское ЖКХ» (п. Марьино, ул. Сироткина);</w:t>
      </w:r>
    </w:p>
    <w:p w14:paraId="0FECC0B0" w14:textId="77777777" w:rsidR="004B43CD" w:rsidRPr="004B43CD" w:rsidRDefault="004B43CD" w:rsidP="004C7EC3">
      <w:pPr>
        <w:widowControl w:val="0"/>
        <w:spacing w:after="0" w:line="360" w:lineRule="auto"/>
        <w:ind w:firstLine="709"/>
        <w:contextualSpacing/>
        <w:jc w:val="both"/>
        <w:rPr>
          <w:bCs/>
        </w:rPr>
      </w:pPr>
      <w:r w:rsidRPr="004B43CD">
        <w:rPr>
          <w:bCs/>
        </w:rPr>
        <w:t>ФГБУ «Санаторий «Марьино»: Курская область, Рыльский район, п. Марьино, ул. Центральная, д.1;</w:t>
      </w:r>
    </w:p>
    <w:p w14:paraId="08A8CB53" w14:textId="77777777" w:rsidR="004B43CD" w:rsidRPr="004B43CD" w:rsidRDefault="004B43CD" w:rsidP="004C7EC3">
      <w:pPr>
        <w:widowControl w:val="0"/>
        <w:spacing w:after="0" w:line="360" w:lineRule="auto"/>
        <w:ind w:firstLine="709"/>
        <w:contextualSpacing/>
        <w:jc w:val="both"/>
        <w:rPr>
          <w:bCs/>
        </w:rPr>
      </w:pPr>
      <w:r w:rsidRPr="004B43CD">
        <w:rPr>
          <w:bCs/>
        </w:rPr>
        <w:t xml:space="preserve">два почтовых отделения ФГУП «Почта России» в п. Марьино и с. Ивановском; </w:t>
      </w:r>
    </w:p>
    <w:p w14:paraId="4E8CE925" w14:textId="77777777" w:rsidR="004B43CD" w:rsidRPr="004B43CD" w:rsidRDefault="004B43CD" w:rsidP="004C7EC3">
      <w:pPr>
        <w:widowControl w:val="0"/>
        <w:spacing w:after="0" w:line="360" w:lineRule="auto"/>
        <w:ind w:firstLine="709"/>
        <w:contextualSpacing/>
        <w:jc w:val="both"/>
        <w:rPr>
          <w:bCs/>
        </w:rPr>
      </w:pPr>
      <w:r w:rsidRPr="004B43CD">
        <w:rPr>
          <w:bCs/>
        </w:rPr>
        <w:t>два внутренних подразделения ПАО «Сбербанк России» в п. Марьино и с. Ивановском;</w:t>
      </w:r>
    </w:p>
    <w:p w14:paraId="0ED920E9" w14:textId="77777777" w:rsidR="004B43CD" w:rsidRPr="004B43CD" w:rsidRDefault="004B43CD" w:rsidP="004C7EC3">
      <w:pPr>
        <w:widowControl w:val="0"/>
        <w:spacing w:after="0" w:line="360" w:lineRule="auto"/>
        <w:ind w:firstLine="709"/>
        <w:contextualSpacing/>
        <w:jc w:val="both"/>
        <w:rPr>
          <w:b/>
        </w:rPr>
      </w:pPr>
      <w:r w:rsidRPr="004B43CD">
        <w:rPr>
          <w:bCs/>
        </w:rPr>
        <w:t>пункт полиции: п. Марьино, ул. Сироткина.</w:t>
      </w:r>
    </w:p>
    <w:p w14:paraId="3AD056C6" w14:textId="77777777" w:rsidR="004B43CD" w:rsidRPr="004B43CD" w:rsidRDefault="004B43CD" w:rsidP="004C7EC3">
      <w:pPr>
        <w:widowControl w:val="0"/>
        <w:spacing w:after="0" w:line="360" w:lineRule="auto"/>
        <w:ind w:firstLine="709"/>
        <w:contextualSpacing/>
        <w:jc w:val="both"/>
        <w:rPr>
          <w:b/>
        </w:rPr>
      </w:pPr>
      <w:r w:rsidRPr="004B43CD">
        <w:rPr>
          <w:b/>
        </w:rPr>
        <w:t>Проектные предложения</w:t>
      </w:r>
    </w:p>
    <w:p w14:paraId="659DB262" w14:textId="77777777" w:rsidR="004B43CD" w:rsidRPr="004B43CD" w:rsidRDefault="004B43CD" w:rsidP="004C7EC3">
      <w:pPr>
        <w:widowControl w:val="0"/>
        <w:spacing w:after="0" w:line="360" w:lineRule="auto"/>
        <w:ind w:firstLine="709"/>
        <w:jc w:val="both"/>
      </w:pPr>
      <w:r w:rsidRPr="004B43CD">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муниципального образования «Ивановский сельсовет» Рыльского района Курской области – обеспечение комфортности проживания.</w:t>
      </w:r>
    </w:p>
    <w:p w14:paraId="6DD14C3D" w14:textId="77777777" w:rsidR="004B43CD" w:rsidRDefault="004B43CD" w:rsidP="004C7EC3">
      <w:pPr>
        <w:widowControl w:val="0"/>
        <w:spacing w:after="0" w:line="360" w:lineRule="auto"/>
        <w:ind w:firstLine="709"/>
        <w:jc w:val="both"/>
        <w:rPr>
          <w:kern w:val="0"/>
          <w:lang w:val="x-none" w:eastAsia="x-none"/>
        </w:rPr>
      </w:pPr>
      <w:r w:rsidRPr="004B43CD">
        <w:rPr>
          <w:kern w:val="0"/>
          <w:lang w:val="x-none" w:eastAsia="x-none"/>
        </w:rPr>
        <w:t xml:space="preserve">В связи с этим </w:t>
      </w:r>
      <w:r w:rsidRPr="004B43CD">
        <w:rPr>
          <w:kern w:val="0"/>
          <w:lang w:eastAsia="x-none"/>
        </w:rPr>
        <w:t>Г</w:t>
      </w:r>
      <w:proofErr w:type="spellStart"/>
      <w:r w:rsidRPr="004B43CD">
        <w:rPr>
          <w:kern w:val="0"/>
          <w:lang w:val="x-none" w:eastAsia="x-none"/>
        </w:rPr>
        <w:t>енеральным</w:t>
      </w:r>
      <w:proofErr w:type="spellEnd"/>
      <w:r w:rsidRPr="004B43CD">
        <w:rPr>
          <w:kern w:val="0"/>
          <w:lang w:val="x-none" w:eastAsia="x-none"/>
        </w:rPr>
        <w:t xml:space="preserve">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 и нормативных рекомендациях региональных нормативов градостроительного проектирования Курской области</w:t>
      </w:r>
      <w:r w:rsidRPr="004B43CD">
        <w:rPr>
          <w:kern w:val="0"/>
          <w:lang w:eastAsia="x-none"/>
        </w:rPr>
        <w:t>, утвержденных постановлением Администрации Курской области от 28.04.2021 № 442-па</w:t>
      </w:r>
      <w:r w:rsidRPr="004B43CD">
        <w:rPr>
          <w:kern w:val="0"/>
          <w:lang w:val="x-none" w:eastAsia="x-none"/>
        </w:rPr>
        <w:t>.</w:t>
      </w:r>
    </w:p>
    <w:p w14:paraId="2968B52D" w14:textId="77777777" w:rsidR="00B5706E" w:rsidRPr="00B5706E" w:rsidRDefault="00B5706E" w:rsidP="00B5706E">
      <w:pPr>
        <w:widowControl w:val="0"/>
        <w:spacing w:after="0" w:line="360" w:lineRule="auto"/>
        <w:ind w:firstLine="709"/>
        <w:jc w:val="both"/>
        <w:rPr>
          <w:kern w:val="0"/>
          <w:lang w:val="x-none" w:eastAsia="x-none"/>
        </w:rPr>
      </w:pPr>
    </w:p>
    <w:p w14:paraId="734533C7" w14:textId="77777777" w:rsidR="00B5706E" w:rsidRPr="00B5706E" w:rsidRDefault="00B5706E" w:rsidP="00B5706E">
      <w:pPr>
        <w:widowControl w:val="0"/>
        <w:suppressAutoHyphens/>
        <w:spacing w:after="0" w:line="360" w:lineRule="auto"/>
        <w:ind w:firstLine="709"/>
        <w:jc w:val="both"/>
        <w:rPr>
          <w:b/>
          <w:bCs/>
          <w:highlight w:val="green"/>
          <w:lang w:eastAsia="ar-SA"/>
        </w:rPr>
      </w:pPr>
      <w:r w:rsidRPr="00B5706E">
        <w:rPr>
          <w:b/>
          <w:bCs/>
          <w:highlight w:val="green"/>
          <w:lang w:eastAsia="ar-SA"/>
        </w:rPr>
        <w:t>Образовательные организации</w:t>
      </w:r>
    </w:p>
    <w:p w14:paraId="76DC713A" w14:textId="77777777" w:rsidR="00B5706E" w:rsidRPr="00B5706E" w:rsidRDefault="00B5706E" w:rsidP="00B5706E">
      <w:pPr>
        <w:widowControl w:val="0"/>
        <w:suppressAutoHyphens/>
        <w:spacing w:after="0" w:line="360" w:lineRule="auto"/>
        <w:ind w:firstLine="709"/>
        <w:jc w:val="both"/>
        <w:rPr>
          <w:kern w:val="0"/>
          <w:highlight w:val="green"/>
        </w:rPr>
      </w:pPr>
      <w:r w:rsidRPr="00B5706E">
        <w:rPr>
          <w:kern w:val="0"/>
          <w:highlight w:val="green"/>
        </w:rPr>
        <w:t>На территории муниципального образования «Ивановский сельсовет» Рыльского района Курской области по состоянию на 01.01.2024 находятся 3 дошкольные образовательных организации и 4 общеобразовательные организации.</w:t>
      </w:r>
    </w:p>
    <w:p w14:paraId="01F0B74F" w14:textId="77777777" w:rsidR="00B5706E" w:rsidRPr="00B5706E" w:rsidRDefault="00B5706E" w:rsidP="00B5706E">
      <w:pPr>
        <w:widowControl w:val="0"/>
        <w:suppressAutoHyphens/>
        <w:spacing w:after="0" w:line="360" w:lineRule="auto"/>
        <w:ind w:firstLine="709"/>
        <w:jc w:val="both"/>
        <w:rPr>
          <w:kern w:val="0"/>
          <w:highlight w:val="green"/>
        </w:rPr>
      </w:pPr>
      <w:r w:rsidRPr="00B5706E">
        <w:rPr>
          <w:kern w:val="0"/>
          <w:highlight w:val="green"/>
        </w:rPr>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«Ивановский сельсовет» Рыльского района Курской области должно быть обеспечено дошкольными образовательными организациями на 124 места и общеобразовательными организациями на 212 мест.</w:t>
      </w:r>
    </w:p>
    <w:p w14:paraId="30EAAE0A" w14:textId="7D3F1C2F" w:rsidR="00B5706E" w:rsidRPr="00B5706E" w:rsidRDefault="00B5706E" w:rsidP="00B5706E">
      <w:pPr>
        <w:widowControl w:val="0"/>
        <w:spacing w:after="0" w:line="360" w:lineRule="auto"/>
        <w:ind w:firstLine="709"/>
        <w:jc w:val="both"/>
        <w:rPr>
          <w:kern w:val="0"/>
          <w:lang w:val="x-none" w:eastAsia="x-none"/>
        </w:rPr>
      </w:pPr>
      <w:r w:rsidRPr="00B5706E">
        <w:rPr>
          <w:kern w:val="0"/>
          <w:highlight w:val="green"/>
        </w:rPr>
        <w:t>Таким образом, муниципальное образование «</w:t>
      </w:r>
      <w:r w:rsidR="00C73B95" w:rsidRPr="00C73B95">
        <w:rPr>
          <w:kern w:val="0"/>
          <w:highlight w:val="green"/>
        </w:rPr>
        <w:t>Ивановский сельсовет» Рыльского</w:t>
      </w:r>
      <w:r w:rsidRPr="00C73B95">
        <w:rPr>
          <w:kern w:val="0"/>
          <w:highlight w:val="green"/>
        </w:rPr>
        <w:t xml:space="preserve"> </w:t>
      </w:r>
      <w:r w:rsidRPr="00B5706E">
        <w:rPr>
          <w:kern w:val="0"/>
          <w:highlight w:val="green"/>
        </w:rPr>
        <w:t>района Курской области обеспечено дошкольными образовательными организациями и общеобразовательными организациями в полном объеме.</w:t>
      </w:r>
    </w:p>
    <w:p w14:paraId="306B9E04" w14:textId="58BF60C8" w:rsidR="00B5706E" w:rsidRDefault="00B5706E" w:rsidP="00B5706E">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lastRenderedPageBreak/>
        <w:t>(</w:t>
      </w:r>
      <w:r>
        <w:rPr>
          <w:i/>
          <w:iCs/>
          <w:noProof/>
          <w:kern w:val="0"/>
          <w:sz w:val="22"/>
          <w:szCs w:val="22"/>
          <w:lang w:eastAsia="ru-RU"/>
        </w:rPr>
        <w:t>подраздел «</w:t>
      </w:r>
      <w:r w:rsidR="00C73B95" w:rsidRPr="00C73B95">
        <w:rPr>
          <w:i/>
          <w:iCs/>
          <w:noProof/>
          <w:kern w:val="0"/>
          <w:sz w:val="22"/>
          <w:szCs w:val="22"/>
          <w:lang w:eastAsia="ru-RU"/>
        </w:rPr>
        <w:t>Образовательные организации</w:t>
      </w:r>
      <w:r>
        <w:rPr>
          <w:i/>
          <w:iCs/>
          <w:noProof/>
          <w:kern w:val="0"/>
          <w:sz w:val="22"/>
          <w:szCs w:val="22"/>
          <w:lang w:eastAsia="ru-RU"/>
        </w:rPr>
        <w:t xml:space="preserve">» </w:t>
      </w:r>
      <w:r w:rsidR="00C73B95">
        <w:rPr>
          <w:i/>
          <w:iCs/>
          <w:noProof/>
          <w:kern w:val="0"/>
          <w:sz w:val="22"/>
          <w:szCs w:val="22"/>
          <w:lang w:eastAsia="ru-RU"/>
        </w:rPr>
        <w:t>добавлен</w:t>
      </w:r>
      <w:r w:rsidRPr="00F57F47">
        <w:rPr>
          <w:i/>
          <w:iCs/>
          <w:noProof/>
          <w:kern w:val="0"/>
          <w:sz w:val="22"/>
          <w:szCs w:val="22"/>
          <w:lang w:eastAsia="ru-RU"/>
        </w:rPr>
        <w:t xml:space="preserve"> в реакции решения комитета архитектуры и градостроительства Курской области от «___» августа 2024 года № 01-12/_____)</w:t>
      </w:r>
    </w:p>
    <w:p w14:paraId="0C04D4FD" w14:textId="77777777" w:rsidR="00B5706E" w:rsidRPr="004B43CD" w:rsidRDefault="00B5706E" w:rsidP="004C7EC3">
      <w:pPr>
        <w:widowControl w:val="0"/>
        <w:spacing w:after="0" w:line="360" w:lineRule="auto"/>
        <w:ind w:firstLine="709"/>
        <w:jc w:val="both"/>
        <w:rPr>
          <w:kern w:val="0"/>
          <w:lang w:eastAsia="x-none"/>
        </w:rPr>
      </w:pPr>
    </w:p>
    <w:p w14:paraId="1166BCEB" w14:textId="77777777" w:rsidR="004B43CD" w:rsidRPr="004B43CD" w:rsidRDefault="004B43CD" w:rsidP="004C7EC3">
      <w:pPr>
        <w:widowControl w:val="0"/>
        <w:spacing w:after="0" w:line="360" w:lineRule="auto"/>
        <w:ind w:firstLine="709"/>
        <w:jc w:val="both"/>
        <w:rPr>
          <w:b/>
        </w:rPr>
      </w:pPr>
      <w:r w:rsidRPr="004B43CD">
        <w:rPr>
          <w:b/>
        </w:rPr>
        <w:t>Учреждения здравоохранения</w:t>
      </w:r>
    </w:p>
    <w:p w14:paraId="2D6A477B" w14:textId="5333DD31" w:rsidR="004B43CD" w:rsidRPr="004B43CD" w:rsidRDefault="004C7EC3" w:rsidP="004C7EC3">
      <w:pPr>
        <w:widowControl w:val="0"/>
        <w:spacing w:after="0" w:line="360" w:lineRule="auto"/>
        <w:ind w:firstLine="709"/>
        <w:jc w:val="both"/>
        <w:rPr>
          <w:bCs/>
        </w:rPr>
      </w:pPr>
      <w:r w:rsidRPr="004B43CD">
        <w:t>Согласно произведенным расчетам,</w:t>
      </w:r>
      <w:r w:rsidR="004B43CD" w:rsidRPr="004B43CD">
        <w:t xml:space="preserve"> муниципальное образование «Ивановский сельсовет» Рыльского района Курской области полностью обеспечено учреждениями здравоохранения ввиду близости к районному центру. </w:t>
      </w:r>
      <w:r w:rsidR="004B43CD" w:rsidRPr="004B43CD">
        <w:rPr>
          <w:bCs/>
        </w:rPr>
        <w:t>Дополнительную медицинскую помощь население получает в районном центре – г. Рыльск Курской области.</w:t>
      </w:r>
    </w:p>
    <w:p w14:paraId="614517CB" w14:textId="7048F07D" w:rsidR="004B43CD" w:rsidRPr="004B43CD" w:rsidRDefault="004B43CD" w:rsidP="004C7EC3">
      <w:pPr>
        <w:widowControl w:val="0"/>
        <w:spacing w:after="0" w:line="360" w:lineRule="auto"/>
        <w:ind w:firstLine="709"/>
        <w:jc w:val="both"/>
        <w:rPr>
          <w:b/>
        </w:rPr>
      </w:pPr>
      <w:r w:rsidRPr="004B43CD">
        <w:rPr>
          <w:b/>
        </w:rPr>
        <w:t>Генеральным планом на первую очередь строительства (до 2016 г.) предлагается:</w:t>
      </w:r>
    </w:p>
    <w:p w14:paraId="32AEA5FB" w14:textId="77777777" w:rsidR="004B43CD" w:rsidRPr="004B43CD" w:rsidRDefault="004B43CD" w:rsidP="004C7EC3">
      <w:pPr>
        <w:widowControl w:val="0"/>
        <w:tabs>
          <w:tab w:val="left" w:pos="1134"/>
        </w:tabs>
        <w:spacing w:after="0" w:line="360" w:lineRule="auto"/>
        <w:ind w:firstLine="709"/>
        <w:jc w:val="both"/>
      </w:pPr>
      <w:r w:rsidRPr="004B43CD">
        <w:t>организация отделения социально-медицинского обслуживания на дому для граждан пенсионного возраста и инвалидов.</w:t>
      </w:r>
    </w:p>
    <w:p w14:paraId="712262DA" w14:textId="77777777" w:rsidR="004B43CD" w:rsidRPr="004B43CD" w:rsidRDefault="004B43CD" w:rsidP="004C7EC3">
      <w:pPr>
        <w:widowControl w:val="0"/>
        <w:spacing w:after="0" w:line="360" w:lineRule="auto"/>
        <w:ind w:firstLine="709"/>
        <w:jc w:val="both"/>
        <w:rPr>
          <w:b/>
        </w:rPr>
      </w:pPr>
      <w:r w:rsidRPr="004B43CD">
        <w:rPr>
          <w:b/>
        </w:rPr>
        <w:t>Генеральным планом на расчетный срок (до 2031 г.) предлагается:</w:t>
      </w:r>
    </w:p>
    <w:p w14:paraId="4F3728C6" w14:textId="77777777" w:rsidR="004B43CD" w:rsidRPr="004B43CD" w:rsidRDefault="004B43CD" w:rsidP="004C7EC3">
      <w:pPr>
        <w:widowControl w:val="0"/>
        <w:tabs>
          <w:tab w:val="left" w:pos="1134"/>
        </w:tabs>
        <w:spacing w:after="0" w:line="360" w:lineRule="auto"/>
        <w:ind w:firstLine="709"/>
        <w:jc w:val="both"/>
      </w:pPr>
      <w:r w:rsidRPr="004B43CD">
        <w:t>строительство Учительского ФАПа областного бюджетного учреждения здравоохранения «Рыльская центральная районная больница» министерства здравоохранения Курской области в п. Учительский.</w:t>
      </w:r>
    </w:p>
    <w:p w14:paraId="12241D35" w14:textId="77777777" w:rsidR="004B43CD" w:rsidRPr="004B43CD" w:rsidRDefault="004B43CD" w:rsidP="004C7EC3">
      <w:pPr>
        <w:widowControl w:val="0"/>
        <w:spacing w:after="0" w:line="360" w:lineRule="auto"/>
        <w:ind w:firstLine="709"/>
        <w:jc w:val="both"/>
        <w:rPr>
          <w:b/>
        </w:rPr>
      </w:pPr>
      <w:r w:rsidRPr="004B43CD">
        <w:rPr>
          <w:b/>
        </w:rPr>
        <w:t>Физкультурно-спортивные сооружения</w:t>
      </w:r>
    </w:p>
    <w:p w14:paraId="0E81359A" w14:textId="77777777" w:rsidR="004B43CD" w:rsidRPr="004B43CD" w:rsidRDefault="004B43CD" w:rsidP="004C7EC3">
      <w:pPr>
        <w:widowControl w:val="0"/>
        <w:spacing w:after="0" w:line="360" w:lineRule="auto"/>
        <w:ind w:firstLine="709"/>
        <w:jc w:val="both"/>
      </w:pPr>
      <w:r w:rsidRPr="004B43CD">
        <w:t>К числу основных проблем развития спорта, которые могут быть решены градостроительными методами, относятся:</w:t>
      </w:r>
    </w:p>
    <w:p w14:paraId="0DF20308" w14:textId="77777777" w:rsidR="004B43CD" w:rsidRPr="004B43CD" w:rsidRDefault="004B43CD" w:rsidP="004C7EC3">
      <w:pPr>
        <w:widowControl w:val="0"/>
        <w:tabs>
          <w:tab w:val="left" w:pos="1134"/>
        </w:tabs>
        <w:spacing w:after="0" w:line="360" w:lineRule="auto"/>
        <w:ind w:firstLine="709"/>
        <w:jc w:val="both"/>
      </w:pPr>
      <w:r w:rsidRPr="004B43CD">
        <w:t>отсутствие системы проведения физкультурно-массовой работы по месту жительства населения;</w:t>
      </w:r>
    </w:p>
    <w:p w14:paraId="186AF238" w14:textId="77777777" w:rsidR="004B43CD" w:rsidRPr="004B43CD" w:rsidRDefault="004B43CD" w:rsidP="004C7EC3">
      <w:pPr>
        <w:widowControl w:val="0"/>
        <w:tabs>
          <w:tab w:val="left" w:pos="1134"/>
        </w:tabs>
        <w:spacing w:after="0" w:line="360" w:lineRule="auto"/>
        <w:ind w:firstLine="709"/>
        <w:jc w:val="both"/>
      </w:pPr>
      <w:r w:rsidRPr="004B43CD">
        <w:t>отсутствие и вследствие этого 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59DB1D8B" w14:textId="023B7FFD" w:rsidR="004B43CD" w:rsidRPr="004B43CD" w:rsidRDefault="004B43CD" w:rsidP="004C7EC3">
      <w:pPr>
        <w:widowControl w:val="0"/>
        <w:spacing w:after="0" w:line="360" w:lineRule="auto"/>
        <w:ind w:firstLine="709"/>
        <w:jc w:val="both"/>
        <w:rPr>
          <w:b/>
        </w:rPr>
      </w:pPr>
      <w:r w:rsidRPr="004B43CD">
        <w:rPr>
          <w:b/>
        </w:rPr>
        <w:t>Генеральным планом на первую очередь строительства (до 2016 г.) предлагается:</w:t>
      </w:r>
    </w:p>
    <w:p w14:paraId="4609371C" w14:textId="77777777" w:rsidR="004B43CD" w:rsidRPr="004B43CD" w:rsidRDefault="004B43CD" w:rsidP="004C7EC3">
      <w:pPr>
        <w:widowControl w:val="0"/>
        <w:tabs>
          <w:tab w:val="left" w:pos="709"/>
        </w:tabs>
        <w:spacing w:after="0" w:line="360" w:lineRule="auto"/>
        <w:ind w:firstLine="709"/>
        <w:jc w:val="both"/>
        <w:rPr>
          <w:rFonts w:eastAsia="Times New Roman"/>
          <w:kern w:val="0"/>
          <w:lang w:eastAsia="ru-RU"/>
        </w:rPr>
      </w:pPr>
      <w:r w:rsidRPr="004B43CD">
        <w:rPr>
          <w:rFonts w:eastAsia="Times New Roman"/>
          <w:kern w:val="0"/>
          <w:lang w:eastAsia="ru-RU"/>
        </w:rPr>
        <w:t>строительство физкультурно-оздоровительного комплекса с универсальным залом в с. Ивановское.</w:t>
      </w:r>
    </w:p>
    <w:p w14:paraId="6A94104D" w14:textId="77777777" w:rsidR="004B43CD" w:rsidRPr="004B43CD" w:rsidRDefault="004B43CD" w:rsidP="004C7EC3">
      <w:pPr>
        <w:widowControl w:val="0"/>
        <w:spacing w:after="0" w:line="360" w:lineRule="auto"/>
        <w:ind w:firstLine="709"/>
        <w:jc w:val="both"/>
        <w:rPr>
          <w:b/>
        </w:rPr>
      </w:pPr>
      <w:r w:rsidRPr="004B43CD">
        <w:rPr>
          <w:b/>
        </w:rPr>
        <w:t>Учреждения культуры</w:t>
      </w:r>
    </w:p>
    <w:p w14:paraId="4D423FBA" w14:textId="77777777" w:rsidR="004B43CD" w:rsidRPr="004B43CD" w:rsidRDefault="004B43CD" w:rsidP="004C7EC3">
      <w:pPr>
        <w:widowControl w:val="0"/>
        <w:spacing w:after="0" w:line="360" w:lineRule="auto"/>
        <w:ind w:firstLine="709"/>
        <w:jc w:val="both"/>
      </w:pPr>
      <w:r w:rsidRPr="004B43CD">
        <w:t>Уровень обеспеченности населения клубными учреждениями соответствует нормативным требованиям.</w:t>
      </w:r>
    </w:p>
    <w:p w14:paraId="01938FAD" w14:textId="3FA9CDCC" w:rsidR="004B43CD" w:rsidRPr="004B43CD" w:rsidRDefault="004B43CD" w:rsidP="004C7EC3">
      <w:pPr>
        <w:widowControl w:val="0"/>
        <w:spacing w:after="0" w:line="360" w:lineRule="auto"/>
        <w:ind w:firstLine="709"/>
        <w:jc w:val="both"/>
        <w:rPr>
          <w:rFonts w:eastAsia="Times New Roman"/>
          <w:b/>
          <w:kern w:val="0"/>
          <w:lang w:eastAsia="ru-RU"/>
        </w:rPr>
      </w:pPr>
      <w:r w:rsidRPr="004B43CD">
        <w:rPr>
          <w:rFonts w:eastAsia="Times New Roman"/>
          <w:b/>
          <w:kern w:val="0"/>
          <w:lang w:eastAsia="ru-RU"/>
        </w:rPr>
        <w:t>Генеральным планом на первую очередь строительства (до 2016 г.) предлагается:</w:t>
      </w:r>
    </w:p>
    <w:p w14:paraId="14FB8FCE" w14:textId="77777777" w:rsidR="004B43CD" w:rsidRPr="004B43CD" w:rsidRDefault="004B43CD" w:rsidP="004C7EC3">
      <w:pPr>
        <w:tabs>
          <w:tab w:val="left" w:pos="993"/>
        </w:tabs>
        <w:spacing w:after="0" w:line="360" w:lineRule="auto"/>
        <w:ind w:firstLine="709"/>
        <w:jc w:val="both"/>
        <w:rPr>
          <w:rFonts w:eastAsia="Times New Roman"/>
          <w:kern w:val="0"/>
          <w:lang w:val="x-none" w:eastAsia="ru-RU"/>
        </w:rPr>
      </w:pPr>
      <w:r w:rsidRPr="004B43CD">
        <w:rPr>
          <w:rFonts w:eastAsia="Times New Roman"/>
          <w:kern w:val="0"/>
          <w:lang w:val="x-none" w:eastAsia="ru-RU"/>
        </w:rPr>
        <w:t xml:space="preserve">проведение ремонта зданий клуба в </w:t>
      </w:r>
      <w:r w:rsidRPr="004B43CD">
        <w:rPr>
          <w:rFonts w:eastAsia="Times New Roman"/>
          <w:kern w:val="0"/>
          <w:lang w:eastAsia="ru-RU"/>
        </w:rPr>
        <w:t>с</w:t>
      </w:r>
      <w:r w:rsidRPr="004B43CD">
        <w:rPr>
          <w:rFonts w:eastAsia="Times New Roman"/>
          <w:kern w:val="0"/>
          <w:lang w:val="x-none" w:eastAsia="ru-RU"/>
        </w:rPr>
        <w:t xml:space="preserve">. </w:t>
      </w:r>
      <w:r w:rsidRPr="004B43CD">
        <w:rPr>
          <w:rFonts w:eastAsia="Times New Roman"/>
          <w:kern w:val="0"/>
          <w:lang w:eastAsia="ru-RU"/>
        </w:rPr>
        <w:t>Ивановское</w:t>
      </w:r>
      <w:r w:rsidRPr="004B43CD">
        <w:rPr>
          <w:rFonts w:eastAsia="Times New Roman"/>
          <w:kern w:val="0"/>
          <w:lang w:val="x-none" w:eastAsia="ru-RU"/>
        </w:rPr>
        <w:t xml:space="preserve">; </w:t>
      </w:r>
    </w:p>
    <w:p w14:paraId="11C88EE8" w14:textId="77777777" w:rsidR="004B43CD" w:rsidRPr="004B43CD" w:rsidRDefault="004B43CD" w:rsidP="004C7EC3">
      <w:pPr>
        <w:tabs>
          <w:tab w:val="left" w:pos="993"/>
        </w:tabs>
        <w:spacing w:after="0" w:line="360" w:lineRule="auto"/>
        <w:ind w:firstLine="709"/>
        <w:jc w:val="both"/>
        <w:rPr>
          <w:rFonts w:eastAsia="Times New Roman"/>
          <w:kern w:val="0"/>
          <w:lang w:val="x-none" w:eastAsia="ru-RU"/>
        </w:rPr>
      </w:pPr>
      <w:r w:rsidRPr="004B43CD">
        <w:rPr>
          <w:rFonts w:eastAsia="Times New Roman"/>
          <w:kern w:val="0"/>
          <w:lang w:val="x-none" w:eastAsia="ru-RU"/>
        </w:rPr>
        <w:t xml:space="preserve">проведение ремонта </w:t>
      </w:r>
      <w:r w:rsidRPr="004B43CD">
        <w:rPr>
          <w:rFonts w:eastAsia="Times New Roman"/>
          <w:kern w:val="0"/>
          <w:lang w:eastAsia="ru-RU"/>
        </w:rPr>
        <w:t>помещений</w:t>
      </w:r>
      <w:r w:rsidRPr="004B43CD">
        <w:rPr>
          <w:rFonts w:eastAsia="Times New Roman"/>
          <w:kern w:val="0"/>
          <w:lang w:val="x-none" w:eastAsia="ru-RU"/>
        </w:rPr>
        <w:t xml:space="preserve"> библиотек в </w:t>
      </w:r>
      <w:r w:rsidRPr="004B43CD">
        <w:rPr>
          <w:rFonts w:eastAsia="Times New Roman"/>
          <w:kern w:val="0"/>
          <w:lang w:eastAsia="ru-RU"/>
        </w:rPr>
        <w:t>с</w:t>
      </w:r>
      <w:r w:rsidRPr="004B43CD">
        <w:rPr>
          <w:rFonts w:eastAsia="Times New Roman"/>
          <w:kern w:val="0"/>
          <w:lang w:val="x-none" w:eastAsia="ru-RU"/>
        </w:rPr>
        <w:t>. Ивановское</w:t>
      </w:r>
      <w:r w:rsidRPr="004B43CD">
        <w:rPr>
          <w:rFonts w:eastAsia="Times New Roman"/>
          <w:kern w:val="0"/>
          <w:lang w:eastAsia="ru-RU"/>
        </w:rPr>
        <w:t xml:space="preserve"> и п. Марьино</w:t>
      </w:r>
      <w:r w:rsidRPr="004B43CD">
        <w:rPr>
          <w:rFonts w:eastAsia="Times New Roman"/>
          <w:kern w:val="0"/>
          <w:lang w:val="x-none" w:eastAsia="ru-RU"/>
        </w:rPr>
        <w:t xml:space="preserve"> с последующем обновлением и расширением книжного фонда.</w:t>
      </w:r>
    </w:p>
    <w:p w14:paraId="561F1AAE" w14:textId="77777777" w:rsidR="004B43CD" w:rsidRPr="004B43CD" w:rsidRDefault="004B43CD" w:rsidP="004C7EC3">
      <w:pPr>
        <w:widowControl w:val="0"/>
        <w:spacing w:after="0" w:line="360" w:lineRule="auto"/>
        <w:ind w:firstLine="709"/>
        <w:jc w:val="both"/>
        <w:rPr>
          <w:rFonts w:eastAsia="Times New Roman"/>
          <w:b/>
          <w:kern w:val="0"/>
          <w:lang w:eastAsia="ru-RU"/>
        </w:rPr>
      </w:pPr>
      <w:r w:rsidRPr="004B43CD">
        <w:rPr>
          <w:rFonts w:eastAsia="Times New Roman"/>
          <w:b/>
          <w:kern w:val="0"/>
          <w:lang w:eastAsia="ru-RU"/>
        </w:rPr>
        <w:lastRenderedPageBreak/>
        <w:t>Генеральным планом на расчетный срок (до 2031 г.) предлагается:</w:t>
      </w:r>
    </w:p>
    <w:p w14:paraId="024F76D8" w14:textId="77777777" w:rsidR="004B43CD" w:rsidRPr="004B43CD" w:rsidRDefault="004B43CD" w:rsidP="004C7EC3">
      <w:pPr>
        <w:widowControl w:val="0"/>
        <w:tabs>
          <w:tab w:val="left" w:pos="709"/>
        </w:tabs>
        <w:spacing w:after="0" w:line="360" w:lineRule="auto"/>
        <w:ind w:firstLine="709"/>
        <w:jc w:val="both"/>
        <w:rPr>
          <w:rFonts w:eastAsia="Times New Roman"/>
          <w:kern w:val="0"/>
          <w:lang w:val="x-none" w:eastAsia="ru-RU"/>
        </w:rPr>
      </w:pPr>
      <w:r w:rsidRPr="004B43CD">
        <w:rPr>
          <w:rFonts w:eastAsia="Times New Roman"/>
          <w:kern w:val="0"/>
          <w:lang w:eastAsia="ru-RU"/>
        </w:rPr>
        <w:t>проведение</w:t>
      </w:r>
      <w:r w:rsidRPr="004B43CD">
        <w:rPr>
          <w:rFonts w:eastAsia="Times New Roman"/>
          <w:kern w:val="0"/>
          <w:lang w:val="x-none" w:eastAsia="ru-RU"/>
        </w:rPr>
        <w:t xml:space="preserve"> реконструкции объектов культуры по мере их обветшания.</w:t>
      </w:r>
    </w:p>
    <w:p w14:paraId="3D8EEE5F" w14:textId="77777777" w:rsidR="004B43CD" w:rsidRPr="004B43CD" w:rsidRDefault="004B43CD" w:rsidP="004C7EC3">
      <w:pPr>
        <w:widowControl w:val="0"/>
        <w:spacing w:after="0" w:line="360" w:lineRule="auto"/>
        <w:ind w:firstLine="709"/>
        <w:jc w:val="both"/>
        <w:rPr>
          <w:b/>
        </w:rPr>
      </w:pPr>
      <w:r w:rsidRPr="004B43CD">
        <w:rPr>
          <w:b/>
        </w:rPr>
        <w:t>Торговля, общественное питание, бытовое обслуживание</w:t>
      </w:r>
    </w:p>
    <w:p w14:paraId="2F5B8B4E" w14:textId="77777777" w:rsidR="004B43CD" w:rsidRPr="004B43CD" w:rsidRDefault="004B43CD" w:rsidP="004C7EC3">
      <w:pPr>
        <w:widowControl w:val="0"/>
        <w:spacing w:after="0" w:line="360" w:lineRule="auto"/>
        <w:ind w:firstLine="709"/>
        <w:jc w:val="both"/>
      </w:pPr>
      <w:r w:rsidRPr="004B43CD">
        <w:t>Сфера торговли развита широко. Что касается сферы общественного питания и бытового обслуживания, то предприятия общественного питания планировать на территории муниципального образования «Ивановский сельсовет» Рыльского района Курской области экономически не целесообразно, так как население проживает в индивидуальных домах с подворьями, и большая часть пищи производится непосредственно на своих участках.</w:t>
      </w:r>
    </w:p>
    <w:p w14:paraId="65FC032E" w14:textId="77777777" w:rsidR="004B43CD" w:rsidRPr="004B43CD" w:rsidRDefault="004B43CD" w:rsidP="004C7EC3">
      <w:pPr>
        <w:widowControl w:val="0"/>
        <w:spacing w:after="0" w:line="360" w:lineRule="auto"/>
        <w:ind w:firstLine="709"/>
        <w:jc w:val="both"/>
        <w:rPr>
          <w:b/>
        </w:rPr>
      </w:pPr>
      <w:r w:rsidRPr="004B43CD">
        <w:rPr>
          <w:b/>
        </w:rPr>
        <w:t xml:space="preserve">Генеральным планом на первую очередь строительства </w:t>
      </w:r>
      <w:r w:rsidRPr="004B43CD">
        <w:rPr>
          <w:b/>
        </w:rPr>
        <w:br/>
        <w:t>(до 2016 г.) предлагается:</w:t>
      </w:r>
    </w:p>
    <w:p w14:paraId="1012DF5E" w14:textId="77777777" w:rsidR="004B43CD" w:rsidRPr="004B43CD" w:rsidRDefault="004B43CD" w:rsidP="004C7EC3">
      <w:pPr>
        <w:widowControl w:val="0"/>
        <w:tabs>
          <w:tab w:val="left" w:pos="1134"/>
        </w:tabs>
        <w:spacing w:after="0" w:line="360" w:lineRule="auto"/>
        <w:ind w:firstLine="709"/>
        <w:jc w:val="both"/>
      </w:pPr>
      <w:r w:rsidRPr="004B43CD">
        <w:t>строительство 1 магазина общей площадью 100 м</w:t>
      </w:r>
      <w:r w:rsidRPr="004B43CD">
        <w:rPr>
          <w:vertAlign w:val="superscript"/>
        </w:rPr>
        <w:t>2</w:t>
      </w:r>
      <w:r w:rsidRPr="004B43CD">
        <w:t>.</w:t>
      </w:r>
    </w:p>
    <w:p w14:paraId="3F0FE2F4" w14:textId="77777777" w:rsidR="004B43CD" w:rsidRPr="004B43CD" w:rsidRDefault="004B43CD" w:rsidP="004C7EC3">
      <w:pPr>
        <w:widowControl w:val="0"/>
        <w:spacing w:after="0" w:line="360" w:lineRule="auto"/>
        <w:ind w:firstLine="709"/>
        <w:jc w:val="both"/>
        <w:rPr>
          <w:b/>
        </w:rPr>
      </w:pPr>
      <w:r w:rsidRPr="004B43CD">
        <w:rPr>
          <w:b/>
        </w:rPr>
        <w:t>Генеральным планом на расчетный срок (до 2031 г.) строительства предлагается:</w:t>
      </w:r>
    </w:p>
    <w:p w14:paraId="5F828142" w14:textId="77777777" w:rsidR="004B43CD" w:rsidRPr="004B43CD" w:rsidRDefault="004B43CD" w:rsidP="004C7EC3">
      <w:pPr>
        <w:widowControl w:val="0"/>
        <w:tabs>
          <w:tab w:val="left" w:pos="1134"/>
        </w:tabs>
        <w:spacing w:after="0" w:line="360" w:lineRule="auto"/>
        <w:ind w:firstLine="709"/>
        <w:jc w:val="both"/>
      </w:pPr>
      <w:r w:rsidRPr="004B43CD">
        <w:t>строительство 4-х магазинов общей площадью 200 м</w:t>
      </w:r>
      <w:r w:rsidRPr="004B43CD">
        <w:rPr>
          <w:vertAlign w:val="superscript"/>
        </w:rPr>
        <w:t>2</w:t>
      </w:r>
      <w:r w:rsidRPr="004B43CD">
        <w:t>;</w:t>
      </w:r>
    </w:p>
    <w:p w14:paraId="449A5D4A" w14:textId="2CA599EB" w:rsidR="004B43CD" w:rsidRPr="004C7EC3" w:rsidRDefault="004B43CD" w:rsidP="004C7EC3">
      <w:pPr>
        <w:widowControl w:val="0"/>
        <w:spacing w:after="0" w:line="360" w:lineRule="auto"/>
        <w:ind w:firstLine="709"/>
        <w:jc w:val="both"/>
      </w:pPr>
      <w:r w:rsidRPr="004C7EC3">
        <w:rPr>
          <w:kern w:val="0"/>
        </w:rPr>
        <w:t>строительство станции технического обслуживания.</w:t>
      </w:r>
    </w:p>
    <w:p w14:paraId="16BCB85D" w14:textId="77777777" w:rsidR="004B43CD" w:rsidRPr="000F1B4B" w:rsidRDefault="004B43CD" w:rsidP="004B43C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97EA70D" w14:textId="77777777" w:rsidR="004B43CD" w:rsidRDefault="004B43CD" w:rsidP="009D1F5C">
      <w:pPr>
        <w:widowControl w:val="0"/>
        <w:spacing w:after="0" w:line="360" w:lineRule="auto"/>
        <w:ind w:firstLine="709"/>
        <w:jc w:val="both"/>
      </w:pPr>
    </w:p>
    <w:p w14:paraId="6513C5AB" w14:textId="77777777" w:rsidR="000E024B" w:rsidRPr="00EC253C" w:rsidRDefault="000E024B" w:rsidP="009D1F5C">
      <w:pPr>
        <w:pStyle w:val="2"/>
        <w:keepNext w:val="0"/>
        <w:widowControl w:val="0"/>
        <w:numPr>
          <w:ilvl w:val="1"/>
          <w:numId w:val="4"/>
        </w:numPr>
        <w:spacing w:before="0" w:after="0" w:line="360" w:lineRule="auto"/>
        <w:ind w:left="0" w:firstLine="709"/>
        <w:jc w:val="both"/>
        <w:rPr>
          <w:rFonts w:ascii="Times New Roman" w:hAnsi="Times New Roman"/>
          <w:i w:val="0"/>
          <w:sz w:val="24"/>
          <w:szCs w:val="24"/>
        </w:rPr>
      </w:pPr>
      <w:bookmarkStart w:id="91" w:name="_Toc315701115"/>
      <w:bookmarkStart w:id="92" w:name="_Toc315701116"/>
      <w:bookmarkStart w:id="93" w:name="_Toc315701117"/>
      <w:bookmarkStart w:id="94" w:name="_Toc315701118"/>
      <w:bookmarkStart w:id="95" w:name="_Toc268263640"/>
      <w:bookmarkStart w:id="96" w:name="_Toc336507656"/>
      <w:bookmarkEnd w:id="91"/>
      <w:bookmarkEnd w:id="92"/>
      <w:bookmarkEnd w:id="93"/>
      <w:bookmarkEnd w:id="94"/>
      <w:r w:rsidRPr="00EC253C">
        <w:rPr>
          <w:rFonts w:ascii="Times New Roman" w:hAnsi="Times New Roman"/>
          <w:i w:val="0"/>
          <w:sz w:val="24"/>
          <w:szCs w:val="24"/>
        </w:rPr>
        <w:t>Транспортная инфраструктура</w:t>
      </w:r>
      <w:r w:rsidR="00D90F94" w:rsidRPr="00EC253C">
        <w:rPr>
          <w:rFonts w:ascii="Times New Roman" w:hAnsi="Times New Roman"/>
          <w:i w:val="0"/>
          <w:sz w:val="24"/>
          <w:szCs w:val="24"/>
        </w:rPr>
        <w:t xml:space="preserve"> муниципального образования</w:t>
      </w:r>
      <w:bookmarkEnd w:id="95"/>
      <w:bookmarkEnd w:id="96"/>
      <w:r w:rsidR="00EC253C" w:rsidRPr="00EC253C">
        <w:rPr>
          <w:rFonts w:ascii="Times New Roman" w:hAnsi="Times New Roman"/>
          <w:i w:val="0"/>
          <w:sz w:val="24"/>
          <w:szCs w:val="24"/>
          <w:lang w:val="ru-RU"/>
        </w:rPr>
        <w:t>.</w:t>
      </w:r>
    </w:p>
    <w:p w14:paraId="42931B25" w14:textId="77777777" w:rsidR="000E024B" w:rsidRPr="00EC253C" w:rsidRDefault="000E024B" w:rsidP="009D1F5C">
      <w:pPr>
        <w:pStyle w:val="3"/>
        <w:keepNext w:val="0"/>
        <w:keepLines w:val="0"/>
        <w:widowControl w:val="0"/>
        <w:numPr>
          <w:ilvl w:val="2"/>
          <w:numId w:val="4"/>
        </w:numPr>
        <w:spacing w:before="0" w:line="360" w:lineRule="auto"/>
        <w:ind w:left="0" w:firstLine="709"/>
        <w:jc w:val="both"/>
        <w:rPr>
          <w:rFonts w:ascii="Times New Roman" w:hAnsi="Times New Roman"/>
          <w:color w:val="auto"/>
          <w:kern w:val="32"/>
          <w:sz w:val="24"/>
          <w:szCs w:val="24"/>
          <w:lang w:eastAsia="ru-RU"/>
        </w:rPr>
      </w:pPr>
      <w:bookmarkStart w:id="97" w:name="_Toc268263641"/>
      <w:bookmarkStart w:id="98" w:name="_Toc247965273"/>
      <w:bookmarkStart w:id="99" w:name="_Toc336507657"/>
      <w:r w:rsidRPr="00EC253C">
        <w:rPr>
          <w:rFonts w:ascii="Times New Roman" w:hAnsi="Times New Roman"/>
          <w:color w:val="auto"/>
          <w:kern w:val="32"/>
          <w:sz w:val="24"/>
          <w:szCs w:val="24"/>
          <w:lang w:eastAsia="ru-RU"/>
        </w:rPr>
        <w:t>Внешний транспорт</w:t>
      </w:r>
      <w:bookmarkEnd w:id="97"/>
      <w:bookmarkEnd w:id="98"/>
      <w:bookmarkEnd w:id="99"/>
      <w:r w:rsidR="00EC253C" w:rsidRPr="00EC253C">
        <w:rPr>
          <w:rFonts w:ascii="Times New Roman" w:hAnsi="Times New Roman"/>
          <w:color w:val="auto"/>
          <w:kern w:val="32"/>
          <w:sz w:val="24"/>
          <w:szCs w:val="24"/>
          <w:lang w:val="ru-RU" w:eastAsia="ru-RU"/>
        </w:rPr>
        <w:t>.</w:t>
      </w:r>
    </w:p>
    <w:p w14:paraId="2085351B" w14:textId="77777777" w:rsidR="001A0427" w:rsidRDefault="00C47C19" w:rsidP="009D1F5C">
      <w:pPr>
        <w:pStyle w:val="af6"/>
        <w:widowControl w:val="0"/>
        <w:spacing w:after="0" w:line="360" w:lineRule="auto"/>
        <w:ind w:firstLine="709"/>
        <w:jc w:val="both"/>
        <w:rPr>
          <w:b w:val="0"/>
          <w:bCs w:val="0"/>
          <w:color w:val="auto"/>
          <w:sz w:val="24"/>
          <w:szCs w:val="24"/>
        </w:rPr>
      </w:pPr>
      <w:r w:rsidRPr="00C47C19">
        <w:rPr>
          <w:b w:val="0"/>
          <w:bCs w:val="0"/>
          <w:color w:val="auto"/>
          <w:sz w:val="24"/>
          <w:szCs w:val="24"/>
        </w:rPr>
        <w:t xml:space="preserve">Внешние транспортные связи </w:t>
      </w:r>
      <w:r w:rsidR="00366146">
        <w:rPr>
          <w:b w:val="0"/>
          <w:bCs w:val="0"/>
          <w:color w:val="auto"/>
          <w:sz w:val="24"/>
          <w:szCs w:val="24"/>
        </w:rPr>
        <w:t>Ивановского</w:t>
      </w:r>
      <w:r w:rsidRPr="00C47C19">
        <w:rPr>
          <w:b w:val="0"/>
          <w:bCs w:val="0"/>
          <w:color w:val="auto"/>
          <w:sz w:val="24"/>
          <w:szCs w:val="24"/>
        </w:rPr>
        <w:t xml:space="preserve"> сельсовета осуществляются автомобильным транспортом. </w:t>
      </w:r>
      <w:r w:rsidR="001A0427" w:rsidRPr="001A0427">
        <w:rPr>
          <w:b w:val="0"/>
          <w:bCs w:val="0"/>
          <w:color w:val="auto"/>
          <w:sz w:val="24"/>
          <w:szCs w:val="24"/>
        </w:rPr>
        <w:t>Так как</w:t>
      </w:r>
      <w:r w:rsidR="001A0427">
        <w:rPr>
          <w:b w:val="0"/>
          <w:bCs w:val="0"/>
          <w:color w:val="auto"/>
          <w:sz w:val="24"/>
          <w:szCs w:val="24"/>
        </w:rPr>
        <w:t>,</w:t>
      </w:r>
      <w:r w:rsidR="001A0427" w:rsidRPr="001A0427">
        <w:rPr>
          <w:b w:val="0"/>
          <w:bCs w:val="0"/>
          <w:color w:val="auto"/>
          <w:sz w:val="24"/>
          <w:szCs w:val="24"/>
        </w:rPr>
        <w:t xml:space="preserve"> м</w:t>
      </w:r>
      <w:r w:rsidRPr="001A0427">
        <w:rPr>
          <w:b w:val="0"/>
          <w:bCs w:val="0"/>
          <w:color w:val="auto"/>
          <w:sz w:val="24"/>
          <w:szCs w:val="24"/>
        </w:rPr>
        <w:t>униципальное образование</w:t>
      </w:r>
      <w:r w:rsidR="001A0427">
        <w:rPr>
          <w:b w:val="0"/>
          <w:bCs w:val="0"/>
          <w:color w:val="auto"/>
          <w:sz w:val="24"/>
          <w:szCs w:val="24"/>
        </w:rPr>
        <w:t>,</w:t>
      </w:r>
      <w:r w:rsidR="00DE7DC2">
        <w:rPr>
          <w:b w:val="0"/>
          <w:bCs w:val="0"/>
          <w:color w:val="auto"/>
          <w:sz w:val="24"/>
          <w:szCs w:val="24"/>
        </w:rPr>
        <w:t xml:space="preserve"> по свое</w:t>
      </w:r>
      <w:r w:rsidR="001A0427" w:rsidRPr="001A0427">
        <w:rPr>
          <w:b w:val="0"/>
          <w:bCs w:val="0"/>
          <w:color w:val="auto"/>
          <w:sz w:val="24"/>
          <w:szCs w:val="24"/>
        </w:rPr>
        <w:t>му географическому положению находится вблизи районного центра то вся транспортная инфраструктура г. </w:t>
      </w:r>
      <w:r w:rsidR="00A01000">
        <w:rPr>
          <w:b w:val="0"/>
          <w:bCs w:val="0"/>
          <w:color w:val="auto"/>
          <w:sz w:val="24"/>
          <w:szCs w:val="24"/>
        </w:rPr>
        <w:t>Рыльска</w:t>
      </w:r>
      <w:r w:rsidR="001A0427" w:rsidRPr="001A0427">
        <w:rPr>
          <w:b w:val="0"/>
          <w:bCs w:val="0"/>
          <w:color w:val="auto"/>
          <w:sz w:val="24"/>
          <w:szCs w:val="24"/>
        </w:rPr>
        <w:t xml:space="preserve"> полностью взаимосвязана с местными небольшими автодорогами и являются неотъемлемой частью транспортного каркаса района.</w:t>
      </w:r>
    </w:p>
    <w:p w14:paraId="31531E68" w14:textId="77777777" w:rsidR="005D63AD" w:rsidRDefault="005D63AD" w:rsidP="009D1F5C">
      <w:pPr>
        <w:widowControl w:val="0"/>
        <w:spacing w:after="0" w:line="360" w:lineRule="auto"/>
        <w:ind w:firstLine="709"/>
        <w:jc w:val="both"/>
        <w:rPr>
          <w:rStyle w:val="WW-1"/>
          <w:color w:val="000000"/>
        </w:rPr>
      </w:pPr>
      <w:r>
        <w:t xml:space="preserve">Транспортная сеть на территории сельсовета представлена автомобильными дорогами муниципального значения с </w:t>
      </w:r>
      <w:r w:rsidRPr="006F31B9">
        <w:t xml:space="preserve">асфальтовым, улучшенным грунтовым и грунтовым </w:t>
      </w:r>
      <w:r>
        <w:t>покрытием.</w:t>
      </w:r>
      <w:r w:rsidR="00E16889">
        <w:t xml:space="preserve"> </w:t>
      </w:r>
      <w:r w:rsidRPr="006F31B9">
        <w:t xml:space="preserve">Все населённые пункты сельсоветы соединены между собой дорогами </w:t>
      </w:r>
      <w:r w:rsidRPr="006F31B9">
        <w:rPr>
          <w:rStyle w:val="WW-1"/>
          <w:color w:val="000000"/>
        </w:rPr>
        <w:t>межмуниципального значения</w:t>
      </w:r>
      <w:r>
        <w:rPr>
          <w:rStyle w:val="WW-1"/>
          <w:color w:val="000000"/>
        </w:rPr>
        <w:t>:</w:t>
      </w:r>
    </w:p>
    <w:tbl>
      <w:tblPr>
        <w:tblW w:w="9533" w:type="dxa"/>
        <w:tblInd w:w="83" w:type="dxa"/>
        <w:tblLayout w:type="fixed"/>
        <w:tblLook w:val="0000" w:firstRow="0" w:lastRow="0" w:firstColumn="0" w:lastColumn="0" w:noHBand="0" w:noVBand="0"/>
      </w:tblPr>
      <w:tblGrid>
        <w:gridCol w:w="486"/>
        <w:gridCol w:w="3782"/>
        <w:gridCol w:w="1134"/>
        <w:gridCol w:w="850"/>
        <w:gridCol w:w="709"/>
        <w:gridCol w:w="567"/>
        <w:gridCol w:w="766"/>
        <w:gridCol w:w="666"/>
        <w:gridCol w:w="573"/>
      </w:tblGrid>
      <w:tr w:rsidR="00525201" w14:paraId="669BE50C" w14:textId="77777777" w:rsidTr="00E70CA9">
        <w:trPr>
          <w:trHeight w:val="315"/>
        </w:trPr>
        <w:tc>
          <w:tcPr>
            <w:tcW w:w="486" w:type="dxa"/>
            <w:vMerge w:val="restart"/>
            <w:tcBorders>
              <w:top w:val="single" w:sz="4" w:space="0" w:color="000000"/>
              <w:left w:val="single" w:sz="4" w:space="0" w:color="000000"/>
              <w:bottom w:val="single" w:sz="4" w:space="0" w:color="000000"/>
            </w:tcBorders>
            <w:shd w:val="clear" w:color="auto" w:fill="auto"/>
            <w:vAlign w:val="center"/>
          </w:tcPr>
          <w:p w14:paraId="5CC24E33" w14:textId="77777777" w:rsidR="00525201" w:rsidRDefault="00525201" w:rsidP="00493F74">
            <w:pPr>
              <w:spacing w:after="0" w:line="240" w:lineRule="auto"/>
              <w:jc w:val="center"/>
              <w:rPr>
                <w:rFonts w:eastAsia="Times New Roman"/>
                <w:sz w:val="20"/>
                <w:szCs w:val="20"/>
              </w:rPr>
            </w:pPr>
            <w:r>
              <w:rPr>
                <w:rFonts w:eastAsia="Times New Roman"/>
                <w:sz w:val="20"/>
                <w:szCs w:val="20"/>
              </w:rPr>
              <w:t>№</w:t>
            </w:r>
          </w:p>
          <w:p w14:paraId="253EF33D" w14:textId="77777777" w:rsidR="00525201" w:rsidRDefault="00525201" w:rsidP="00493F74">
            <w:pPr>
              <w:spacing w:after="0" w:line="240" w:lineRule="auto"/>
              <w:jc w:val="center"/>
              <w:rPr>
                <w:rFonts w:eastAsia="Times New Roman"/>
                <w:sz w:val="20"/>
                <w:szCs w:val="20"/>
              </w:rPr>
            </w:pPr>
            <w:r>
              <w:rPr>
                <w:rFonts w:eastAsia="Times New Roman"/>
                <w:sz w:val="20"/>
                <w:szCs w:val="20"/>
              </w:rPr>
              <w:t>п/п</w:t>
            </w:r>
          </w:p>
        </w:tc>
        <w:tc>
          <w:tcPr>
            <w:tcW w:w="3782" w:type="dxa"/>
            <w:vMerge w:val="restart"/>
            <w:tcBorders>
              <w:top w:val="single" w:sz="4" w:space="0" w:color="000000"/>
              <w:left w:val="single" w:sz="4" w:space="0" w:color="000000"/>
              <w:bottom w:val="single" w:sz="4" w:space="0" w:color="000000"/>
            </w:tcBorders>
            <w:shd w:val="clear" w:color="auto" w:fill="auto"/>
            <w:vAlign w:val="center"/>
          </w:tcPr>
          <w:p w14:paraId="7B063689" w14:textId="77777777" w:rsidR="00525201" w:rsidRDefault="00525201" w:rsidP="00493F74">
            <w:pPr>
              <w:spacing w:after="0" w:line="240" w:lineRule="auto"/>
              <w:jc w:val="center"/>
              <w:rPr>
                <w:rFonts w:eastAsia="Times New Roman"/>
                <w:b/>
                <w:bCs/>
                <w:sz w:val="20"/>
                <w:szCs w:val="20"/>
              </w:rPr>
            </w:pPr>
            <w:r>
              <w:rPr>
                <w:rFonts w:eastAsia="Times New Roman"/>
                <w:sz w:val="20"/>
                <w:szCs w:val="20"/>
              </w:rPr>
              <w:t>Наименование автомобильных дорог</w:t>
            </w:r>
          </w:p>
        </w:tc>
        <w:tc>
          <w:tcPr>
            <w:tcW w:w="52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671BA2" w14:textId="77777777" w:rsidR="00525201" w:rsidRDefault="00525201" w:rsidP="00493F74">
            <w:pPr>
              <w:spacing w:after="0" w:line="240" w:lineRule="auto"/>
              <w:jc w:val="center"/>
            </w:pPr>
            <w:r>
              <w:rPr>
                <w:rFonts w:eastAsia="Times New Roman"/>
                <w:b/>
                <w:bCs/>
                <w:sz w:val="20"/>
                <w:szCs w:val="20"/>
              </w:rPr>
              <w:t>ДОРОГИ, км</w:t>
            </w:r>
          </w:p>
        </w:tc>
      </w:tr>
      <w:tr w:rsidR="00525201" w14:paraId="313FAA99" w14:textId="77777777" w:rsidTr="00E70CA9">
        <w:trPr>
          <w:trHeight w:val="315"/>
        </w:trPr>
        <w:tc>
          <w:tcPr>
            <w:tcW w:w="486" w:type="dxa"/>
            <w:vMerge/>
            <w:tcBorders>
              <w:top w:val="single" w:sz="4" w:space="0" w:color="000000"/>
              <w:left w:val="single" w:sz="4" w:space="0" w:color="000000"/>
              <w:bottom w:val="single" w:sz="4" w:space="0" w:color="000000"/>
            </w:tcBorders>
            <w:shd w:val="clear" w:color="auto" w:fill="auto"/>
            <w:vAlign w:val="center"/>
          </w:tcPr>
          <w:p w14:paraId="05AEFD57" w14:textId="77777777" w:rsidR="00525201" w:rsidRDefault="00525201" w:rsidP="00493F74">
            <w:pPr>
              <w:snapToGrid w:val="0"/>
              <w:spacing w:after="0" w:line="240" w:lineRule="auto"/>
              <w:jc w:val="center"/>
              <w:rPr>
                <w:rFonts w:eastAsia="Times New Roman"/>
                <w:sz w:val="20"/>
                <w:szCs w:val="20"/>
              </w:rPr>
            </w:pPr>
          </w:p>
        </w:tc>
        <w:tc>
          <w:tcPr>
            <w:tcW w:w="3782" w:type="dxa"/>
            <w:vMerge/>
            <w:tcBorders>
              <w:top w:val="single" w:sz="4" w:space="0" w:color="000000"/>
              <w:left w:val="single" w:sz="4" w:space="0" w:color="000000"/>
              <w:bottom w:val="single" w:sz="4" w:space="0" w:color="000000"/>
            </w:tcBorders>
            <w:shd w:val="clear" w:color="auto" w:fill="auto"/>
            <w:vAlign w:val="center"/>
          </w:tcPr>
          <w:p w14:paraId="2539AF60" w14:textId="77777777" w:rsidR="00525201" w:rsidRDefault="00525201" w:rsidP="00493F74">
            <w:pPr>
              <w:snapToGrid w:val="0"/>
              <w:spacing w:after="0" w:line="240" w:lineRule="auto"/>
              <w:jc w:val="center"/>
              <w:rPr>
                <w:rFonts w:eastAsia="Times New Roman"/>
                <w:sz w:val="20"/>
                <w:szCs w:val="20"/>
              </w:rPr>
            </w:pP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109B544" w14:textId="77777777" w:rsidR="00525201" w:rsidRDefault="00525201" w:rsidP="00493F74">
            <w:pPr>
              <w:spacing w:after="0" w:line="240" w:lineRule="auto"/>
              <w:jc w:val="center"/>
              <w:rPr>
                <w:rFonts w:eastAsia="Times New Roman"/>
                <w:sz w:val="20"/>
                <w:szCs w:val="20"/>
              </w:rPr>
            </w:pPr>
            <w:r>
              <w:rPr>
                <w:rFonts w:eastAsia="Times New Roman"/>
                <w:sz w:val="20"/>
                <w:szCs w:val="20"/>
              </w:rPr>
              <w:t>Протяжен-</w:t>
            </w:r>
            <w:proofErr w:type="spellStart"/>
            <w:r>
              <w:rPr>
                <w:rFonts w:eastAsia="Times New Roman"/>
                <w:sz w:val="20"/>
                <w:szCs w:val="20"/>
              </w:rPr>
              <w:t>ность</w:t>
            </w:r>
            <w:proofErr w:type="spellEnd"/>
            <w:r>
              <w:rPr>
                <w:rFonts w:eastAsia="Times New Roman"/>
                <w:sz w:val="20"/>
                <w:szCs w:val="20"/>
              </w:rPr>
              <w:t>,</w:t>
            </w:r>
          </w:p>
          <w:p w14:paraId="5C7BBECE" w14:textId="77777777" w:rsidR="00525201" w:rsidRDefault="00525201" w:rsidP="00493F74">
            <w:pPr>
              <w:spacing w:after="0" w:line="240" w:lineRule="auto"/>
              <w:jc w:val="center"/>
              <w:rPr>
                <w:rFonts w:eastAsia="Times New Roman"/>
                <w:sz w:val="20"/>
                <w:szCs w:val="20"/>
              </w:rPr>
            </w:pPr>
            <w:r>
              <w:rPr>
                <w:rFonts w:eastAsia="Times New Roman"/>
                <w:sz w:val="20"/>
                <w:szCs w:val="20"/>
              </w:rPr>
              <w:t>всего</w:t>
            </w:r>
          </w:p>
        </w:tc>
        <w:tc>
          <w:tcPr>
            <w:tcW w:w="413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53BB28" w14:textId="77777777" w:rsidR="00525201" w:rsidRDefault="00525201" w:rsidP="00493F74">
            <w:pPr>
              <w:spacing w:after="0" w:line="240" w:lineRule="auto"/>
              <w:jc w:val="center"/>
            </w:pPr>
            <w:r>
              <w:rPr>
                <w:rFonts w:eastAsia="Times New Roman"/>
                <w:sz w:val="20"/>
                <w:szCs w:val="20"/>
              </w:rPr>
              <w:t>в том числе</w:t>
            </w:r>
          </w:p>
        </w:tc>
      </w:tr>
      <w:tr w:rsidR="00525201" w14:paraId="4573DFC9" w14:textId="77777777" w:rsidTr="00E70CA9">
        <w:trPr>
          <w:trHeight w:val="300"/>
        </w:trPr>
        <w:tc>
          <w:tcPr>
            <w:tcW w:w="486" w:type="dxa"/>
            <w:vMerge/>
            <w:tcBorders>
              <w:top w:val="single" w:sz="4" w:space="0" w:color="000000"/>
              <w:left w:val="single" w:sz="4" w:space="0" w:color="000000"/>
              <w:bottom w:val="single" w:sz="4" w:space="0" w:color="000000"/>
            </w:tcBorders>
            <w:shd w:val="clear" w:color="auto" w:fill="auto"/>
            <w:vAlign w:val="center"/>
          </w:tcPr>
          <w:p w14:paraId="72808AD8" w14:textId="77777777" w:rsidR="00525201" w:rsidRDefault="00525201" w:rsidP="00493F74">
            <w:pPr>
              <w:snapToGrid w:val="0"/>
              <w:spacing w:after="0" w:line="240" w:lineRule="auto"/>
              <w:jc w:val="center"/>
              <w:rPr>
                <w:rFonts w:eastAsia="Times New Roman"/>
                <w:sz w:val="20"/>
                <w:szCs w:val="20"/>
              </w:rPr>
            </w:pPr>
          </w:p>
        </w:tc>
        <w:tc>
          <w:tcPr>
            <w:tcW w:w="3782" w:type="dxa"/>
            <w:vMerge/>
            <w:tcBorders>
              <w:top w:val="single" w:sz="4" w:space="0" w:color="000000"/>
              <w:left w:val="single" w:sz="4" w:space="0" w:color="000000"/>
              <w:bottom w:val="single" w:sz="4" w:space="0" w:color="000000"/>
            </w:tcBorders>
            <w:shd w:val="clear" w:color="auto" w:fill="auto"/>
            <w:vAlign w:val="center"/>
          </w:tcPr>
          <w:p w14:paraId="485B6373" w14:textId="77777777" w:rsidR="00525201" w:rsidRDefault="00525201" w:rsidP="00493F74">
            <w:pPr>
              <w:snapToGrid w:val="0"/>
              <w:spacing w:after="0" w:line="240" w:lineRule="auto"/>
              <w:jc w:val="center"/>
              <w:rPr>
                <w:rFonts w:eastAsia="Times New Roman"/>
                <w:sz w:val="20"/>
                <w:szCs w:val="20"/>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5030AAA" w14:textId="77777777" w:rsidR="00525201" w:rsidRDefault="00525201" w:rsidP="00493F74">
            <w:pPr>
              <w:snapToGrid w:val="0"/>
              <w:spacing w:after="0" w:line="240" w:lineRule="auto"/>
              <w:jc w:val="center"/>
              <w:rPr>
                <w:rFonts w:eastAsia="Times New Roman"/>
                <w:sz w:val="20"/>
                <w:szCs w:val="20"/>
              </w:rPr>
            </w:pPr>
          </w:p>
        </w:tc>
        <w:tc>
          <w:tcPr>
            <w:tcW w:w="850" w:type="dxa"/>
            <w:tcBorders>
              <w:top w:val="single" w:sz="4" w:space="0" w:color="000000"/>
              <w:left w:val="single" w:sz="4" w:space="0" w:color="000000"/>
              <w:bottom w:val="single" w:sz="4" w:space="0" w:color="000000"/>
            </w:tcBorders>
            <w:shd w:val="clear" w:color="auto" w:fill="auto"/>
            <w:vAlign w:val="center"/>
          </w:tcPr>
          <w:p w14:paraId="10BD1E70" w14:textId="77777777" w:rsidR="00525201" w:rsidRDefault="00525201" w:rsidP="00493F74">
            <w:pPr>
              <w:spacing w:after="0" w:line="240" w:lineRule="auto"/>
              <w:jc w:val="center"/>
              <w:rPr>
                <w:rFonts w:eastAsia="Times New Roman"/>
                <w:sz w:val="20"/>
                <w:szCs w:val="20"/>
              </w:rPr>
            </w:pPr>
            <w:r>
              <w:rPr>
                <w:rFonts w:eastAsia="Times New Roman"/>
                <w:sz w:val="20"/>
                <w:szCs w:val="20"/>
              </w:rPr>
              <w:t>а/б</w:t>
            </w:r>
          </w:p>
        </w:tc>
        <w:tc>
          <w:tcPr>
            <w:tcW w:w="709" w:type="dxa"/>
            <w:tcBorders>
              <w:top w:val="single" w:sz="4" w:space="0" w:color="000000"/>
              <w:left w:val="single" w:sz="4" w:space="0" w:color="000000"/>
              <w:bottom w:val="single" w:sz="4" w:space="0" w:color="000000"/>
            </w:tcBorders>
            <w:shd w:val="clear" w:color="auto" w:fill="auto"/>
            <w:vAlign w:val="center"/>
          </w:tcPr>
          <w:p w14:paraId="424559C5" w14:textId="77777777" w:rsidR="00525201" w:rsidRDefault="00525201" w:rsidP="00493F74">
            <w:pPr>
              <w:spacing w:after="0" w:line="240" w:lineRule="auto"/>
              <w:jc w:val="center"/>
              <w:rPr>
                <w:rFonts w:eastAsia="Times New Roman"/>
                <w:sz w:val="20"/>
                <w:szCs w:val="20"/>
              </w:rPr>
            </w:pPr>
            <w:r>
              <w:rPr>
                <w:rFonts w:eastAsia="Times New Roman"/>
                <w:sz w:val="20"/>
                <w:szCs w:val="20"/>
              </w:rPr>
              <w:t>ч/щ</w:t>
            </w:r>
          </w:p>
        </w:tc>
        <w:tc>
          <w:tcPr>
            <w:tcW w:w="567" w:type="dxa"/>
            <w:tcBorders>
              <w:top w:val="single" w:sz="4" w:space="0" w:color="000000"/>
              <w:left w:val="single" w:sz="4" w:space="0" w:color="000000"/>
              <w:bottom w:val="single" w:sz="4" w:space="0" w:color="000000"/>
            </w:tcBorders>
            <w:shd w:val="clear" w:color="auto" w:fill="auto"/>
            <w:vAlign w:val="center"/>
          </w:tcPr>
          <w:p w14:paraId="7991C569" w14:textId="77777777" w:rsidR="00525201" w:rsidRDefault="00525201" w:rsidP="00493F74">
            <w:pPr>
              <w:spacing w:after="0" w:line="240" w:lineRule="auto"/>
              <w:jc w:val="center"/>
              <w:rPr>
                <w:rFonts w:eastAsia="Times New Roman"/>
                <w:sz w:val="20"/>
                <w:szCs w:val="20"/>
              </w:rPr>
            </w:pPr>
            <w:proofErr w:type="spellStart"/>
            <w:r>
              <w:rPr>
                <w:rFonts w:eastAsia="Times New Roman"/>
                <w:sz w:val="20"/>
                <w:szCs w:val="20"/>
              </w:rPr>
              <w:t>щеб</w:t>
            </w:r>
            <w:proofErr w:type="spellEnd"/>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4F4E18" w14:textId="77777777" w:rsidR="00525201" w:rsidRDefault="00525201" w:rsidP="00493F74">
            <w:pPr>
              <w:spacing w:after="0" w:line="240" w:lineRule="auto"/>
              <w:jc w:val="center"/>
            </w:pPr>
            <w:r>
              <w:rPr>
                <w:rFonts w:eastAsia="Times New Roman"/>
                <w:sz w:val="20"/>
                <w:szCs w:val="20"/>
              </w:rPr>
              <w:t>категория</w:t>
            </w:r>
          </w:p>
        </w:tc>
      </w:tr>
      <w:tr w:rsidR="00525201" w14:paraId="09E26299" w14:textId="77777777" w:rsidTr="00E70CA9">
        <w:trPr>
          <w:trHeight w:val="300"/>
        </w:trPr>
        <w:tc>
          <w:tcPr>
            <w:tcW w:w="486" w:type="dxa"/>
            <w:vMerge/>
            <w:tcBorders>
              <w:top w:val="single" w:sz="4" w:space="0" w:color="000000"/>
              <w:left w:val="single" w:sz="4" w:space="0" w:color="000000"/>
              <w:bottom w:val="single" w:sz="4" w:space="0" w:color="000000"/>
            </w:tcBorders>
            <w:shd w:val="clear" w:color="auto" w:fill="auto"/>
            <w:vAlign w:val="center"/>
          </w:tcPr>
          <w:p w14:paraId="095CFF89" w14:textId="77777777" w:rsidR="00525201" w:rsidRDefault="00525201" w:rsidP="00493F74">
            <w:pPr>
              <w:snapToGrid w:val="0"/>
              <w:spacing w:after="0" w:line="240" w:lineRule="auto"/>
              <w:jc w:val="center"/>
              <w:rPr>
                <w:rFonts w:eastAsia="Times New Roman"/>
                <w:sz w:val="20"/>
                <w:szCs w:val="20"/>
              </w:rPr>
            </w:pPr>
          </w:p>
        </w:tc>
        <w:tc>
          <w:tcPr>
            <w:tcW w:w="3782" w:type="dxa"/>
            <w:vMerge/>
            <w:tcBorders>
              <w:top w:val="single" w:sz="4" w:space="0" w:color="000000"/>
              <w:left w:val="single" w:sz="4" w:space="0" w:color="000000"/>
              <w:bottom w:val="single" w:sz="4" w:space="0" w:color="000000"/>
            </w:tcBorders>
            <w:shd w:val="clear" w:color="auto" w:fill="auto"/>
            <w:vAlign w:val="center"/>
          </w:tcPr>
          <w:p w14:paraId="4FC3D242" w14:textId="77777777" w:rsidR="00525201" w:rsidRDefault="00525201" w:rsidP="00493F74">
            <w:pPr>
              <w:snapToGrid w:val="0"/>
              <w:spacing w:after="0" w:line="240" w:lineRule="auto"/>
              <w:jc w:val="center"/>
              <w:rPr>
                <w:rFonts w:eastAsia="Times New Roman"/>
                <w:sz w:val="20"/>
                <w:szCs w:val="20"/>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665FD41" w14:textId="77777777" w:rsidR="00525201" w:rsidRDefault="00525201" w:rsidP="00493F74">
            <w:pPr>
              <w:snapToGrid w:val="0"/>
              <w:spacing w:after="0" w:line="240" w:lineRule="auto"/>
              <w:jc w:val="center"/>
              <w:rPr>
                <w:rFonts w:eastAsia="Times New Roman"/>
                <w:sz w:val="20"/>
                <w:szCs w:val="20"/>
              </w:rPr>
            </w:pPr>
          </w:p>
        </w:tc>
        <w:tc>
          <w:tcPr>
            <w:tcW w:w="850" w:type="dxa"/>
            <w:tcBorders>
              <w:top w:val="single" w:sz="4" w:space="0" w:color="000000"/>
              <w:left w:val="single" w:sz="4" w:space="0" w:color="000000"/>
              <w:bottom w:val="single" w:sz="4" w:space="0" w:color="000000"/>
            </w:tcBorders>
            <w:shd w:val="clear" w:color="auto" w:fill="auto"/>
            <w:vAlign w:val="center"/>
          </w:tcPr>
          <w:p w14:paraId="31B160D5" w14:textId="77777777" w:rsidR="00525201" w:rsidRDefault="00525201" w:rsidP="00493F74">
            <w:pPr>
              <w:snapToGrid w:val="0"/>
              <w:spacing w:after="0" w:line="240" w:lineRule="auto"/>
              <w:jc w:val="center"/>
              <w:rPr>
                <w:rFonts w:eastAsia="Times New Roman"/>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14:paraId="7CDCAA62" w14:textId="77777777" w:rsidR="00525201" w:rsidRDefault="00525201" w:rsidP="00493F74">
            <w:pPr>
              <w:snapToGrid w:val="0"/>
              <w:spacing w:after="0" w:line="240" w:lineRule="auto"/>
              <w:jc w:val="center"/>
              <w:rPr>
                <w:rFonts w:eastAsia="Times New Roman"/>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38817E18" w14:textId="77777777" w:rsidR="00525201" w:rsidRDefault="00525201" w:rsidP="00493F74">
            <w:pPr>
              <w:snapToGrid w:val="0"/>
              <w:spacing w:after="0" w:line="240" w:lineRule="auto"/>
              <w:jc w:val="center"/>
              <w:rPr>
                <w:rFonts w:eastAsia="Times New Roman"/>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5ACF285F" w14:textId="77777777" w:rsidR="00525201" w:rsidRDefault="00525201" w:rsidP="00493F74">
            <w:pPr>
              <w:spacing w:after="0" w:line="240" w:lineRule="auto"/>
              <w:jc w:val="center"/>
              <w:rPr>
                <w:rFonts w:eastAsia="Times New Roman"/>
                <w:sz w:val="20"/>
                <w:szCs w:val="20"/>
              </w:rPr>
            </w:pPr>
            <w:r>
              <w:rPr>
                <w:rFonts w:eastAsia="Times New Roman"/>
                <w:sz w:val="20"/>
                <w:szCs w:val="20"/>
              </w:rPr>
              <w:t>III</w:t>
            </w:r>
          </w:p>
        </w:tc>
        <w:tc>
          <w:tcPr>
            <w:tcW w:w="666" w:type="dxa"/>
            <w:tcBorders>
              <w:top w:val="single" w:sz="4" w:space="0" w:color="000000"/>
              <w:left w:val="single" w:sz="4" w:space="0" w:color="000000"/>
              <w:bottom w:val="single" w:sz="4" w:space="0" w:color="000000"/>
            </w:tcBorders>
            <w:shd w:val="clear" w:color="auto" w:fill="auto"/>
            <w:vAlign w:val="center"/>
          </w:tcPr>
          <w:p w14:paraId="584CB38E" w14:textId="77777777" w:rsidR="00525201" w:rsidRDefault="00525201" w:rsidP="00493F74">
            <w:pPr>
              <w:spacing w:after="0" w:line="240" w:lineRule="auto"/>
              <w:jc w:val="center"/>
              <w:rPr>
                <w:rFonts w:eastAsia="Times New Roman"/>
                <w:sz w:val="20"/>
                <w:szCs w:val="20"/>
              </w:rPr>
            </w:pPr>
            <w:r>
              <w:rPr>
                <w:rFonts w:eastAsia="Times New Roman"/>
                <w:sz w:val="20"/>
                <w:szCs w:val="20"/>
              </w:rPr>
              <w:t>IV</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12FC5" w14:textId="77777777" w:rsidR="00525201" w:rsidRDefault="00525201" w:rsidP="00493F74">
            <w:pPr>
              <w:spacing w:after="0" w:line="240" w:lineRule="auto"/>
              <w:jc w:val="center"/>
            </w:pPr>
            <w:r>
              <w:rPr>
                <w:rFonts w:eastAsia="Times New Roman"/>
                <w:sz w:val="20"/>
                <w:szCs w:val="20"/>
              </w:rPr>
              <w:t>V</w:t>
            </w:r>
          </w:p>
        </w:tc>
      </w:tr>
      <w:tr w:rsidR="00525201" w14:paraId="41D0FD16" w14:textId="77777777" w:rsidTr="00E70CA9">
        <w:trPr>
          <w:trHeight w:val="300"/>
        </w:trPr>
        <w:tc>
          <w:tcPr>
            <w:tcW w:w="486" w:type="dxa"/>
            <w:tcBorders>
              <w:top w:val="single" w:sz="4" w:space="0" w:color="000000"/>
              <w:left w:val="single" w:sz="4" w:space="0" w:color="000000"/>
              <w:bottom w:val="single" w:sz="4" w:space="0" w:color="000000"/>
            </w:tcBorders>
            <w:shd w:val="clear" w:color="auto" w:fill="auto"/>
            <w:vAlign w:val="center"/>
          </w:tcPr>
          <w:p w14:paraId="4CED4CBE" w14:textId="77777777" w:rsidR="00525201" w:rsidRDefault="00525201" w:rsidP="00493F74">
            <w:pPr>
              <w:spacing w:after="0" w:line="240" w:lineRule="auto"/>
              <w:jc w:val="center"/>
              <w:rPr>
                <w:rFonts w:eastAsia="Times New Roman"/>
                <w:sz w:val="20"/>
                <w:szCs w:val="20"/>
              </w:rPr>
            </w:pPr>
            <w:r>
              <w:rPr>
                <w:rFonts w:eastAsia="Times New Roman"/>
                <w:sz w:val="20"/>
                <w:szCs w:val="20"/>
              </w:rPr>
              <w:t>1</w:t>
            </w:r>
          </w:p>
        </w:tc>
        <w:tc>
          <w:tcPr>
            <w:tcW w:w="3782" w:type="dxa"/>
            <w:tcBorders>
              <w:top w:val="single" w:sz="4" w:space="0" w:color="000000"/>
              <w:left w:val="single" w:sz="4" w:space="0" w:color="000000"/>
              <w:bottom w:val="single" w:sz="4" w:space="0" w:color="000000"/>
            </w:tcBorders>
            <w:shd w:val="clear" w:color="auto" w:fill="auto"/>
            <w:vAlign w:val="center"/>
          </w:tcPr>
          <w:p w14:paraId="46A5E19A" w14:textId="77777777" w:rsidR="00525201" w:rsidRDefault="00525201" w:rsidP="00493F74">
            <w:pPr>
              <w:spacing w:after="0" w:line="240" w:lineRule="auto"/>
              <w:rPr>
                <w:rFonts w:eastAsia="Times New Roman"/>
                <w:sz w:val="20"/>
                <w:szCs w:val="20"/>
              </w:rPr>
            </w:pPr>
            <w:r>
              <w:rPr>
                <w:rFonts w:eastAsia="Times New Roman"/>
                <w:sz w:val="20"/>
                <w:szCs w:val="20"/>
              </w:rPr>
              <w:t>Курск-Льгов-Рыльск-граница с Украиной</w:t>
            </w:r>
          </w:p>
        </w:tc>
        <w:tc>
          <w:tcPr>
            <w:tcW w:w="1134" w:type="dxa"/>
            <w:tcBorders>
              <w:top w:val="single" w:sz="4" w:space="0" w:color="000000"/>
              <w:left w:val="single" w:sz="4" w:space="0" w:color="000000"/>
              <w:bottom w:val="single" w:sz="4" w:space="0" w:color="000000"/>
            </w:tcBorders>
            <w:shd w:val="clear" w:color="auto" w:fill="auto"/>
            <w:vAlign w:val="center"/>
          </w:tcPr>
          <w:p w14:paraId="64CC9CD9" w14:textId="77777777" w:rsidR="00525201" w:rsidRDefault="00525201" w:rsidP="00493F74">
            <w:pPr>
              <w:spacing w:after="0" w:line="240" w:lineRule="auto"/>
              <w:jc w:val="center"/>
              <w:rPr>
                <w:rFonts w:eastAsia="Times New Roman"/>
                <w:sz w:val="20"/>
                <w:szCs w:val="20"/>
              </w:rPr>
            </w:pPr>
            <w:r>
              <w:rPr>
                <w:rFonts w:eastAsia="Times New Roman"/>
                <w:sz w:val="20"/>
                <w:szCs w:val="20"/>
              </w:rPr>
              <w:t>10,100</w:t>
            </w:r>
          </w:p>
        </w:tc>
        <w:tc>
          <w:tcPr>
            <w:tcW w:w="850" w:type="dxa"/>
            <w:tcBorders>
              <w:top w:val="single" w:sz="4" w:space="0" w:color="000000"/>
              <w:left w:val="single" w:sz="4" w:space="0" w:color="000000"/>
              <w:bottom w:val="single" w:sz="4" w:space="0" w:color="000000"/>
            </w:tcBorders>
            <w:shd w:val="clear" w:color="auto" w:fill="auto"/>
            <w:vAlign w:val="center"/>
          </w:tcPr>
          <w:p w14:paraId="18AA0AC0" w14:textId="77777777" w:rsidR="00525201" w:rsidRDefault="00525201" w:rsidP="00493F74">
            <w:pPr>
              <w:spacing w:after="0" w:line="240" w:lineRule="auto"/>
              <w:jc w:val="center"/>
              <w:rPr>
                <w:rFonts w:eastAsia="Times New Roman"/>
                <w:sz w:val="20"/>
                <w:szCs w:val="20"/>
              </w:rPr>
            </w:pPr>
            <w:r>
              <w:rPr>
                <w:rFonts w:eastAsia="Times New Roman"/>
                <w:sz w:val="20"/>
                <w:szCs w:val="20"/>
              </w:rPr>
              <w:t>10,100</w:t>
            </w:r>
          </w:p>
        </w:tc>
        <w:tc>
          <w:tcPr>
            <w:tcW w:w="709" w:type="dxa"/>
            <w:tcBorders>
              <w:top w:val="single" w:sz="4" w:space="0" w:color="000000"/>
              <w:left w:val="single" w:sz="4" w:space="0" w:color="000000"/>
              <w:bottom w:val="single" w:sz="4" w:space="0" w:color="000000"/>
            </w:tcBorders>
            <w:shd w:val="clear" w:color="auto" w:fill="auto"/>
            <w:vAlign w:val="center"/>
          </w:tcPr>
          <w:p w14:paraId="4E6B1A07" w14:textId="77777777" w:rsidR="00525201" w:rsidRDefault="00525201" w:rsidP="00493F74">
            <w:pPr>
              <w:snapToGrid w:val="0"/>
              <w:spacing w:after="0" w:line="240" w:lineRule="auto"/>
              <w:jc w:val="center"/>
              <w:rPr>
                <w:rFonts w:eastAsia="Times New Roman"/>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7DD253CF" w14:textId="77777777" w:rsidR="00525201" w:rsidRDefault="00525201" w:rsidP="00493F74">
            <w:pPr>
              <w:snapToGrid w:val="0"/>
              <w:spacing w:after="0" w:line="240" w:lineRule="auto"/>
              <w:jc w:val="center"/>
              <w:rPr>
                <w:rFonts w:eastAsia="Times New Roman"/>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08E6212A" w14:textId="77777777" w:rsidR="00525201" w:rsidRDefault="00525201" w:rsidP="00493F74">
            <w:pPr>
              <w:spacing w:after="0" w:line="240" w:lineRule="auto"/>
              <w:jc w:val="center"/>
              <w:rPr>
                <w:rFonts w:eastAsia="Times New Roman"/>
                <w:sz w:val="20"/>
                <w:szCs w:val="20"/>
              </w:rPr>
            </w:pPr>
            <w:r>
              <w:rPr>
                <w:rFonts w:eastAsia="Times New Roman"/>
                <w:sz w:val="20"/>
                <w:szCs w:val="20"/>
              </w:rPr>
              <w:t>4,422</w:t>
            </w:r>
          </w:p>
        </w:tc>
        <w:tc>
          <w:tcPr>
            <w:tcW w:w="666" w:type="dxa"/>
            <w:tcBorders>
              <w:top w:val="single" w:sz="4" w:space="0" w:color="000000"/>
              <w:left w:val="single" w:sz="4" w:space="0" w:color="000000"/>
              <w:bottom w:val="single" w:sz="4" w:space="0" w:color="000000"/>
            </w:tcBorders>
            <w:shd w:val="clear" w:color="auto" w:fill="auto"/>
            <w:vAlign w:val="center"/>
          </w:tcPr>
          <w:p w14:paraId="7F93108F" w14:textId="77777777" w:rsidR="00525201" w:rsidRDefault="00525201" w:rsidP="00493F74">
            <w:pPr>
              <w:spacing w:after="0" w:line="240" w:lineRule="auto"/>
              <w:jc w:val="center"/>
              <w:rPr>
                <w:rFonts w:eastAsia="Times New Roman"/>
                <w:sz w:val="20"/>
                <w:szCs w:val="20"/>
              </w:rPr>
            </w:pPr>
            <w:r>
              <w:rPr>
                <w:rFonts w:eastAsia="Times New Roman"/>
                <w:sz w:val="20"/>
                <w:szCs w:val="20"/>
              </w:rPr>
              <w:t>5,678</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F4904" w14:textId="77777777" w:rsidR="00525201" w:rsidRDefault="00525201" w:rsidP="00493F74">
            <w:pPr>
              <w:snapToGrid w:val="0"/>
              <w:spacing w:after="0" w:line="240" w:lineRule="auto"/>
              <w:jc w:val="center"/>
              <w:rPr>
                <w:rFonts w:eastAsia="Times New Roman"/>
                <w:sz w:val="20"/>
                <w:szCs w:val="20"/>
              </w:rPr>
            </w:pPr>
          </w:p>
        </w:tc>
      </w:tr>
      <w:tr w:rsidR="00525201" w14:paraId="0D6692FF" w14:textId="77777777" w:rsidTr="00E70CA9">
        <w:trPr>
          <w:trHeight w:val="315"/>
        </w:trPr>
        <w:tc>
          <w:tcPr>
            <w:tcW w:w="486" w:type="dxa"/>
            <w:tcBorders>
              <w:top w:val="single" w:sz="4" w:space="0" w:color="000000"/>
              <w:left w:val="single" w:sz="4" w:space="0" w:color="000000"/>
              <w:bottom w:val="single" w:sz="4" w:space="0" w:color="000000"/>
            </w:tcBorders>
            <w:shd w:val="clear" w:color="auto" w:fill="auto"/>
            <w:vAlign w:val="center"/>
          </w:tcPr>
          <w:p w14:paraId="098A1EA5" w14:textId="77777777" w:rsidR="00525201" w:rsidRDefault="00525201" w:rsidP="00493F74">
            <w:pPr>
              <w:spacing w:after="0" w:line="240" w:lineRule="auto"/>
              <w:jc w:val="center"/>
              <w:rPr>
                <w:color w:val="000000"/>
                <w:sz w:val="20"/>
                <w:szCs w:val="20"/>
              </w:rPr>
            </w:pPr>
            <w:r>
              <w:rPr>
                <w:rFonts w:eastAsia="Times New Roman"/>
                <w:sz w:val="20"/>
                <w:szCs w:val="20"/>
              </w:rPr>
              <w:t>2</w:t>
            </w:r>
          </w:p>
        </w:tc>
        <w:tc>
          <w:tcPr>
            <w:tcW w:w="3782" w:type="dxa"/>
            <w:tcBorders>
              <w:top w:val="single" w:sz="4" w:space="0" w:color="000000"/>
              <w:left w:val="single" w:sz="4" w:space="0" w:color="000000"/>
              <w:bottom w:val="single" w:sz="4" w:space="0" w:color="000000"/>
            </w:tcBorders>
            <w:shd w:val="clear" w:color="auto" w:fill="auto"/>
            <w:vAlign w:val="center"/>
          </w:tcPr>
          <w:p w14:paraId="12C657C4" w14:textId="77777777" w:rsidR="00525201" w:rsidRDefault="00525201" w:rsidP="00493F74">
            <w:pPr>
              <w:spacing w:after="0" w:line="240" w:lineRule="auto"/>
              <w:rPr>
                <w:sz w:val="20"/>
                <w:szCs w:val="20"/>
              </w:rPr>
            </w:pPr>
            <w:r>
              <w:rPr>
                <w:color w:val="000000"/>
                <w:sz w:val="20"/>
                <w:szCs w:val="20"/>
              </w:rPr>
              <w:t>"Курск-Льгов-Рыльск-граница с Украиной"-Велье</w:t>
            </w:r>
          </w:p>
        </w:tc>
        <w:tc>
          <w:tcPr>
            <w:tcW w:w="1134" w:type="dxa"/>
            <w:tcBorders>
              <w:top w:val="single" w:sz="4" w:space="0" w:color="000000"/>
              <w:left w:val="single" w:sz="4" w:space="0" w:color="000000"/>
              <w:bottom w:val="single" w:sz="4" w:space="0" w:color="000000"/>
            </w:tcBorders>
            <w:shd w:val="clear" w:color="auto" w:fill="auto"/>
            <w:vAlign w:val="center"/>
          </w:tcPr>
          <w:p w14:paraId="5E21BA0A" w14:textId="77777777" w:rsidR="00525201" w:rsidRDefault="00525201" w:rsidP="00493F74">
            <w:pPr>
              <w:spacing w:after="0" w:line="240" w:lineRule="auto"/>
              <w:jc w:val="center"/>
              <w:rPr>
                <w:sz w:val="20"/>
                <w:szCs w:val="20"/>
              </w:rPr>
            </w:pPr>
            <w:r>
              <w:rPr>
                <w:sz w:val="20"/>
                <w:szCs w:val="20"/>
              </w:rPr>
              <w:t>6,2</w:t>
            </w:r>
          </w:p>
        </w:tc>
        <w:tc>
          <w:tcPr>
            <w:tcW w:w="850" w:type="dxa"/>
            <w:tcBorders>
              <w:top w:val="single" w:sz="4" w:space="0" w:color="000000"/>
              <w:left w:val="single" w:sz="4" w:space="0" w:color="000000"/>
              <w:bottom w:val="single" w:sz="4" w:space="0" w:color="000000"/>
            </w:tcBorders>
            <w:shd w:val="clear" w:color="auto" w:fill="auto"/>
            <w:vAlign w:val="center"/>
          </w:tcPr>
          <w:p w14:paraId="4EEB088B" w14:textId="77777777" w:rsidR="00525201" w:rsidRDefault="00525201" w:rsidP="00493F74">
            <w:pPr>
              <w:spacing w:after="0" w:line="240" w:lineRule="auto"/>
              <w:jc w:val="center"/>
              <w:rPr>
                <w:sz w:val="20"/>
                <w:szCs w:val="20"/>
              </w:rPr>
            </w:pPr>
            <w:r>
              <w:rPr>
                <w:sz w:val="20"/>
                <w:szCs w:val="20"/>
              </w:rPr>
              <w:t>6,2</w:t>
            </w:r>
          </w:p>
        </w:tc>
        <w:tc>
          <w:tcPr>
            <w:tcW w:w="709" w:type="dxa"/>
            <w:tcBorders>
              <w:top w:val="single" w:sz="4" w:space="0" w:color="000000"/>
              <w:left w:val="single" w:sz="4" w:space="0" w:color="000000"/>
              <w:bottom w:val="single" w:sz="4" w:space="0" w:color="000000"/>
            </w:tcBorders>
            <w:shd w:val="clear" w:color="auto" w:fill="auto"/>
            <w:vAlign w:val="center"/>
          </w:tcPr>
          <w:p w14:paraId="29B3A074" w14:textId="77777777" w:rsidR="00525201" w:rsidRDefault="00525201" w:rsidP="00493F74">
            <w:pPr>
              <w:snapToGrid w:val="0"/>
              <w:spacing w:after="0" w:line="240" w:lineRule="auto"/>
              <w:jc w:val="center"/>
              <w:rPr>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6B1F4174" w14:textId="77777777" w:rsidR="00525201" w:rsidRDefault="00525201" w:rsidP="00493F74">
            <w:pPr>
              <w:snapToGrid w:val="0"/>
              <w:spacing w:after="0" w:line="240" w:lineRule="auto"/>
              <w:jc w:val="center"/>
              <w:rPr>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291EEBA3" w14:textId="77777777" w:rsidR="00525201" w:rsidRDefault="00525201" w:rsidP="00493F74">
            <w:pPr>
              <w:snapToGrid w:val="0"/>
              <w:spacing w:after="0" w:line="240" w:lineRule="auto"/>
              <w:jc w:val="center"/>
              <w:rPr>
                <w:sz w:val="20"/>
                <w:szCs w:val="20"/>
              </w:rPr>
            </w:pPr>
          </w:p>
        </w:tc>
        <w:tc>
          <w:tcPr>
            <w:tcW w:w="666" w:type="dxa"/>
            <w:tcBorders>
              <w:top w:val="single" w:sz="4" w:space="0" w:color="000000"/>
              <w:left w:val="single" w:sz="4" w:space="0" w:color="000000"/>
              <w:bottom w:val="single" w:sz="4" w:space="0" w:color="000000"/>
            </w:tcBorders>
            <w:shd w:val="clear" w:color="auto" w:fill="auto"/>
            <w:vAlign w:val="center"/>
          </w:tcPr>
          <w:p w14:paraId="2242A6A8" w14:textId="77777777" w:rsidR="00525201" w:rsidRDefault="00525201" w:rsidP="00493F74">
            <w:pPr>
              <w:spacing w:after="0" w:line="240" w:lineRule="auto"/>
              <w:jc w:val="center"/>
              <w:rPr>
                <w:sz w:val="20"/>
                <w:szCs w:val="20"/>
              </w:rPr>
            </w:pPr>
            <w:r>
              <w:rPr>
                <w:sz w:val="20"/>
                <w:szCs w:val="20"/>
              </w:rPr>
              <w:t>5,4</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037B8" w14:textId="77777777" w:rsidR="00525201" w:rsidRDefault="00525201" w:rsidP="00493F74">
            <w:pPr>
              <w:spacing w:after="0" w:line="240" w:lineRule="auto"/>
              <w:jc w:val="center"/>
            </w:pPr>
            <w:r>
              <w:rPr>
                <w:sz w:val="20"/>
                <w:szCs w:val="20"/>
              </w:rPr>
              <w:t>0,8</w:t>
            </w:r>
          </w:p>
        </w:tc>
      </w:tr>
      <w:tr w:rsidR="00525201" w14:paraId="65628802" w14:textId="77777777" w:rsidTr="00E70CA9">
        <w:trPr>
          <w:trHeight w:val="600"/>
        </w:trPr>
        <w:tc>
          <w:tcPr>
            <w:tcW w:w="486" w:type="dxa"/>
            <w:tcBorders>
              <w:top w:val="single" w:sz="4" w:space="0" w:color="000000"/>
              <w:left w:val="single" w:sz="4" w:space="0" w:color="000000"/>
              <w:bottom w:val="single" w:sz="4" w:space="0" w:color="000000"/>
            </w:tcBorders>
            <w:shd w:val="clear" w:color="auto" w:fill="auto"/>
            <w:vAlign w:val="center"/>
          </w:tcPr>
          <w:p w14:paraId="3321EB92" w14:textId="77777777" w:rsidR="00525201" w:rsidRDefault="00525201" w:rsidP="00493F74">
            <w:pPr>
              <w:spacing w:after="0" w:line="240" w:lineRule="auto"/>
              <w:jc w:val="center"/>
              <w:rPr>
                <w:color w:val="000000"/>
                <w:sz w:val="20"/>
                <w:szCs w:val="20"/>
              </w:rPr>
            </w:pPr>
            <w:r>
              <w:rPr>
                <w:rFonts w:eastAsia="Times New Roman"/>
                <w:sz w:val="20"/>
                <w:szCs w:val="20"/>
              </w:rPr>
              <w:lastRenderedPageBreak/>
              <w:t>3</w:t>
            </w:r>
          </w:p>
        </w:tc>
        <w:tc>
          <w:tcPr>
            <w:tcW w:w="3782" w:type="dxa"/>
            <w:tcBorders>
              <w:top w:val="single" w:sz="4" w:space="0" w:color="000000"/>
              <w:left w:val="single" w:sz="4" w:space="0" w:color="000000"/>
              <w:bottom w:val="single" w:sz="4" w:space="0" w:color="000000"/>
            </w:tcBorders>
            <w:shd w:val="clear" w:color="auto" w:fill="auto"/>
            <w:vAlign w:val="center"/>
          </w:tcPr>
          <w:p w14:paraId="37571CF3" w14:textId="77777777" w:rsidR="00525201" w:rsidRDefault="00525201" w:rsidP="00493F74">
            <w:pPr>
              <w:spacing w:after="0" w:line="240" w:lineRule="auto"/>
              <w:rPr>
                <w:sz w:val="20"/>
                <w:szCs w:val="20"/>
              </w:rPr>
            </w:pPr>
            <w:r>
              <w:rPr>
                <w:color w:val="000000"/>
                <w:sz w:val="20"/>
                <w:szCs w:val="20"/>
              </w:rPr>
              <w:t>"Курск-Льгов-Рыльск-граница с Украиной"-</w:t>
            </w:r>
            <w:proofErr w:type="spellStart"/>
            <w:r>
              <w:rPr>
                <w:color w:val="000000"/>
                <w:sz w:val="20"/>
                <w:szCs w:val="20"/>
              </w:rPr>
              <w:t>Зеленинский</w:t>
            </w:r>
            <w:proofErr w:type="spellEnd"/>
          </w:p>
        </w:tc>
        <w:tc>
          <w:tcPr>
            <w:tcW w:w="1134" w:type="dxa"/>
            <w:tcBorders>
              <w:top w:val="single" w:sz="4" w:space="0" w:color="000000"/>
              <w:left w:val="single" w:sz="4" w:space="0" w:color="000000"/>
              <w:bottom w:val="single" w:sz="4" w:space="0" w:color="000000"/>
            </w:tcBorders>
            <w:shd w:val="clear" w:color="auto" w:fill="auto"/>
            <w:vAlign w:val="center"/>
          </w:tcPr>
          <w:p w14:paraId="23FE791C" w14:textId="77777777" w:rsidR="00525201" w:rsidRDefault="00525201" w:rsidP="00493F74">
            <w:pPr>
              <w:spacing w:after="0" w:line="240" w:lineRule="auto"/>
              <w:jc w:val="center"/>
              <w:rPr>
                <w:sz w:val="20"/>
                <w:szCs w:val="20"/>
              </w:rPr>
            </w:pPr>
            <w:r>
              <w:rPr>
                <w:sz w:val="20"/>
                <w:szCs w:val="20"/>
              </w:rPr>
              <w:t>5,2</w:t>
            </w:r>
          </w:p>
        </w:tc>
        <w:tc>
          <w:tcPr>
            <w:tcW w:w="850" w:type="dxa"/>
            <w:tcBorders>
              <w:top w:val="single" w:sz="4" w:space="0" w:color="000000"/>
              <w:left w:val="single" w:sz="4" w:space="0" w:color="000000"/>
              <w:bottom w:val="single" w:sz="4" w:space="0" w:color="000000"/>
            </w:tcBorders>
            <w:shd w:val="clear" w:color="auto" w:fill="auto"/>
            <w:vAlign w:val="center"/>
          </w:tcPr>
          <w:p w14:paraId="7478F10C" w14:textId="77777777" w:rsidR="00525201" w:rsidRDefault="00525201" w:rsidP="00493F74">
            <w:pPr>
              <w:spacing w:after="0" w:line="240" w:lineRule="auto"/>
              <w:jc w:val="center"/>
              <w:rPr>
                <w:sz w:val="20"/>
                <w:szCs w:val="20"/>
              </w:rPr>
            </w:pPr>
            <w:r>
              <w:rPr>
                <w:sz w:val="20"/>
                <w:szCs w:val="20"/>
              </w:rPr>
              <w:t>5,2</w:t>
            </w:r>
          </w:p>
        </w:tc>
        <w:tc>
          <w:tcPr>
            <w:tcW w:w="709" w:type="dxa"/>
            <w:tcBorders>
              <w:top w:val="single" w:sz="4" w:space="0" w:color="000000"/>
              <w:left w:val="single" w:sz="4" w:space="0" w:color="000000"/>
              <w:bottom w:val="single" w:sz="4" w:space="0" w:color="000000"/>
            </w:tcBorders>
            <w:shd w:val="clear" w:color="auto" w:fill="auto"/>
            <w:vAlign w:val="center"/>
          </w:tcPr>
          <w:p w14:paraId="5EC45D4E" w14:textId="77777777" w:rsidR="00525201" w:rsidRDefault="00525201" w:rsidP="00493F74">
            <w:pPr>
              <w:snapToGrid w:val="0"/>
              <w:spacing w:after="0" w:line="240" w:lineRule="auto"/>
              <w:jc w:val="center"/>
              <w:rPr>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2E3C7498" w14:textId="77777777" w:rsidR="00525201" w:rsidRDefault="00525201" w:rsidP="00493F74">
            <w:pPr>
              <w:snapToGrid w:val="0"/>
              <w:spacing w:after="0" w:line="240" w:lineRule="auto"/>
              <w:jc w:val="center"/>
              <w:rPr>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6051BD57" w14:textId="77777777" w:rsidR="00525201" w:rsidRDefault="00525201" w:rsidP="00493F74">
            <w:pPr>
              <w:snapToGrid w:val="0"/>
              <w:spacing w:after="0" w:line="240" w:lineRule="auto"/>
              <w:jc w:val="center"/>
              <w:rPr>
                <w:sz w:val="20"/>
                <w:szCs w:val="20"/>
              </w:rPr>
            </w:pPr>
          </w:p>
        </w:tc>
        <w:tc>
          <w:tcPr>
            <w:tcW w:w="666" w:type="dxa"/>
            <w:tcBorders>
              <w:top w:val="single" w:sz="4" w:space="0" w:color="000000"/>
              <w:left w:val="single" w:sz="4" w:space="0" w:color="000000"/>
              <w:bottom w:val="single" w:sz="4" w:space="0" w:color="000000"/>
            </w:tcBorders>
            <w:shd w:val="clear" w:color="auto" w:fill="auto"/>
            <w:vAlign w:val="center"/>
          </w:tcPr>
          <w:p w14:paraId="3AD98F71" w14:textId="77777777" w:rsidR="00525201" w:rsidRDefault="00525201" w:rsidP="00493F74">
            <w:pPr>
              <w:spacing w:after="0" w:line="240" w:lineRule="auto"/>
              <w:jc w:val="center"/>
              <w:rPr>
                <w:sz w:val="20"/>
                <w:szCs w:val="20"/>
              </w:rPr>
            </w:pPr>
            <w:r>
              <w:rPr>
                <w:sz w:val="20"/>
                <w:szCs w:val="20"/>
              </w:rPr>
              <w:t>2,1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BDEA" w14:textId="77777777" w:rsidR="00525201" w:rsidRDefault="00525201" w:rsidP="00493F74">
            <w:pPr>
              <w:spacing w:after="0" w:line="240" w:lineRule="auto"/>
              <w:jc w:val="center"/>
            </w:pPr>
            <w:r>
              <w:rPr>
                <w:sz w:val="20"/>
                <w:szCs w:val="20"/>
              </w:rPr>
              <w:t>3,1</w:t>
            </w:r>
          </w:p>
        </w:tc>
      </w:tr>
      <w:tr w:rsidR="00525201" w14:paraId="171FAE87" w14:textId="77777777" w:rsidTr="00E70CA9">
        <w:trPr>
          <w:trHeight w:val="600"/>
        </w:trPr>
        <w:tc>
          <w:tcPr>
            <w:tcW w:w="486" w:type="dxa"/>
            <w:tcBorders>
              <w:top w:val="single" w:sz="4" w:space="0" w:color="000000"/>
              <w:left w:val="single" w:sz="4" w:space="0" w:color="000000"/>
              <w:bottom w:val="single" w:sz="4" w:space="0" w:color="000000"/>
            </w:tcBorders>
            <w:shd w:val="clear" w:color="auto" w:fill="auto"/>
            <w:vAlign w:val="center"/>
          </w:tcPr>
          <w:p w14:paraId="100891F1" w14:textId="77777777" w:rsidR="00525201" w:rsidRDefault="00525201" w:rsidP="00493F74">
            <w:pPr>
              <w:spacing w:after="0" w:line="240" w:lineRule="auto"/>
              <w:jc w:val="center"/>
              <w:rPr>
                <w:color w:val="000000"/>
                <w:sz w:val="20"/>
                <w:szCs w:val="20"/>
              </w:rPr>
            </w:pPr>
            <w:r>
              <w:rPr>
                <w:rFonts w:eastAsia="Times New Roman"/>
                <w:color w:val="000000"/>
                <w:sz w:val="20"/>
                <w:szCs w:val="20"/>
              </w:rPr>
              <w:t>4</w:t>
            </w:r>
          </w:p>
        </w:tc>
        <w:tc>
          <w:tcPr>
            <w:tcW w:w="3782" w:type="dxa"/>
            <w:tcBorders>
              <w:top w:val="single" w:sz="4" w:space="0" w:color="000000"/>
              <w:left w:val="single" w:sz="4" w:space="0" w:color="000000"/>
              <w:bottom w:val="single" w:sz="4" w:space="0" w:color="000000"/>
            </w:tcBorders>
            <w:shd w:val="clear" w:color="auto" w:fill="auto"/>
            <w:vAlign w:val="center"/>
          </w:tcPr>
          <w:p w14:paraId="33D37C87" w14:textId="77777777" w:rsidR="00525201" w:rsidRDefault="00525201" w:rsidP="00493F74">
            <w:pPr>
              <w:spacing w:after="0" w:line="240" w:lineRule="auto"/>
              <w:rPr>
                <w:sz w:val="20"/>
                <w:szCs w:val="20"/>
              </w:rPr>
            </w:pPr>
            <w:r>
              <w:rPr>
                <w:color w:val="000000"/>
                <w:sz w:val="20"/>
                <w:szCs w:val="20"/>
              </w:rPr>
              <w:t>"Курск-Льгов-Рыльск-граница с Украиной"-Марьино</w:t>
            </w:r>
          </w:p>
        </w:tc>
        <w:tc>
          <w:tcPr>
            <w:tcW w:w="1134" w:type="dxa"/>
            <w:tcBorders>
              <w:top w:val="single" w:sz="4" w:space="0" w:color="000000"/>
              <w:left w:val="single" w:sz="4" w:space="0" w:color="000000"/>
              <w:bottom w:val="single" w:sz="4" w:space="0" w:color="000000"/>
            </w:tcBorders>
            <w:shd w:val="clear" w:color="auto" w:fill="auto"/>
            <w:vAlign w:val="center"/>
          </w:tcPr>
          <w:p w14:paraId="535D26CD" w14:textId="77777777" w:rsidR="00525201" w:rsidRDefault="00525201" w:rsidP="00493F74">
            <w:pPr>
              <w:spacing w:after="0" w:line="240" w:lineRule="auto"/>
              <w:jc w:val="center"/>
              <w:rPr>
                <w:sz w:val="20"/>
                <w:szCs w:val="20"/>
              </w:rPr>
            </w:pPr>
            <w:r>
              <w:rPr>
                <w:sz w:val="20"/>
                <w:szCs w:val="20"/>
              </w:rPr>
              <w:t>3,968</w:t>
            </w:r>
          </w:p>
        </w:tc>
        <w:tc>
          <w:tcPr>
            <w:tcW w:w="850" w:type="dxa"/>
            <w:tcBorders>
              <w:top w:val="single" w:sz="4" w:space="0" w:color="000000"/>
              <w:left w:val="single" w:sz="4" w:space="0" w:color="000000"/>
              <w:bottom w:val="single" w:sz="4" w:space="0" w:color="000000"/>
            </w:tcBorders>
            <w:shd w:val="clear" w:color="auto" w:fill="auto"/>
            <w:vAlign w:val="center"/>
          </w:tcPr>
          <w:p w14:paraId="37A6658F" w14:textId="77777777" w:rsidR="00525201" w:rsidRDefault="00525201" w:rsidP="00493F74">
            <w:pPr>
              <w:spacing w:after="0" w:line="240" w:lineRule="auto"/>
              <w:jc w:val="center"/>
              <w:rPr>
                <w:sz w:val="20"/>
                <w:szCs w:val="20"/>
              </w:rPr>
            </w:pPr>
            <w:r>
              <w:rPr>
                <w:sz w:val="20"/>
                <w:szCs w:val="20"/>
              </w:rPr>
              <w:t>3,968</w:t>
            </w:r>
          </w:p>
        </w:tc>
        <w:tc>
          <w:tcPr>
            <w:tcW w:w="709" w:type="dxa"/>
            <w:tcBorders>
              <w:top w:val="single" w:sz="4" w:space="0" w:color="000000"/>
              <w:left w:val="single" w:sz="4" w:space="0" w:color="000000"/>
              <w:bottom w:val="single" w:sz="4" w:space="0" w:color="000000"/>
            </w:tcBorders>
            <w:shd w:val="clear" w:color="auto" w:fill="auto"/>
            <w:vAlign w:val="center"/>
          </w:tcPr>
          <w:p w14:paraId="0592E5AF" w14:textId="77777777" w:rsidR="00525201" w:rsidRDefault="00525201" w:rsidP="00493F74">
            <w:pPr>
              <w:snapToGrid w:val="0"/>
              <w:spacing w:after="0" w:line="240" w:lineRule="auto"/>
              <w:jc w:val="center"/>
              <w:rPr>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6F823008" w14:textId="77777777" w:rsidR="00525201" w:rsidRDefault="00525201" w:rsidP="00493F74">
            <w:pPr>
              <w:snapToGrid w:val="0"/>
              <w:spacing w:after="0" w:line="240" w:lineRule="auto"/>
              <w:jc w:val="center"/>
              <w:rPr>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70798B5B" w14:textId="77777777" w:rsidR="00525201" w:rsidRDefault="00525201" w:rsidP="00493F74">
            <w:pPr>
              <w:snapToGrid w:val="0"/>
              <w:spacing w:after="0" w:line="240" w:lineRule="auto"/>
              <w:jc w:val="center"/>
              <w:rPr>
                <w:sz w:val="20"/>
                <w:szCs w:val="20"/>
              </w:rPr>
            </w:pPr>
          </w:p>
        </w:tc>
        <w:tc>
          <w:tcPr>
            <w:tcW w:w="666" w:type="dxa"/>
            <w:tcBorders>
              <w:top w:val="single" w:sz="4" w:space="0" w:color="000000"/>
              <w:left w:val="single" w:sz="4" w:space="0" w:color="000000"/>
              <w:bottom w:val="single" w:sz="4" w:space="0" w:color="000000"/>
            </w:tcBorders>
            <w:shd w:val="clear" w:color="auto" w:fill="auto"/>
            <w:vAlign w:val="center"/>
          </w:tcPr>
          <w:p w14:paraId="01E403FE" w14:textId="77777777" w:rsidR="00525201" w:rsidRDefault="00525201" w:rsidP="00493F74">
            <w:pPr>
              <w:spacing w:after="0" w:line="240" w:lineRule="auto"/>
              <w:jc w:val="center"/>
              <w:rPr>
                <w:sz w:val="20"/>
                <w:szCs w:val="20"/>
              </w:rPr>
            </w:pPr>
            <w:r>
              <w:rPr>
                <w:sz w:val="20"/>
                <w:szCs w:val="20"/>
              </w:rPr>
              <w:t>2,468</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9EA56" w14:textId="77777777" w:rsidR="00525201" w:rsidRDefault="00525201" w:rsidP="00493F74">
            <w:pPr>
              <w:spacing w:after="0" w:line="240" w:lineRule="auto"/>
              <w:jc w:val="center"/>
            </w:pPr>
            <w:r>
              <w:rPr>
                <w:sz w:val="20"/>
                <w:szCs w:val="20"/>
              </w:rPr>
              <w:t>1,5</w:t>
            </w:r>
          </w:p>
        </w:tc>
      </w:tr>
      <w:tr w:rsidR="00525201" w14:paraId="642A3BF3" w14:textId="77777777" w:rsidTr="00E70CA9">
        <w:trPr>
          <w:trHeight w:val="600"/>
        </w:trPr>
        <w:tc>
          <w:tcPr>
            <w:tcW w:w="486" w:type="dxa"/>
            <w:tcBorders>
              <w:top w:val="single" w:sz="4" w:space="0" w:color="000000"/>
              <w:left w:val="single" w:sz="4" w:space="0" w:color="000000"/>
              <w:bottom w:val="single" w:sz="4" w:space="0" w:color="000000"/>
            </w:tcBorders>
            <w:shd w:val="clear" w:color="auto" w:fill="auto"/>
            <w:vAlign w:val="center"/>
          </w:tcPr>
          <w:p w14:paraId="35772DE3" w14:textId="77777777" w:rsidR="00525201" w:rsidRDefault="00525201" w:rsidP="00493F74">
            <w:pPr>
              <w:spacing w:after="0" w:line="240" w:lineRule="auto"/>
              <w:jc w:val="center"/>
              <w:rPr>
                <w:color w:val="000000"/>
                <w:sz w:val="20"/>
                <w:szCs w:val="20"/>
              </w:rPr>
            </w:pPr>
            <w:r>
              <w:rPr>
                <w:rFonts w:eastAsia="Times New Roman"/>
                <w:color w:val="000000"/>
                <w:sz w:val="20"/>
                <w:szCs w:val="20"/>
              </w:rPr>
              <w:t>5</w:t>
            </w:r>
          </w:p>
        </w:tc>
        <w:tc>
          <w:tcPr>
            <w:tcW w:w="3782" w:type="dxa"/>
            <w:tcBorders>
              <w:top w:val="single" w:sz="4" w:space="0" w:color="000000"/>
              <w:left w:val="single" w:sz="4" w:space="0" w:color="000000"/>
              <w:bottom w:val="single" w:sz="4" w:space="0" w:color="000000"/>
            </w:tcBorders>
            <w:shd w:val="clear" w:color="auto" w:fill="auto"/>
            <w:vAlign w:val="center"/>
          </w:tcPr>
          <w:p w14:paraId="382823D3" w14:textId="77777777" w:rsidR="00525201" w:rsidRDefault="00525201" w:rsidP="00493F74">
            <w:pPr>
              <w:spacing w:after="0" w:line="240" w:lineRule="auto"/>
              <w:rPr>
                <w:sz w:val="20"/>
                <w:szCs w:val="20"/>
              </w:rPr>
            </w:pPr>
            <w:r>
              <w:rPr>
                <w:color w:val="000000"/>
                <w:sz w:val="20"/>
                <w:szCs w:val="20"/>
              </w:rPr>
              <w:t>"Курск-Льгов-Рыльск-граница с Украиной"-Ивановское</w:t>
            </w:r>
          </w:p>
        </w:tc>
        <w:tc>
          <w:tcPr>
            <w:tcW w:w="1134" w:type="dxa"/>
            <w:tcBorders>
              <w:top w:val="single" w:sz="4" w:space="0" w:color="000000"/>
              <w:left w:val="single" w:sz="4" w:space="0" w:color="000000"/>
              <w:bottom w:val="single" w:sz="4" w:space="0" w:color="000000"/>
            </w:tcBorders>
            <w:shd w:val="clear" w:color="auto" w:fill="auto"/>
            <w:vAlign w:val="center"/>
          </w:tcPr>
          <w:p w14:paraId="76F31EA1" w14:textId="77777777" w:rsidR="00525201" w:rsidRDefault="00525201" w:rsidP="00493F74">
            <w:pPr>
              <w:spacing w:after="0" w:line="240" w:lineRule="auto"/>
              <w:jc w:val="center"/>
              <w:rPr>
                <w:sz w:val="20"/>
                <w:szCs w:val="20"/>
              </w:rPr>
            </w:pPr>
            <w:r>
              <w:rPr>
                <w:sz w:val="20"/>
                <w:szCs w:val="20"/>
              </w:rPr>
              <w:t>3,8</w:t>
            </w:r>
          </w:p>
        </w:tc>
        <w:tc>
          <w:tcPr>
            <w:tcW w:w="850" w:type="dxa"/>
            <w:tcBorders>
              <w:top w:val="single" w:sz="4" w:space="0" w:color="000000"/>
              <w:left w:val="single" w:sz="4" w:space="0" w:color="000000"/>
              <w:bottom w:val="single" w:sz="4" w:space="0" w:color="000000"/>
            </w:tcBorders>
            <w:shd w:val="clear" w:color="auto" w:fill="auto"/>
            <w:vAlign w:val="center"/>
          </w:tcPr>
          <w:p w14:paraId="67EB038B" w14:textId="77777777" w:rsidR="00525201" w:rsidRDefault="00525201" w:rsidP="00493F74">
            <w:pPr>
              <w:spacing w:after="0" w:line="240" w:lineRule="auto"/>
              <w:jc w:val="center"/>
              <w:rPr>
                <w:sz w:val="20"/>
                <w:szCs w:val="20"/>
              </w:rPr>
            </w:pPr>
            <w:r>
              <w:rPr>
                <w:sz w:val="20"/>
                <w:szCs w:val="20"/>
              </w:rPr>
              <w:t>3,8</w:t>
            </w:r>
          </w:p>
        </w:tc>
        <w:tc>
          <w:tcPr>
            <w:tcW w:w="709" w:type="dxa"/>
            <w:tcBorders>
              <w:top w:val="single" w:sz="4" w:space="0" w:color="000000"/>
              <w:left w:val="single" w:sz="4" w:space="0" w:color="000000"/>
              <w:bottom w:val="single" w:sz="4" w:space="0" w:color="000000"/>
            </w:tcBorders>
            <w:shd w:val="clear" w:color="auto" w:fill="auto"/>
            <w:vAlign w:val="center"/>
          </w:tcPr>
          <w:p w14:paraId="3DF3CB7B" w14:textId="77777777" w:rsidR="00525201" w:rsidRDefault="00525201" w:rsidP="00493F74">
            <w:pPr>
              <w:snapToGrid w:val="0"/>
              <w:spacing w:after="0" w:line="240" w:lineRule="auto"/>
              <w:jc w:val="center"/>
              <w:rPr>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4CD1FB4F" w14:textId="77777777" w:rsidR="00525201" w:rsidRDefault="00525201" w:rsidP="00493F74">
            <w:pPr>
              <w:snapToGrid w:val="0"/>
              <w:spacing w:after="0" w:line="240" w:lineRule="auto"/>
              <w:jc w:val="center"/>
              <w:rPr>
                <w:sz w:val="20"/>
                <w:szCs w:val="20"/>
              </w:rPr>
            </w:pPr>
          </w:p>
        </w:tc>
        <w:tc>
          <w:tcPr>
            <w:tcW w:w="766" w:type="dxa"/>
            <w:tcBorders>
              <w:top w:val="single" w:sz="4" w:space="0" w:color="000000"/>
              <w:left w:val="single" w:sz="4" w:space="0" w:color="000000"/>
              <w:bottom w:val="single" w:sz="4" w:space="0" w:color="000000"/>
            </w:tcBorders>
            <w:shd w:val="clear" w:color="auto" w:fill="auto"/>
            <w:vAlign w:val="center"/>
          </w:tcPr>
          <w:p w14:paraId="2EA2E66F" w14:textId="77777777" w:rsidR="00525201" w:rsidRDefault="00525201" w:rsidP="00493F74">
            <w:pPr>
              <w:snapToGrid w:val="0"/>
              <w:spacing w:after="0" w:line="240" w:lineRule="auto"/>
              <w:jc w:val="center"/>
              <w:rPr>
                <w:sz w:val="20"/>
                <w:szCs w:val="20"/>
              </w:rPr>
            </w:pPr>
          </w:p>
        </w:tc>
        <w:tc>
          <w:tcPr>
            <w:tcW w:w="666" w:type="dxa"/>
            <w:tcBorders>
              <w:top w:val="single" w:sz="4" w:space="0" w:color="000000"/>
              <w:left w:val="single" w:sz="4" w:space="0" w:color="000000"/>
              <w:bottom w:val="single" w:sz="4" w:space="0" w:color="000000"/>
            </w:tcBorders>
            <w:shd w:val="clear" w:color="auto" w:fill="auto"/>
            <w:vAlign w:val="center"/>
          </w:tcPr>
          <w:p w14:paraId="3A6EF6E8" w14:textId="77777777" w:rsidR="00525201" w:rsidRDefault="00525201" w:rsidP="00493F74">
            <w:pPr>
              <w:spacing w:after="0" w:line="240" w:lineRule="auto"/>
              <w:jc w:val="center"/>
              <w:rPr>
                <w:sz w:val="20"/>
                <w:szCs w:val="20"/>
              </w:rPr>
            </w:pPr>
            <w:r>
              <w:rPr>
                <w:sz w:val="20"/>
                <w:szCs w:val="20"/>
              </w:rPr>
              <w:t>3,8</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3002A" w14:textId="77777777" w:rsidR="00525201" w:rsidRDefault="00525201" w:rsidP="00493F74">
            <w:pPr>
              <w:snapToGrid w:val="0"/>
              <w:spacing w:after="0" w:line="240" w:lineRule="auto"/>
              <w:jc w:val="center"/>
              <w:rPr>
                <w:sz w:val="20"/>
                <w:szCs w:val="20"/>
              </w:rPr>
            </w:pPr>
          </w:p>
        </w:tc>
      </w:tr>
      <w:tr w:rsidR="00525201" w14:paraId="0D28480B" w14:textId="77777777" w:rsidTr="00E70CA9">
        <w:trPr>
          <w:trHeight w:val="600"/>
        </w:trPr>
        <w:tc>
          <w:tcPr>
            <w:tcW w:w="486" w:type="dxa"/>
            <w:tcBorders>
              <w:top w:val="single" w:sz="4" w:space="0" w:color="000000"/>
              <w:left w:val="single" w:sz="4" w:space="0" w:color="000000"/>
              <w:bottom w:val="single" w:sz="4" w:space="0" w:color="000000"/>
            </w:tcBorders>
            <w:shd w:val="clear" w:color="auto" w:fill="auto"/>
            <w:vAlign w:val="center"/>
          </w:tcPr>
          <w:p w14:paraId="434ABA4F" w14:textId="77777777" w:rsidR="00525201" w:rsidRDefault="00525201" w:rsidP="00493F74">
            <w:pPr>
              <w:spacing w:after="0" w:line="240" w:lineRule="auto"/>
              <w:jc w:val="center"/>
              <w:rPr>
                <w:color w:val="000000"/>
                <w:sz w:val="20"/>
                <w:szCs w:val="20"/>
              </w:rPr>
            </w:pPr>
            <w:r>
              <w:rPr>
                <w:rFonts w:eastAsia="Times New Roman"/>
                <w:color w:val="000000"/>
                <w:sz w:val="20"/>
                <w:szCs w:val="20"/>
              </w:rPr>
              <w:t>6</w:t>
            </w:r>
          </w:p>
        </w:tc>
        <w:tc>
          <w:tcPr>
            <w:tcW w:w="3782" w:type="dxa"/>
            <w:tcBorders>
              <w:top w:val="single" w:sz="4" w:space="0" w:color="000000"/>
              <w:left w:val="single" w:sz="4" w:space="0" w:color="000000"/>
              <w:bottom w:val="single" w:sz="4" w:space="0" w:color="000000"/>
            </w:tcBorders>
            <w:shd w:val="clear" w:color="auto" w:fill="auto"/>
            <w:vAlign w:val="center"/>
          </w:tcPr>
          <w:p w14:paraId="24DA4B28" w14:textId="77777777" w:rsidR="00525201" w:rsidRDefault="00525201" w:rsidP="00493F74">
            <w:pPr>
              <w:spacing w:after="0" w:line="240" w:lineRule="auto"/>
              <w:rPr>
                <w:sz w:val="20"/>
                <w:szCs w:val="20"/>
              </w:rPr>
            </w:pPr>
            <w:r>
              <w:rPr>
                <w:color w:val="000000"/>
                <w:sz w:val="20"/>
                <w:szCs w:val="20"/>
              </w:rPr>
              <w:t>"Курск-Льгов-Рыльск-граница с Украиной"-Зеленый Гай</w:t>
            </w:r>
          </w:p>
        </w:tc>
        <w:tc>
          <w:tcPr>
            <w:tcW w:w="1134" w:type="dxa"/>
            <w:tcBorders>
              <w:top w:val="single" w:sz="4" w:space="0" w:color="000000"/>
              <w:left w:val="single" w:sz="4" w:space="0" w:color="000000"/>
              <w:bottom w:val="single" w:sz="4" w:space="0" w:color="000000"/>
            </w:tcBorders>
            <w:shd w:val="clear" w:color="auto" w:fill="auto"/>
            <w:vAlign w:val="center"/>
          </w:tcPr>
          <w:p w14:paraId="65820AEE" w14:textId="77777777" w:rsidR="00525201" w:rsidRDefault="00525201" w:rsidP="00493F74">
            <w:pPr>
              <w:spacing w:after="0" w:line="240" w:lineRule="auto"/>
              <w:jc w:val="center"/>
              <w:rPr>
                <w:sz w:val="20"/>
                <w:szCs w:val="20"/>
              </w:rPr>
            </w:pPr>
            <w:r>
              <w:rPr>
                <w:sz w:val="20"/>
                <w:szCs w:val="20"/>
              </w:rPr>
              <w:t>1,8</w:t>
            </w:r>
          </w:p>
        </w:tc>
        <w:tc>
          <w:tcPr>
            <w:tcW w:w="850" w:type="dxa"/>
            <w:tcBorders>
              <w:top w:val="single" w:sz="4" w:space="0" w:color="000000"/>
              <w:left w:val="single" w:sz="4" w:space="0" w:color="000000"/>
              <w:bottom w:val="single" w:sz="4" w:space="0" w:color="000000"/>
            </w:tcBorders>
            <w:shd w:val="clear" w:color="auto" w:fill="auto"/>
            <w:vAlign w:val="center"/>
          </w:tcPr>
          <w:p w14:paraId="48EA3EA7" w14:textId="77777777" w:rsidR="00525201" w:rsidRDefault="00525201" w:rsidP="00493F74">
            <w:pPr>
              <w:spacing w:after="0" w:line="240" w:lineRule="auto"/>
              <w:jc w:val="center"/>
              <w:rPr>
                <w:sz w:val="20"/>
                <w:szCs w:val="20"/>
              </w:rPr>
            </w:pPr>
            <w:r>
              <w:rPr>
                <w:sz w:val="20"/>
                <w:szCs w:val="20"/>
              </w:rPr>
              <w:t>1,74</w:t>
            </w:r>
          </w:p>
        </w:tc>
        <w:tc>
          <w:tcPr>
            <w:tcW w:w="709" w:type="dxa"/>
            <w:tcBorders>
              <w:top w:val="single" w:sz="4" w:space="0" w:color="000000"/>
              <w:left w:val="single" w:sz="4" w:space="0" w:color="000000"/>
              <w:bottom w:val="single" w:sz="4" w:space="0" w:color="000000"/>
            </w:tcBorders>
            <w:shd w:val="clear" w:color="auto" w:fill="auto"/>
            <w:vAlign w:val="center"/>
          </w:tcPr>
          <w:p w14:paraId="5D725F9D" w14:textId="77777777" w:rsidR="00525201" w:rsidRDefault="00525201" w:rsidP="00493F74">
            <w:pPr>
              <w:snapToGrid w:val="0"/>
              <w:spacing w:after="0" w:line="240" w:lineRule="auto"/>
              <w:jc w:val="center"/>
              <w:rPr>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07CAE6CD" w14:textId="77777777" w:rsidR="00525201" w:rsidRDefault="00525201" w:rsidP="00493F74">
            <w:pPr>
              <w:spacing w:after="0" w:line="240" w:lineRule="auto"/>
              <w:jc w:val="center"/>
              <w:rPr>
                <w:sz w:val="20"/>
                <w:szCs w:val="20"/>
              </w:rPr>
            </w:pPr>
            <w:r>
              <w:rPr>
                <w:sz w:val="20"/>
                <w:szCs w:val="20"/>
              </w:rPr>
              <w:t>0,06</w:t>
            </w:r>
          </w:p>
        </w:tc>
        <w:tc>
          <w:tcPr>
            <w:tcW w:w="766" w:type="dxa"/>
            <w:tcBorders>
              <w:top w:val="single" w:sz="4" w:space="0" w:color="000000"/>
              <w:left w:val="single" w:sz="4" w:space="0" w:color="000000"/>
              <w:bottom w:val="single" w:sz="4" w:space="0" w:color="000000"/>
            </w:tcBorders>
            <w:shd w:val="clear" w:color="auto" w:fill="auto"/>
            <w:vAlign w:val="center"/>
          </w:tcPr>
          <w:p w14:paraId="0E04F502" w14:textId="77777777" w:rsidR="00525201" w:rsidRDefault="00525201" w:rsidP="00493F74">
            <w:pPr>
              <w:snapToGrid w:val="0"/>
              <w:spacing w:after="0" w:line="240" w:lineRule="auto"/>
              <w:jc w:val="center"/>
              <w:rPr>
                <w:sz w:val="20"/>
                <w:szCs w:val="20"/>
              </w:rPr>
            </w:pPr>
          </w:p>
        </w:tc>
        <w:tc>
          <w:tcPr>
            <w:tcW w:w="666" w:type="dxa"/>
            <w:tcBorders>
              <w:top w:val="single" w:sz="4" w:space="0" w:color="000000"/>
              <w:left w:val="single" w:sz="4" w:space="0" w:color="000000"/>
              <w:bottom w:val="single" w:sz="4" w:space="0" w:color="000000"/>
            </w:tcBorders>
            <w:shd w:val="clear" w:color="auto" w:fill="auto"/>
            <w:vAlign w:val="center"/>
          </w:tcPr>
          <w:p w14:paraId="6F37F97B" w14:textId="77777777" w:rsidR="00525201" w:rsidRDefault="00525201" w:rsidP="00493F74">
            <w:pPr>
              <w:snapToGrid w:val="0"/>
              <w:spacing w:after="0" w:line="240" w:lineRule="auto"/>
              <w:jc w:val="center"/>
              <w:rPr>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AE6E2" w14:textId="77777777" w:rsidR="00525201" w:rsidRDefault="00525201" w:rsidP="00493F74">
            <w:pPr>
              <w:spacing w:after="0" w:line="240" w:lineRule="auto"/>
              <w:jc w:val="center"/>
            </w:pPr>
            <w:r>
              <w:rPr>
                <w:sz w:val="20"/>
                <w:szCs w:val="20"/>
              </w:rPr>
              <w:t>1,8</w:t>
            </w:r>
          </w:p>
        </w:tc>
      </w:tr>
    </w:tbl>
    <w:p w14:paraId="5D607C9A" w14:textId="77777777" w:rsidR="000E1373" w:rsidRPr="00492E43" w:rsidRDefault="000E1373" w:rsidP="000E1373">
      <w:pPr>
        <w:spacing w:after="0" w:line="360" w:lineRule="auto"/>
        <w:ind w:firstLine="851"/>
        <w:jc w:val="both"/>
      </w:pPr>
      <w:r w:rsidRPr="00492E43">
        <w:t xml:space="preserve">Общая протяженность автодорог общего пользования с асфальтовым покрытием, на территории </w:t>
      </w:r>
      <w:r w:rsidR="00366146">
        <w:t>Ивановского</w:t>
      </w:r>
      <w:r w:rsidRPr="00492E43">
        <w:t xml:space="preserve"> сельсовета, </w:t>
      </w:r>
      <w:r w:rsidRPr="000E1373">
        <w:t xml:space="preserve">составляет </w:t>
      </w:r>
      <w:r w:rsidR="00E16889">
        <w:t>порядка</w:t>
      </w:r>
      <w:r w:rsidR="00525201">
        <w:t xml:space="preserve"> 90</w:t>
      </w:r>
      <w:r w:rsidR="002F7451">
        <w:t>,6</w:t>
      </w:r>
      <w:r w:rsidR="00E16889">
        <w:t xml:space="preserve"> км.</w:t>
      </w:r>
    </w:p>
    <w:p w14:paraId="5998F909" w14:textId="77777777" w:rsidR="007250FA" w:rsidRPr="00C32086" w:rsidRDefault="007250FA" w:rsidP="009D1F5C">
      <w:pPr>
        <w:widowControl w:val="0"/>
        <w:spacing w:after="0" w:line="360" w:lineRule="auto"/>
        <w:ind w:firstLine="709"/>
        <w:jc w:val="both"/>
        <w:rPr>
          <w:b/>
          <w:bCs/>
        </w:rPr>
      </w:pPr>
      <w:r w:rsidRPr="00C32086">
        <w:rPr>
          <w:b/>
          <w:bCs/>
        </w:rPr>
        <w:t>Пассажирские и грузовые перевозки</w:t>
      </w:r>
      <w:r w:rsidR="00C53FA9">
        <w:rPr>
          <w:b/>
          <w:bCs/>
        </w:rPr>
        <w:t>.</w:t>
      </w:r>
    </w:p>
    <w:p w14:paraId="5C96A6FC" w14:textId="77777777" w:rsidR="0067527B" w:rsidRPr="00492E43" w:rsidRDefault="0067527B" w:rsidP="0067527B">
      <w:pPr>
        <w:widowControl w:val="0"/>
        <w:spacing w:after="0" w:line="360" w:lineRule="auto"/>
        <w:ind w:firstLine="851"/>
        <w:jc w:val="both"/>
      </w:pPr>
      <w:r w:rsidRPr="00492E43">
        <w:t>Автомобильным транспортом осуществляются как пассажирские, так и грузоперевозки.</w:t>
      </w:r>
    </w:p>
    <w:p w14:paraId="1A90EDC9" w14:textId="77777777" w:rsidR="0067527B" w:rsidRPr="00026D96" w:rsidRDefault="0067527B" w:rsidP="00026D96">
      <w:pPr>
        <w:spacing w:after="0" w:line="360" w:lineRule="auto"/>
        <w:ind w:firstLine="709"/>
        <w:jc w:val="both"/>
        <w:rPr>
          <w:rFonts w:eastAsia="Times New Roman"/>
          <w:lang w:eastAsia="ar-SA" w:bidi="en-US"/>
        </w:rPr>
      </w:pPr>
      <w:r w:rsidRPr="00492E43">
        <w:rPr>
          <w:rFonts w:eastAsia="Times New Roman"/>
          <w:lang w:eastAsia="ar-SA" w:bidi="en-US"/>
        </w:rPr>
        <w:t>Пассажирские перевозки общественным автомобильным транспортом</w:t>
      </w:r>
      <w:r w:rsidR="00E16889">
        <w:rPr>
          <w:rFonts w:eastAsia="Times New Roman"/>
          <w:lang w:eastAsia="ar-SA" w:bidi="en-US"/>
        </w:rPr>
        <w:t>.</w:t>
      </w:r>
      <w:r w:rsidRPr="00492E43">
        <w:rPr>
          <w:rFonts w:eastAsia="Times New Roman"/>
          <w:lang w:eastAsia="ar-SA" w:bidi="en-US"/>
        </w:rPr>
        <w:t xml:space="preserve"> </w:t>
      </w:r>
      <w:r w:rsidR="00E3387D" w:rsidRPr="00492E43">
        <w:rPr>
          <w:rFonts w:eastAsia="Times New Roman"/>
          <w:lang w:eastAsia="ar-SA" w:bidi="en-US"/>
        </w:rPr>
        <w:t>Кроме того,</w:t>
      </w:r>
      <w:r w:rsidRPr="00492E43">
        <w:rPr>
          <w:rFonts w:eastAsia="Times New Roman"/>
          <w:lang w:eastAsia="ar-SA" w:bidi="en-US"/>
        </w:rPr>
        <w:t xml:space="preserve"> к организации автобусного сообщения привлекаются индивидуальные предприниматели.</w:t>
      </w:r>
    </w:p>
    <w:p w14:paraId="44FF0280" w14:textId="77777777" w:rsidR="0067527B" w:rsidRPr="00492E43" w:rsidRDefault="0067527B" w:rsidP="0067527B">
      <w:pPr>
        <w:pStyle w:val="a5"/>
        <w:widowControl w:val="0"/>
        <w:spacing w:after="0" w:line="360" w:lineRule="auto"/>
        <w:ind w:left="0" w:firstLine="708"/>
        <w:jc w:val="both"/>
      </w:pPr>
      <w:r w:rsidRPr="00492E43">
        <w:t xml:space="preserve">Внутри населенных пунктов </w:t>
      </w:r>
      <w:r w:rsidR="00366146">
        <w:t>Ивановского</w:t>
      </w:r>
      <w:r w:rsidRPr="00492E43">
        <w:t xml:space="preserve"> сельсовета пассажирские перевозки не осуществляются.</w:t>
      </w:r>
    </w:p>
    <w:p w14:paraId="060FB11C" w14:textId="77777777" w:rsidR="0067527B" w:rsidRPr="00492E43" w:rsidRDefault="0067527B" w:rsidP="0067527B">
      <w:pPr>
        <w:widowControl w:val="0"/>
        <w:spacing w:after="0" w:line="360" w:lineRule="auto"/>
        <w:ind w:firstLine="709"/>
        <w:jc w:val="both"/>
        <w:rPr>
          <w:lang w:eastAsia="ru-RU"/>
        </w:rPr>
      </w:pPr>
      <w:r w:rsidRPr="00492E43">
        <w:rPr>
          <w:lang w:eastAsia="ru-RU"/>
        </w:rPr>
        <w:t>Индивидуальный автотранспорт представлен личным транспортом населения. 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14:paraId="230A3306" w14:textId="77777777" w:rsidR="0067527B" w:rsidRPr="00492E43" w:rsidRDefault="0067527B" w:rsidP="0067527B">
      <w:pPr>
        <w:shd w:val="clear" w:color="auto" w:fill="FFFFFF"/>
        <w:autoSpaceDE w:val="0"/>
        <w:autoSpaceDN w:val="0"/>
        <w:adjustRightInd w:val="0"/>
        <w:spacing w:after="0" w:line="360" w:lineRule="auto"/>
        <w:ind w:firstLine="709"/>
        <w:jc w:val="both"/>
      </w:pPr>
      <w:r w:rsidRPr="00492E43">
        <w:t xml:space="preserve">На автомобильных дорогах </w:t>
      </w:r>
      <w:r w:rsidR="00366146">
        <w:t>Ивановского</w:t>
      </w:r>
      <w:r w:rsidRPr="00492E43">
        <w:t xml:space="preserve"> сельсовета постов ГИБДД нет.</w:t>
      </w:r>
    </w:p>
    <w:p w14:paraId="59543B54" w14:textId="77777777" w:rsidR="00CE6CD0" w:rsidRPr="001855B5" w:rsidRDefault="001855B5" w:rsidP="009D1F5C">
      <w:pPr>
        <w:pStyle w:val="a5"/>
        <w:widowControl w:val="0"/>
        <w:spacing w:after="0" w:line="360" w:lineRule="auto"/>
        <w:ind w:left="0" w:firstLine="709"/>
        <w:jc w:val="both"/>
        <w:rPr>
          <w:b/>
        </w:rPr>
      </w:pPr>
      <w:r>
        <w:rPr>
          <w:b/>
        </w:rPr>
        <w:t>Проектные предложения</w:t>
      </w:r>
      <w:r w:rsidR="00C53FA9">
        <w:rPr>
          <w:b/>
        </w:rPr>
        <w:t>.</w:t>
      </w:r>
    </w:p>
    <w:p w14:paraId="0F74F0AB" w14:textId="77777777" w:rsidR="007250FA" w:rsidRPr="00EF56F2" w:rsidRDefault="007250FA" w:rsidP="009D1F5C">
      <w:pPr>
        <w:pStyle w:val="af4"/>
        <w:widowControl w:val="0"/>
        <w:spacing w:line="360" w:lineRule="auto"/>
        <w:ind w:firstLine="709"/>
        <w:rPr>
          <w:sz w:val="24"/>
        </w:rPr>
      </w:pPr>
      <w:r>
        <w:rPr>
          <w:sz w:val="24"/>
        </w:rPr>
        <w:t>В</w:t>
      </w:r>
      <w:r w:rsidRPr="00EF56F2">
        <w:rPr>
          <w:sz w:val="24"/>
        </w:rPr>
        <w:t>нешние связи поселения будут обеспечиваться, как и в</w:t>
      </w:r>
      <w:r w:rsidR="00A164A4">
        <w:rPr>
          <w:sz w:val="24"/>
        </w:rPr>
        <w:t xml:space="preserve"> настоящее время, автомобильным</w:t>
      </w:r>
      <w:r w:rsidRPr="00EF56F2">
        <w:rPr>
          <w:sz w:val="24"/>
        </w:rPr>
        <w:t xml:space="preserve"> </w:t>
      </w:r>
      <w:r w:rsidR="001B7EDD">
        <w:rPr>
          <w:sz w:val="24"/>
        </w:rPr>
        <w:t>и железнодорожным транспортом.</w:t>
      </w:r>
    </w:p>
    <w:p w14:paraId="144179DC" w14:textId="77777777" w:rsidR="007250FA" w:rsidRPr="00EF56F2" w:rsidRDefault="007250FA" w:rsidP="009D1F5C">
      <w:pPr>
        <w:widowControl w:val="0"/>
        <w:spacing w:after="0" w:line="360" w:lineRule="auto"/>
        <w:ind w:firstLine="709"/>
        <w:jc w:val="both"/>
      </w:pPr>
      <w:r w:rsidRPr="00EF56F2">
        <w:t>Базовыми принципами развития транспортной системы должны стать:</w:t>
      </w:r>
    </w:p>
    <w:p w14:paraId="2EECA711" w14:textId="77777777" w:rsidR="007250FA" w:rsidRPr="00EF56F2" w:rsidRDefault="007250FA" w:rsidP="000F1B4B">
      <w:pPr>
        <w:widowControl w:val="0"/>
        <w:numPr>
          <w:ilvl w:val="0"/>
          <w:numId w:val="21"/>
        </w:numPr>
        <w:spacing w:after="0" w:line="360" w:lineRule="auto"/>
        <w:ind w:firstLine="709"/>
        <w:jc w:val="both"/>
      </w:pPr>
      <w:r w:rsidRPr="00EF56F2">
        <w:t>Повышение доступности социальных услуг путем оптимизации системы автодорог и улучшения транспортного сообщения.</w:t>
      </w:r>
    </w:p>
    <w:p w14:paraId="47D20F37" w14:textId="77777777" w:rsidR="007250FA" w:rsidRPr="00EF56F2" w:rsidRDefault="007250FA" w:rsidP="000F1B4B">
      <w:pPr>
        <w:widowControl w:val="0"/>
        <w:numPr>
          <w:ilvl w:val="0"/>
          <w:numId w:val="21"/>
        </w:numPr>
        <w:spacing w:after="0" w:line="360" w:lineRule="auto"/>
        <w:ind w:firstLine="709"/>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14:paraId="609E9B3A" w14:textId="77777777" w:rsidR="007250FA" w:rsidRDefault="007250FA" w:rsidP="000F1B4B">
      <w:pPr>
        <w:widowControl w:val="0"/>
        <w:numPr>
          <w:ilvl w:val="0"/>
          <w:numId w:val="21"/>
        </w:numPr>
        <w:spacing w:after="0" w:line="360" w:lineRule="auto"/>
        <w:ind w:firstLine="709"/>
        <w:jc w:val="both"/>
      </w:pPr>
      <w:r w:rsidRPr="00EF56F2">
        <w:t>Повышение мобильности населения как фактора экономического развития.</w:t>
      </w:r>
    </w:p>
    <w:p w14:paraId="3FB5EFA4" w14:textId="77777777" w:rsidR="007250FA" w:rsidRPr="00EF56F2" w:rsidRDefault="007250FA" w:rsidP="009D1F5C">
      <w:pPr>
        <w:pStyle w:val="a5"/>
        <w:widowControl w:val="0"/>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14:paraId="41B72BD0" w14:textId="3B4725D7" w:rsidR="00E66C3D" w:rsidRDefault="00E66C3D" w:rsidP="009D1F5C">
      <w:pPr>
        <w:pStyle w:val="af4"/>
        <w:widowControl w:val="0"/>
        <w:spacing w:line="360" w:lineRule="auto"/>
        <w:ind w:firstLine="709"/>
        <w:rPr>
          <w:kern w:val="2"/>
          <w:sz w:val="24"/>
          <w:szCs w:val="24"/>
          <w:lang w:eastAsia="en-US"/>
        </w:rPr>
      </w:pPr>
      <w:r w:rsidRPr="00E66C3D">
        <w:rPr>
          <w:kern w:val="2"/>
          <w:sz w:val="24"/>
          <w:szCs w:val="24"/>
          <w:lang w:eastAsia="en-US"/>
        </w:rPr>
        <w:t xml:space="preserve">- установка технических средств организации движения и информации согласно требованиям </w:t>
      </w:r>
      <w:r w:rsidR="005F4E76" w:rsidRPr="005F4E76">
        <w:rPr>
          <w:kern w:val="2"/>
          <w:sz w:val="24"/>
          <w:szCs w:val="24"/>
          <w:lang w:eastAsia="en-US"/>
        </w:rPr>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sidRPr="00E66C3D">
        <w:rPr>
          <w:kern w:val="2"/>
          <w:sz w:val="24"/>
          <w:szCs w:val="24"/>
          <w:lang w:eastAsia="en-US"/>
        </w:rPr>
        <w:t>;</w:t>
      </w:r>
    </w:p>
    <w:p w14:paraId="2931EF7A" w14:textId="77777777" w:rsidR="005F4E76" w:rsidRPr="000F1B4B" w:rsidRDefault="005F4E76" w:rsidP="005F4E76">
      <w:pPr>
        <w:spacing w:after="0" w:line="240" w:lineRule="auto"/>
        <w:jc w:val="both"/>
      </w:pPr>
      <w:r w:rsidRPr="000F1B4B">
        <w:rPr>
          <w:lang w:eastAsia="ru-RU"/>
        </w:rPr>
        <w:lastRenderedPageBreak/>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B189E1C" w14:textId="77777777" w:rsidR="00E66C3D" w:rsidRPr="00E66C3D" w:rsidRDefault="00E66C3D" w:rsidP="009D1F5C">
      <w:pPr>
        <w:pStyle w:val="af4"/>
        <w:widowControl w:val="0"/>
        <w:spacing w:line="360" w:lineRule="auto"/>
        <w:ind w:firstLine="709"/>
        <w:rPr>
          <w:kern w:val="2"/>
          <w:sz w:val="24"/>
          <w:szCs w:val="24"/>
          <w:lang w:eastAsia="en-US"/>
        </w:rPr>
      </w:pPr>
      <w:r w:rsidRPr="00E66C3D">
        <w:rPr>
          <w:kern w:val="2"/>
          <w:sz w:val="24"/>
          <w:szCs w:val="24"/>
          <w:lang w:eastAsia="en-US"/>
        </w:rPr>
        <w:t xml:space="preserve">- восстановление изношенных верхних слоев дорожных покрытий с обеспечением требуемой ровности и шероховатости на всех асфальтированных </w:t>
      </w:r>
      <w:r w:rsidR="00414A96">
        <w:rPr>
          <w:kern w:val="2"/>
          <w:sz w:val="24"/>
          <w:szCs w:val="24"/>
          <w:lang w:eastAsia="en-US"/>
        </w:rPr>
        <w:t>улицах сельсовета</w:t>
      </w:r>
      <w:r w:rsidRPr="00E66C3D">
        <w:rPr>
          <w:kern w:val="2"/>
          <w:sz w:val="24"/>
          <w:szCs w:val="24"/>
          <w:lang w:eastAsia="en-US"/>
        </w:rPr>
        <w:t>;</w:t>
      </w:r>
    </w:p>
    <w:p w14:paraId="6A765FF3" w14:textId="77777777" w:rsidR="00E66C3D" w:rsidRPr="00E66C3D" w:rsidRDefault="00312805" w:rsidP="009D1F5C">
      <w:pPr>
        <w:pStyle w:val="af4"/>
        <w:widowControl w:val="0"/>
        <w:spacing w:line="360" w:lineRule="auto"/>
        <w:ind w:firstLine="709"/>
        <w:rPr>
          <w:kern w:val="2"/>
          <w:sz w:val="24"/>
          <w:szCs w:val="24"/>
          <w:lang w:eastAsia="en-US"/>
        </w:rPr>
      </w:pPr>
      <w:r>
        <w:rPr>
          <w:kern w:val="2"/>
          <w:sz w:val="24"/>
          <w:szCs w:val="24"/>
          <w:lang w:eastAsia="en-US"/>
        </w:rPr>
        <w:t>-</w:t>
      </w:r>
      <w:r>
        <w:rPr>
          <w:kern w:val="2"/>
          <w:sz w:val="24"/>
          <w:szCs w:val="24"/>
          <w:lang w:val="ru-RU" w:eastAsia="en-US"/>
        </w:rPr>
        <w:t> </w:t>
      </w:r>
      <w:r w:rsidR="00E66C3D" w:rsidRPr="00E66C3D">
        <w:rPr>
          <w:kern w:val="2"/>
          <w:sz w:val="24"/>
          <w:szCs w:val="24"/>
          <w:lang w:eastAsia="en-US"/>
        </w:rPr>
        <w:t>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14:paraId="5A4BEDEE" w14:textId="77777777" w:rsidR="00E66C3D" w:rsidRPr="00E66C3D" w:rsidRDefault="00312805" w:rsidP="009D1F5C">
      <w:pPr>
        <w:pStyle w:val="af4"/>
        <w:widowControl w:val="0"/>
        <w:spacing w:line="360" w:lineRule="auto"/>
        <w:ind w:firstLine="709"/>
        <w:rPr>
          <w:kern w:val="2"/>
          <w:sz w:val="24"/>
          <w:szCs w:val="24"/>
          <w:lang w:eastAsia="en-US"/>
        </w:rPr>
      </w:pPr>
      <w:r>
        <w:rPr>
          <w:kern w:val="2"/>
          <w:sz w:val="24"/>
          <w:szCs w:val="24"/>
          <w:lang w:eastAsia="en-US"/>
        </w:rPr>
        <w:t>-</w:t>
      </w:r>
      <w:r>
        <w:rPr>
          <w:kern w:val="2"/>
          <w:sz w:val="24"/>
          <w:szCs w:val="24"/>
          <w:lang w:val="ru-RU" w:eastAsia="en-US"/>
        </w:rPr>
        <w:t> </w:t>
      </w:r>
      <w:r w:rsidR="00E66C3D" w:rsidRPr="00E66C3D">
        <w:rPr>
          <w:kern w:val="2"/>
          <w:sz w:val="24"/>
          <w:szCs w:val="24"/>
          <w:lang w:eastAsia="en-US"/>
        </w:rPr>
        <w:t>при организации новой жилой застройки предусмотреть строительство улично-дорожной сети (новых улиц, переулков). Доля улиц и проездов от общего количества комплексной жилой застройки должна составлять 5–7%;</w:t>
      </w:r>
    </w:p>
    <w:p w14:paraId="2DF39895" w14:textId="77777777" w:rsidR="00E66C3D" w:rsidRPr="00E66C3D" w:rsidRDefault="00312805" w:rsidP="009D1F5C">
      <w:pPr>
        <w:pStyle w:val="af4"/>
        <w:widowControl w:val="0"/>
        <w:spacing w:line="360" w:lineRule="auto"/>
        <w:ind w:firstLine="709"/>
        <w:rPr>
          <w:kern w:val="2"/>
          <w:sz w:val="24"/>
          <w:szCs w:val="24"/>
          <w:lang w:eastAsia="en-US"/>
        </w:rPr>
      </w:pPr>
      <w:r>
        <w:rPr>
          <w:kern w:val="2"/>
          <w:sz w:val="24"/>
          <w:szCs w:val="24"/>
          <w:lang w:eastAsia="en-US"/>
        </w:rPr>
        <w:t>-</w:t>
      </w:r>
      <w:r>
        <w:rPr>
          <w:kern w:val="2"/>
          <w:sz w:val="24"/>
          <w:szCs w:val="24"/>
          <w:lang w:val="ru-RU" w:eastAsia="en-US"/>
        </w:rPr>
        <w:t> </w:t>
      </w:r>
      <w:r w:rsidR="00E66C3D" w:rsidRPr="00E66C3D">
        <w:rPr>
          <w:kern w:val="2"/>
          <w:sz w:val="24"/>
          <w:szCs w:val="24"/>
          <w:lang w:eastAsia="en-US"/>
        </w:rPr>
        <w:t>реконструкция мостовых сооружений, расположенных на территории муниципального образования;</w:t>
      </w:r>
    </w:p>
    <w:p w14:paraId="75314CCA" w14:textId="77777777" w:rsidR="00FB7828" w:rsidRPr="00FB7828" w:rsidRDefault="00312805" w:rsidP="009D1F5C">
      <w:pPr>
        <w:pStyle w:val="af4"/>
        <w:widowControl w:val="0"/>
        <w:spacing w:line="360" w:lineRule="auto"/>
        <w:ind w:firstLine="709"/>
        <w:rPr>
          <w:kern w:val="2"/>
          <w:sz w:val="24"/>
          <w:szCs w:val="24"/>
          <w:lang w:eastAsia="en-US"/>
        </w:rPr>
      </w:pPr>
      <w:r>
        <w:rPr>
          <w:kern w:val="2"/>
          <w:sz w:val="24"/>
          <w:szCs w:val="24"/>
          <w:lang w:eastAsia="en-US"/>
        </w:rPr>
        <w:t>-</w:t>
      </w:r>
      <w:r>
        <w:rPr>
          <w:kern w:val="2"/>
          <w:sz w:val="24"/>
          <w:szCs w:val="24"/>
          <w:lang w:val="ru-RU" w:eastAsia="en-US"/>
        </w:rPr>
        <w:t> </w:t>
      </w:r>
      <w:r w:rsidR="00E66C3D" w:rsidRPr="00E66C3D">
        <w:rPr>
          <w:kern w:val="2"/>
          <w:sz w:val="24"/>
          <w:szCs w:val="24"/>
          <w:lang w:eastAsia="en-US"/>
        </w:rPr>
        <w:t>строительство станции технического обслуживания (СТО).</w:t>
      </w:r>
    </w:p>
    <w:p w14:paraId="7F5BD837" w14:textId="77777777" w:rsidR="007250FA" w:rsidRPr="00EF56F2" w:rsidRDefault="007250FA" w:rsidP="009D1F5C">
      <w:pPr>
        <w:pStyle w:val="af4"/>
        <w:widowControl w:val="0"/>
        <w:spacing w:line="360" w:lineRule="auto"/>
        <w:ind w:firstLine="709"/>
        <w:rPr>
          <w:sz w:val="24"/>
        </w:rPr>
      </w:pPr>
      <w:r w:rsidRPr="00EF56F2">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w:t>
      </w:r>
      <w:r>
        <w:rPr>
          <w:sz w:val="24"/>
        </w:rPr>
        <w:t xml:space="preserve"> </w:t>
      </w:r>
      <w:r w:rsidRPr="00EF56F2">
        <w:rPr>
          <w:sz w:val="24"/>
        </w:rPr>
        <w:t>обязанностей.</w:t>
      </w:r>
    </w:p>
    <w:p w14:paraId="0182B97C" w14:textId="6AB29132" w:rsidR="007250FA" w:rsidRDefault="007250FA" w:rsidP="009D1F5C">
      <w:pPr>
        <w:pStyle w:val="af4"/>
        <w:widowControl w:val="0"/>
        <w:spacing w:line="360" w:lineRule="auto"/>
        <w:ind w:firstLine="709"/>
        <w:rPr>
          <w:sz w:val="24"/>
        </w:rPr>
      </w:pPr>
      <w:r w:rsidRPr="00EF56F2">
        <w:rPr>
          <w:sz w:val="24"/>
        </w:rPr>
        <w:t xml:space="preserve">Реализация вышеуказанных мероприятий и принципов развития транспортной системы позволит обеспечить выполнение основных требований </w:t>
      </w:r>
      <w:r w:rsidR="005F4E76" w:rsidRPr="005F4E76">
        <w:rPr>
          <w:sz w:val="24"/>
        </w:rPr>
        <w:t>Федерального закона от</w:t>
      </w:r>
      <w:r w:rsidR="005F4E76">
        <w:rPr>
          <w:sz w:val="24"/>
          <w:lang w:val="ru-RU"/>
        </w:rPr>
        <w:t> </w:t>
      </w:r>
      <w:r w:rsidR="005F4E76" w:rsidRPr="005F4E76">
        <w:rPr>
          <w:sz w:val="24"/>
        </w:rPr>
        <w:t>6</w:t>
      </w:r>
      <w:r w:rsidR="005F4E76">
        <w:rPr>
          <w:sz w:val="24"/>
          <w:lang w:val="ru-RU"/>
        </w:rPr>
        <w:t> </w:t>
      </w:r>
      <w:r w:rsidR="005F4E76" w:rsidRPr="005F4E76">
        <w:rPr>
          <w:sz w:val="24"/>
        </w:rPr>
        <w:t>октября 2003 года № 131-ФЗ «Об общих принципах организации местного самоуправления в Российской Федерации»</w:t>
      </w:r>
      <w:r w:rsidRPr="00EF56F2">
        <w:rPr>
          <w:sz w:val="24"/>
        </w:rPr>
        <w:t xml:space="preserve">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14:paraId="60542B0E" w14:textId="77777777" w:rsidR="005F4E76" w:rsidRPr="000F1B4B" w:rsidRDefault="005F4E76" w:rsidP="005F4E76">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F127522" w14:textId="77777777" w:rsidR="00A01000" w:rsidRDefault="00A01000" w:rsidP="009D1F5C">
      <w:pPr>
        <w:pStyle w:val="af4"/>
        <w:widowControl w:val="0"/>
        <w:spacing w:line="360" w:lineRule="auto"/>
        <w:ind w:firstLine="709"/>
        <w:rPr>
          <w:sz w:val="24"/>
          <w:lang w:val="ru-RU"/>
        </w:rPr>
      </w:pPr>
    </w:p>
    <w:p w14:paraId="52245DD6" w14:textId="77777777" w:rsidR="000E024B" w:rsidRPr="00C53FA9" w:rsidRDefault="000E024B" w:rsidP="009D1F5C">
      <w:pPr>
        <w:pStyle w:val="3"/>
        <w:keepNext w:val="0"/>
        <w:keepLines w:val="0"/>
        <w:widowControl w:val="0"/>
        <w:numPr>
          <w:ilvl w:val="2"/>
          <w:numId w:val="5"/>
        </w:numPr>
        <w:spacing w:before="0" w:line="360" w:lineRule="auto"/>
        <w:ind w:left="0" w:firstLine="709"/>
        <w:jc w:val="both"/>
        <w:rPr>
          <w:rFonts w:ascii="Times New Roman" w:hAnsi="Times New Roman"/>
          <w:color w:val="auto"/>
          <w:kern w:val="32"/>
          <w:sz w:val="24"/>
          <w:szCs w:val="24"/>
          <w:lang w:eastAsia="ru-RU"/>
        </w:rPr>
      </w:pPr>
      <w:bookmarkStart w:id="100" w:name="_Toc315701121"/>
      <w:bookmarkStart w:id="101" w:name="_Toc315701122"/>
      <w:bookmarkStart w:id="102" w:name="_Toc315701123"/>
      <w:bookmarkStart w:id="103" w:name="_Toc315701124"/>
      <w:bookmarkStart w:id="104" w:name="_Toc315701125"/>
      <w:bookmarkStart w:id="105" w:name="_Toc315701126"/>
      <w:bookmarkStart w:id="106" w:name="_Toc247965274"/>
      <w:bookmarkStart w:id="107" w:name="_Toc268263642"/>
      <w:bookmarkStart w:id="108" w:name="_Toc336507658"/>
      <w:bookmarkEnd w:id="100"/>
      <w:bookmarkEnd w:id="101"/>
      <w:bookmarkEnd w:id="102"/>
      <w:bookmarkEnd w:id="103"/>
      <w:bookmarkEnd w:id="104"/>
      <w:bookmarkEnd w:id="105"/>
      <w:r w:rsidRPr="00C53FA9">
        <w:rPr>
          <w:rFonts w:ascii="Times New Roman" w:hAnsi="Times New Roman"/>
          <w:color w:val="auto"/>
          <w:kern w:val="32"/>
          <w:sz w:val="24"/>
          <w:szCs w:val="24"/>
          <w:lang w:eastAsia="ru-RU"/>
        </w:rPr>
        <w:t>Улично-дорожная сеть</w:t>
      </w:r>
      <w:bookmarkEnd w:id="106"/>
      <w:bookmarkEnd w:id="107"/>
      <w:bookmarkEnd w:id="108"/>
      <w:r w:rsidR="00C53FA9">
        <w:rPr>
          <w:rFonts w:ascii="Times New Roman" w:hAnsi="Times New Roman"/>
          <w:color w:val="auto"/>
          <w:kern w:val="32"/>
          <w:sz w:val="24"/>
          <w:szCs w:val="24"/>
          <w:lang w:val="ru-RU" w:eastAsia="ru-RU"/>
        </w:rPr>
        <w:t>.</w:t>
      </w:r>
    </w:p>
    <w:p w14:paraId="5830C0D5" w14:textId="77777777" w:rsidR="00327D0B" w:rsidRDefault="00327D0B" w:rsidP="009D1F5C">
      <w:pPr>
        <w:widowControl w:val="0"/>
        <w:spacing w:after="0" w:line="360" w:lineRule="auto"/>
        <w:ind w:firstLine="709"/>
        <w:jc w:val="both"/>
      </w:pPr>
      <w:r w:rsidRPr="00195C00">
        <w:t xml:space="preserve">Улично-дорожная сеть </w:t>
      </w:r>
      <w:r w:rsidR="00366146">
        <w:t>Ивановского</w:t>
      </w:r>
      <w:r w:rsidRPr="00195C00">
        <w:t xml:space="preserve">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w:t>
      </w:r>
      <w:r w:rsidRPr="00195C00">
        <w:lastRenderedPageBreak/>
        <w:t>зеленых насаждений и шумозащитных устройств, установки технических средств информации и организации движения.</w:t>
      </w:r>
    </w:p>
    <w:p w14:paraId="616284B1" w14:textId="77777777" w:rsidR="00327D0B" w:rsidRDefault="00327D0B" w:rsidP="009D1F5C">
      <w:pPr>
        <w:widowControl w:val="0"/>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14:paraId="1B8967EC" w14:textId="77777777" w:rsidR="00327D0B" w:rsidRPr="00195C00" w:rsidRDefault="00327D0B" w:rsidP="009D1F5C">
      <w:pPr>
        <w:pStyle w:val="af6"/>
        <w:widowControl w:val="0"/>
        <w:spacing w:after="0" w:line="360" w:lineRule="auto"/>
        <w:rPr>
          <w:color w:val="auto"/>
          <w:sz w:val="20"/>
          <w:szCs w:val="20"/>
        </w:rPr>
      </w:pPr>
      <w:r w:rsidRPr="00195C00">
        <w:rPr>
          <w:color w:val="auto"/>
          <w:sz w:val="20"/>
          <w:szCs w:val="20"/>
        </w:rPr>
        <w:t>Таблица</w:t>
      </w:r>
      <w:r w:rsidR="00C53FA9">
        <w:rPr>
          <w:color w:val="auto"/>
          <w:sz w:val="20"/>
          <w:szCs w:val="20"/>
        </w:rPr>
        <w:t>.</w:t>
      </w:r>
      <w:r w:rsidRPr="00195C00">
        <w:rPr>
          <w:color w:val="auto"/>
          <w:sz w:val="20"/>
          <w:szCs w:val="20"/>
        </w:rPr>
        <w:t xml:space="preserve"> </w:t>
      </w:r>
      <w:r w:rsidRPr="00CF6E9F">
        <w:rPr>
          <w:color w:val="auto"/>
          <w:sz w:val="20"/>
          <w:szCs w:val="20"/>
        </w:rPr>
        <w:t>Параметры улиц и дорог сельского поселения</w:t>
      </w:r>
      <w:r w:rsidR="00C53FA9">
        <w:rPr>
          <w:color w:val="auto"/>
          <w:sz w:val="20"/>
          <w:szCs w:val="20"/>
        </w:rPr>
        <w:t>.</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
        <w:gridCol w:w="1988"/>
        <w:gridCol w:w="2818"/>
        <w:gridCol w:w="982"/>
        <w:gridCol w:w="984"/>
        <w:gridCol w:w="929"/>
        <w:gridCol w:w="1350"/>
      </w:tblGrid>
      <w:tr w:rsidR="00327D0B" w:rsidRPr="006E42B0" w14:paraId="54292CCB" w14:textId="77777777" w:rsidTr="00865DD6">
        <w:trPr>
          <w:trHeight w:val="20"/>
          <w:tblHeader/>
        </w:trPr>
        <w:tc>
          <w:tcPr>
            <w:tcW w:w="222" w:type="pct"/>
            <w:shd w:val="clear" w:color="auto" w:fill="auto"/>
            <w:tcMar>
              <w:top w:w="17" w:type="dxa"/>
              <w:left w:w="17" w:type="dxa"/>
              <w:bottom w:w="0" w:type="dxa"/>
              <w:right w:w="17" w:type="dxa"/>
            </w:tcMar>
            <w:vAlign w:val="center"/>
            <w:hideMark/>
          </w:tcPr>
          <w:p w14:paraId="0164989D" w14:textId="77777777" w:rsidR="00327D0B" w:rsidRPr="006E42B0" w:rsidRDefault="00327D0B" w:rsidP="009D1F5C">
            <w:pPr>
              <w:widowControl w:val="0"/>
              <w:spacing w:after="0" w:line="240" w:lineRule="auto"/>
              <w:jc w:val="center"/>
              <w:rPr>
                <w:b/>
                <w:sz w:val="20"/>
                <w:szCs w:val="20"/>
              </w:rPr>
            </w:pPr>
            <w:r w:rsidRPr="006E42B0">
              <w:rPr>
                <w:b/>
                <w:sz w:val="20"/>
                <w:szCs w:val="20"/>
              </w:rPr>
              <w:t>№ п/п</w:t>
            </w:r>
          </w:p>
        </w:tc>
        <w:tc>
          <w:tcPr>
            <w:tcW w:w="1050" w:type="pct"/>
            <w:shd w:val="clear" w:color="auto" w:fill="auto"/>
            <w:tcMar>
              <w:top w:w="17" w:type="dxa"/>
              <w:left w:w="17" w:type="dxa"/>
              <w:bottom w:w="0" w:type="dxa"/>
              <w:right w:w="17" w:type="dxa"/>
            </w:tcMar>
            <w:vAlign w:val="center"/>
            <w:hideMark/>
          </w:tcPr>
          <w:p w14:paraId="0B3F6447" w14:textId="77777777" w:rsidR="00327D0B" w:rsidRPr="006E42B0" w:rsidRDefault="00BE10C8" w:rsidP="009D1F5C">
            <w:pPr>
              <w:widowControl w:val="0"/>
              <w:spacing w:after="0" w:line="240" w:lineRule="auto"/>
              <w:jc w:val="center"/>
              <w:rPr>
                <w:b/>
                <w:sz w:val="20"/>
                <w:szCs w:val="20"/>
              </w:rPr>
            </w:pPr>
            <w:r w:rsidRPr="006E42B0">
              <w:rPr>
                <w:b/>
                <w:sz w:val="20"/>
                <w:szCs w:val="20"/>
              </w:rPr>
              <w:t>Категория сельских улиц и до</w:t>
            </w:r>
            <w:r w:rsidR="00327D0B" w:rsidRPr="006E42B0">
              <w:rPr>
                <w:b/>
                <w:sz w:val="20"/>
                <w:szCs w:val="20"/>
              </w:rPr>
              <w:t>рог</w:t>
            </w:r>
          </w:p>
        </w:tc>
        <w:tc>
          <w:tcPr>
            <w:tcW w:w="1488" w:type="pct"/>
            <w:shd w:val="clear" w:color="auto" w:fill="auto"/>
            <w:tcMar>
              <w:top w:w="17" w:type="dxa"/>
              <w:left w:w="17" w:type="dxa"/>
              <w:bottom w:w="0" w:type="dxa"/>
              <w:right w:w="17" w:type="dxa"/>
            </w:tcMar>
            <w:vAlign w:val="center"/>
            <w:hideMark/>
          </w:tcPr>
          <w:p w14:paraId="19F6B5D6" w14:textId="77777777" w:rsidR="00327D0B" w:rsidRPr="006E42B0" w:rsidRDefault="00327D0B" w:rsidP="009D1F5C">
            <w:pPr>
              <w:widowControl w:val="0"/>
              <w:spacing w:after="0" w:line="240" w:lineRule="auto"/>
              <w:jc w:val="center"/>
              <w:rPr>
                <w:b/>
                <w:sz w:val="20"/>
                <w:szCs w:val="20"/>
              </w:rPr>
            </w:pPr>
            <w:r w:rsidRPr="006E42B0">
              <w:rPr>
                <w:b/>
                <w:sz w:val="20"/>
                <w:szCs w:val="20"/>
              </w:rPr>
              <w:t>Основное назначение</w:t>
            </w:r>
          </w:p>
        </w:tc>
        <w:tc>
          <w:tcPr>
            <w:tcW w:w="519" w:type="pct"/>
            <w:shd w:val="clear" w:color="auto" w:fill="auto"/>
            <w:tcMar>
              <w:top w:w="17" w:type="dxa"/>
              <w:left w:w="17" w:type="dxa"/>
              <w:bottom w:w="0" w:type="dxa"/>
              <w:right w:w="17" w:type="dxa"/>
            </w:tcMar>
            <w:vAlign w:val="center"/>
            <w:hideMark/>
          </w:tcPr>
          <w:p w14:paraId="28AAA102" w14:textId="77777777" w:rsidR="00327D0B" w:rsidRPr="006E42B0" w:rsidRDefault="00327D0B" w:rsidP="009D1F5C">
            <w:pPr>
              <w:widowControl w:val="0"/>
              <w:spacing w:after="0" w:line="240" w:lineRule="auto"/>
              <w:jc w:val="center"/>
              <w:rPr>
                <w:b/>
                <w:sz w:val="20"/>
                <w:szCs w:val="20"/>
              </w:rPr>
            </w:pPr>
            <w:r w:rsidRPr="006E42B0">
              <w:rPr>
                <w:b/>
                <w:sz w:val="20"/>
                <w:szCs w:val="20"/>
              </w:rPr>
              <w:t>Расчетная скорость движения, км/ч</w:t>
            </w:r>
          </w:p>
        </w:tc>
        <w:tc>
          <w:tcPr>
            <w:tcW w:w="520" w:type="pct"/>
            <w:shd w:val="clear" w:color="auto" w:fill="auto"/>
            <w:tcMar>
              <w:top w:w="17" w:type="dxa"/>
              <w:left w:w="17" w:type="dxa"/>
              <w:bottom w:w="0" w:type="dxa"/>
              <w:right w:w="17" w:type="dxa"/>
            </w:tcMar>
            <w:vAlign w:val="center"/>
            <w:hideMark/>
          </w:tcPr>
          <w:p w14:paraId="34EF85C8" w14:textId="77777777" w:rsidR="00327D0B" w:rsidRPr="006E42B0" w:rsidRDefault="00327D0B" w:rsidP="009D1F5C">
            <w:pPr>
              <w:widowControl w:val="0"/>
              <w:spacing w:after="0" w:line="240" w:lineRule="auto"/>
              <w:jc w:val="center"/>
              <w:rPr>
                <w:b/>
                <w:sz w:val="20"/>
                <w:szCs w:val="20"/>
              </w:rPr>
            </w:pPr>
            <w:r w:rsidRPr="006E42B0">
              <w:rPr>
                <w:b/>
                <w:sz w:val="20"/>
                <w:szCs w:val="20"/>
              </w:rPr>
              <w:t>Ширина полосы движения, м</w:t>
            </w:r>
          </w:p>
        </w:tc>
        <w:tc>
          <w:tcPr>
            <w:tcW w:w="488" w:type="pct"/>
            <w:shd w:val="clear" w:color="auto" w:fill="auto"/>
            <w:tcMar>
              <w:top w:w="17" w:type="dxa"/>
              <w:left w:w="17" w:type="dxa"/>
              <w:bottom w:w="0" w:type="dxa"/>
              <w:right w:w="17" w:type="dxa"/>
            </w:tcMar>
            <w:vAlign w:val="center"/>
            <w:hideMark/>
          </w:tcPr>
          <w:p w14:paraId="63EC26C1" w14:textId="77777777" w:rsidR="00327D0B" w:rsidRPr="006E42B0" w:rsidRDefault="00327D0B" w:rsidP="009D1F5C">
            <w:pPr>
              <w:widowControl w:val="0"/>
              <w:spacing w:after="0" w:line="240" w:lineRule="auto"/>
              <w:jc w:val="center"/>
              <w:rPr>
                <w:b/>
                <w:sz w:val="20"/>
                <w:szCs w:val="20"/>
              </w:rPr>
            </w:pPr>
            <w:r w:rsidRPr="006E42B0">
              <w:rPr>
                <w:b/>
                <w:sz w:val="20"/>
                <w:szCs w:val="20"/>
              </w:rPr>
              <w:t>Число полос движения</w:t>
            </w:r>
          </w:p>
        </w:tc>
        <w:tc>
          <w:tcPr>
            <w:tcW w:w="713" w:type="pct"/>
            <w:shd w:val="clear" w:color="auto" w:fill="auto"/>
            <w:tcMar>
              <w:top w:w="17" w:type="dxa"/>
              <w:left w:w="17" w:type="dxa"/>
              <w:bottom w:w="0" w:type="dxa"/>
              <w:right w:w="17" w:type="dxa"/>
            </w:tcMar>
            <w:vAlign w:val="center"/>
            <w:hideMark/>
          </w:tcPr>
          <w:p w14:paraId="75979B2E" w14:textId="77777777" w:rsidR="00327D0B" w:rsidRPr="006E42B0" w:rsidRDefault="00327D0B" w:rsidP="009D1F5C">
            <w:pPr>
              <w:widowControl w:val="0"/>
              <w:spacing w:after="0" w:line="240" w:lineRule="auto"/>
              <w:jc w:val="center"/>
              <w:rPr>
                <w:b/>
                <w:sz w:val="20"/>
                <w:szCs w:val="20"/>
              </w:rPr>
            </w:pPr>
            <w:r w:rsidRPr="006E42B0">
              <w:rPr>
                <w:b/>
                <w:sz w:val="20"/>
                <w:szCs w:val="20"/>
              </w:rPr>
              <w:t>Ширина пе</w:t>
            </w:r>
            <w:r w:rsidRPr="006E42B0">
              <w:rPr>
                <w:b/>
                <w:sz w:val="20"/>
                <w:szCs w:val="20"/>
              </w:rPr>
              <w:softHyphen/>
              <w:t>шеходной части тро</w:t>
            </w:r>
            <w:r w:rsidRPr="006E42B0">
              <w:rPr>
                <w:b/>
                <w:sz w:val="20"/>
                <w:szCs w:val="20"/>
              </w:rPr>
              <w:softHyphen/>
              <w:t>туара, м</w:t>
            </w:r>
          </w:p>
        </w:tc>
      </w:tr>
      <w:tr w:rsidR="00327D0B" w:rsidRPr="006E42B0" w14:paraId="77A293CB" w14:textId="77777777" w:rsidTr="00865DD6">
        <w:trPr>
          <w:trHeight w:val="20"/>
        </w:trPr>
        <w:tc>
          <w:tcPr>
            <w:tcW w:w="222" w:type="pct"/>
            <w:shd w:val="clear" w:color="auto" w:fill="auto"/>
            <w:tcMar>
              <w:top w:w="17" w:type="dxa"/>
              <w:left w:w="17" w:type="dxa"/>
              <w:bottom w:w="0" w:type="dxa"/>
              <w:right w:w="17" w:type="dxa"/>
            </w:tcMar>
            <w:vAlign w:val="center"/>
            <w:hideMark/>
          </w:tcPr>
          <w:p w14:paraId="4AA855F7"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1050" w:type="pct"/>
            <w:shd w:val="clear" w:color="auto" w:fill="auto"/>
            <w:tcMar>
              <w:top w:w="17" w:type="dxa"/>
              <w:left w:w="17" w:type="dxa"/>
              <w:bottom w:w="0" w:type="dxa"/>
              <w:right w:w="17" w:type="dxa"/>
            </w:tcMar>
            <w:vAlign w:val="center"/>
            <w:hideMark/>
          </w:tcPr>
          <w:p w14:paraId="36F6C5FD" w14:textId="77777777" w:rsidR="00327D0B" w:rsidRPr="006E42B0" w:rsidRDefault="00BE10C8" w:rsidP="009D1F5C">
            <w:pPr>
              <w:widowControl w:val="0"/>
              <w:spacing w:after="0" w:line="240" w:lineRule="auto"/>
              <w:jc w:val="center"/>
              <w:rPr>
                <w:b/>
                <w:sz w:val="20"/>
                <w:szCs w:val="20"/>
              </w:rPr>
            </w:pPr>
            <w:r w:rsidRPr="006E42B0">
              <w:rPr>
                <w:b/>
                <w:sz w:val="20"/>
                <w:szCs w:val="20"/>
              </w:rPr>
              <w:t>Поселковая до</w:t>
            </w:r>
            <w:r w:rsidR="00327D0B" w:rsidRPr="006E42B0">
              <w:rPr>
                <w:b/>
                <w:sz w:val="20"/>
                <w:szCs w:val="20"/>
              </w:rPr>
              <w:t>рога</w:t>
            </w:r>
          </w:p>
        </w:tc>
        <w:tc>
          <w:tcPr>
            <w:tcW w:w="1488" w:type="pct"/>
            <w:shd w:val="clear" w:color="auto" w:fill="auto"/>
            <w:tcMar>
              <w:top w:w="17" w:type="dxa"/>
              <w:left w:w="17" w:type="dxa"/>
              <w:bottom w:w="0" w:type="dxa"/>
              <w:right w:w="17" w:type="dxa"/>
            </w:tcMar>
            <w:vAlign w:val="center"/>
            <w:hideMark/>
          </w:tcPr>
          <w:p w14:paraId="34164BE9" w14:textId="77777777" w:rsidR="00327D0B" w:rsidRPr="006E42B0" w:rsidRDefault="00F63A40" w:rsidP="009D1F5C">
            <w:pPr>
              <w:widowControl w:val="0"/>
              <w:spacing w:after="0" w:line="240" w:lineRule="auto"/>
              <w:jc w:val="center"/>
              <w:rPr>
                <w:sz w:val="20"/>
                <w:szCs w:val="20"/>
              </w:rPr>
            </w:pPr>
            <w:r w:rsidRPr="006E42B0">
              <w:rPr>
                <w:sz w:val="20"/>
                <w:szCs w:val="20"/>
              </w:rPr>
              <w:t>Связь муниципального образова</w:t>
            </w:r>
            <w:r w:rsidR="00327D0B" w:rsidRPr="006E42B0">
              <w:rPr>
                <w:sz w:val="20"/>
                <w:szCs w:val="20"/>
              </w:rPr>
              <w:t>ния с внешними дорогами общей сети</w:t>
            </w:r>
          </w:p>
        </w:tc>
        <w:tc>
          <w:tcPr>
            <w:tcW w:w="519" w:type="pct"/>
            <w:shd w:val="clear" w:color="auto" w:fill="auto"/>
            <w:tcMar>
              <w:top w:w="17" w:type="dxa"/>
              <w:left w:w="17" w:type="dxa"/>
              <w:bottom w:w="0" w:type="dxa"/>
              <w:right w:w="17" w:type="dxa"/>
            </w:tcMar>
            <w:vAlign w:val="center"/>
            <w:hideMark/>
          </w:tcPr>
          <w:p w14:paraId="566AEAAE" w14:textId="77777777" w:rsidR="00327D0B" w:rsidRPr="006E42B0" w:rsidRDefault="00327D0B" w:rsidP="009D1F5C">
            <w:pPr>
              <w:widowControl w:val="0"/>
              <w:spacing w:after="0" w:line="240" w:lineRule="auto"/>
              <w:jc w:val="center"/>
              <w:rPr>
                <w:sz w:val="20"/>
                <w:szCs w:val="20"/>
              </w:rPr>
            </w:pPr>
            <w:r w:rsidRPr="006E42B0">
              <w:rPr>
                <w:sz w:val="20"/>
                <w:szCs w:val="20"/>
              </w:rPr>
              <w:t>60</w:t>
            </w:r>
          </w:p>
        </w:tc>
        <w:tc>
          <w:tcPr>
            <w:tcW w:w="520" w:type="pct"/>
            <w:shd w:val="clear" w:color="auto" w:fill="auto"/>
            <w:tcMar>
              <w:top w:w="17" w:type="dxa"/>
              <w:left w:w="17" w:type="dxa"/>
              <w:bottom w:w="0" w:type="dxa"/>
              <w:right w:w="17" w:type="dxa"/>
            </w:tcMar>
            <w:vAlign w:val="center"/>
            <w:hideMark/>
          </w:tcPr>
          <w:p w14:paraId="5EBA0886" w14:textId="77777777"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14:paraId="21E5EB6D"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0C8579E9"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14:paraId="148E2734" w14:textId="77777777" w:rsidTr="00865DD6">
        <w:trPr>
          <w:trHeight w:val="20"/>
        </w:trPr>
        <w:tc>
          <w:tcPr>
            <w:tcW w:w="222" w:type="pct"/>
            <w:shd w:val="clear" w:color="auto" w:fill="auto"/>
            <w:tcMar>
              <w:top w:w="17" w:type="dxa"/>
              <w:left w:w="17" w:type="dxa"/>
              <w:bottom w:w="0" w:type="dxa"/>
              <w:right w:w="17" w:type="dxa"/>
            </w:tcMar>
            <w:vAlign w:val="center"/>
            <w:hideMark/>
          </w:tcPr>
          <w:p w14:paraId="330CBCC5"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1050" w:type="pct"/>
            <w:shd w:val="clear" w:color="auto" w:fill="auto"/>
            <w:tcMar>
              <w:top w:w="17" w:type="dxa"/>
              <w:left w:w="17" w:type="dxa"/>
              <w:bottom w:w="0" w:type="dxa"/>
              <w:right w:w="17" w:type="dxa"/>
            </w:tcMar>
            <w:vAlign w:val="center"/>
            <w:hideMark/>
          </w:tcPr>
          <w:p w14:paraId="0AB2AC4F" w14:textId="77777777" w:rsidR="00327D0B" w:rsidRPr="006E42B0" w:rsidRDefault="00327D0B" w:rsidP="009D1F5C">
            <w:pPr>
              <w:widowControl w:val="0"/>
              <w:spacing w:after="0" w:line="240" w:lineRule="auto"/>
              <w:jc w:val="center"/>
              <w:rPr>
                <w:b/>
                <w:sz w:val="20"/>
                <w:szCs w:val="20"/>
              </w:rPr>
            </w:pPr>
            <w:r w:rsidRPr="006E42B0">
              <w:rPr>
                <w:b/>
                <w:sz w:val="20"/>
                <w:szCs w:val="20"/>
              </w:rPr>
              <w:t>Главная улица</w:t>
            </w:r>
          </w:p>
        </w:tc>
        <w:tc>
          <w:tcPr>
            <w:tcW w:w="1488" w:type="pct"/>
            <w:shd w:val="clear" w:color="auto" w:fill="auto"/>
            <w:tcMar>
              <w:top w:w="17" w:type="dxa"/>
              <w:left w:w="17" w:type="dxa"/>
              <w:bottom w:w="0" w:type="dxa"/>
              <w:right w:w="17" w:type="dxa"/>
            </w:tcMar>
            <w:vAlign w:val="center"/>
            <w:hideMark/>
          </w:tcPr>
          <w:p w14:paraId="038904E8" w14:textId="77777777" w:rsidR="00327D0B" w:rsidRPr="006E42B0" w:rsidRDefault="00F63A40" w:rsidP="009D1F5C">
            <w:pPr>
              <w:widowControl w:val="0"/>
              <w:spacing w:after="0" w:line="240" w:lineRule="auto"/>
              <w:jc w:val="center"/>
              <w:rPr>
                <w:sz w:val="20"/>
                <w:szCs w:val="20"/>
              </w:rPr>
            </w:pPr>
            <w:r w:rsidRPr="006E42B0">
              <w:rPr>
                <w:sz w:val="20"/>
                <w:szCs w:val="20"/>
              </w:rPr>
              <w:t>Связь жилых территорий с обще</w:t>
            </w:r>
            <w:r w:rsidR="00327D0B" w:rsidRPr="006E42B0">
              <w:rPr>
                <w:sz w:val="20"/>
                <w:szCs w:val="20"/>
              </w:rPr>
              <w:t>ственным центром</w:t>
            </w:r>
          </w:p>
        </w:tc>
        <w:tc>
          <w:tcPr>
            <w:tcW w:w="519" w:type="pct"/>
            <w:shd w:val="clear" w:color="auto" w:fill="auto"/>
            <w:tcMar>
              <w:top w:w="17" w:type="dxa"/>
              <w:left w:w="17" w:type="dxa"/>
              <w:bottom w:w="0" w:type="dxa"/>
              <w:right w:w="17" w:type="dxa"/>
            </w:tcMar>
            <w:vAlign w:val="center"/>
            <w:hideMark/>
          </w:tcPr>
          <w:p w14:paraId="3A8DE038" w14:textId="77777777"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14:paraId="6FDF9710" w14:textId="77777777"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14:paraId="6FB32F08" w14:textId="77777777" w:rsidR="00327D0B" w:rsidRPr="006E42B0" w:rsidRDefault="00327D0B" w:rsidP="009D1F5C">
            <w:pPr>
              <w:widowControl w:val="0"/>
              <w:spacing w:after="0" w:line="240" w:lineRule="auto"/>
              <w:jc w:val="center"/>
              <w:rPr>
                <w:sz w:val="20"/>
                <w:szCs w:val="20"/>
              </w:rPr>
            </w:pPr>
            <w:r w:rsidRPr="006E42B0">
              <w:rPr>
                <w:sz w:val="20"/>
                <w:szCs w:val="20"/>
              </w:rPr>
              <w:t>2-3</w:t>
            </w:r>
          </w:p>
        </w:tc>
        <w:tc>
          <w:tcPr>
            <w:tcW w:w="713" w:type="pct"/>
            <w:shd w:val="clear" w:color="auto" w:fill="auto"/>
            <w:tcMar>
              <w:top w:w="17" w:type="dxa"/>
              <w:left w:w="17" w:type="dxa"/>
              <w:bottom w:w="0" w:type="dxa"/>
              <w:right w:w="17" w:type="dxa"/>
            </w:tcMar>
            <w:vAlign w:val="center"/>
            <w:hideMark/>
          </w:tcPr>
          <w:p w14:paraId="4820273D" w14:textId="77777777" w:rsidR="00327D0B" w:rsidRPr="006E42B0" w:rsidRDefault="00327D0B" w:rsidP="009D1F5C">
            <w:pPr>
              <w:widowControl w:val="0"/>
              <w:spacing w:after="0" w:line="240" w:lineRule="auto"/>
              <w:jc w:val="center"/>
              <w:rPr>
                <w:sz w:val="20"/>
                <w:szCs w:val="20"/>
              </w:rPr>
            </w:pPr>
            <w:r w:rsidRPr="006E42B0">
              <w:rPr>
                <w:sz w:val="20"/>
                <w:szCs w:val="20"/>
              </w:rPr>
              <w:t>1,5-2,25</w:t>
            </w:r>
          </w:p>
        </w:tc>
      </w:tr>
      <w:tr w:rsidR="00327D0B" w:rsidRPr="006E42B0" w14:paraId="48D483BC" w14:textId="77777777" w:rsidTr="00865DD6">
        <w:trPr>
          <w:trHeight w:val="180"/>
        </w:trPr>
        <w:tc>
          <w:tcPr>
            <w:tcW w:w="222" w:type="pct"/>
            <w:shd w:val="clear" w:color="auto" w:fill="auto"/>
            <w:tcMar>
              <w:top w:w="17" w:type="dxa"/>
              <w:left w:w="17" w:type="dxa"/>
              <w:bottom w:w="0" w:type="dxa"/>
              <w:right w:w="17" w:type="dxa"/>
            </w:tcMar>
            <w:vAlign w:val="center"/>
            <w:hideMark/>
          </w:tcPr>
          <w:p w14:paraId="2C82B9C7" w14:textId="77777777" w:rsidR="00327D0B" w:rsidRPr="006E42B0" w:rsidRDefault="00327D0B" w:rsidP="009D1F5C">
            <w:pPr>
              <w:widowControl w:val="0"/>
              <w:spacing w:after="0" w:line="240" w:lineRule="auto"/>
              <w:jc w:val="center"/>
              <w:rPr>
                <w:sz w:val="20"/>
                <w:szCs w:val="20"/>
              </w:rPr>
            </w:pPr>
            <w:r w:rsidRPr="006E42B0">
              <w:rPr>
                <w:sz w:val="20"/>
                <w:szCs w:val="20"/>
              </w:rPr>
              <w:t>3</w:t>
            </w:r>
          </w:p>
        </w:tc>
        <w:tc>
          <w:tcPr>
            <w:tcW w:w="4778" w:type="pct"/>
            <w:gridSpan w:val="6"/>
            <w:shd w:val="clear" w:color="auto" w:fill="auto"/>
            <w:tcMar>
              <w:top w:w="17" w:type="dxa"/>
              <w:left w:w="17" w:type="dxa"/>
              <w:bottom w:w="0" w:type="dxa"/>
              <w:right w:w="17" w:type="dxa"/>
            </w:tcMar>
            <w:vAlign w:val="center"/>
            <w:hideMark/>
          </w:tcPr>
          <w:p w14:paraId="2E1DD080" w14:textId="77777777" w:rsidR="00327D0B" w:rsidRPr="006E42B0" w:rsidRDefault="00327D0B" w:rsidP="009D1F5C">
            <w:pPr>
              <w:widowControl w:val="0"/>
              <w:spacing w:after="0" w:line="240" w:lineRule="auto"/>
              <w:rPr>
                <w:b/>
                <w:sz w:val="20"/>
                <w:szCs w:val="20"/>
              </w:rPr>
            </w:pPr>
            <w:r w:rsidRPr="006E42B0">
              <w:rPr>
                <w:b/>
                <w:sz w:val="20"/>
                <w:szCs w:val="20"/>
              </w:rPr>
              <w:t>Улица в жилой застройке:</w:t>
            </w:r>
          </w:p>
        </w:tc>
      </w:tr>
      <w:tr w:rsidR="00327D0B" w:rsidRPr="006E42B0" w14:paraId="6FBC20BC" w14:textId="77777777" w:rsidTr="00865DD6">
        <w:trPr>
          <w:trHeight w:val="20"/>
        </w:trPr>
        <w:tc>
          <w:tcPr>
            <w:tcW w:w="222" w:type="pct"/>
            <w:shd w:val="clear" w:color="auto" w:fill="auto"/>
            <w:tcMar>
              <w:top w:w="17" w:type="dxa"/>
              <w:left w:w="17" w:type="dxa"/>
              <w:bottom w:w="0" w:type="dxa"/>
              <w:right w:w="17" w:type="dxa"/>
            </w:tcMar>
            <w:vAlign w:val="center"/>
            <w:hideMark/>
          </w:tcPr>
          <w:p w14:paraId="1BCE96D8" w14:textId="77777777" w:rsidR="00327D0B" w:rsidRPr="006E42B0" w:rsidRDefault="00327D0B" w:rsidP="009D1F5C">
            <w:pPr>
              <w:widowControl w:val="0"/>
              <w:spacing w:after="0" w:line="240" w:lineRule="auto"/>
              <w:jc w:val="center"/>
              <w:rPr>
                <w:sz w:val="20"/>
                <w:szCs w:val="20"/>
              </w:rPr>
            </w:pPr>
            <w:r w:rsidRPr="006E42B0">
              <w:rPr>
                <w:sz w:val="20"/>
                <w:szCs w:val="20"/>
              </w:rPr>
              <w:t>3.1</w:t>
            </w:r>
          </w:p>
        </w:tc>
        <w:tc>
          <w:tcPr>
            <w:tcW w:w="1050" w:type="pct"/>
            <w:shd w:val="clear" w:color="auto" w:fill="auto"/>
            <w:tcMar>
              <w:top w:w="17" w:type="dxa"/>
              <w:left w:w="17" w:type="dxa"/>
              <w:bottom w:w="0" w:type="dxa"/>
              <w:right w:w="17" w:type="dxa"/>
            </w:tcMar>
            <w:vAlign w:val="center"/>
            <w:hideMark/>
          </w:tcPr>
          <w:p w14:paraId="5F7DA440" w14:textId="77777777" w:rsidR="00327D0B" w:rsidRPr="006E42B0" w:rsidRDefault="00327D0B" w:rsidP="009D1F5C">
            <w:pPr>
              <w:widowControl w:val="0"/>
              <w:spacing w:after="0" w:line="240" w:lineRule="auto"/>
              <w:jc w:val="center"/>
              <w:rPr>
                <w:sz w:val="20"/>
                <w:szCs w:val="20"/>
              </w:rPr>
            </w:pPr>
            <w:r w:rsidRPr="006E42B0">
              <w:rPr>
                <w:sz w:val="20"/>
                <w:szCs w:val="20"/>
              </w:rPr>
              <w:t>основная</w:t>
            </w:r>
          </w:p>
        </w:tc>
        <w:tc>
          <w:tcPr>
            <w:tcW w:w="1488" w:type="pct"/>
            <w:shd w:val="clear" w:color="auto" w:fill="auto"/>
            <w:tcMar>
              <w:top w:w="17" w:type="dxa"/>
              <w:left w:w="17" w:type="dxa"/>
              <w:bottom w:w="0" w:type="dxa"/>
              <w:right w:w="17" w:type="dxa"/>
            </w:tcMar>
            <w:vAlign w:val="center"/>
            <w:hideMark/>
          </w:tcPr>
          <w:p w14:paraId="72130589" w14:textId="77777777" w:rsidR="00327D0B" w:rsidRPr="006E42B0" w:rsidRDefault="00327D0B" w:rsidP="009D1F5C">
            <w:pPr>
              <w:widowControl w:val="0"/>
              <w:spacing w:after="0" w:line="240" w:lineRule="auto"/>
              <w:jc w:val="center"/>
              <w:rPr>
                <w:sz w:val="20"/>
                <w:szCs w:val="20"/>
              </w:rPr>
            </w:pPr>
            <w:r w:rsidRPr="006E42B0">
              <w:rPr>
                <w:sz w:val="20"/>
                <w:szCs w:val="20"/>
              </w:rPr>
              <w:t>Связь внутри жилых территорий и с главной улицей по направле</w:t>
            </w:r>
            <w:r w:rsidRPr="006E42B0">
              <w:rPr>
                <w:sz w:val="20"/>
                <w:szCs w:val="20"/>
              </w:rPr>
              <w:softHyphen/>
              <w:t>ниям с интенсивным движением</w:t>
            </w:r>
          </w:p>
        </w:tc>
        <w:tc>
          <w:tcPr>
            <w:tcW w:w="519" w:type="pct"/>
            <w:shd w:val="clear" w:color="auto" w:fill="auto"/>
            <w:tcMar>
              <w:top w:w="17" w:type="dxa"/>
              <w:left w:w="17" w:type="dxa"/>
              <w:bottom w:w="0" w:type="dxa"/>
              <w:right w:w="17" w:type="dxa"/>
            </w:tcMar>
            <w:vAlign w:val="center"/>
            <w:hideMark/>
          </w:tcPr>
          <w:p w14:paraId="5EC85440" w14:textId="77777777"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14:paraId="46550247" w14:textId="77777777" w:rsidR="00327D0B" w:rsidRPr="006E42B0" w:rsidRDefault="00327D0B" w:rsidP="009D1F5C">
            <w:pPr>
              <w:widowControl w:val="0"/>
              <w:spacing w:after="0" w:line="240" w:lineRule="auto"/>
              <w:jc w:val="center"/>
              <w:rPr>
                <w:sz w:val="20"/>
                <w:szCs w:val="20"/>
              </w:rPr>
            </w:pPr>
            <w:r w:rsidRPr="006E42B0">
              <w:rPr>
                <w:sz w:val="20"/>
                <w:szCs w:val="20"/>
              </w:rPr>
              <w:t>3</w:t>
            </w:r>
          </w:p>
        </w:tc>
        <w:tc>
          <w:tcPr>
            <w:tcW w:w="488" w:type="pct"/>
            <w:shd w:val="clear" w:color="auto" w:fill="auto"/>
            <w:tcMar>
              <w:top w:w="17" w:type="dxa"/>
              <w:left w:w="17" w:type="dxa"/>
              <w:bottom w:w="0" w:type="dxa"/>
              <w:right w:w="17" w:type="dxa"/>
            </w:tcMar>
            <w:vAlign w:val="center"/>
            <w:hideMark/>
          </w:tcPr>
          <w:p w14:paraId="46452E44"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670CC3B0" w14:textId="77777777" w:rsidR="00327D0B" w:rsidRPr="006E42B0" w:rsidRDefault="00327D0B" w:rsidP="009D1F5C">
            <w:pPr>
              <w:widowControl w:val="0"/>
              <w:spacing w:after="0" w:line="240" w:lineRule="auto"/>
              <w:jc w:val="center"/>
              <w:rPr>
                <w:sz w:val="20"/>
                <w:szCs w:val="20"/>
              </w:rPr>
            </w:pPr>
            <w:r w:rsidRPr="006E42B0">
              <w:rPr>
                <w:sz w:val="20"/>
                <w:szCs w:val="20"/>
              </w:rPr>
              <w:t>1,0-1,5</w:t>
            </w:r>
          </w:p>
        </w:tc>
      </w:tr>
      <w:tr w:rsidR="00327D0B" w:rsidRPr="006E42B0" w14:paraId="10082CAC" w14:textId="77777777" w:rsidTr="00865DD6">
        <w:trPr>
          <w:trHeight w:val="20"/>
        </w:trPr>
        <w:tc>
          <w:tcPr>
            <w:tcW w:w="222" w:type="pct"/>
            <w:shd w:val="clear" w:color="auto" w:fill="auto"/>
            <w:tcMar>
              <w:top w:w="17" w:type="dxa"/>
              <w:left w:w="17" w:type="dxa"/>
              <w:bottom w:w="0" w:type="dxa"/>
              <w:right w:w="17" w:type="dxa"/>
            </w:tcMar>
            <w:vAlign w:val="center"/>
            <w:hideMark/>
          </w:tcPr>
          <w:p w14:paraId="1F40B86C" w14:textId="77777777" w:rsidR="00327D0B" w:rsidRPr="006E42B0" w:rsidRDefault="00327D0B" w:rsidP="009D1F5C">
            <w:pPr>
              <w:widowControl w:val="0"/>
              <w:spacing w:after="0" w:line="240" w:lineRule="auto"/>
              <w:jc w:val="center"/>
              <w:rPr>
                <w:sz w:val="20"/>
                <w:szCs w:val="20"/>
              </w:rPr>
            </w:pPr>
            <w:r w:rsidRPr="006E42B0">
              <w:rPr>
                <w:sz w:val="20"/>
                <w:szCs w:val="20"/>
              </w:rPr>
              <w:t>3.2</w:t>
            </w:r>
          </w:p>
        </w:tc>
        <w:tc>
          <w:tcPr>
            <w:tcW w:w="1050" w:type="pct"/>
            <w:shd w:val="clear" w:color="auto" w:fill="auto"/>
            <w:tcMar>
              <w:top w:w="17" w:type="dxa"/>
              <w:left w:w="17" w:type="dxa"/>
              <w:bottom w:w="0" w:type="dxa"/>
              <w:right w:w="17" w:type="dxa"/>
            </w:tcMar>
            <w:vAlign w:val="center"/>
            <w:hideMark/>
          </w:tcPr>
          <w:p w14:paraId="10EFBEE9" w14:textId="77777777" w:rsidR="00327D0B" w:rsidRPr="006E42B0" w:rsidRDefault="00327D0B" w:rsidP="009D1F5C">
            <w:pPr>
              <w:widowControl w:val="0"/>
              <w:spacing w:after="0" w:line="240" w:lineRule="auto"/>
              <w:jc w:val="center"/>
              <w:rPr>
                <w:sz w:val="20"/>
                <w:szCs w:val="20"/>
              </w:rPr>
            </w:pPr>
            <w:r w:rsidRPr="006E42B0">
              <w:rPr>
                <w:sz w:val="20"/>
                <w:szCs w:val="20"/>
              </w:rPr>
              <w:t>второстепенная (переулок)</w:t>
            </w:r>
          </w:p>
        </w:tc>
        <w:tc>
          <w:tcPr>
            <w:tcW w:w="1488" w:type="pct"/>
            <w:shd w:val="clear" w:color="auto" w:fill="auto"/>
            <w:tcMar>
              <w:top w:w="17" w:type="dxa"/>
              <w:left w:w="17" w:type="dxa"/>
              <w:bottom w:w="0" w:type="dxa"/>
              <w:right w:w="17" w:type="dxa"/>
            </w:tcMar>
            <w:vAlign w:val="center"/>
            <w:hideMark/>
          </w:tcPr>
          <w:p w14:paraId="587BA28C" w14:textId="77777777" w:rsidR="00327D0B" w:rsidRPr="006E42B0" w:rsidRDefault="00327D0B" w:rsidP="009D1F5C">
            <w:pPr>
              <w:widowControl w:val="0"/>
              <w:spacing w:after="0" w:line="240" w:lineRule="auto"/>
              <w:jc w:val="center"/>
              <w:rPr>
                <w:sz w:val="20"/>
                <w:szCs w:val="20"/>
              </w:rPr>
            </w:pPr>
            <w:r w:rsidRPr="006E42B0">
              <w:rPr>
                <w:sz w:val="20"/>
                <w:szCs w:val="20"/>
              </w:rPr>
              <w:t>Связь между основными жилыми улицами</w:t>
            </w:r>
          </w:p>
        </w:tc>
        <w:tc>
          <w:tcPr>
            <w:tcW w:w="519" w:type="pct"/>
            <w:shd w:val="clear" w:color="auto" w:fill="auto"/>
            <w:tcMar>
              <w:top w:w="17" w:type="dxa"/>
              <w:left w:w="17" w:type="dxa"/>
              <w:bottom w:w="0" w:type="dxa"/>
              <w:right w:w="17" w:type="dxa"/>
            </w:tcMar>
            <w:vAlign w:val="center"/>
            <w:hideMark/>
          </w:tcPr>
          <w:p w14:paraId="1A17ADA7" w14:textId="77777777"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14:paraId="196D9C83" w14:textId="77777777" w:rsidR="00327D0B" w:rsidRPr="006E42B0" w:rsidRDefault="00327D0B" w:rsidP="009D1F5C">
            <w:pPr>
              <w:widowControl w:val="0"/>
              <w:spacing w:after="0" w:line="240" w:lineRule="auto"/>
              <w:jc w:val="center"/>
              <w:rPr>
                <w:sz w:val="20"/>
                <w:szCs w:val="20"/>
              </w:rPr>
            </w:pPr>
            <w:r w:rsidRPr="006E42B0">
              <w:rPr>
                <w:sz w:val="20"/>
                <w:szCs w:val="20"/>
              </w:rPr>
              <w:t>2,75</w:t>
            </w:r>
          </w:p>
        </w:tc>
        <w:tc>
          <w:tcPr>
            <w:tcW w:w="488" w:type="pct"/>
            <w:shd w:val="clear" w:color="auto" w:fill="auto"/>
            <w:tcMar>
              <w:top w:w="17" w:type="dxa"/>
              <w:left w:w="17" w:type="dxa"/>
              <w:bottom w:w="0" w:type="dxa"/>
              <w:right w:w="17" w:type="dxa"/>
            </w:tcMar>
            <w:vAlign w:val="center"/>
            <w:hideMark/>
          </w:tcPr>
          <w:p w14:paraId="1D1A13F3" w14:textId="77777777"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14:paraId="0C7C1A43" w14:textId="77777777" w:rsidR="00327D0B" w:rsidRPr="006E42B0" w:rsidRDefault="00327D0B" w:rsidP="009D1F5C">
            <w:pPr>
              <w:widowControl w:val="0"/>
              <w:spacing w:after="0" w:line="240" w:lineRule="auto"/>
              <w:jc w:val="center"/>
              <w:rPr>
                <w:sz w:val="20"/>
                <w:szCs w:val="20"/>
              </w:rPr>
            </w:pPr>
            <w:r w:rsidRPr="006E42B0">
              <w:rPr>
                <w:sz w:val="20"/>
                <w:szCs w:val="20"/>
              </w:rPr>
              <w:t>1</w:t>
            </w:r>
          </w:p>
        </w:tc>
      </w:tr>
      <w:tr w:rsidR="00327D0B" w:rsidRPr="006E42B0" w14:paraId="5AF47B5B" w14:textId="77777777" w:rsidTr="00865DD6">
        <w:trPr>
          <w:trHeight w:val="20"/>
        </w:trPr>
        <w:tc>
          <w:tcPr>
            <w:tcW w:w="222" w:type="pct"/>
            <w:shd w:val="clear" w:color="auto" w:fill="auto"/>
            <w:tcMar>
              <w:top w:w="17" w:type="dxa"/>
              <w:left w:w="17" w:type="dxa"/>
              <w:bottom w:w="0" w:type="dxa"/>
              <w:right w:w="17" w:type="dxa"/>
            </w:tcMar>
            <w:vAlign w:val="center"/>
            <w:hideMark/>
          </w:tcPr>
          <w:p w14:paraId="24A67C08" w14:textId="77777777" w:rsidR="00327D0B" w:rsidRPr="006E42B0" w:rsidRDefault="00327D0B" w:rsidP="009D1F5C">
            <w:pPr>
              <w:widowControl w:val="0"/>
              <w:spacing w:after="0" w:line="240" w:lineRule="auto"/>
              <w:jc w:val="center"/>
              <w:rPr>
                <w:sz w:val="20"/>
                <w:szCs w:val="20"/>
              </w:rPr>
            </w:pPr>
            <w:r w:rsidRPr="006E42B0">
              <w:rPr>
                <w:sz w:val="20"/>
                <w:szCs w:val="20"/>
              </w:rPr>
              <w:t>3.3</w:t>
            </w:r>
          </w:p>
        </w:tc>
        <w:tc>
          <w:tcPr>
            <w:tcW w:w="1050" w:type="pct"/>
            <w:shd w:val="clear" w:color="auto" w:fill="auto"/>
            <w:tcMar>
              <w:top w:w="17" w:type="dxa"/>
              <w:left w:w="17" w:type="dxa"/>
              <w:bottom w:w="0" w:type="dxa"/>
              <w:right w:w="17" w:type="dxa"/>
            </w:tcMar>
            <w:vAlign w:val="center"/>
            <w:hideMark/>
          </w:tcPr>
          <w:p w14:paraId="21F10591" w14:textId="77777777" w:rsidR="00327D0B" w:rsidRPr="006E42B0" w:rsidRDefault="00327D0B" w:rsidP="009D1F5C">
            <w:pPr>
              <w:widowControl w:val="0"/>
              <w:spacing w:after="0" w:line="240" w:lineRule="auto"/>
              <w:jc w:val="center"/>
              <w:rPr>
                <w:sz w:val="20"/>
                <w:szCs w:val="20"/>
              </w:rPr>
            </w:pPr>
            <w:r w:rsidRPr="006E42B0">
              <w:rPr>
                <w:sz w:val="20"/>
                <w:szCs w:val="20"/>
              </w:rPr>
              <w:t>проезд</w:t>
            </w:r>
          </w:p>
        </w:tc>
        <w:tc>
          <w:tcPr>
            <w:tcW w:w="1488" w:type="pct"/>
            <w:shd w:val="clear" w:color="auto" w:fill="auto"/>
            <w:tcMar>
              <w:top w:w="17" w:type="dxa"/>
              <w:left w:w="17" w:type="dxa"/>
              <w:bottom w:w="0" w:type="dxa"/>
              <w:right w:w="17" w:type="dxa"/>
            </w:tcMar>
            <w:vAlign w:val="center"/>
            <w:hideMark/>
          </w:tcPr>
          <w:p w14:paraId="366F4A2B" w14:textId="77777777" w:rsidR="00327D0B" w:rsidRPr="006E42B0" w:rsidRDefault="00327D0B" w:rsidP="009D1F5C">
            <w:pPr>
              <w:widowControl w:val="0"/>
              <w:spacing w:after="0" w:line="240" w:lineRule="auto"/>
              <w:jc w:val="center"/>
              <w:rPr>
                <w:sz w:val="20"/>
                <w:szCs w:val="20"/>
              </w:rPr>
            </w:pPr>
            <w:r w:rsidRPr="006E42B0">
              <w:rPr>
                <w:sz w:val="20"/>
                <w:szCs w:val="20"/>
              </w:rPr>
              <w:t>Связь жилых домов, располо</w:t>
            </w:r>
            <w:r w:rsidRPr="006E42B0">
              <w:rPr>
                <w:sz w:val="20"/>
                <w:szCs w:val="20"/>
              </w:rPr>
              <w:softHyphen/>
              <w:t>женных в глубине квартала, с улицей</w:t>
            </w:r>
          </w:p>
        </w:tc>
        <w:tc>
          <w:tcPr>
            <w:tcW w:w="519" w:type="pct"/>
            <w:shd w:val="clear" w:color="auto" w:fill="auto"/>
            <w:tcMar>
              <w:top w:w="17" w:type="dxa"/>
              <w:left w:w="17" w:type="dxa"/>
              <w:bottom w:w="0" w:type="dxa"/>
              <w:right w:w="17" w:type="dxa"/>
            </w:tcMar>
            <w:vAlign w:val="center"/>
            <w:hideMark/>
          </w:tcPr>
          <w:p w14:paraId="667D19D4" w14:textId="77777777" w:rsidR="00327D0B" w:rsidRPr="006E42B0" w:rsidRDefault="00327D0B" w:rsidP="009D1F5C">
            <w:pPr>
              <w:widowControl w:val="0"/>
              <w:spacing w:after="0" w:line="240" w:lineRule="auto"/>
              <w:jc w:val="center"/>
              <w:rPr>
                <w:sz w:val="20"/>
                <w:szCs w:val="20"/>
              </w:rPr>
            </w:pPr>
            <w:r w:rsidRPr="006E42B0">
              <w:rPr>
                <w:sz w:val="20"/>
                <w:szCs w:val="20"/>
              </w:rPr>
              <w:t>20</w:t>
            </w:r>
          </w:p>
        </w:tc>
        <w:tc>
          <w:tcPr>
            <w:tcW w:w="520" w:type="pct"/>
            <w:shd w:val="clear" w:color="auto" w:fill="auto"/>
            <w:tcMar>
              <w:top w:w="17" w:type="dxa"/>
              <w:left w:w="17" w:type="dxa"/>
              <w:bottom w:w="0" w:type="dxa"/>
              <w:right w:w="17" w:type="dxa"/>
            </w:tcMar>
            <w:vAlign w:val="center"/>
            <w:hideMark/>
          </w:tcPr>
          <w:p w14:paraId="6854BB6C" w14:textId="77777777" w:rsidR="00327D0B" w:rsidRPr="006E42B0" w:rsidRDefault="00327D0B" w:rsidP="009D1F5C">
            <w:pPr>
              <w:widowControl w:val="0"/>
              <w:spacing w:after="0" w:line="240" w:lineRule="auto"/>
              <w:jc w:val="center"/>
              <w:rPr>
                <w:sz w:val="20"/>
                <w:szCs w:val="20"/>
              </w:rPr>
            </w:pPr>
            <w:r w:rsidRPr="006E42B0">
              <w:rPr>
                <w:sz w:val="20"/>
                <w:szCs w:val="20"/>
              </w:rPr>
              <w:t>2,75-3,0</w:t>
            </w:r>
          </w:p>
        </w:tc>
        <w:tc>
          <w:tcPr>
            <w:tcW w:w="488" w:type="pct"/>
            <w:shd w:val="clear" w:color="auto" w:fill="auto"/>
            <w:tcMar>
              <w:top w:w="17" w:type="dxa"/>
              <w:left w:w="17" w:type="dxa"/>
              <w:bottom w:w="0" w:type="dxa"/>
              <w:right w:w="17" w:type="dxa"/>
            </w:tcMar>
            <w:vAlign w:val="center"/>
            <w:hideMark/>
          </w:tcPr>
          <w:p w14:paraId="15A6FD2C"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14:paraId="424B39C8"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14:paraId="4DEAFB07" w14:textId="77777777" w:rsidTr="00865DD6">
        <w:trPr>
          <w:trHeight w:val="20"/>
        </w:trPr>
        <w:tc>
          <w:tcPr>
            <w:tcW w:w="222" w:type="pct"/>
            <w:shd w:val="clear" w:color="auto" w:fill="auto"/>
            <w:tcMar>
              <w:top w:w="17" w:type="dxa"/>
              <w:left w:w="17" w:type="dxa"/>
              <w:bottom w:w="0" w:type="dxa"/>
              <w:right w:w="17" w:type="dxa"/>
            </w:tcMar>
            <w:vAlign w:val="center"/>
            <w:hideMark/>
          </w:tcPr>
          <w:p w14:paraId="702D39C2" w14:textId="77777777" w:rsidR="00327D0B" w:rsidRPr="006E42B0" w:rsidRDefault="00327D0B" w:rsidP="009D1F5C">
            <w:pPr>
              <w:widowControl w:val="0"/>
              <w:spacing w:after="0" w:line="240" w:lineRule="auto"/>
              <w:jc w:val="center"/>
              <w:rPr>
                <w:sz w:val="20"/>
                <w:szCs w:val="20"/>
              </w:rPr>
            </w:pPr>
            <w:r w:rsidRPr="006E42B0">
              <w:rPr>
                <w:sz w:val="20"/>
                <w:szCs w:val="20"/>
              </w:rPr>
              <w:t>4</w:t>
            </w:r>
          </w:p>
        </w:tc>
        <w:tc>
          <w:tcPr>
            <w:tcW w:w="1050" w:type="pct"/>
            <w:shd w:val="clear" w:color="auto" w:fill="auto"/>
            <w:tcMar>
              <w:top w:w="17" w:type="dxa"/>
              <w:left w:w="17" w:type="dxa"/>
              <w:bottom w:w="0" w:type="dxa"/>
              <w:right w:w="17" w:type="dxa"/>
            </w:tcMar>
            <w:vAlign w:val="center"/>
            <w:hideMark/>
          </w:tcPr>
          <w:p w14:paraId="120DB04E" w14:textId="77777777" w:rsidR="00327D0B" w:rsidRPr="006E42B0" w:rsidRDefault="00CF6E9F" w:rsidP="009D1F5C">
            <w:pPr>
              <w:widowControl w:val="0"/>
              <w:spacing w:after="0" w:line="240" w:lineRule="auto"/>
              <w:jc w:val="center"/>
              <w:rPr>
                <w:b/>
                <w:sz w:val="20"/>
                <w:szCs w:val="20"/>
              </w:rPr>
            </w:pPr>
            <w:r w:rsidRPr="006E42B0">
              <w:rPr>
                <w:b/>
                <w:sz w:val="20"/>
                <w:szCs w:val="20"/>
              </w:rPr>
              <w:t>Хозяйственный проезд, скотопро</w:t>
            </w:r>
            <w:r w:rsidR="00327D0B" w:rsidRPr="006E42B0">
              <w:rPr>
                <w:b/>
                <w:sz w:val="20"/>
                <w:szCs w:val="20"/>
              </w:rPr>
              <w:t>гон</w:t>
            </w:r>
          </w:p>
        </w:tc>
        <w:tc>
          <w:tcPr>
            <w:tcW w:w="1488" w:type="pct"/>
            <w:shd w:val="clear" w:color="auto" w:fill="auto"/>
            <w:tcMar>
              <w:top w:w="17" w:type="dxa"/>
              <w:left w:w="17" w:type="dxa"/>
              <w:bottom w:w="0" w:type="dxa"/>
              <w:right w:w="17" w:type="dxa"/>
            </w:tcMar>
            <w:vAlign w:val="center"/>
            <w:hideMark/>
          </w:tcPr>
          <w:p w14:paraId="3231584F" w14:textId="77777777" w:rsidR="00327D0B" w:rsidRPr="006E42B0" w:rsidRDefault="00327D0B" w:rsidP="009D1F5C">
            <w:pPr>
              <w:widowControl w:val="0"/>
              <w:spacing w:after="0" w:line="240" w:lineRule="auto"/>
              <w:jc w:val="center"/>
              <w:rPr>
                <w:sz w:val="20"/>
                <w:szCs w:val="20"/>
              </w:rPr>
            </w:pPr>
            <w:r w:rsidRPr="006E42B0">
              <w:rPr>
                <w:sz w:val="20"/>
                <w:szCs w:val="20"/>
              </w:rPr>
              <w:t>Прогон личного скота и проезд грузового транспорта к приуса</w:t>
            </w:r>
            <w:r w:rsidRPr="006E42B0">
              <w:rPr>
                <w:sz w:val="20"/>
                <w:szCs w:val="20"/>
              </w:rPr>
              <w:softHyphen/>
              <w:t>дебным участкам</w:t>
            </w:r>
          </w:p>
        </w:tc>
        <w:tc>
          <w:tcPr>
            <w:tcW w:w="519" w:type="pct"/>
            <w:shd w:val="clear" w:color="auto" w:fill="auto"/>
            <w:tcMar>
              <w:top w:w="17" w:type="dxa"/>
              <w:left w:w="17" w:type="dxa"/>
              <w:bottom w:w="0" w:type="dxa"/>
              <w:right w:w="17" w:type="dxa"/>
            </w:tcMar>
            <w:vAlign w:val="center"/>
            <w:hideMark/>
          </w:tcPr>
          <w:p w14:paraId="2A159C7A" w14:textId="77777777"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14:paraId="1A20BCA1" w14:textId="77777777" w:rsidR="00327D0B" w:rsidRPr="006E42B0" w:rsidRDefault="00327D0B" w:rsidP="009D1F5C">
            <w:pPr>
              <w:widowControl w:val="0"/>
              <w:spacing w:after="0" w:line="240" w:lineRule="auto"/>
              <w:jc w:val="center"/>
              <w:rPr>
                <w:sz w:val="20"/>
                <w:szCs w:val="20"/>
              </w:rPr>
            </w:pPr>
            <w:r w:rsidRPr="006E42B0">
              <w:rPr>
                <w:sz w:val="20"/>
                <w:szCs w:val="20"/>
              </w:rPr>
              <w:t>4,5</w:t>
            </w:r>
          </w:p>
        </w:tc>
        <w:tc>
          <w:tcPr>
            <w:tcW w:w="488" w:type="pct"/>
            <w:shd w:val="clear" w:color="auto" w:fill="auto"/>
            <w:tcMar>
              <w:top w:w="17" w:type="dxa"/>
              <w:left w:w="17" w:type="dxa"/>
              <w:bottom w:w="0" w:type="dxa"/>
              <w:right w:w="17" w:type="dxa"/>
            </w:tcMar>
            <w:vAlign w:val="center"/>
            <w:hideMark/>
          </w:tcPr>
          <w:p w14:paraId="74F12AD3" w14:textId="77777777"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14:paraId="6304E5A6" w14:textId="77777777" w:rsidR="00327D0B" w:rsidRPr="006E42B0" w:rsidRDefault="00327D0B" w:rsidP="009D1F5C">
            <w:pPr>
              <w:widowControl w:val="0"/>
              <w:spacing w:after="0" w:line="240" w:lineRule="auto"/>
              <w:jc w:val="center"/>
              <w:rPr>
                <w:sz w:val="20"/>
                <w:szCs w:val="20"/>
              </w:rPr>
            </w:pPr>
            <w:r w:rsidRPr="006E42B0">
              <w:rPr>
                <w:sz w:val="20"/>
                <w:szCs w:val="20"/>
              </w:rPr>
              <w:t>-</w:t>
            </w:r>
          </w:p>
        </w:tc>
      </w:tr>
    </w:tbl>
    <w:p w14:paraId="4AAD20B2" w14:textId="77777777" w:rsidR="00F63A40" w:rsidRDefault="00F63A40" w:rsidP="009D1F5C">
      <w:pPr>
        <w:widowControl w:val="0"/>
        <w:spacing w:after="0" w:line="360" w:lineRule="auto"/>
        <w:jc w:val="both"/>
      </w:pPr>
    </w:p>
    <w:p w14:paraId="6ECC2EBE" w14:textId="77777777" w:rsidR="0067527B" w:rsidRPr="00492E43" w:rsidRDefault="0067527B" w:rsidP="0067527B">
      <w:pPr>
        <w:spacing w:after="0" w:line="360" w:lineRule="auto"/>
        <w:ind w:firstLine="851"/>
        <w:jc w:val="both"/>
      </w:pPr>
      <w:r w:rsidRPr="00492E43">
        <w:t>Общая протяженность улично-дорожной сети населенных пунктов муниципального образования равна 1,5 км, из них с асфальтным покрытием 1,5 км. Имеющееся твердое покрытие требует реконструкции.</w:t>
      </w:r>
    </w:p>
    <w:p w14:paraId="2A2A2650" w14:textId="77777777" w:rsidR="0067527B" w:rsidRPr="00492E43" w:rsidRDefault="0067527B" w:rsidP="0067527B">
      <w:pPr>
        <w:spacing w:after="0" w:line="360" w:lineRule="auto"/>
        <w:ind w:firstLine="851"/>
        <w:jc w:val="both"/>
      </w:pPr>
      <w:r w:rsidRPr="00492E43">
        <w:t>Таким образом, основной проблемой улично-дорожной сети является низкий уровень ее благоустройства.</w:t>
      </w:r>
    </w:p>
    <w:p w14:paraId="2E0C8522" w14:textId="77777777" w:rsidR="004949A4" w:rsidRPr="001855B5" w:rsidRDefault="004949A4" w:rsidP="009D1F5C">
      <w:pPr>
        <w:pStyle w:val="a5"/>
        <w:widowControl w:val="0"/>
        <w:spacing w:after="0" w:line="360" w:lineRule="auto"/>
        <w:ind w:left="0" w:firstLine="709"/>
        <w:jc w:val="both"/>
        <w:rPr>
          <w:b/>
        </w:rPr>
      </w:pPr>
      <w:r w:rsidRPr="001855B5">
        <w:rPr>
          <w:b/>
        </w:rPr>
        <w:t>Проектные предложения</w:t>
      </w:r>
      <w:r w:rsidR="00C53FA9">
        <w:rPr>
          <w:b/>
        </w:rPr>
        <w:t>.</w:t>
      </w:r>
    </w:p>
    <w:p w14:paraId="315C3A6D" w14:textId="77777777" w:rsidR="004949A4" w:rsidRDefault="004949A4" w:rsidP="009D1F5C">
      <w:pPr>
        <w:widowControl w:val="0"/>
        <w:spacing w:after="0" w:line="360" w:lineRule="auto"/>
        <w:ind w:firstLine="709"/>
        <w:jc w:val="both"/>
        <w:rPr>
          <w:lang w:eastAsia="ru-RU"/>
        </w:rPr>
      </w:pPr>
      <w:r w:rsidRPr="00C32086">
        <w:rPr>
          <w:lang w:eastAsia="ru-RU"/>
        </w:rPr>
        <w:t xml:space="preserve">Генеральным планом предусматривается сохранение и дальнейшее развитие сложившейся структуры улично-дорожной сети населенных пунктов </w:t>
      </w:r>
      <w:r w:rsidR="00366146">
        <w:rPr>
          <w:rFonts w:eastAsia="Times New Roman"/>
        </w:rPr>
        <w:t>Ивановского</w:t>
      </w:r>
      <w:r w:rsidR="0028249D" w:rsidRPr="00712F39">
        <w:rPr>
          <w:rFonts w:eastAsia="Times New Roman"/>
        </w:rPr>
        <w:t xml:space="preserve"> сельсовета</w:t>
      </w:r>
      <w:r w:rsidRPr="00C32086">
        <w:rPr>
          <w:lang w:eastAsia="ru-RU"/>
        </w:rPr>
        <w:t>.</w:t>
      </w:r>
    </w:p>
    <w:p w14:paraId="3A3A2F9B" w14:textId="77777777" w:rsidR="004949A4" w:rsidRPr="00421CEB" w:rsidRDefault="004949A4" w:rsidP="009D1F5C">
      <w:pPr>
        <w:widowControl w:val="0"/>
        <w:spacing w:after="0" w:line="360" w:lineRule="auto"/>
        <w:ind w:firstLine="709"/>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14:paraId="65411623" w14:textId="77777777" w:rsidR="004949A4" w:rsidRDefault="004949A4" w:rsidP="009D1F5C">
      <w:pPr>
        <w:widowControl w:val="0"/>
        <w:spacing w:after="0" w:line="360" w:lineRule="auto"/>
        <w:ind w:firstLine="709"/>
        <w:jc w:val="both"/>
        <w:rPr>
          <w:b/>
          <w:lang w:eastAsia="ru-RU"/>
        </w:rPr>
      </w:pPr>
      <w:r w:rsidRPr="001002C3">
        <w:rPr>
          <w:b/>
          <w:lang w:eastAsia="ru-RU"/>
        </w:rPr>
        <w:t>Генеральным планом на I очередь строительства предусмотрены следующие мероприятия:</w:t>
      </w:r>
    </w:p>
    <w:p w14:paraId="0CFB2BD6" w14:textId="77777777" w:rsidR="006E63CB" w:rsidRDefault="00C53FA9" w:rsidP="009D1F5C">
      <w:pPr>
        <w:widowControl w:val="0"/>
        <w:spacing w:after="0" w:line="360" w:lineRule="auto"/>
        <w:ind w:firstLine="709"/>
        <w:jc w:val="both"/>
        <w:rPr>
          <w:rFonts w:eastAsia="Times New Roman"/>
        </w:rPr>
      </w:pPr>
      <w:r w:rsidRPr="00325300">
        <w:rPr>
          <w:rFonts w:eastAsia="Times New Roman"/>
        </w:rPr>
        <w:t>- </w:t>
      </w:r>
      <w:r w:rsidR="00160575" w:rsidRPr="00325300">
        <w:rPr>
          <w:rFonts w:eastAsia="Times New Roman"/>
        </w:rPr>
        <w:t xml:space="preserve">восстановление изношенных верхних слоев дорожных покрытий с обеспечением </w:t>
      </w:r>
      <w:r w:rsidR="00160575" w:rsidRPr="00325300">
        <w:rPr>
          <w:rFonts w:eastAsia="Times New Roman"/>
        </w:rPr>
        <w:lastRenderedPageBreak/>
        <w:t>требуемой ровности и шероховатости на всех автомобильных дорог</w:t>
      </w:r>
      <w:r w:rsidR="00E3387D">
        <w:rPr>
          <w:rFonts w:eastAsia="Times New Roman"/>
        </w:rPr>
        <w:t>ах</w:t>
      </w:r>
      <w:r w:rsidR="00160575" w:rsidRPr="00325300">
        <w:rPr>
          <w:rFonts w:eastAsia="Times New Roman"/>
        </w:rPr>
        <w:t xml:space="preserve"> общего пользования;</w:t>
      </w:r>
    </w:p>
    <w:p w14:paraId="1ACD7288" w14:textId="77777777" w:rsidR="004949A4" w:rsidRDefault="00C53FA9" w:rsidP="0064127E">
      <w:pPr>
        <w:pStyle w:val="a5"/>
        <w:widowControl w:val="0"/>
        <w:spacing w:after="0" w:line="360" w:lineRule="auto"/>
        <w:ind w:left="0" w:firstLine="709"/>
        <w:jc w:val="both"/>
      </w:pPr>
      <w:r>
        <w:t>- </w:t>
      </w:r>
      <w:r w:rsidR="004949A4" w:rsidRPr="00D6705D">
        <w:t xml:space="preserve">при </w:t>
      </w:r>
      <w:r w:rsidR="004949A4">
        <w:t>организации</w:t>
      </w:r>
      <w:r w:rsidR="004949A4" w:rsidRPr="00D6705D">
        <w:t xml:space="preserve"> </w:t>
      </w:r>
      <w:r w:rsidR="004949A4">
        <w:t xml:space="preserve">новой </w:t>
      </w:r>
      <w:r w:rsidR="004949A4" w:rsidRPr="00D6705D">
        <w:t>жилой застройки предусмотреть строительство улично-дорожной сети (новых улиц, переулков)</w:t>
      </w:r>
      <w:r w:rsidR="004949A4">
        <w:t>. Доля улиц и проездов от общего количества комплексной жилой з</w:t>
      </w:r>
      <w:r w:rsidR="00160575">
        <w:t>астройки должна составлять 5–7%.</w:t>
      </w:r>
    </w:p>
    <w:p w14:paraId="56AF9150" w14:textId="77777777" w:rsidR="000E024B" w:rsidRPr="00C53FA9" w:rsidRDefault="000E024B" w:rsidP="0064127E">
      <w:pPr>
        <w:pStyle w:val="2"/>
        <w:keepNext w:val="0"/>
        <w:widowControl w:val="0"/>
        <w:numPr>
          <w:ilvl w:val="1"/>
          <w:numId w:val="6"/>
        </w:numPr>
        <w:spacing w:before="0" w:after="0" w:line="360" w:lineRule="auto"/>
        <w:ind w:left="0" w:firstLine="709"/>
        <w:jc w:val="both"/>
        <w:rPr>
          <w:rFonts w:ascii="Times New Roman" w:hAnsi="Times New Roman"/>
          <w:i w:val="0"/>
          <w:sz w:val="24"/>
          <w:szCs w:val="24"/>
        </w:rPr>
      </w:pPr>
      <w:bookmarkStart w:id="109" w:name="_Toc315701128"/>
      <w:bookmarkStart w:id="110" w:name="_Toc315701129"/>
      <w:bookmarkStart w:id="111" w:name="_Toc315701130"/>
      <w:bookmarkStart w:id="112" w:name="_Toc315701131"/>
      <w:bookmarkStart w:id="113" w:name="_Toc315701132"/>
      <w:bookmarkStart w:id="114" w:name="_Toc247965276"/>
      <w:bookmarkStart w:id="115" w:name="_Toc268263644"/>
      <w:bookmarkStart w:id="116" w:name="_Toc336507659"/>
      <w:bookmarkEnd w:id="109"/>
      <w:bookmarkEnd w:id="110"/>
      <w:bookmarkEnd w:id="111"/>
      <w:bookmarkEnd w:id="112"/>
      <w:bookmarkEnd w:id="113"/>
      <w:r w:rsidRPr="00C53FA9">
        <w:rPr>
          <w:rFonts w:ascii="Times New Roman" w:hAnsi="Times New Roman"/>
          <w:i w:val="0"/>
          <w:sz w:val="24"/>
          <w:szCs w:val="24"/>
        </w:rPr>
        <w:t>Инженерное оборудование территории</w:t>
      </w:r>
      <w:bookmarkEnd w:id="114"/>
      <w:bookmarkEnd w:id="115"/>
      <w:bookmarkEnd w:id="116"/>
      <w:r w:rsidR="00C53FA9" w:rsidRPr="00C53FA9">
        <w:rPr>
          <w:rFonts w:ascii="Times New Roman" w:hAnsi="Times New Roman"/>
          <w:i w:val="0"/>
          <w:sz w:val="24"/>
          <w:szCs w:val="24"/>
          <w:lang w:val="ru-RU"/>
        </w:rPr>
        <w:t>.</w:t>
      </w:r>
    </w:p>
    <w:p w14:paraId="286695F6" w14:textId="77777777" w:rsidR="000E024B" w:rsidRPr="000F4751" w:rsidRDefault="000E024B" w:rsidP="0064127E">
      <w:pPr>
        <w:pStyle w:val="3"/>
        <w:keepNext w:val="0"/>
        <w:keepLines w:val="0"/>
        <w:widowControl w:val="0"/>
        <w:numPr>
          <w:ilvl w:val="2"/>
          <w:numId w:val="6"/>
        </w:numPr>
        <w:spacing w:before="0" w:line="360" w:lineRule="auto"/>
        <w:ind w:left="0" w:firstLine="709"/>
        <w:jc w:val="both"/>
        <w:rPr>
          <w:b w:val="0"/>
          <w:color w:val="auto"/>
        </w:rPr>
      </w:pPr>
      <w:bookmarkStart w:id="117" w:name="_Toc268263645"/>
      <w:bookmarkStart w:id="118" w:name="_Toc247965277"/>
      <w:bookmarkStart w:id="119" w:name="_Toc336507660"/>
      <w:r w:rsidRPr="00C53FA9">
        <w:rPr>
          <w:rFonts w:ascii="Times New Roman" w:hAnsi="Times New Roman"/>
          <w:color w:val="auto"/>
          <w:kern w:val="32"/>
          <w:sz w:val="24"/>
          <w:szCs w:val="24"/>
          <w:lang w:eastAsia="ru-RU"/>
        </w:rPr>
        <w:t>Водоснабжение</w:t>
      </w:r>
      <w:bookmarkEnd w:id="117"/>
      <w:bookmarkEnd w:id="118"/>
      <w:bookmarkEnd w:id="119"/>
      <w:r w:rsidR="00C53FA9">
        <w:rPr>
          <w:rFonts w:ascii="Times New Roman" w:hAnsi="Times New Roman"/>
          <w:color w:val="auto"/>
          <w:kern w:val="32"/>
          <w:sz w:val="24"/>
          <w:szCs w:val="24"/>
          <w:lang w:val="ru-RU" w:eastAsia="ru-RU"/>
        </w:rPr>
        <w:t>.</w:t>
      </w:r>
    </w:p>
    <w:p w14:paraId="0293C76D" w14:textId="77777777" w:rsidR="001B5F55" w:rsidRDefault="007131DE" w:rsidP="00E16889">
      <w:pPr>
        <w:widowControl w:val="0"/>
        <w:spacing w:after="0" w:line="360" w:lineRule="auto"/>
        <w:ind w:firstLine="709"/>
        <w:jc w:val="both"/>
      </w:pPr>
      <w:r w:rsidRPr="00C32086">
        <w:t xml:space="preserve">Хозяйственно-питьевое и производственное водоснабжение муниципального образования осуществляется за счёт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6– 10 </w:t>
      </w:r>
      <w:proofErr w:type="spellStart"/>
      <w:r w:rsidRPr="007131DE">
        <w:t>куб.м</w:t>
      </w:r>
      <w:proofErr w:type="spellEnd"/>
      <w:r w:rsidRPr="007131DE">
        <w:t xml:space="preserve">/час с накоплением в башнях </w:t>
      </w:r>
      <w:proofErr w:type="spellStart"/>
      <w:r w:rsidRPr="007131DE">
        <w:t>Рожновского</w:t>
      </w:r>
      <w:proofErr w:type="spellEnd"/>
      <w:r w:rsidRPr="007131DE">
        <w:t xml:space="preserve"> и передачей потребителям по сетям в т.ч. и на водозаборные колонки.</w:t>
      </w:r>
      <w:r w:rsidR="003354EF" w:rsidRPr="003354EF">
        <w:t xml:space="preserve"> </w:t>
      </w:r>
      <w:r w:rsidR="003354EF" w:rsidRPr="007131DE">
        <w:t xml:space="preserve">Протяженность водопроводных сетей составляет </w:t>
      </w:r>
      <w:r w:rsidR="00E16889">
        <w:t>порядка 45</w:t>
      </w:r>
      <w:r w:rsidR="003354EF" w:rsidRPr="007131DE">
        <w:t xml:space="preserve"> км.</w:t>
      </w:r>
      <w:r w:rsidRPr="007131DE">
        <w:t xml:space="preserve"> Износ водопроводных сетей – 50–100%.</w:t>
      </w:r>
    </w:p>
    <w:p w14:paraId="7A5657E4" w14:textId="77777777" w:rsidR="0012528C" w:rsidRPr="00492E43" w:rsidRDefault="0012528C" w:rsidP="00E16889">
      <w:pPr>
        <w:widowControl w:val="0"/>
        <w:spacing w:after="0" w:line="360" w:lineRule="auto"/>
        <w:ind w:firstLine="851"/>
        <w:jc w:val="both"/>
      </w:pPr>
      <w:r w:rsidRPr="00492E43">
        <w:rPr>
          <w:color w:val="000000"/>
        </w:rPr>
        <w:t xml:space="preserve">Жилищный фонд обеспечен централизованным водоснабжением на </w:t>
      </w:r>
      <w:r w:rsidRPr="0012528C">
        <w:rPr>
          <w:color w:val="000000"/>
        </w:rPr>
        <w:t>55 %.</w:t>
      </w:r>
      <w:r w:rsidRPr="00492E43">
        <w:rPr>
          <w:color w:val="000000"/>
        </w:rPr>
        <w:t xml:space="preserve"> </w:t>
      </w:r>
      <w:r w:rsidRPr="00492E43">
        <w:t>В индивидуальной жилой застройке преобладают децентрализованные водозаборы, состоящие из одной или нескольких скважин.</w:t>
      </w:r>
    </w:p>
    <w:p w14:paraId="5D76C7FB" w14:textId="77777777" w:rsidR="000F4751" w:rsidRPr="000F4751" w:rsidRDefault="000F4751" w:rsidP="00E16889">
      <w:pPr>
        <w:widowControl w:val="0"/>
        <w:spacing w:after="0" w:line="360" w:lineRule="auto"/>
        <w:ind w:firstLine="709"/>
        <w:jc w:val="both"/>
        <w:rPr>
          <w:bCs/>
          <w:kern w:val="0"/>
          <w:lang w:eastAsia="ru-RU"/>
        </w:rPr>
      </w:pPr>
      <w:r w:rsidRPr="000F4751">
        <w:rPr>
          <w:bCs/>
          <w:kern w:val="0"/>
          <w:lang w:eastAsia="ru-RU"/>
        </w:rPr>
        <w:t xml:space="preserve">Источником водоснабжения </w:t>
      </w:r>
      <w:r w:rsidR="00366146">
        <w:rPr>
          <w:bCs/>
          <w:kern w:val="0"/>
          <w:lang w:eastAsia="ru-RU"/>
        </w:rPr>
        <w:t>Ивановского</w:t>
      </w:r>
      <w:r>
        <w:rPr>
          <w:bCs/>
          <w:kern w:val="0"/>
          <w:lang w:eastAsia="ru-RU"/>
        </w:rPr>
        <w:t xml:space="preserve"> сельсовета</w:t>
      </w:r>
      <w:r w:rsidRPr="000F4751">
        <w:rPr>
          <w:bCs/>
          <w:kern w:val="0"/>
          <w:lang w:eastAsia="ru-RU"/>
        </w:rPr>
        <w:t xml:space="preserve"> являются подземные воды </w:t>
      </w:r>
      <w:proofErr w:type="spellStart"/>
      <w:r w:rsidRPr="000F4751">
        <w:rPr>
          <w:bCs/>
          <w:kern w:val="0"/>
          <w:lang w:eastAsia="ru-RU"/>
        </w:rPr>
        <w:t>альб-сеноманского</w:t>
      </w:r>
      <w:proofErr w:type="spellEnd"/>
      <w:r w:rsidRPr="000F4751">
        <w:rPr>
          <w:bCs/>
          <w:kern w:val="0"/>
          <w:lang w:eastAsia="ru-RU"/>
        </w:rPr>
        <w:t xml:space="preserve"> яруса. Водо</w:t>
      </w:r>
      <w:r w:rsidR="005B67F2">
        <w:rPr>
          <w:bCs/>
          <w:kern w:val="0"/>
          <w:lang w:eastAsia="ru-RU"/>
        </w:rPr>
        <w:t>снабжение осуществляется из</w:t>
      </w:r>
      <w:r w:rsidRPr="000F4751">
        <w:rPr>
          <w:bCs/>
          <w:kern w:val="0"/>
          <w:lang w:eastAsia="ru-RU"/>
        </w:rPr>
        <w:t xml:space="preserve"> централизованных водозаборных сооружений. Подача воды производится электрическими насосами производительностью 25-40 </w:t>
      </w:r>
      <w:proofErr w:type="spellStart"/>
      <w:r w:rsidRPr="000F4751">
        <w:rPr>
          <w:bCs/>
          <w:kern w:val="0"/>
          <w:lang w:eastAsia="ru-RU"/>
        </w:rPr>
        <w:t>куб.м</w:t>
      </w:r>
      <w:proofErr w:type="spellEnd"/>
      <w:r w:rsidRPr="000F4751">
        <w:rPr>
          <w:bCs/>
          <w:kern w:val="0"/>
          <w:lang w:eastAsia="ru-RU"/>
        </w:rPr>
        <w:t xml:space="preserve">/час, с накоплением в водонапорной башне и подачей потребителям по магистральным сетям в т.ч. и на водонапорные колонки. </w:t>
      </w:r>
    </w:p>
    <w:p w14:paraId="30E2C638" w14:textId="77777777" w:rsidR="000F4751" w:rsidRPr="000F4751" w:rsidRDefault="000F4751" w:rsidP="009D1F5C">
      <w:pPr>
        <w:widowControl w:val="0"/>
        <w:spacing w:after="0" w:line="360" w:lineRule="auto"/>
        <w:ind w:firstLine="709"/>
        <w:jc w:val="both"/>
        <w:rPr>
          <w:bCs/>
          <w:kern w:val="0"/>
          <w:lang w:eastAsia="ru-RU"/>
        </w:rPr>
      </w:pPr>
      <w:r w:rsidRPr="000F4751">
        <w:rPr>
          <w:bCs/>
          <w:kern w:val="0"/>
          <w:lang w:eastAsia="ru-RU"/>
        </w:rPr>
        <w:t>Суммарная производительность водозаборных сооружений 1,727 тыс. куб. м/сутки.</w:t>
      </w:r>
    </w:p>
    <w:p w14:paraId="06DB2A9D" w14:textId="77777777" w:rsidR="000F4751" w:rsidRPr="000F4751" w:rsidRDefault="000F4751" w:rsidP="009D1F5C">
      <w:pPr>
        <w:widowControl w:val="0"/>
        <w:spacing w:after="0" w:line="360" w:lineRule="auto"/>
        <w:ind w:firstLine="709"/>
        <w:jc w:val="both"/>
        <w:rPr>
          <w:bCs/>
          <w:kern w:val="0"/>
          <w:lang w:eastAsia="ru-RU"/>
        </w:rPr>
      </w:pPr>
      <w:r w:rsidRPr="000F4751">
        <w:rPr>
          <w:bCs/>
          <w:kern w:val="0"/>
          <w:lang w:eastAsia="ru-RU"/>
        </w:rPr>
        <w:t xml:space="preserve">Объем водопотребления из централизованной водопроводной сети по </w:t>
      </w:r>
      <w:r w:rsidR="0055019A">
        <w:rPr>
          <w:bCs/>
          <w:kern w:val="0"/>
          <w:lang w:eastAsia="ru-RU"/>
        </w:rPr>
        <w:t>сельсовету</w:t>
      </w:r>
      <w:r w:rsidRPr="000F4751">
        <w:rPr>
          <w:bCs/>
          <w:kern w:val="0"/>
          <w:lang w:eastAsia="ru-RU"/>
        </w:rPr>
        <w:t xml:space="preserve"> составляет 0,</w:t>
      </w:r>
      <w:r w:rsidR="00E16889">
        <w:rPr>
          <w:bCs/>
          <w:kern w:val="0"/>
          <w:lang w:eastAsia="ru-RU"/>
        </w:rPr>
        <w:t>1</w:t>
      </w:r>
      <w:r w:rsidRPr="000F4751">
        <w:rPr>
          <w:bCs/>
          <w:kern w:val="0"/>
          <w:lang w:eastAsia="ru-RU"/>
        </w:rPr>
        <w:t>3</w:t>
      </w:r>
      <w:r w:rsidR="00E16889">
        <w:rPr>
          <w:bCs/>
          <w:kern w:val="0"/>
          <w:lang w:eastAsia="ru-RU"/>
        </w:rPr>
        <w:t>0</w:t>
      </w:r>
      <w:r w:rsidRPr="000F4751">
        <w:rPr>
          <w:bCs/>
          <w:kern w:val="0"/>
          <w:lang w:eastAsia="ru-RU"/>
        </w:rPr>
        <w:t xml:space="preserve"> тыс. куб. м/сутки, весь объем расходуется на хозяйственно-питьевые нужды.</w:t>
      </w:r>
    </w:p>
    <w:p w14:paraId="20FE7B77" w14:textId="3A973DCC" w:rsidR="000F4751" w:rsidRDefault="000F4751" w:rsidP="009D1F5C">
      <w:pPr>
        <w:widowControl w:val="0"/>
        <w:spacing w:after="0" w:line="360" w:lineRule="auto"/>
        <w:ind w:firstLine="709"/>
        <w:jc w:val="both"/>
        <w:rPr>
          <w:bCs/>
          <w:kern w:val="0"/>
          <w:lang w:eastAsia="ru-RU"/>
        </w:rPr>
      </w:pPr>
      <w:r w:rsidRPr="005138AA">
        <w:rPr>
          <w:bCs/>
          <w:kern w:val="0"/>
          <w:lang w:eastAsia="ru-RU"/>
        </w:rPr>
        <w:t>Согласно исследованиям, проводимым ежеквартально филиалом Ф</w:t>
      </w:r>
      <w:r w:rsidR="005138AA" w:rsidRPr="005138AA">
        <w:rPr>
          <w:bCs/>
          <w:kern w:val="0"/>
          <w:lang w:eastAsia="ru-RU"/>
        </w:rPr>
        <w:t>Б</w:t>
      </w:r>
      <w:r w:rsidRPr="005138AA">
        <w:rPr>
          <w:bCs/>
          <w:kern w:val="0"/>
          <w:lang w:eastAsia="ru-RU"/>
        </w:rPr>
        <w:t xml:space="preserve">УЗ «Центр гигиены и эпидемиологии в Курской области», вода от водозаборов соответствует требованиям </w:t>
      </w:r>
      <w:r w:rsidR="00A66E02" w:rsidRPr="00A66E02">
        <w:rPr>
          <w:bCs/>
          <w:kern w:val="0"/>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5138AA">
        <w:rPr>
          <w:bCs/>
          <w:kern w:val="0"/>
          <w:lang w:eastAsia="ru-RU"/>
        </w:rPr>
        <w:t>.</w:t>
      </w:r>
    </w:p>
    <w:p w14:paraId="337B703E" w14:textId="77777777" w:rsidR="00A66E02" w:rsidRPr="000F1B4B" w:rsidRDefault="00A66E02" w:rsidP="00A66E0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DD34112" w14:textId="77777777" w:rsidR="000F4751" w:rsidRPr="000F4751" w:rsidRDefault="000F4751" w:rsidP="009D1F5C">
      <w:pPr>
        <w:widowControl w:val="0"/>
        <w:spacing w:after="0" w:line="360" w:lineRule="auto"/>
        <w:ind w:firstLine="851"/>
        <w:jc w:val="both"/>
        <w:rPr>
          <w:color w:val="000000"/>
        </w:rPr>
      </w:pPr>
      <w:r w:rsidRPr="000F4751">
        <w:rPr>
          <w:kern w:val="0"/>
          <w:lang w:eastAsia="ru-RU"/>
        </w:rPr>
        <w:t>В</w:t>
      </w:r>
      <w:r w:rsidRPr="000F4751">
        <w:rPr>
          <w:rFonts w:cs="Arial"/>
          <w:kern w:val="0"/>
          <w:lang w:eastAsia="ru-RU"/>
        </w:rPr>
        <w:t xml:space="preserve"> </w:t>
      </w:r>
      <w:r w:rsidRPr="000F4751">
        <w:rPr>
          <w:kern w:val="0"/>
          <w:lang w:eastAsia="ru-RU"/>
        </w:rPr>
        <w:t>водоохранных</w:t>
      </w:r>
      <w:r w:rsidRPr="000F4751">
        <w:rPr>
          <w:rFonts w:cs="Arial"/>
          <w:kern w:val="0"/>
          <w:lang w:eastAsia="ru-RU"/>
        </w:rPr>
        <w:t xml:space="preserve"> </w:t>
      </w:r>
      <w:r w:rsidRPr="000F4751">
        <w:rPr>
          <w:kern w:val="0"/>
          <w:lang w:eastAsia="ru-RU"/>
        </w:rPr>
        <w:t>зонах</w:t>
      </w:r>
      <w:r w:rsidRPr="000F4751">
        <w:rPr>
          <w:rFonts w:cs="Arial"/>
          <w:kern w:val="0"/>
          <w:lang w:eastAsia="ru-RU"/>
        </w:rPr>
        <w:t xml:space="preserve"> 1-го,2-го,3-го </w:t>
      </w:r>
      <w:r w:rsidRPr="000F4751">
        <w:rPr>
          <w:kern w:val="0"/>
          <w:lang w:eastAsia="ru-RU"/>
        </w:rPr>
        <w:t>поясов</w:t>
      </w:r>
      <w:r w:rsidRPr="000F4751">
        <w:rPr>
          <w:rFonts w:cs="Arial"/>
          <w:kern w:val="0"/>
          <w:lang w:eastAsia="ru-RU"/>
        </w:rPr>
        <w:t xml:space="preserve"> водозаборных сооружений, </w:t>
      </w:r>
      <w:r w:rsidRPr="000F4751">
        <w:rPr>
          <w:kern w:val="0"/>
          <w:lang w:eastAsia="ru-RU"/>
        </w:rPr>
        <w:t>загрязняющие вещества в</w:t>
      </w:r>
      <w:r w:rsidRPr="000F4751">
        <w:rPr>
          <w:rFonts w:cs="Arial"/>
          <w:kern w:val="0"/>
          <w:lang w:eastAsia="ru-RU"/>
        </w:rPr>
        <w:t xml:space="preserve"> </w:t>
      </w:r>
      <w:r w:rsidRPr="000F4751">
        <w:rPr>
          <w:kern w:val="0"/>
          <w:lang w:eastAsia="ru-RU"/>
        </w:rPr>
        <w:t>почве</w:t>
      </w:r>
      <w:r w:rsidRPr="000F4751">
        <w:rPr>
          <w:rFonts w:cs="Arial"/>
          <w:kern w:val="0"/>
          <w:lang w:eastAsia="ru-RU"/>
        </w:rPr>
        <w:t xml:space="preserve"> </w:t>
      </w:r>
      <w:r w:rsidRPr="000F4751">
        <w:rPr>
          <w:kern w:val="0"/>
          <w:lang w:eastAsia="ru-RU"/>
        </w:rPr>
        <w:t>и</w:t>
      </w:r>
      <w:r w:rsidRPr="000F4751">
        <w:rPr>
          <w:rFonts w:cs="Arial"/>
          <w:kern w:val="0"/>
          <w:lang w:eastAsia="ru-RU"/>
        </w:rPr>
        <w:t xml:space="preserve"> </w:t>
      </w:r>
      <w:r w:rsidRPr="000F4751">
        <w:rPr>
          <w:kern w:val="0"/>
          <w:lang w:eastAsia="ru-RU"/>
        </w:rPr>
        <w:t>водоносных горизонтах</w:t>
      </w:r>
      <w:r w:rsidRPr="000F4751">
        <w:rPr>
          <w:rFonts w:cs="Arial"/>
          <w:kern w:val="0"/>
          <w:lang w:eastAsia="ru-RU"/>
        </w:rPr>
        <w:t xml:space="preserve"> </w:t>
      </w:r>
      <w:r w:rsidRPr="000F4751">
        <w:rPr>
          <w:kern w:val="0"/>
          <w:lang w:eastAsia="ru-RU"/>
        </w:rPr>
        <w:t>отсутствуют</w:t>
      </w:r>
      <w:r w:rsidRPr="000F4751">
        <w:rPr>
          <w:rFonts w:cs="Arial"/>
          <w:kern w:val="0"/>
          <w:lang w:eastAsia="ru-RU"/>
        </w:rPr>
        <w:t>.</w:t>
      </w:r>
    </w:p>
    <w:p w14:paraId="0C743C43" w14:textId="77777777" w:rsidR="00CF1A52" w:rsidRDefault="000F4751" w:rsidP="009D1F5C">
      <w:pPr>
        <w:widowControl w:val="0"/>
        <w:spacing w:after="0" w:line="360" w:lineRule="auto"/>
        <w:ind w:firstLine="708"/>
        <w:jc w:val="both"/>
        <w:rPr>
          <w:rFonts w:eastAsia="Times New Roman"/>
          <w:color w:val="000000"/>
          <w:kern w:val="0"/>
        </w:rPr>
      </w:pPr>
      <w:r>
        <w:rPr>
          <w:rFonts w:eastAsia="Times New Roman"/>
          <w:color w:val="000000"/>
          <w:kern w:val="0"/>
        </w:rPr>
        <w:lastRenderedPageBreak/>
        <w:t>Сведения по водоснабжению представлены в таблице:</w:t>
      </w:r>
      <w:bookmarkStart w:id="120" w:name="_Toc315701135"/>
      <w:bookmarkStart w:id="121" w:name="_Toc315701136"/>
      <w:bookmarkStart w:id="122" w:name="_Toc315701137"/>
      <w:bookmarkStart w:id="123" w:name="_Toc315701138"/>
      <w:bookmarkStart w:id="124" w:name="_Toc315701139"/>
      <w:bookmarkStart w:id="125" w:name="_Toc315701140"/>
      <w:bookmarkStart w:id="126" w:name="_Toc315701141"/>
      <w:bookmarkStart w:id="127" w:name="_Toc247965278"/>
      <w:bookmarkStart w:id="128" w:name="_Toc268263646"/>
      <w:bookmarkEnd w:id="120"/>
      <w:bookmarkEnd w:id="121"/>
      <w:bookmarkEnd w:id="122"/>
      <w:bookmarkEnd w:id="123"/>
      <w:bookmarkEnd w:id="124"/>
      <w:bookmarkEnd w:id="125"/>
      <w:bookmarkEnd w:id="126"/>
    </w:p>
    <w:p w14:paraId="62389F51" w14:textId="77777777" w:rsidR="00A01000" w:rsidRDefault="00A01000" w:rsidP="009D1F5C">
      <w:pPr>
        <w:widowControl w:val="0"/>
        <w:spacing w:after="0" w:line="360" w:lineRule="auto"/>
        <w:ind w:firstLine="708"/>
        <w:jc w:val="both"/>
        <w:rPr>
          <w:rFonts w:eastAsia="Times New Roman"/>
          <w:color w:val="000000"/>
          <w:kern w:val="0"/>
        </w:rPr>
      </w:pPr>
    </w:p>
    <w:p w14:paraId="3144E37B" w14:textId="77777777" w:rsidR="007131DE" w:rsidRPr="00AF497A" w:rsidRDefault="007131DE" w:rsidP="009D1F5C">
      <w:pPr>
        <w:pStyle w:val="af6"/>
        <w:widowControl w:val="0"/>
        <w:spacing w:after="0" w:line="360" w:lineRule="auto"/>
        <w:rPr>
          <w:color w:val="auto"/>
          <w:kern w:val="0"/>
          <w:sz w:val="20"/>
          <w:szCs w:val="20"/>
          <w:lang w:eastAsia="ar-SA"/>
        </w:rPr>
      </w:pPr>
      <w:r w:rsidRPr="00AF497A">
        <w:rPr>
          <w:color w:val="auto"/>
          <w:kern w:val="0"/>
          <w:sz w:val="20"/>
          <w:szCs w:val="20"/>
          <w:lang w:eastAsia="ar-SA"/>
        </w:rPr>
        <w:t>Таблица</w:t>
      </w:r>
      <w:r w:rsidR="00C53FA9">
        <w:rPr>
          <w:color w:val="auto"/>
          <w:kern w:val="0"/>
          <w:sz w:val="20"/>
          <w:szCs w:val="20"/>
          <w:lang w:eastAsia="ar-SA"/>
        </w:rPr>
        <w:t>.</w:t>
      </w:r>
      <w:r w:rsidRPr="00AF497A">
        <w:rPr>
          <w:color w:val="auto"/>
          <w:kern w:val="0"/>
          <w:sz w:val="20"/>
          <w:szCs w:val="20"/>
          <w:lang w:eastAsia="ar-SA"/>
        </w:rPr>
        <w:t xml:space="preserve"> Характеристика системы водоснабжения сельсовета</w:t>
      </w:r>
      <w:r w:rsidR="00C53FA9">
        <w:rPr>
          <w:color w:val="auto"/>
          <w:kern w:val="0"/>
          <w:sz w:val="20"/>
          <w:szCs w:val="20"/>
          <w:lang w:eastAsia="ar-S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276"/>
        <w:gridCol w:w="1275"/>
        <w:gridCol w:w="1843"/>
        <w:gridCol w:w="1701"/>
        <w:gridCol w:w="1134"/>
      </w:tblGrid>
      <w:tr w:rsidR="00E16889" w:rsidRPr="00E16889" w14:paraId="639E57E4" w14:textId="77777777" w:rsidTr="00587CA5">
        <w:trPr>
          <w:trHeight w:val="243"/>
        </w:trPr>
        <w:tc>
          <w:tcPr>
            <w:tcW w:w="567" w:type="dxa"/>
            <w:vMerge w:val="restart"/>
            <w:vAlign w:val="center"/>
          </w:tcPr>
          <w:p w14:paraId="3AD7C598" w14:textId="77777777" w:rsidR="00E16889" w:rsidRPr="00E16889" w:rsidRDefault="00E16889" w:rsidP="00E16889">
            <w:pPr>
              <w:spacing w:after="0" w:line="240" w:lineRule="auto"/>
              <w:jc w:val="center"/>
              <w:rPr>
                <w:sz w:val="20"/>
                <w:szCs w:val="20"/>
              </w:rPr>
            </w:pPr>
            <w:r w:rsidRPr="00E16889">
              <w:rPr>
                <w:sz w:val="20"/>
                <w:szCs w:val="20"/>
              </w:rPr>
              <w:t>№ п\п</w:t>
            </w:r>
          </w:p>
        </w:tc>
        <w:tc>
          <w:tcPr>
            <w:tcW w:w="1985" w:type="dxa"/>
            <w:vMerge w:val="restart"/>
            <w:vAlign w:val="center"/>
          </w:tcPr>
          <w:p w14:paraId="02C41EE1" w14:textId="77777777" w:rsidR="00E16889" w:rsidRPr="00E16889" w:rsidRDefault="00E16889" w:rsidP="00E16889">
            <w:pPr>
              <w:spacing w:after="0" w:line="240" w:lineRule="auto"/>
              <w:jc w:val="center"/>
              <w:rPr>
                <w:sz w:val="20"/>
                <w:szCs w:val="20"/>
              </w:rPr>
            </w:pPr>
            <w:r w:rsidRPr="00E16889">
              <w:rPr>
                <w:sz w:val="20"/>
                <w:szCs w:val="20"/>
              </w:rPr>
              <w:t>Наименование населённого пункта</w:t>
            </w:r>
          </w:p>
        </w:tc>
        <w:tc>
          <w:tcPr>
            <w:tcW w:w="2551" w:type="dxa"/>
            <w:gridSpan w:val="2"/>
            <w:vAlign w:val="center"/>
          </w:tcPr>
          <w:p w14:paraId="38E15C3B" w14:textId="77777777" w:rsidR="00E16889" w:rsidRPr="00E16889" w:rsidRDefault="00E16889" w:rsidP="00E16889">
            <w:pPr>
              <w:spacing w:after="0" w:line="240" w:lineRule="auto"/>
              <w:jc w:val="center"/>
              <w:rPr>
                <w:sz w:val="20"/>
                <w:szCs w:val="20"/>
              </w:rPr>
            </w:pPr>
            <w:r w:rsidRPr="00E16889">
              <w:rPr>
                <w:sz w:val="20"/>
                <w:szCs w:val="20"/>
              </w:rPr>
              <w:t>Артезианские скважины</w:t>
            </w:r>
          </w:p>
        </w:tc>
        <w:tc>
          <w:tcPr>
            <w:tcW w:w="1843" w:type="dxa"/>
            <w:vMerge w:val="restart"/>
            <w:vAlign w:val="center"/>
          </w:tcPr>
          <w:p w14:paraId="389C09A5" w14:textId="77777777" w:rsidR="00E16889" w:rsidRPr="00E16889" w:rsidRDefault="00E16889" w:rsidP="00E16889">
            <w:pPr>
              <w:spacing w:after="0" w:line="240" w:lineRule="auto"/>
              <w:jc w:val="center"/>
              <w:rPr>
                <w:sz w:val="20"/>
                <w:szCs w:val="20"/>
              </w:rPr>
            </w:pPr>
            <w:r w:rsidRPr="00E16889">
              <w:rPr>
                <w:sz w:val="20"/>
                <w:szCs w:val="20"/>
              </w:rPr>
              <w:t>Длина магистрального водопровода, км/диаметр, мм</w:t>
            </w:r>
          </w:p>
        </w:tc>
        <w:tc>
          <w:tcPr>
            <w:tcW w:w="1701" w:type="dxa"/>
            <w:vMerge w:val="restart"/>
            <w:vAlign w:val="center"/>
          </w:tcPr>
          <w:p w14:paraId="552AD0FD" w14:textId="77777777" w:rsidR="00E16889" w:rsidRPr="00E16889" w:rsidRDefault="00E16889" w:rsidP="00E16889">
            <w:pPr>
              <w:spacing w:after="0" w:line="240" w:lineRule="auto"/>
              <w:jc w:val="center"/>
              <w:rPr>
                <w:sz w:val="20"/>
                <w:szCs w:val="20"/>
              </w:rPr>
            </w:pPr>
            <w:r w:rsidRPr="00E16889">
              <w:rPr>
                <w:sz w:val="20"/>
                <w:szCs w:val="20"/>
              </w:rPr>
              <w:t>Количество башен</w:t>
            </w:r>
          </w:p>
          <w:p w14:paraId="66A04FC7" w14:textId="77777777" w:rsidR="00E16889" w:rsidRPr="00E16889" w:rsidRDefault="00E16889" w:rsidP="00E16889">
            <w:pPr>
              <w:spacing w:after="0" w:line="240" w:lineRule="auto"/>
              <w:jc w:val="center"/>
              <w:rPr>
                <w:sz w:val="20"/>
                <w:szCs w:val="20"/>
              </w:rPr>
            </w:pPr>
            <w:proofErr w:type="spellStart"/>
            <w:r w:rsidRPr="00E16889">
              <w:rPr>
                <w:sz w:val="20"/>
                <w:szCs w:val="20"/>
              </w:rPr>
              <w:t>Рожновского</w:t>
            </w:r>
            <w:proofErr w:type="spellEnd"/>
            <w:r w:rsidRPr="00E16889">
              <w:rPr>
                <w:sz w:val="20"/>
                <w:szCs w:val="20"/>
              </w:rPr>
              <w:t>, шт./ производи-тельность,</w:t>
            </w:r>
          </w:p>
          <w:p w14:paraId="2F216547" w14:textId="77777777" w:rsidR="00E16889" w:rsidRPr="00E16889" w:rsidRDefault="00E16889" w:rsidP="00E16889">
            <w:pPr>
              <w:spacing w:after="0" w:line="240" w:lineRule="auto"/>
              <w:jc w:val="center"/>
              <w:rPr>
                <w:sz w:val="20"/>
                <w:szCs w:val="20"/>
              </w:rPr>
            </w:pPr>
            <w:r w:rsidRPr="00E16889">
              <w:rPr>
                <w:sz w:val="20"/>
                <w:szCs w:val="20"/>
              </w:rPr>
              <w:t>м 3/час</w:t>
            </w:r>
          </w:p>
        </w:tc>
        <w:tc>
          <w:tcPr>
            <w:tcW w:w="1134" w:type="dxa"/>
            <w:vMerge w:val="restart"/>
            <w:vAlign w:val="center"/>
          </w:tcPr>
          <w:p w14:paraId="2F37226C" w14:textId="77777777" w:rsidR="00E16889" w:rsidRPr="00E16889" w:rsidRDefault="00E16889" w:rsidP="00E16889">
            <w:pPr>
              <w:spacing w:after="0" w:line="240" w:lineRule="auto"/>
              <w:jc w:val="center"/>
              <w:rPr>
                <w:sz w:val="20"/>
                <w:szCs w:val="20"/>
              </w:rPr>
            </w:pPr>
            <w:r w:rsidRPr="00E16889">
              <w:rPr>
                <w:sz w:val="20"/>
                <w:szCs w:val="20"/>
              </w:rPr>
              <w:t>Коли-</w:t>
            </w:r>
            <w:proofErr w:type="spellStart"/>
            <w:r w:rsidRPr="00E16889">
              <w:rPr>
                <w:sz w:val="20"/>
                <w:szCs w:val="20"/>
              </w:rPr>
              <w:t>чество</w:t>
            </w:r>
            <w:proofErr w:type="spellEnd"/>
            <w:r w:rsidRPr="00E16889">
              <w:rPr>
                <w:sz w:val="20"/>
                <w:szCs w:val="20"/>
              </w:rPr>
              <w:t xml:space="preserve"> шахт-</w:t>
            </w:r>
            <w:proofErr w:type="spellStart"/>
            <w:r w:rsidRPr="00E16889">
              <w:rPr>
                <w:sz w:val="20"/>
                <w:szCs w:val="20"/>
              </w:rPr>
              <w:t>ных</w:t>
            </w:r>
            <w:proofErr w:type="spellEnd"/>
          </w:p>
          <w:p w14:paraId="7130439A" w14:textId="77777777" w:rsidR="00E16889" w:rsidRPr="00E16889" w:rsidRDefault="00E16889" w:rsidP="00E16889">
            <w:pPr>
              <w:spacing w:after="0" w:line="240" w:lineRule="auto"/>
              <w:jc w:val="center"/>
              <w:rPr>
                <w:sz w:val="20"/>
                <w:szCs w:val="20"/>
              </w:rPr>
            </w:pPr>
            <w:r w:rsidRPr="00E16889">
              <w:rPr>
                <w:sz w:val="20"/>
                <w:szCs w:val="20"/>
              </w:rPr>
              <w:t>Колод-</w:t>
            </w:r>
            <w:proofErr w:type="spellStart"/>
            <w:r w:rsidRPr="00E16889">
              <w:rPr>
                <w:sz w:val="20"/>
                <w:szCs w:val="20"/>
              </w:rPr>
              <w:t>цев</w:t>
            </w:r>
            <w:proofErr w:type="spellEnd"/>
            <w:r w:rsidRPr="00E16889">
              <w:rPr>
                <w:sz w:val="20"/>
                <w:szCs w:val="20"/>
              </w:rPr>
              <w:t>, шт.</w:t>
            </w:r>
          </w:p>
        </w:tc>
      </w:tr>
      <w:tr w:rsidR="00E16889" w:rsidRPr="00E16889" w14:paraId="48B6BE4B" w14:textId="77777777" w:rsidTr="00587CA5">
        <w:trPr>
          <w:trHeight w:val="304"/>
        </w:trPr>
        <w:tc>
          <w:tcPr>
            <w:tcW w:w="567" w:type="dxa"/>
            <w:vMerge/>
          </w:tcPr>
          <w:p w14:paraId="4C9EA3DD" w14:textId="77777777" w:rsidR="00E16889" w:rsidRPr="00E16889" w:rsidRDefault="00E16889" w:rsidP="00E16889">
            <w:pPr>
              <w:spacing w:after="0" w:line="240" w:lineRule="auto"/>
              <w:rPr>
                <w:sz w:val="20"/>
                <w:szCs w:val="20"/>
              </w:rPr>
            </w:pPr>
          </w:p>
        </w:tc>
        <w:tc>
          <w:tcPr>
            <w:tcW w:w="1985" w:type="dxa"/>
            <w:vMerge/>
          </w:tcPr>
          <w:p w14:paraId="7D012D8C" w14:textId="77777777" w:rsidR="00E16889" w:rsidRPr="00E16889" w:rsidRDefault="00E16889" w:rsidP="00E16889">
            <w:pPr>
              <w:spacing w:after="0" w:line="240" w:lineRule="auto"/>
              <w:rPr>
                <w:sz w:val="20"/>
                <w:szCs w:val="20"/>
              </w:rPr>
            </w:pPr>
          </w:p>
        </w:tc>
        <w:tc>
          <w:tcPr>
            <w:tcW w:w="1276" w:type="dxa"/>
          </w:tcPr>
          <w:p w14:paraId="313D5304" w14:textId="77777777" w:rsidR="00E16889" w:rsidRPr="00E16889" w:rsidRDefault="00E16889" w:rsidP="00E16889">
            <w:pPr>
              <w:spacing w:after="0" w:line="240" w:lineRule="auto"/>
              <w:rPr>
                <w:sz w:val="20"/>
                <w:szCs w:val="20"/>
              </w:rPr>
            </w:pPr>
            <w:r w:rsidRPr="00E16889">
              <w:rPr>
                <w:sz w:val="20"/>
                <w:szCs w:val="20"/>
              </w:rPr>
              <w:t>Коли-</w:t>
            </w:r>
            <w:proofErr w:type="spellStart"/>
            <w:r w:rsidRPr="00E16889">
              <w:rPr>
                <w:sz w:val="20"/>
                <w:szCs w:val="20"/>
              </w:rPr>
              <w:t>чество</w:t>
            </w:r>
            <w:proofErr w:type="spellEnd"/>
            <w:r w:rsidRPr="00E16889">
              <w:rPr>
                <w:sz w:val="20"/>
                <w:szCs w:val="20"/>
              </w:rPr>
              <w:t>, шт.</w:t>
            </w:r>
          </w:p>
        </w:tc>
        <w:tc>
          <w:tcPr>
            <w:tcW w:w="1275" w:type="dxa"/>
          </w:tcPr>
          <w:p w14:paraId="18A67D5F" w14:textId="77777777" w:rsidR="00E16889" w:rsidRPr="00E16889" w:rsidRDefault="00E16889" w:rsidP="00E16889">
            <w:pPr>
              <w:spacing w:after="0" w:line="240" w:lineRule="auto"/>
              <w:rPr>
                <w:sz w:val="20"/>
                <w:szCs w:val="20"/>
              </w:rPr>
            </w:pPr>
            <w:proofErr w:type="spellStart"/>
            <w:r w:rsidRPr="00E16889">
              <w:rPr>
                <w:sz w:val="20"/>
                <w:szCs w:val="20"/>
              </w:rPr>
              <w:t>Произво-дитель-ность</w:t>
            </w:r>
            <w:proofErr w:type="spellEnd"/>
            <w:r w:rsidRPr="00E16889">
              <w:rPr>
                <w:sz w:val="20"/>
                <w:szCs w:val="20"/>
              </w:rPr>
              <w:t>,</w:t>
            </w:r>
          </w:p>
          <w:p w14:paraId="462472D6" w14:textId="77777777" w:rsidR="00E16889" w:rsidRPr="00E16889" w:rsidRDefault="00E16889" w:rsidP="00E16889">
            <w:pPr>
              <w:spacing w:after="0" w:line="240" w:lineRule="auto"/>
              <w:rPr>
                <w:sz w:val="20"/>
                <w:szCs w:val="20"/>
              </w:rPr>
            </w:pPr>
            <w:r w:rsidRPr="00E16889">
              <w:rPr>
                <w:sz w:val="20"/>
                <w:szCs w:val="20"/>
              </w:rPr>
              <w:t>м 3/час</w:t>
            </w:r>
          </w:p>
        </w:tc>
        <w:tc>
          <w:tcPr>
            <w:tcW w:w="1843" w:type="dxa"/>
            <w:vMerge/>
          </w:tcPr>
          <w:p w14:paraId="7F5666F6" w14:textId="77777777" w:rsidR="00E16889" w:rsidRPr="00E16889" w:rsidRDefault="00E16889" w:rsidP="00E16889">
            <w:pPr>
              <w:spacing w:after="0" w:line="240" w:lineRule="auto"/>
              <w:rPr>
                <w:sz w:val="20"/>
                <w:szCs w:val="20"/>
              </w:rPr>
            </w:pPr>
          </w:p>
        </w:tc>
        <w:tc>
          <w:tcPr>
            <w:tcW w:w="1701" w:type="dxa"/>
            <w:vMerge/>
          </w:tcPr>
          <w:p w14:paraId="30B8E8CC" w14:textId="77777777" w:rsidR="00E16889" w:rsidRPr="00E16889" w:rsidRDefault="00E16889" w:rsidP="00E16889">
            <w:pPr>
              <w:spacing w:after="0" w:line="240" w:lineRule="auto"/>
              <w:rPr>
                <w:sz w:val="20"/>
                <w:szCs w:val="20"/>
              </w:rPr>
            </w:pPr>
          </w:p>
        </w:tc>
        <w:tc>
          <w:tcPr>
            <w:tcW w:w="1134" w:type="dxa"/>
            <w:vMerge/>
          </w:tcPr>
          <w:p w14:paraId="40C7B6A5" w14:textId="77777777" w:rsidR="00E16889" w:rsidRPr="00E16889" w:rsidRDefault="00E16889" w:rsidP="00E16889">
            <w:pPr>
              <w:spacing w:after="0" w:line="240" w:lineRule="auto"/>
              <w:rPr>
                <w:sz w:val="20"/>
                <w:szCs w:val="20"/>
              </w:rPr>
            </w:pPr>
          </w:p>
        </w:tc>
      </w:tr>
      <w:tr w:rsidR="00E16889" w:rsidRPr="00E16889" w14:paraId="3A133B72" w14:textId="77777777" w:rsidTr="00587CA5">
        <w:trPr>
          <w:trHeight w:val="273"/>
        </w:trPr>
        <w:tc>
          <w:tcPr>
            <w:tcW w:w="567" w:type="dxa"/>
          </w:tcPr>
          <w:p w14:paraId="25AF21BC" w14:textId="77777777" w:rsidR="00E16889" w:rsidRPr="00E16889" w:rsidRDefault="00E16889" w:rsidP="00E16889">
            <w:pPr>
              <w:spacing w:after="0" w:line="240" w:lineRule="auto"/>
              <w:rPr>
                <w:sz w:val="20"/>
                <w:szCs w:val="20"/>
              </w:rPr>
            </w:pPr>
            <w:r w:rsidRPr="00E16889">
              <w:rPr>
                <w:sz w:val="20"/>
                <w:szCs w:val="20"/>
              </w:rPr>
              <w:t>1</w:t>
            </w:r>
          </w:p>
        </w:tc>
        <w:tc>
          <w:tcPr>
            <w:tcW w:w="1985" w:type="dxa"/>
          </w:tcPr>
          <w:p w14:paraId="4AADDEA5" w14:textId="77777777" w:rsidR="00E16889" w:rsidRPr="00E16889" w:rsidRDefault="00366146" w:rsidP="00E16889">
            <w:pPr>
              <w:spacing w:after="0" w:line="240" w:lineRule="auto"/>
              <w:rPr>
                <w:sz w:val="20"/>
                <w:szCs w:val="20"/>
              </w:rPr>
            </w:pPr>
            <w:r>
              <w:rPr>
                <w:sz w:val="20"/>
                <w:szCs w:val="20"/>
              </w:rPr>
              <w:t>Ивановский</w:t>
            </w:r>
            <w:r w:rsidR="00E16889" w:rsidRPr="00E16889">
              <w:rPr>
                <w:sz w:val="20"/>
                <w:szCs w:val="20"/>
              </w:rPr>
              <w:t xml:space="preserve"> сс</w:t>
            </w:r>
          </w:p>
        </w:tc>
        <w:tc>
          <w:tcPr>
            <w:tcW w:w="1276" w:type="dxa"/>
          </w:tcPr>
          <w:p w14:paraId="0B43465F" w14:textId="77777777" w:rsidR="00E16889" w:rsidRPr="00E16889" w:rsidRDefault="00E16889" w:rsidP="00E16889">
            <w:pPr>
              <w:spacing w:after="0" w:line="240" w:lineRule="auto"/>
              <w:jc w:val="center"/>
              <w:rPr>
                <w:sz w:val="20"/>
                <w:szCs w:val="20"/>
              </w:rPr>
            </w:pPr>
            <w:r w:rsidRPr="00E16889">
              <w:rPr>
                <w:sz w:val="20"/>
                <w:szCs w:val="20"/>
              </w:rPr>
              <w:t>3</w:t>
            </w:r>
          </w:p>
        </w:tc>
        <w:tc>
          <w:tcPr>
            <w:tcW w:w="1275" w:type="dxa"/>
          </w:tcPr>
          <w:p w14:paraId="2EEF699A" w14:textId="77777777" w:rsidR="00E16889" w:rsidRPr="00E16889" w:rsidRDefault="00E16889" w:rsidP="00E16889">
            <w:pPr>
              <w:spacing w:after="0" w:line="240" w:lineRule="auto"/>
              <w:jc w:val="center"/>
              <w:rPr>
                <w:sz w:val="20"/>
                <w:szCs w:val="20"/>
              </w:rPr>
            </w:pPr>
            <w:r w:rsidRPr="00E16889">
              <w:rPr>
                <w:sz w:val="20"/>
                <w:szCs w:val="20"/>
              </w:rPr>
              <w:t>6,5</w:t>
            </w:r>
          </w:p>
        </w:tc>
        <w:tc>
          <w:tcPr>
            <w:tcW w:w="1843" w:type="dxa"/>
          </w:tcPr>
          <w:p w14:paraId="31B3108A" w14:textId="77777777" w:rsidR="00E16889" w:rsidRPr="00E16889" w:rsidRDefault="00E16889" w:rsidP="00E16889">
            <w:pPr>
              <w:spacing w:after="0" w:line="240" w:lineRule="auto"/>
              <w:jc w:val="center"/>
              <w:rPr>
                <w:sz w:val="20"/>
                <w:szCs w:val="20"/>
              </w:rPr>
            </w:pPr>
            <w:r w:rsidRPr="00E16889">
              <w:rPr>
                <w:sz w:val="20"/>
                <w:szCs w:val="20"/>
              </w:rPr>
              <w:t>11,5/100</w:t>
            </w:r>
          </w:p>
        </w:tc>
        <w:tc>
          <w:tcPr>
            <w:tcW w:w="1701" w:type="dxa"/>
          </w:tcPr>
          <w:p w14:paraId="3D8E3E92" w14:textId="77777777" w:rsidR="00E16889" w:rsidRPr="00E16889" w:rsidRDefault="00E04CF7" w:rsidP="00E16889">
            <w:pPr>
              <w:spacing w:after="0" w:line="240" w:lineRule="auto"/>
              <w:jc w:val="center"/>
              <w:rPr>
                <w:sz w:val="20"/>
                <w:szCs w:val="20"/>
              </w:rPr>
            </w:pPr>
            <w:r>
              <w:rPr>
                <w:sz w:val="20"/>
                <w:szCs w:val="20"/>
              </w:rPr>
              <w:t>6</w:t>
            </w:r>
            <w:r w:rsidR="00E16889" w:rsidRPr="00E16889">
              <w:rPr>
                <w:sz w:val="20"/>
                <w:szCs w:val="20"/>
              </w:rPr>
              <w:t>/25</w:t>
            </w:r>
          </w:p>
        </w:tc>
        <w:tc>
          <w:tcPr>
            <w:tcW w:w="1134" w:type="dxa"/>
          </w:tcPr>
          <w:p w14:paraId="150348F9" w14:textId="77777777" w:rsidR="00E16889" w:rsidRPr="00E16889" w:rsidRDefault="00E04CF7" w:rsidP="00E16889">
            <w:pPr>
              <w:spacing w:after="0" w:line="240" w:lineRule="auto"/>
              <w:jc w:val="center"/>
              <w:rPr>
                <w:sz w:val="20"/>
                <w:szCs w:val="20"/>
              </w:rPr>
            </w:pPr>
            <w:r>
              <w:rPr>
                <w:sz w:val="20"/>
                <w:szCs w:val="20"/>
              </w:rPr>
              <w:t>82</w:t>
            </w:r>
          </w:p>
        </w:tc>
      </w:tr>
    </w:tbl>
    <w:p w14:paraId="0EDC46BB" w14:textId="77777777" w:rsidR="005B67F2" w:rsidRDefault="005B67F2" w:rsidP="009D1F5C">
      <w:pPr>
        <w:widowControl w:val="0"/>
        <w:rPr>
          <w:sz w:val="16"/>
          <w:szCs w:val="16"/>
          <w:lang w:eastAsia="ar-SA"/>
        </w:rPr>
      </w:pPr>
    </w:p>
    <w:p w14:paraId="33921DE5" w14:textId="77777777" w:rsidR="007131DE" w:rsidRPr="00C32086" w:rsidRDefault="007131DE" w:rsidP="009D1F5C">
      <w:pPr>
        <w:widowControl w:val="0"/>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14:paraId="0791A93F" w14:textId="77777777" w:rsidR="007131DE" w:rsidRDefault="007131DE" w:rsidP="009D1F5C">
      <w:pPr>
        <w:widowControl w:val="0"/>
        <w:spacing w:after="0" w:line="360" w:lineRule="auto"/>
        <w:ind w:firstLine="851"/>
        <w:jc w:val="both"/>
        <w:rPr>
          <w:color w:val="000000"/>
        </w:rPr>
      </w:pPr>
      <w:r w:rsidRPr="00C32086">
        <w:t xml:space="preserve">В то же время износ элементов существующей сети водоснабжения составляет </w:t>
      </w:r>
      <w:r>
        <w:t>50-100</w:t>
      </w:r>
      <w:r w:rsidRPr="00C32086">
        <w:t>%, основная проблема – потеря гидравлического н</w:t>
      </w:r>
      <w:r w:rsidR="005B67F2">
        <w:t xml:space="preserve">апора. Длительная эксплуатация </w:t>
      </w:r>
      <w:r w:rsidRPr="00C32086">
        <w:t xml:space="preserve">скважин увеличивает вероятность исчерпывания дебита. </w:t>
      </w:r>
      <w:r>
        <w:rPr>
          <w:color w:val="000000"/>
        </w:rPr>
        <w:t xml:space="preserve">Протяженность </w:t>
      </w:r>
      <w:r w:rsidR="00E3387D">
        <w:rPr>
          <w:color w:val="000000"/>
        </w:rPr>
        <w:t>водопроводных сетей,</w:t>
      </w:r>
      <w:r>
        <w:rPr>
          <w:color w:val="000000"/>
        </w:rPr>
        <w:t xml:space="preserve"> требующих замены (р</w:t>
      </w:r>
      <w:r w:rsidR="00B765D5">
        <w:rPr>
          <w:color w:val="000000"/>
        </w:rPr>
        <w:t xml:space="preserve">емонта) </w:t>
      </w:r>
      <w:r w:rsidR="00B765D5" w:rsidRPr="00CB5E38">
        <w:rPr>
          <w:color w:val="000000"/>
        </w:rPr>
        <w:t xml:space="preserve">составляет </w:t>
      </w:r>
      <w:r w:rsidR="008340C0">
        <w:rPr>
          <w:color w:val="000000"/>
        </w:rPr>
        <w:t>45</w:t>
      </w:r>
      <w:r w:rsidR="005138AA" w:rsidRPr="00CB5E38">
        <w:rPr>
          <w:color w:val="000000"/>
        </w:rPr>
        <w:t>,0</w:t>
      </w:r>
      <w:r w:rsidR="00B765D5">
        <w:rPr>
          <w:color w:val="000000"/>
        </w:rPr>
        <w:t xml:space="preserve"> </w:t>
      </w:r>
      <w:r>
        <w:rPr>
          <w:color w:val="000000"/>
        </w:rPr>
        <w:t>км.</w:t>
      </w:r>
    </w:p>
    <w:p w14:paraId="7A167B33" w14:textId="77777777" w:rsidR="007131DE" w:rsidRPr="00C53FA9" w:rsidRDefault="007131DE" w:rsidP="009D1F5C">
      <w:pPr>
        <w:pStyle w:val="aff9"/>
        <w:spacing w:line="360" w:lineRule="auto"/>
        <w:ind w:left="0" w:firstLine="709"/>
        <w:rPr>
          <w:rFonts w:ascii="Times New Roman" w:hAnsi="Times New Roman"/>
          <w:b/>
          <w:sz w:val="24"/>
          <w:szCs w:val="24"/>
        </w:rPr>
      </w:pPr>
      <w:r w:rsidRPr="00C53FA9">
        <w:rPr>
          <w:rFonts w:ascii="Times New Roman" w:hAnsi="Times New Roman"/>
          <w:b/>
          <w:sz w:val="24"/>
          <w:szCs w:val="24"/>
        </w:rPr>
        <w:t>Противопожарное водоснабжение поселения</w:t>
      </w:r>
      <w:r w:rsidR="00C53FA9">
        <w:rPr>
          <w:rFonts w:ascii="Times New Roman" w:hAnsi="Times New Roman"/>
          <w:b/>
          <w:sz w:val="24"/>
          <w:szCs w:val="24"/>
        </w:rPr>
        <w:t>.</w:t>
      </w:r>
    </w:p>
    <w:p w14:paraId="4B813EE6" w14:textId="77777777" w:rsidR="007131DE" w:rsidRDefault="007131DE" w:rsidP="009D1F5C">
      <w:pPr>
        <w:widowControl w:val="0"/>
        <w:spacing w:after="0" w:line="360" w:lineRule="auto"/>
        <w:ind w:firstLine="709"/>
        <w:jc w:val="both"/>
      </w:pPr>
      <w:r>
        <w:t>На т</w:t>
      </w:r>
      <w:r w:rsidRPr="00C32086">
        <w:t>ерритори</w:t>
      </w:r>
      <w:r>
        <w:t>и</w:t>
      </w:r>
      <w:r w:rsidRPr="00C32086">
        <w:t xml:space="preserve"> населенных пунктов </w:t>
      </w:r>
      <w:r w:rsidR="00366146">
        <w:t>Ивановского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w:t>
      </w:r>
      <w:r w:rsidR="00B765D5">
        <w:t>я</w:t>
      </w:r>
      <w:r w:rsidRPr="00C32086">
        <w:t>.</w:t>
      </w:r>
    </w:p>
    <w:p w14:paraId="3856E2A2" w14:textId="77777777" w:rsidR="00CF1A52" w:rsidRPr="001855B5" w:rsidRDefault="00CF1A52" w:rsidP="009D1F5C">
      <w:pPr>
        <w:pStyle w:val="a5"/>
        <w:widowControl w:val="0"/>
        <w:spacing w:after="0" w:line="360" w:lineRule="auto"/>
        <w:ind w:left="0" w:firstLine="709"/>
        <w:jc w:val="both"/>
        <w:rPr>
          <w:b/>
        </w:rPr>
      </w:pPr>
      <w:r w:rsidRPr="001855B5">
        <w:rPr>
          <w:b/>
        </w:rPr>
        <w:t>Проектные предложения</w:t>
      </w:r>
      <w:r w:rsidR="00EE25E3">
        <w:rPr>
          <w:b/>
        </w:rPr>
        <w:t>.</w:t>
      </w:r>
    </w:p>
    <w:p w14:paraId="78413BF6" w14:textId="3B3D5457" w:rsidR="00CF1A52" w:rsidRDefault="00CF1A52" w:rsidP="009D1F5C">
      <w:pPr>
        <w:widowControl w:val="0"/>
        <w:spacing w:after="0" w:line="360" w:lineRule="auto"/>
        <w:ind w:firstLine="709"/>
        <w:jc w:val="both"/>
      </w:pPr>
      <w:r w:rsidRPr="00C32086">
        <w:t xml:space="preserve">Для обеспечения комфортной среды проживания населения </w:t>
      </w:r>
      <w:r w:rsidR="00366146">
        <w:rPr>
          <w:rFonts w:eastAsia="Times New Roman"/>
        </w:rPr>
        <w:t>Ивановского</w:t>
      </w:r>
      <w:r w:rsidR="0028249D" w:rsidRPr="00712F39">
        <w:rPr>
          <w:rFonts w:eastAsia="Times New Roman"/>
        </w:rPr>
        <w:t xml:space="preserve"> сельсовета</w:t>
      </w:r>
      <w:r w:rsidRPr="00C32086">
        <w:t xml:space="preserve"> генеральным планом предлагается обеспечение населения централизованным водоснабжением.</w:t>
      </w:r>
      <w:r w:rsidR="00E70CA9">
        <w:t xml:space="preserve"> </w:t>
      </w:r>
      <w:r w:rsidRPr="00C32086">
        <w:t>Раздел составлен в соответствии с данными существующего положения и мероприятиями, необходимыми для развития системы на I очередь (</w:t>
      </w:r>
      <w:r w:rsidR="00EB3304">
        <w:t>20</w:t>
      </w:r>
      <w:r w:rsidR="00A66E02">
        <w:t>16</w:t>
      </w:r>
      <w:r w:rsidRPr="00C32086">
        <w:t xml:space="preserve"> г.) и расчетный срок (</w:t>
      </w:r>
      <w:r w:rsidR="00EB3304">
        <w:t>20</w:t>
      </w:r>
      <w:r w:rsidR="00A66E02">
        <w:t>31</w:t>
      </w:r>
      <w:r w:rsidRPr="00C32086">
        <w:t xml:space="preserve"> г.)</w:t>
      </w:r>
      <w:r>
        <w:t xml:space="preserve"> и</w:t>
      </w:r>
      <w:r w:rsidRPr="00C32086">
        <w:t xml:space="preserve"> обеспечива</w:t>
      </w:r>
      <w:r>
        <w:t xml:space="preserve">ющими </w:t>
      </w:r>
      <w:r w:rsidRPr="00C32086">
        <w:t>население водой нормативного качества в достаточном количестве.</w:t>
      </w:r>
    </w:p>
    <w:p w14:paraId="103E1BC4" w14:textId="77777777" w:rsidR="00A66E02" w:rsidRPr="000F1B4B" w:rsidRDefault="00A66E02" w:rsidP="00A66E0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9A647C5" w14:textId="77777777" w:rsidR="00CF1A52" w:rsidRPr="00C32086" w:rsidRDefault="00CF1A52" w:rsidP="009D1F5C">
      <w:pPr>
        <w:widowControl w:val="0"/>
        <w:spacing w:after="0" w:line="360" w:lineRule="auto"/>
        <w:ind w:firstLine="709"/>
        <w:jc w:val="both"/>
        <w:rPr>
          <w:b/>
        </w:rPr>
      </w:pPr>
      <w:r w:rsidRPr="00C32086">
        <w:rPr>
          <w:b/>
        </w:rPr>
        <w:t>Нормы водопотребления и расчетные расходы воды питьевого качества</w:t>
      </w:r>
      <w:r w:rsidR="00EE25E3">
        <w:rPr>
          <w:b/>
        </w:rPr>
        <w:t>.</w:t>
      </w:r>
    </w:p>
    <w:p w14:paraId="233B0990" w14:textId="77777777" w:rsidR="00A66E02" w:rsidRPr="00A66E02" w:rsidRDefault="00A66E02" w:rsidP="00A66E02">
      <w:pPr>
        <w:spacing w:after="0" w:line="360" w:lineRule="auto"/>
        <w:ind w:firstLine="709"/>
        <w:jc w:val="both"/>
        <w:rPr>
          <w:rFonts w:eastAsia="Times New Roman"/>
          <w:kern w:val="0"/>
          <w:lang w:eastAsia="ru-RU"/>
        </w:rPr>
      </w:pPr>
      <w:r w:rsidRPr="00A66E02">
        <w:rPr>
          <w:kern w:val="0"/>
        </w:rPr>
        <w:t>Минимально допустимый объем водопотребления на одного жителя принят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w:t>
      </w:r>
      <w:r w:rsidRPr="00A66E02">
        <w:rPr>
          <w:rFonts w:eastAsia="Times New Roman"/>
          <w:kern w:val="0"/>
          <w:lang w:eastAsia="ru-RU"/>
        </w:rPr>
        <w:t xml:space="preserve"> составляет 89,1 л/сутки.</w:t>
      </w:r>
    </w:p>
    <w:p w14:paraId="2AEA9EED" w14:textId="77777777" w:rsidR="00A66E02" w:rsidRPr="00A66E02" w:rsidRDefault="00A66E02" w:rsidP="00A66E02">
      <w:pPr>
        <w:spacing w:after="0" w:line="360" w:lineRule="auto"/>
        <w:ind w:firstLine="709"/>
        <w:jc w:val="both"/>
        <w:rPr>
          <w:rFonts w:eastAsia="Times New Roman"/>
          <w:kern w:val="0"/>
          <w:lang w:eastAsia="ru-RU"/>
        </w:rPr>
      </w:pPr>
      <w:r w:rsidRPr="00A66E02">
        <w:rPr>
          <w:rFonts w:eastAsia="Times New Roman"/>
          <w:kern w:val="0"/>
          <w:lang w:eastAsia="ru-RU"/>
        </w:rPr>
        <w:t xml:space="preserve">Водопотребление включает расходы воды на хозяйственно-питьевые нужды в жилых и общественных зданиях. </w:t>
      </w:r>
    </w:p>
    <w:p w14:paraId="7FC747AA" w14:textId="77777777" w:rsidR="00A66E02" w:rsidRPr="00A66E02" w:rsidRDefault="00A66E02" w:rsidP="00A66E02">
      <w:pPr>
        <w:spacing w:after="0" w:line="360" w:lineRule="auto"/>
        <w:ind w:firstLine="709"/>
        <w:jc w:val="both"/>
        <w:rPr>
          <w:sz w:val="22"/>
          <w:szCs w:val="22"/>
          <w:lang w:eastAsia="ru-RU"/>
        </w:rPr>
      </w:pPr>
      <w:r w:rsidRPr="00A66E02">
        <w:rPr>
          <w:rFonts w:eastAsia="Times New Roman"/>
          <w:kern w:val="0"/>
          <w:lang w:eastAsia="ru-RU"/>
        </w:rPr>
        <w:lastRenderedPageBreak/>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099A6ABB" w14:textId="2480E469" w:rsidR="00A66E02" w:rsidRPr="000F1B4B" w:rsidRDefault="00A66E02" w:rsidP="00A66E0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5F106B4" w14:textId="77777777" w:rsidR="00CF1A52" w:rsidRDefault="00CF1A52" w:rsidP="009D1F5C">
      <w:pPr>
        <w:widowControl w:val="0"/>
        <w:spacing w:after="0" w:line="360" w:lineRule="auto"/>
        <w:ind w:firstLine="709"/>
        <w:jc w:val="both"/>
        <w:rPr>
          <w:b/>
        </w:rPr>
      </w:pPr>
      <w:bookmarkStart w:id="129" w:name="_Toc279690063"/>
      <w:bookmarkStart w:id="130" w:name="_Toc279690806"/>
      <w:r w:rsidRPr="00C32086">
        <w:rPr>
          <w:b/>
        </w:rPr>
        <w:t>Расходы воды на пожаротушение</w:t>
      </w:r>
      <w:bookmarkEnd w:id="129"/>
      <w:bookmarkEnd w:id="130"/>
      <w:r w:rsidR="00EE25E3">
        <w:rPr>
          <w:b/>
        </w:rPr>
        <w:t>.</w:t>
      </w:r>
    </w:p>
    <w:p w14:paraId="6A9B1F6C" w14:textId="1EE98D84" w:rsidR="00CF1A52" w:rsidRDefault="00CF1A52" w:rsidP="009D1F5C">
      <w:pPr>
        <w:widowControl w:val="0"/>
        <w:spacing w:after="0" w:line="360" w:lineRule="auto"/>
        <w:ind w:firstLine="709"/>
        <w:jc w:val="both"/>
      </w:pPr>
      <w:r w:rsidRPr="00C32086">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w:t>
      </w:r>
      <w:r w:rsidR="007F101D" w:rsidRPr="007F101D">
        <w:t>СП 31.13330.2021 «СНиП 2.04.02</w:t>
      </w:r>
      <w:r w:rsidR="007F101D">
        <w:t>-</w:t>
      </w:r>
      <w:r w:rsidR="007F101D" w:rsidRPr="007F101D">
        <w:t>84* Водоснабжение. Наружные сети и сооружения»</w:t>
      </w:r>
      <w:r w:rsidRPr="00C32086">
        <w:t xml:space="preserve">. </w:t>
      </w:r>
    </w:p>
    <w:p w14:paraId="020FE560" w14:textId="77777777" w:rsidR="00A66E02" w:rsidRPr="000F1B4B" w:rsidRDefault="00A66E02" w:rsidP="00A66E0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C1171FC" w14:textId="77777777" w:rsidR="00CF1A52" w:rsidRPr="00C32086" w:rsidRDefault="00CF1A52" w:rsidP="009D1F5C">
      <w:pPr>
        <w:widowControl w:val="0"/>
        <w:spacing w:after="0" w:line="360" w:lineRule="auto"/>
        <w:ind w:firstLine="709"/>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w:t>
      </w:r>
      <w:r w:rsidR="008F74F3">
        <w:t xml:space="preserve"> пожаротушение на </w:t>
      </w:r>
      <w:r w:rsidRPr="00C32086">
        <w:t>I очередь расчетный срок строительства составит:</w:t>
      </w:r>
    </w:p>
    <w:p w14:paraId="244EC523" w14:textId="77777777" w:rsidR="00CF1A52" w:rsidRPr="00C32086" w:rsidRDefault="00CF1A52" w:rsidP="009D1F5C">
      <w:pPr>
        <w:widowControl w:val="0"/>
        <w:spacing w:after="0" w:line="360" w:lineRule="auto"/>
        <w:ind w:firstLine="709"/>
        <w:jc w:val="both"/>
        <w:rPr>
          <w:position w:val="-24"/>
        </w:rPr>
      </w:pPr>
      <w:r w:rsidRPr="00C32086">
        <w:rPr>
          <w:position w:val="-24"/>
        </w:rPr>
        <w:object w:dxaOrig="2200" w:dyaOrig="620" w14:anchorId="6BD04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0.75pt" o:ole="">
            <v:imagedata r:id="rId14" o:title=""/>
          </v:shape>
          <o:OLEObject Type="Embed" ProgID="Equation.3" ShapeID="_x0000_i1025" DrawAspect="Content" ObjectID="_1784036405" r:id="rId15"/>
        </w:object>
      </w:r>
    </w:p>
    <w:p w14:paraId="7CED9B77" w14:textId="77777777" w:rsidR="00CF1A52" w:rsidRPr="00C32086" w:rsidRDefault="00CF1A52" w:rsidP="009D1F5C">
      <w:pPr>
        <w:widowControl w:val="0"/>
        <w:spacing w:after="0" w:line="360" w:lineRule="auto"/>
        <w:ind w:firstLine="709"/>
        <w:jc w:val="both"/>
      </w:pPr>
      <w:r w:rsidRPr="00C32086">
        <w:t>Максимальный срок восстановления пожарного объема воды должен быть не более 72 часов.</w:t>
      </w:r>
    </w:p>
    <w:p w14:paraId="42721692" w14:textId="77777777" w:rsidR="00CF1A52" w:rsidRPr="00C32086" w:rsidRDefault="00CF1A52" w:rsidP="009D1F5C">
      <w:pPr>
        <w:widowControl w:val="0"/>
        <w:spacing w:after="0" w:line="360" w:lineRule="auto"/>
        <w:ind w:firstLine="709"/>
        <w:jc w:val="both"/>
      </w:pPr>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14:paraId="2DD8C013" w14:textId="77777777" w:rsidR="00CF1A52" w:rsidRPr="00C32086" w:rsidRDefault="00CF1A52" w:rsidP="009D1F5C">
      <w:pPr>
        <w:widowControl w:val="0"/>
        <w:spacing w:after="0" w:line="360" w:lineRule="auto"/>
        <w:ind w:firstLine="709"/>
        <w:jc w:val="both"/>
      </w:pPr>
      <w:r w:rsidRPr="005138AA">
        <w:rPr>
          <w:b/>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14:paraId="6F4D54FE" w14:textId="77777777" w:rsidR="00A31833" w:rsidRPr="00492E43" w:rsidRDefault="00EE25E3" w:rsidP="00A31833">
      <w:pPr>
        <w:pStyle w:val="a5"/>
        <w:spacing w:after="0" w:line="360" w:lineRule="auto"/>
        <w:jc w:val="both"/>
        <w:rPr>
          <w:lang w:eastAsia="ru-RU"/>
        </w:rPr>
      </w:pPr>
      <w:r>
        <w:rPr>
          <w:lang w:eastAsia="ru-RU"/>
        </w:rPr>
        <w:t>- </w:t>
      </w:r>
      <w:r w:rsidR="00A31833" w:rsidRPr="00492E43">
        <w:rPr>
          <w:lang w:eastAsia="ru-RU"/>
        </w:rPr>
        <w:t xml:space="preserve">замену изношенных водопроводных сетей - </w:t>
      </w:r>
      <w:r w:rsidR="008340C0">
        <w:rPr>
          <w:lang w:eastAsia="ru-RU"/>
        </w:rPr>
        <w:t>3</w:t>
      </w:r>
      <w:r w:rsidR="00A31833">
        <w:rPr>
          <w:lang w:eastAsia="ru-RU"/>
        </w:rPr>
        <w:t>,7</w:t>
      </w:r>
      <w:r w:rsidR="00A31833" w:rsidRPr="00492E43">
        <w:rPr>
          <w:lang w:eastAsia="ru-RU"/>
        </w:rPr>
        <w:t>км;</w:t>
      </w:r>
    </w:p>
    <w:p w14:paraId="04C2880B" w14:textId="77777777" w:rsidR="00CF1A52" w:rsidRPr="00691025" w:rsidRDefault="00EE25E3" w:rsidP="009D1F5C">
      <w:pPr>
        <w:pStyle w:val="a5"/>
        <w:widowControl w:val="0"/>
        <w:spacing w:after="0" w:line="360" w:lineRule="auto"/>
        <w:ind w:left="0" w:firstLine="709"/>
        <w:jc w:val="both"/>
        <w:rPr>
          <w:lang w:eastAsia="ru-RU"/>
        </w:rPr>
      </w:pPr>
      <w:r>
        <w:rPr>
          <w:bCs/>
        </w:rPr>
        <w:t>- </w:t>
      </w:r>
      <w:r w:rsidR="00CF1A52" w:rsidRPr="00C32086">
        <w:rPr>
          <w:bCs/>
        </w:rPr>
        <w:t xml:space="preserve">обеспечение производительности водозаборных сооружений не менее </w:t>
      </w:r>
      <w:r w:rsidR="00394171">
        <w:rPr>
          <w:bCs/>
        </w:rPr>
        <w:t>460</w:t>
      </w:r>
      <w:r w:rsidR="00CF1A52" w:rsidRPr="00C32086">
        <w:rPr>
          <w:bCs/>
        </w:rPr>
        <w:t xml:space="preserve"> м</w:t>
      </w:r>
      <w:r w:rsidR="00CF1A52" w:rsidRPr="00497423">
        <w:rPr>
          <w:bCs/>
          <w:vertAlign w:val="superscript"/>
        </w:rPr>
        <w:t>3</w:t>
      </w:r>
      <w:r w:rsidR="00CF1A52" w:rsidRPr="00C32086">
        <w:rPr>
          <w:bCs/>
        </w:rPr>
        <w:t>/сутки</w:t>
      </w:r>
      <w:r w:rsidR="00CF1A52">
        <w:rPr>
          <w:bCs/>
        </w:rPr>
        <w:t>, с доведением уровня оснащенности централизованного водоснабжения до 100%</w:t>
      </w:r>
      <w:r w:rsidR="00CF1A52" w:rsidRPr="00C32086">
        <w:rPr>
          <w:bCs/>
        </w:rPr>
        <w:t>;</w:t>
      </w:r>
    </w:p>
    <w:p w14:paraId="35E9B389" w14:textId="77777777" w:rsidR="00CF1A52" w:rsidRPr="00C32086" w:rsidRDefault="00EE25E3" w:rsidP="009D1F5C">
      <w:pPr>
        <w:pStyle w:val="a5"/>
        <w:widowControl w:val="0"/>
        <w:spacing w:after="0" w:line="360" w:lineRule="auto"/>
        <w:ind w:left="0" w:firstLine="709"/>
        <w:jc w:val="both"/>
        <w:rPr>
          <w:bCs/>
          <w:lang w:eastAsia="ru-RU"/>
        </w:rPr>
      </w:pPr>
      <w:r>
        <w:rPr>
          <w:lang w:eastAsia="ru-RU"/>
        </w:rPr>
        <w:t>- </w:t>
      </w:r>
      <w:r w:rsidR="00CF1A52" w:rsidRPr="00C32086">
        <w:rPr>
          <w:lang w:eastAsia="ru-RU"/>
        </w:rPr>
        <w:t>прокладку уличного водопровода на новых территориях жилой и общественно-деловой застройки;</w:t>
      </w:r>
    </w:p>
    <w:p w14:paraId="619968AF" w14:textId="59D713CF" w:rsidR="00CF1A52" w:rsidRDefault="00EE25E3" w:rsidP="009D1F5C">
      <w:pPr>
        <w:pStyle w:val="a5"/>
        <w:widowControl w:val="0"/>
        <w:spacing w:after="0" w:line="360" w:lineRule="auto"/>
        <w:ind w:left="0" w:firstLine="709"/>
        <w:jc w:val="both"/>
      </w:pPr>
      <w:r>
        <w:t>- </w:t>
      </w:r>
      <w:r w:rsidR="00262A8A" w:rsidRPr="00262A8A">
        <w:t>обеспечение территорий населенных пунктов резервной емкости для целей противопожарной безопасности (5</w:t>
      </w:r>
      <w:r w:rsidR="005649F1">
        <w:t>6</w:t>
      </w:r>
      <w:r w:rsidR="00262A8A" w:rsidRPr="00262A8A">
        <w:t xml:space="preserve"> м</w:t>
      </w:r>
      <w:r w:rsidR="00262A8A" w:rsidRPr="00262A8A">
        <w:rPr>
          <w:vertAlign w:val="superscript"/>
        </w:rPr>
        <w:t>3</w:t>
      </w:r>
      <w:r w:rsidR="00262A8A">
        <w:t>)</w:t>
      </w:r>
      <w:r w:rsidR="00CF1A52">
        <w:t xml:space="preserve">. </w:t>
      </w:r>
      <w:r w:rsidR="00CF1A52" w:rsidRPr="00C32086">
        <w:t xml:space="preserve">Проектирование и строительство противопожарной емкости производить в соответствии с </w:t>
      </w:r>
      <w:r w:rsidR="007F101D" w:rsidRPr="007F101D">
        <w:t>СП 31.13330.2021 «СНиП 2.04.02</w:t>
      </w:r>
      <w:r w:rsidR="007F101D">
        <w:t>-</w:t>
      </w:r>
      <w:r w:rsidR="007F101D" w:rsidRPr="007F101D">
        <w:t>84* Водоснабжение. Наружные сети и сооружения»</w:t>
      </w:r>
      <w:r w:rsidR="00CF1A52" w:rsidRPr="00C32086">
        <w:t>.</w:t>
      </w:r>
    </w:p>
    <w:p w14:paraId="7DD216DB" w14:textId="77777777" w:rsidR="00A66E02" w:rsidRPr="000F1B4B" w:rsidRDefault="00A66E02" w:rsidP="00A66E0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E84BC16" w14:textId="77777777" w:rsidR="00A66E02" w:rsidRDefault="00A66E02" w:rsidP="009D1F5C">
      <w:pPr>
        <w:pStyle w:val="a5"/>
        <w:widowControl w:val="0"/>
        <w:spacing w:after="0" w:line="360" w:lineRule="auto"/>
        <w:ind w:left="0" w:firstLine="709"/>
        <w:jc w:val="both"/>
        <w:rPr>
          <w:bCs/>
          <w:lang w:eastAsia="ru-RU"/>
        </w:rPr>
      </w:pPr>
    </w:p>
    <w:p w14:paraId="2FD915BE" w14:textId="77777777" w:rsidR="005B4C9E" w:rsidRPr="00897958" w:rsidRDefault="005B4C9E" w:rsidP="009D1F5C">
      <w:pPr>
        <w:pStyle w:val="a5"/>
        <w:widowControl w:val="0"/>
        <w:spacing w:after="0" w:line="360" w:lineRule="auto"/>
        <w:ind w:left="0" w:firstLine="709"/>
        <w:jc w:val="both"/>
        <w:rPr>
          <w:bCs/>
          <w:lang w:eastAsia="ru-RU"/>
        </w:rPr>
      </w:pPr>
    </w:p>
    <w:p w14:paraId="5551DA37" w14:textId="77777777"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31" w:name="_Toc336507661"/>
      <w:r w:rsidRPr="00695935">
        <w:rPr>
          <w:rFonts w:ascii="Times New Roman" w:hAnsi="Times New Roman"/>
          <w:color w:val="auto"/>
          <w:sz w:val="24"/>
          <w:szCs w:val="24"/>
        </w:rPr>
        <w:lastRenderedPageBreak/>
        <w:t>Водоотведение</w:t>
      </w:r>
      <w:bookmarkEnd w:id="127"/>
      <w:bookmarkEnd w:id="128"/>
      <w:bookmarkEnd w:id="131"/>
      <w:r w:rsidR="00EE25E3">
        <w:rPr>
          <w:rFonts w:ascii="Times New Roman" w:hAnsi="Times New Roman"/>
          <w:color w:val="auto"/>
          <w:sz w:val="24"/>
          <w:szCs w:val="24"/>
          <w:lang w:val="ru-RU"/>
        </w:rPr>
        <w:t>.</w:t>
      </w:r>
    </w:p>
    <w:p w14:paraId="402D4540" w14:textId="77777777" w:rsidR="004444ED" w:rsidRPr="005152BD" w:rsidRDefault="004444ED" w:rsidP="009D1F5C">
      <w:pPr>
        <w:widowControl w:val="0"/>
        <w:spacing w:after="0" w:line="360" w:lineRule="auto"/>
        <w:ind w:firstLine="709"/>
        <w:jc w:val="both"/>
      </w:pPr>
      <w:r w:rsidRPr="00C32086">
        <w:t>Организованного сброса сточных</w:t>
      </w:r>
      <w:r w:rsidR="00F4412A">
        <w:t xml:space="preserve"> вод через центральную систему </w:t>
      </w:r>
      <w:r w:rsidRPr="00C32086">
        <w:t xml:space="preserve">канализации в муниципальном образовании в настоящее время нет. </w:t>
      </w:r>
      <w:bookmarkStart w:id="132" w:name="_Toc247098667"/>
      <w:bookmarkStart w:id="133" w:name="_Toc247120175"/>
      <w:r w:rsidRPr="00C32086">
        <w:t xml:space="preserve">Отвод стоков от зданий, имеющих внутреннюю канализацию, осуществляется в выгребные ямы. </w:t>
      </w:r>
      <w:bookmarkEnd w:id="132"/>
      <w:bookmarkEnd w:id="133"/>
    </w:p>
    <w:p w14:paraId="23C676DA" w14:textId="77777777" w:rsidR="004E3AAC" w:rsidRDefault="004E3AAC" w:rsidP="009D1F5C">
      <w:pPr>
        <w:pStyle w:val="a5"/>
        <w:widowControl w:val="0"/>
        <w:spacing w:after="0" w:line="360" w:lineRule="auto"/>
        <w:ind w:left="0" w:firstLine="709"/>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14:paraId="0FCA516E" w14:textId="77777777" w:rsidR="004444ED" w:rsidRPr="001855B5" w:rsidRDefault="001855B5" w:rsidP="009D1F5C">
      <w:pPr>
        <w:pStyle w:val="a5"/>
        <w:widowControl w:val="0"/>
        <w:spacing w:after="0" w:line="360" w:lineRule="auto"/>
        <w:ind w:left="0" w:firstLine="709"/>
        <w:jc w:val="both"/>
        <w:rPr>
          <w:b/>
        </w:rPr>
      </w:pPr>
      <w:r>
        <w:rPr>
          <w:b/>
        </w:rPr>
        <w:t>Проектные предложения</w:t>
      </w:r>
      <w:r w:rsidR="00EE25E3">
        <w:rPr>
          <w:b/>
        </w:rPr>
        <w:t>.</w:t>
      </w:r>
    </w:p>
    <w:p w14:paraId="5FA2A055" w14:textId="5F72874A" w:rsidR="004444ED" w:rsidRDefault="004444ED" w:rsidP="009D1F5C">
      <w:pPr>
        <w:pStyle w:val="32"/>
        <w:widowControl w:val="0"/>
        <w:spacing w:after="0" w:line="360" w:lineRule="auto"/>
        <w:ind w:left="0" w:firstLine="709"/>
        <w:jc w:val="both"/>
        <w:rPr>
          <w:sz w:val="24"/>
          <w:szCs w:val="24"/>
        </w:rPr>
      </w:pPr>
      <w:r w:rsidRPr="00C32086">
        <w:rPr>
          <w:sz w:val="24"/>
          <w:szCs w:val="24"/>
        </w:rPr>
        <w:t xml:space="preserve">Генеральным планом предусматривается децентрализованная система канализации </w:t>
      </w:r>
      <w:r w:rsidR="00366146">
        <w:rPr>
          <w:sz w:val="24"/>
          <w:szCs w:val="24"/>
        </w:rPr>
        <w:t>Ивановского</w:t>
      </w:r>
      <w:r w:rsidRPr="00C32086">
        <w:rPr>
          <w:sz w:val="24"/>
          <w:szCs w:val="24"/>
        </w:rPr>
        <w:t xml:space="preserve"> сельсовета</w:t>
      </w:r>
      <w:r w:rsidR="00A44611">
        <w:rPr>
          <w:sz w:val="24"/>
          <w:szCs w:val="24"/>
        </w:rPr>
        <w:t>.</w:t>
      </w:r>
      <w:r w:rsidR="00C90982">
        <w:rPr>
          <w:sz w:val="24"/>
          <w:szCs w:val="24"/>
          <w:lang w:val="ru-RU"/>
        </w:rPr>
        <w:t xml:space="preserve"> </w:t>
      </w:r>
      <w:r w:rsidRPr="00C32086">
        <w:rPr>
          <w:sz w:val="24"/>
          <w:szCs w:val="24"/>
        </w:rPr>
        <w:t xml:space="preserve">Из </w:t>
      </w:r>
      <w:proofErr w:type="spellStart"/>
      <w:r w:rsidRPr="00C32086">
        <w:rPr>
          <w:sz w:val="24"/>
          <w:szCs w:val="24"/>
        </w:rPr>
        <w:t>неканализованной</w:t>
      </w:r>
      <w:proofErr w:type="spellEnd"/>
      <w:r w:rsidRPr="00C32086">
        <w:rPr>
          <w:sz w:val="24"/>
          <w:szCs w:val="24"/>
        </w:rPr>
        <w:t xml:space="preserve">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w:t>
      </w:r>
      <w:r>
        <w:rPr>
          <w:sz w:val="24"/>
          <w:szCs w:val="24"/>
        </w:rPr>
        <w:t xml:space="preserve">, расположенных в </w:t>
      </w:r>
      <w:r w:rsidR="00EE25E3">
        <w:rPr>
          <w:sz w:val="24"/>
          <w:szCs w:val="24"/>
          <w:lang w:val="ru-RU"/>
        </w:rPr>
        <w:t>вблизи сельсовета</w:t>
      </w:r>
      <w:r>
        <w:rPr>
          <w:sz w:val="24"/>
          <w:szCs w:val="24"/>
        </w:rPr>
        <w:t>.</w:t>
      </w:r>
      <w:r w:rsidR="00C90982">
        <w:rPr>
          <w:sz w:val="24"/>
          <w:szCs w:val="24"/>
          <w:lang w:val="ru-RU"/>
        </w:rPr>
        <w:t xml:space="preserve"> </w:t>
      </w:r>
      <w:r w:rsidRPr="00C32086">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007F101D" w:rsidRPr="007F101D">
        <w:rPr>
          <w:sz w:val="24"/>
          <w:szCs w:val="24"/>
        </w:rPr>
        <w:t>СП 31.13330.2021 «СНиП 2.04.02</w:t>
      </w:r>
      <w:r w:rsidR="007F101D">
        <w:rPr>
          <w:sz w:val="24"/>
          <w:szCs w:val="24"/>
          <w:lang w:val="ru-RU"/>
        </w:rPr>
        <w:t>-</w:t>
      </w:r>
      <w:r w:rsidR="007F101D" w:rsidRPr="007F101D">
        <w:rPr>
          <w:sz w:val="24"/>
          <w:szCs w:val="24"/>
        </w:rPr>
        <w:t>84* Водоснабжение. Наружные сети и сооружения»</w:t>
      </w:r>
      <w:r w:rsidRPr="00C32086">
        <w:rPr>
          <w:sz w:val="24"/>
          <w:szCs w:val="24"/>
        </w:rPr>
        <w:t xml:space="preserve"> без учета расхода воды на полив территорий и зеленых насаждений. </w:t>
      </w:r>
    </w:p>
    <w:p w14:paraId="29E7C774"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7DD9320" w14:textId="77777777" w:rsidR="00A01000" w:rsidRPr="004E3AAC" w:rsidRDefault="00A01000" w:rsidP="009D1F5C">
      <w:pPr>
        <w:pStyle w:val="32"/>
        <w:widowControl w:val="0"/>
        <w:spacing w:after="0" w:line="360" w:lineRule="auto"/>
        <w:ind w:left="0" w:firstLine="709"/>
        <w:jc w:val="both"/>
        <w:rPr>
          <w:sz w:val="24"/>
          <w:szCs w:val="24"/>
        </w:rPr>
      </w:pPr>
    </w:p>
    <w:p w14:paraId="1A621469" w14:textId="77777777" w:rsidR="00486B8A" w:rsidRPr="00486B8A" w:rsidRDefault="00486B8A" w:rsidP="009D1F5C">
      <w:pPr>
        <w:pStyle w:val="af6"/>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EE25E3">
        <w:rPr>
          <w:rFonts w:eastAsia="Times New Roman"/>
          <w:color w:val="auto"/>
          <w:kern w:val="0"/>
          <w:sz w:val="20"/>
          <w:szCs w:val="20"/>
          <w:lang w:eastAsia="ru-RU"/>
        </w:rPr>
        <w:t xml:space="preserve">. </w:t>
      </w:r>
      <w:r w:rsidRPr="00486B8A">
        <w:rPr>
          <w:rFonts w:eastAsia="Times New Roman"/>
          <w:color w:val="auto"/>
          <w:kern w:val="0"/>
          <w:sz w:val="20"/>
          <w:szCs w:val="20"/>
          <w:lang w:eastAsia="ru-RU"/>
        </w:rPr>
        <w:t>Расчет среднесуточного водоотведения на I очередь и расчетный срок</w:t>
      </w:r>
      <w:r w:rsidR="00EE25E3">
        <w:rPr>
          <w:rFonts w:eastAsia="Times New Roman"/>
          <w:color w:val="auto"/>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925"/>
        <w:gridCol w:w="1203"/>
        <w:gridCol w:w="1115"/>
        <w:gridCol w:w="1203"/>
        <w:gridCol w:w="1025"/>
        <w:gridCol w:w="1203"/>
      </w:tblGrid>
      <w:tr w:rsidR="00A31833" w:rsidRPr="00492E43" w14:paraId="75829741" w14:textId="77777777" w:rsidTr="009040A5">
        <w:trPr>
          <w:trHeight w:val="77"/>
        </w:trPr>
        <w:tc>
          <w:tcPr>
            <w:tcW w:w="1447" w:type="pct"/>
            <w:vMerge w:val="restart"/>
            <w:shd w:val="clear" w:color="auto" w:fill="auto"/>
            <w:vAlign w:val="center"/>
            <w:hideMark/>
          </w:tcPr>
          <w:p w14:paraId="3FB5B532"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 потребителей</w:t>
            </w:r>
          </w:p>
        </w:tc>
        <w:tc>
          <w:tcPr>
            <w:tcW w:w="1116" w:type="pct"/>
            <w:gridSpan w:val="2"/>
            <w:shd w:val="clear" w:color="auto" w:fill="auto"/>
            <w:vAlign w:val="center"/>
            <w:hideMark/>
          </w:tcPr>
          <w:p w14:paraId="38F509B8"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Число жителей, чел.</w:t>
            </w:r>
          </w:p>
        </w:tc>
        <w:tc>
          <w:tcPr>
            <w:tcW w:w="1243" w:type="pct"/>
            <w:gridSpan w:val="2"/>
            <w:shd w:val="clear" w:color="auto" w:fill="auto"/>
            <w:vAlign w:val="center"/>
            <w:hideMark/>
          </w:tcPr>
          <w:p w14:paraId="2B82A76B"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Норма водоотведения, л/</w:t>
            </w:r>
            <w:proofErr w:type="spellStart"/>
            <w:r w:rsidRPr="00492E43">
              <w:rPr>
                <w:rFonts w:eastAsia="Times New Roman"/>
                <w:b/>
                <w:color w:val="000000"/>
                <w:kern w:val="0"/>
                <w:sz w:val="20"/>
                <w:szCs w:val="20"/>
                <w:lang w:eastAsia="ru-RU"/>
              </w:rPr>
              <w:t>сут.чел</w:t>
            </w:r>
            <w:proofErr w:type="spellEnd"/>
            <w:r w:rsidRPr="00492E43">
              <w:rPr>
                <w:rFonts w:eastAsia="Times New Roman"/>
                <w:b/>
                <w:color w:val="000000"/>
                <w:kern w:val="0"/>
                <w:sz w:val="20"/>
                <w:szCs w:val="20"/>
                <w:lang w:eastAsia="ru-RU"/>
              </w:rPr>
              <w:t>.</w:t>
            </w:r>
          </w:p>
        </w:tc>
        <w:tc>
          <w:tcPr>
            <w:tcW w:w="1195" w:type="pct"/>
            <w:gridSpan w:val="2"/>
            <w:shd w:val="clear" w:color="auto" w:fill="auto"/>
            <w:vAlign w:val="center"/>
            <w:hideMark/>
          </w:tcPr>
          <w:p w14:paraId="4E5D89F7"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Суточный расход, тыс.м3/</w:t>
            </w:r>
            <w:proofErr w:type="spellStart"/>
            <w:r w:rsidRPr="00492E43">
              <w:rPr>
                <w:rFonts w:eastAsia="Times New Roman"/>
                <w:b/>
                <w:color w:val="000000"/>
                <w:kern w:val="0"/>
                <w:sz w:val="20"/>
                <w:szCs w:val="20"/>
                <w:lang w:eastAsia="ru-RU"/>
              </w:rPr>
              <w:t>сут</w:t>
            </w:r>
            <w:proofErr w:type="spellEnd"/>
            <w:r w:rsidRPr="00492E43">
              <w:rPr>
                <w:rFonts w:eastAsia="Times New Roman"/>
                <w:b/>
                <w:color w:val="000000"/>
                <w:kern w:val="0"/>
                <w:sz w:val="20"/>
                <w:szCs w:val="20"/>
                <w:lang w:eastAsia="ru-RU"/>
              </w:rPr>
              <w:t>.</w:t>
            </w:r>
          </w:p>
        </w:tc>
      </w:tr>
      <w:tr w:rsidR="00A31833" w:rsidRPr="00492E43" w14:paraId="5D6C46CC" w14:textId="77777777" w:rsidTr="009040A5">
        <w:trPr>
          <w:trHeight w:val="600"/>
        </w:trPr>
        <w:tc>
          <w:tcPr>
            <w:tcW w:w="1447" w:type="pct"/>
            <w:vMerge/>
            <w:vAlign w:val="center"/>
            <w:hideMark/>
          </w:tcPr>
          <w:p w14:paraId="2DF1803E" w14:textId="77777777" w:rsidR="00A31833" w:rsidRPr="00492E43" w:rsidRDefault="00A31833" w:rsidP="009040A5">
            <w:pPr>
              <w:spacing w:after="0" w:line="360" w:lineRule="auto"/>
              <w:jc w:val="center"/>
              <w:rPr>
                <w:rFonts w:eastAsia="Times New Roman"/>
                <w:b/>
                <w:color w:val="000000"/>
                <w:kern w:val="0"/>
                <w:sz w:val="20"/>
                <w:szCs w:val="20"/>
                <w:lang w:eastAsia="ru-RU"/>
              </w:rPr>
            </w:pPr>
          </w:p>
        </w:tc>
        <w:tc>
          <w:tcPr>
            <w:tcW w:w="487" w:type="pct"/>
            <w:shd w:val="clear" w:color="auto" w:fill="auto"/>
            <w:vAlign w:val="center"/>
            <w:hideMark/>
          </w:tcPr>
          <w:p w14:paraId="24D18618"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14:paraId="151209B5"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c>
          <w:tcPr>
            <w:tcW w:w="614" w:type="pct"/>
            <w:shd w:val="clear" w:color="auto" w:fill="auto"/>
            <w:vAlign w:val="center"/>
            <w:hideMark/>
          </w:tcPr>
          <w:p w14:paraId="700B2710"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14:paraId="76E6877F"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c>
          <w:tcPr>
            <w:tcW w:w="566" w:type="pct"/>
            <w:shd w:val="clear" w:color="auto" w:fill="auto"/>
            <w:vAlign w:val="center"/>
            <w:hideMark/>
          </w:tcPr>
          <w:p w14:paraId="04E9088E"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8" w:type="pct"/>
            <w:shd w:val="clear" w:color="auto" w:fill="auto"/>
            <w:vAlign w:val="center"/>
            <w:hideMark/>
          </w:tcPr>
          <w:p w14:paraId="7AF9D4F9" w14:textId="77777777"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r>
      <w:tr w:rsidR="00A31833" w:rsidRPr="00492E43" w14:paraId="6F8C756B" w14:textId="77777777" w:rsidTr="009040A5">
        <w:trPr>
          <w:trHeight w:val="300"/>
        </w:trPr>
        <w:tc>
          <w:tcPr>
            <w:tcW w:w="1447" w:type="pct"/>
            <w:shd w:val="clear" w:color="auto" w:fill="auto"/>
            <w:vAlign w:val="center"/>
            <w:hideMark/>
          </w:tcPr>
          <w:p w14:paraId="1DE4E125"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 Население</w:t>
            </w:r>
          </w:p>
        </w:tc>
        <w:tc>
          <w:tcPr>
            <w:tcW w:w="487" w:type="pct"/>
            <w:shd w:val="clear" w:color="auto" w:fill="auto"/>
            <w:vAlign w:val="center"/>
            <w:hideMark/>
          </w:tcPr>
          <w:p w14:paraId="709E0488" w14:textId="77777777" w:rsidR="00A31833" w:rsidRPr="00A31833" w:rsidRDefault="00BF3F5C"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4454</w:t>
            </w:r>
          </w:p>
        </w:tc>
        <w:tc>
          <w:tcPr>
            <w:tcW w:w="629" w:type="pct"/>
            <w:shd w:val="clear" w:color="auto" w:fill="auto"/>
            <w:vAlign w:val="center"/>
            <w:hideMark/>
          </w:tcPr>
          <w:p w14:paraId="7920C92B" w14:textId="77777777" w:rsidR="00A31833" w:rsidRPr="00A31833" w:rsidRDefault="00BF3F5C"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4269</w:t>
            </w:r>
          </w:p>
        </w:tc>
        <w:tc>
          <w:tcPr>
            <w:tcW w:w="614" w:type="pct"/>
            <w:shd w:val="clear" w:color="auto" w:fill="auto"/>
            <w:vAlign w:val="center"/>
            <w:hideMark/>
          </w:tcPr>
          <w:p w14:paraId="79D268E2"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73</w:t>
            </w:r>
          </w:p>
        </w:tc>
        <w:tc>
          <w:tcPr>
            <w:tcW w:w="629" w:type="pct"/>
            <w:shd w:val="clear" w:color="auto" w:fill="auto"/>
            <w:vAlign w:val="center"/>
            <w:hideMark/>
          </w:tcPr>
          <w:p w14:paraId="180EA675" w14:textId="77777777" w:rsidR="00A31833" w:rsidRPr="00A31833" w:rsidRDefault="00A31833"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78</w:t>
            </w:r>
          </w:p>
        </w:tc>
        <w:tc>
          <w:tcPr>
            <w:tcW w:w="566" w:type="pct"/>
            <w:shd w:val="clear" w:color="auto" w:fill="auto"/>
            <w:vAlign w:val="center"/>
            <w:hideMark/>
          </w:tcPr>
          <w:p w14:paraId="05148FD4" w14:textId="77777777" w:rsidR="00A31833" w:rsidRPr="00A31833" w:rsidRDefault="003C22D8"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62</w:t>
            </w:r>
          </w:p>
        </w:tc>
        <w:tc>
          <w:tcPr>
            <w:tcW w:w="628" w:type="pct"/>
            <w:shd w:val="clear" w:color="auto" w:fill="auto"/>
            <w:vAlign w:val="center"/>
            <w:hideMark/>
          </w:tcPr>
          <w:p w14:paraId="00DE69C6" w14:textId="77777777" w:rsidR="00A31833" w:rsidRPr="00A31833" w:rsidRDefault="003C22D8" w:rsidP="009040A5">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63</w:t>
            </w:r>
          </w:p>
        </w:tc>
      </w:tr>
      <w:tr w:rsidR="00A31833" w:rsidRPr="00492E43" w14:paraId="0F981CF6" w14:textId="77777777" w:rsidTr="009040A5">
        <w:trPr>
          <w:trHeight w:val="600"/>
        </w:trPr>
        <w:tc>
          <w:tcPr>
            <w:tcW w:w="1447" w:type="pct"/>
            <w:shd w:val="clear" w:color="auto" w:fill="auto"/>
            <w:vAlign w:val="center"/>
            <w:hideMark/>
          </w:tcPr>
          <w:p w14:paraId="7A817551"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Неучтённые расходы (5% от общего водопотребления)</w:t>
            </w:r>
          </w:p>
        </w:tc>
        <w:tc>
          <w:tcPr>
            <w:tcW w:w="487" w:type="pct"/>
            <w:shd w:val="clear" w:color="auto" w:fill="auto"/>
            <w:vAlign w:val="center"/>
            <w:hideMark/>
          </w:tcPr>
          <w:p w14:paraId="537E9BF0"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14:paraId="3B31153D"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14" w:type="pct"/>
            <w:shd w:val="clear" w:color="auto" w:fill="auto"/>
            <w:vAlign w:val="center"/>
            <w:hideMark/>
          </w:tcPr>
          <w:p w14:paraId="650890D6"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14:paraId="14A94D1E"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566" w:type="pct"/>
            <w:shd w:val="clear" w:color="auto" w:fill="auto"/>
            <w:vAlign w:val="center"/>
            <w:hideMark/>
          </w:tcPr>
          <w:p w14:paraId="3E00368A"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c>
          <w:tcPr>
            <w:tcW w:w="628" w:type="pct"/>
            <w:shd w:val="clear" w:color="auto" w:fill="auto"/>
            <w:vAlign w:val="center"/>
            <w:hideMark/>
          </w:tcPr>
          <w:p w14:paraId="29392047" w14:textId="77777777" w:rsidR="00A31833" w:rsidRPr="00A31833" w:rsidRDefault="00A31833"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r>
      <w:tr w:rsidR="00A31833" w:rsidRPr="00492E43" w14:paraId="25C40334" w14:textId="77777777" w:rsidTr="009040A5">
        <w:trPr>
          <w:trHeight w:val="285"/>
        </w:trPr>
        <w:tc>
          <w:tcPr>
            <w:tcW w:w="1447" w:type="pct"/>
            <w:shd w:val="clear" w:color="auto" w:fill="auto"/>
            <w:vAlign w:val="center"/>
            <w:hideMark/>
          </w:tcPr>
          <w:p w14:paraId="599BC2B0"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Итого</w:t>
            </w:r>
          </w:p>
        </w:tc>
        <w:tc>
          <w:tcPr>
            <w:tcW w:w="487" w:type="pct"/>
            <w:shd w:val="clear" w:color="auto" w:fill="auto"/>
            <w:vAlign w:val="center"/>
            <w:hideMark/>
          </w:tcPr>
          <w:p w14:paraId="4788B20E"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14:paraId="62238DF0"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14" w:type="pct"/>
            <w:shd w:val="clear" w:color="auto" w:fill="auto"/>
            <w:vAlign w:val="center"/>
            <w:hideMark/>
          </w:tcPr>
          <w:p w14:paraId="09091BA3"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14:paraId="3D7601D3" w14:textId="77777777" w:rsidR="00A31833" w:rsidRPr="00A31833" w:rsidRDefault="00A31833"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566" w:type="pct"/>
            <w:shd w:val="clear" w:color="auto" w:fill="auto"/>
            <w:vAlign w:val="center"/>
            <w:hideMark/>
          </w:tcPr>
          <w:p w14:paraId="7330CBAC" w14:textId="77777777" w:rsidR="00A31833" w:rsidRPr="00A31833" w:rsidRDefault="003C22D8" w:rsidP="009040A5">
            <w:pPr>
              <w:spacing w:after="0" w:line="36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67</w:t>
            </w:r>
          </w:p>
        </w:tc>
        <w:tc>
          <w:tcPr>
            <w:tcW w:w="628" w:type="pct"/>
            <w:shd w:val="clear" w:color="auto" w:fill="auto"/>
            <w:vAlign w:val="center"/>
            <w:hideMark/>
          </w:tcPr>
          <w:p w14:paraId="32028563" w14:textId="77777777" w:rsidR="00A31833" w:rsidRPr="00A31833" w:rsidRDefault="003C22D8" w:rsidP="009040A5">
            <w:pPr>
              <w:spacing w:after="0" w:line="36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68</w:t>
            </w:r>
          </w:p>
        </w:tc>
      </w:tr>
    </w:tbl>
    <w:p w14:paraId="6BBBAC5E" w14:textId="77777777" w:rsidR="004444ED" w:rsidRDefault="004444ED" w:rsidP="009D1F5C">
      <w:pPr>
        <w:pStyle w:val="32"/>
        <w:widowControl w:val="0"/>
        <w:spacing w:after="0" w:line="360" w:lineRule="auto"/>
        <w:ind w:left="0" w:firstLine="851"/>
        <w:jc w:val="both"/>
        <w:rPr>
          <w:sz w:val="24"/>
          <w:szCs w:val="24"/>
          <w:lang w:val="ru-RU"/>
        </w:rPr>
      </w:pPr>
      <w:r w:rsidRPr="00C32086">
        <w:rPr>
          <w:sz w:val="24"/>
          <w:szCs w:val="24"/>
        </w:rPr>
        <w:t xml:space="preserve">Таким образом, прогнозируемый объем сточных вод на расчетный срок составит </w:t>
      </w:r>
      <w:r w:rsidR="00443A65">
        <w:rPr>
          <w:sz w:val="24"/>
          <w:szCs w:val="24"/>
        </w:rPr>
        <w:t>100</w:t>
      </w:r>
      <w:r>
        <w:rPr>
          <w:sz w:val="24"/>
          <w:szCs w:val="24"/>
        </w:rPr>
        <w:t xml:space="preserve"> </w:t>
      </w:r>
      <w:r w:rsidRPr="00C32086">
        <w:rPr>
          <w:sz w:val="24"/>
          <w:szCs w:val="24"/>
        </w:rPr>
        <w:t>м</w:t>
      </w:r>
      <w:r w:rsidRPr="00C32086">
        <w:rPr>
          <w:sz w:val="24"/>
          <w:szCs w:val="24"/>
          <w:vertAlign w:val="superscript"/>
        </w:rPr>
        <w:t>3</w:t>
      </w:r>
      <w:r w:rsidRPr="00C32086">
        <w:rPr>
          <w:sz w:val="24"/>
          <w:szCs w:val="24"/>
        </w:rPr>
        <w:t xml:space="preserve">/сутки (I очередь </w:t>
      </w:r>
      <w:r w:rsidR="003C22D8">
        <w:rPr>
          <w:sz w:val="24"/>
          <w:szCs w:val="24"/>
          <w:lang w:val="ru-RU"/>
        </w:rPr>
        <w:t>62</w:t>
      </w:r>
      <w:r w:rsidR="00443A65">
        <w:rPr>
          <w:sz w:val="24"/>
          <w:szCs w:val="24"/>
        </w:rPr>
        <w:t>,</w:t>
      </w:r>
      <w:r w:rsidR="003C22D8">
        <w:rPr>
          <w:sz w:val="24"/>
          <w:szCs w:val="24"/>
          <w:lang w:val="ru-RU"/>
        </w:rPr>
        <w:t>0</w:t>
      </w:r>
      <w:r w:rsidRPr="00C32086">
        <w:rPr>
          <w:sz w:val="24"/>
          <w:szCs w:val="24"/>
        </w:rPr>
        <w:t xml:space="preserve"> м</w:t>
      </w:r>
      <w:r w:rsidRPr="00C32086">
        <w:rPr>
          <w:sz w:val="24"/>
          <w:szCs w:val="24"/>
          <w:vertAlign w:val="superscript"/>
        </w:rPr>
        <w:t>3</w:t>
      </w:r>
      <w:r w:rsidRPr="00C32086">
        <w:rPr>
          <w:sz w:val="24"/>
          <w:szCs w:val="24"/>
        </w:rPr>
        <w:t>/сутки).</w:t>
      </w:r>
    </w:p>
    <w:p w14:paraId="19D0811F" w14:textId="77777777" w:rsidR="00486B8A" w:rsidRPr="00486B8A" w:rsidRDefault="00486B8A" w:rsidP="009D1F5C">
      <w:pPr>
        <w:pStyle w:val="af6"/>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EE25E3">
        <w:rPr>
          <w:rFonts w:eastAsia="Times New Roman"/>
          <w:color w:val="auto"/>
          <w:kern w:val="0"/>
          <w:sz w:val="20"/>
          <w:szCs w:val="20"/>
          <w:lang w:eastAsia="ru-RU"/>
        </w:rPr>
        <w:t>.</w:t>
      </w:r>
      <w:r w:rsidRPr="00486B8A">
        <w:rPr>
          <w:rFonts w:eastAsia="Times New Roman"/>
          <w:color w:val="auto"/>
          <w:kern w:val="0"/>
          <w:sz w:val="20"/>
          <w:szCs w:val="20"/>
          <w:lang w:eastAsia="ru-RU"/>
        </w:rPr>
        <w:t xml:space="preserve"> Расче</w:t>
      </w:r>
      <w:r w:rsidR="00EE25E3">
        <w:rPr>
          <w:rFonts w:eastAsia="Times New Roman"/>
          <w:color w:val="auto"/>
          <w:kern w:val="0"/>
          <w:sz w:val="20"/>
          <w:szCs w:val="20"/>
          <w:lang w:eastAsia="ru-RU"/>
        </w:rPr>
        <w:t>т максимального расхода воды на</w:t>
      </w:r>
      <w:r w:rsidRPr="00486B8A">
        <w:rPr>
          <w:rFonts w:eastAsia="Times New Roman"/>
          <w:color w:val="auto"/>
          <w:kern w:val="0"/>
          <w:sz w:val="20"/>
          <w:szCs w:val="20"/>
          <w:lang w:eastAsia="ru-RU"/>
        </w:rPr>
        <w:t xml:space="preserve"> I очередь и расчетный срок</w:t>
      </w:r>
      <w:r w:rsidR="00EE25E3">
        <w:rPr>
          <w:rFonts w:eastAsia="Times New Roman"/>
          <w:color w:val="auto"/>
          <w:kern w:val="0"/>
          <w:sz w:val="20"/>
          <w:szCs w:val="20"/>
          <w:lang w:eastAsia="ru-RU"/>
        </w:rPr>
        <w:t>.</w:t>
      </w:r>
    </w:p>
    <w:tbl>
      <w:tblPr>
        <w:tblW w:w="5000" w:type="pct"/>
        <w:tblLook w:val="04A0" w:firstRow="1" w:lastRow="0" w:firstColumn="1" w:lastColumn="0" w:noHBand="0" w:noVBand="1"/>
      </w:tblPr>
      <w:tblGrid>
        <w:gridCol w:w="943"/>
        <w:gridCol w:w="3697"/>
        <w:gridCol w:w="1355"/>
        <w:gridCol w:w="1585"/>
        <w:gridCol w:w="1766"/>
      </w:tblGrid>
      <w:tr w:rsidR="004444ED" w:rsidRPr="00EE25E3" w14:paraId="0AE47C4F" w14:textId="77777777" w:rsidTr="005138AA">
        <w:trPr>
          <w:trHeight w:val="527"/>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6362F"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14:paraId="7689A48E"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14:paraId="197AC29D" w14:textId="77777777"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14:paraId="1588D196" w14:textId="77777777"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I очередь</w:t>
            </w:r>
          </w:p>
        </w:tc>
        <w:tc>
          <w:tcPr>
            <w:tcW w:w="945" w:type="pct"/>
            <w:tcBorders>
              <w:top w:val="single" w:sz="4" w:space="0" w:color="auto"/>
              <w:left w:val="nil"/>
              <w:bottom w:val="single" w:sz="4" w:space="0" w:color="auto"/>
              <w:right w:val="single" w:sz="4" w:space="0" w:color="auto"/>
            </w:tcBorders>
            <w:shd w:val="clear" w:color="auto" w:fill="auto"/>
            <w:vAlign w:val="center"/>
            <w:hideMark/>
          </w:tcPr>
          <w:p w14:paraId="3CDD2515" w14:textId="77777777"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 xml:space="preserve">Расчётный срок </w:t>
            </w:r>
          </w:p>
        </w:tc>
      </w:tr>
      <w:tr w:rsidR="004444ED" w:rsidRPr="00EE25E3" w14:paraId="5FF66C92"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7A81A8D4"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14:paraId="5B36CDD1"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14:paraId="6082AE0E" w14:textId="77777777" w:rsidR="004444ED" w:rsidRPr="00EE25E3" w:rsidRDefault="004444ED"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w:t>
            </w:r>
            <w:proofErr w:type="spellStart"/>
            <w:r w:rsidRPr="00EE25E3">
              <w:rPr>
                <w:rFonts w:eastAsia="Times New Roman"/>
                <w:color w:val="000000"/>
                <w:kern w:val="0"/>
                <w:sz w:val="20"/>
                <w:szCs w:val="20"/>
                <w:lang w:eastAsia="ru-RU"/>
              </w:rPr>
              <w:t>сут</w:t>
            </w:r>
            <w:proofErr w:type="spellEnd"/>
          </w:p>
        </w:tc>
        <w:tc>
          <w:tcPr>
            <w:tcW w:w="848" w:type="pct"/>
            <w:tcBorders>
              <w:top w:val="nil"/>
              <w:left w:val="nil"/>
              <w:bottom w:val="single" w:sz="4" w:space="0" w:color="auto"/>
              <w:right w:val="single" w:sz="4" w:space="0" w:color="auto"/>
            </w:tcBorders>
            <w:shd w:val="clear" w:color="auto" w:fill="auto"/>
            <w:vAlign w:val="center"/>
            <w:hideMark/>
          </w:tcPr>
          <w:p w14:paraId="105C34D7" w14:textId="77777777" w:rsidR="004444ED" w:rsidRPr="00EE25E3" w:rsidRDefault="003C22D8" w:rsidP="003C22D8">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62</w:t>
            </w:r>
            <w:r w:rsidR="00592878" w:rsidRPr="00EE25E3">
              <w:rPr>
                <w:rFonts w:eastAsia="Times New Roman"/>
                <w:color w:val="000000"/>
                <w:kern w:val="0"/>
                <w:sz w:val="20"/>
                <w:szCs w:val="20"/>
                <w:lang w:eastAsia="ru-RU"/>
              </w:rPr>
              <w:t>,</w:t>
            </w:r>
            <w:r>
              <w:rPr>
                <w:rFonts w:eastAsia="Times New Roman"/>
                <w:color w:val="000000"/>
                <w:kern w:val="0"/>
                <w:sz w:val="20"/>
                <w:szCs w:val="20"/>
                <w:lang w:eastAsia="ru-RU"/>
              </w:rPr>
              <w:t>0</w:t>
            </w:r>
          </w:p>
        </w:tc>
        <w:tc>
          <w:tcPr>
            <w:tcW w:w="945" w:type="pct"/>
            <w:tcBorders>
              <w:top w:val="nil"/>
              <w:left w:val="nil"/>
              <w:bottom w:val="single" w:sz="4" w:space="0" w:color="auto"/>
              <w:right w:val="single" w:sz="4" w:space="0" w:color="auto"/>
            </w:tcBorders>
            <w:shd w:val="clear" w:color="auto" w:fill="auto"/>
            <w:vAlign w:val="center"/>
            <w:hideMark/>
          </w:tcPr>
          <w:p w14:paraId="3C63E935" w14:textId="77777777" w:rsidR="004444ED" w:rsidRPr="00EE25E3" w:rsidRDefault="003C22D8" w:rsidP="009D1F5C">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63</w:t>
            </w:r>
          </w:p>
        </w:tc>
      </w:tr>
      <w:tr w:rsidR="00592878" w:rsidRPr="00EE25E3" w14:paraId="77E69D38"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0BB00079"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14:paraId="7A0ED6DA"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2655728A"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3717F006"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w:t>
            </w:r>
          </w:p>
        </w:tc>
        <w:tc>
          <w:tcPr>
            <w:tcW w:w="945" w:type="pct"/>
            <w:tcBorders>
              <w:top w:val="nil"/>
              <w:left w:val="nil"/>
              <w:bottom w:val="single" w:sz="4" w:space="0" w:color="auto"/>
              <w:right w:val="single" w:sz="4" w:space="0" w:color="auto"/>
            </w:tcBorders>
            <w:shd w:val="clear" w:color="auto" w:fill="auto"/>
            <w:vAlign w:val="center"/>
            <w:hideMark/>
          </w:tcPr>
          <w:p w14:paraId="2C5FF27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w:t>
            </w:r>
            <w:r w:rsidR="002859A4" w:rsidRPr="00EE25E3">
              <w:rPr>
                <w:rFonts w:eastAsia="Times New Roman"/>
                <w:color w:val="000000"/>
                <w:kern w:val="0"/>
                <w:sz w:val="20"/>
                <w:szCs w:val="20"/>
                <w:lang w:eastAsia="ru-RU"/>
              </w:rPr>
              <w:t>5</w:t>
            </w:r>
          </w:p>
        </w:tc>
      </w:tr>
      <w:tr w:rsidR="00592878" w:rsidRPr="00EE25E3" w14:paraId="22A76205" w14:textId="77777777" w:rsidTr="00592878">
        <w:trPr>
          <w:trHeight w:val="85"/>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652A5831"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14:paraId="24862A8A"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14:paraId="4A1AC8B3"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14:paraId="00924955"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c>
          <w:tcPr>
            <w:tcW w:w="945" w:type="pct"/>
            <w:tcBorders>
              <w:top w:val="nil"/>
              <w:left w:val="nil"/>
              <w:bottom w:val="single" w:sz="4" w:space="0" w:color="auto"/>
              <w:right w:val="single" w:sz="4" w:space="0" w:color="auto"/>
            </w:tcBorders>
            <w:shd w:val="clear" w:color="auto" w:fill="auto"/>
            <w:vAlign w:val="center"/>
            <w:hideMark/>
          </w:tcPr>
          <w:p w14:paraId="0713EE3E"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r>
      <w:tr w:rsidR="00592878" w:rsidRPr="00EE25E3" w14:paraId="2F2CE01D"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0A682037"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14:paraId="57A89743"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14:paraId="79BFCD26"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14:paraId="4E2E313A"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w:t>
            </w:r>
            <w:r w:rsidR="002859A4" w:rsidRPr="00EE25E3">
              <w:rPr>
                <w:rFonts w:eastAsia="Times New Roman"/>
                <w:color w:val="000000"/>
                <w:kern w:val="0"/>
                <w:sz w:val="20"/>
                <w:szCs w:val="20"/>
                <w:lang w:eastAsia="ru-RU"/>
              </w:rPr>
              <w:t>43</w:t>
            </w:r>
          </w:p>
        </w:tc>
        <w:tc>
          <w:tcPr>
            <w:tcW w:w="945" w:type="pct"/>
            <w:tcBorders>
              <w:top w:val="nil"/>
              <w:left w:val="nil"/>
              <w:bottom w:val="single" w:sz="4" w:space="0" w:color="auto"/>
              <w:right w:val="single" w:sz="4" w:space="0" w:color="auto"/>
            </w:tcBorders>
            <w:shd w:val="clear" w:color="auto" w:fill="auto"/>
            <w:vAlign w:val="center"/>
            <w:hideMark/>
          </w:tcPr>
          <w:p w14:paraId="5D2352D0"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9,5</w:t>
            </w:r>
            <w:r w:rsidR="002859A4" w:rsidRPr="00EE25E3">
              <w:rPr>
                <w:rFonts w:eastAsia="Times New Roman"/>
                <w:color w:val="000000"/>
                <w:kern w:val="0"/>
                <w:sz w:val="20"/>
                <w:szCs w:val="20"/>
                <w:lang w:eastAsia="ru-RU"/>
              </w:rPr>
              <w:t>5</w:t>
            </w:r>
          </w:p>
        </w:tc>
      </w:tr>
      <w:tr w:rsidR="00592878" w:rsidRPr="00EE25E3" w14:paraId="3B4D5BC0" w14:textId="77777777"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14:paraId="679E7740"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14:paraId="4551AD5D"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14:paraId="69749DD4"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14:paraId="39D7AE13"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w:t>
            </w:r>
            <w:r w:rsidR="002859A4" w:rsidRPr="00EE25E3">
              <w:rPr>
                <w:rFonts w:eastAsia="Times New Roman"/>
                <w:color w:val="000000"/>
                <w:kern w:val="0"/>
                <w:sz w:val="20"/>
                <w:szCs w:val="20"/>
                <w:lang w:eastAsia="ru-RU"/>
              </w:rPr>
              <w:t>2</w:t>
            </w:r>
          </w:p>
        </w:tc>
        <w:tc>
          <w:tcPr>
            <w:tcW w:w="945" w:type="pct"/>
            <w:tcBorders>
              <w:top w:val="nil"/>
              <w:left w:val="nil"/>
              <w:bottom w:val="single" w:sz="4" w:space="0" w:color="auto"/>
              <w:right w:val="single" w:sz="4" w:space="0" w:color="auto"/>
            </w:tcBorders>
            <w:shd w:val="clear" w:color="auto" w:fill="auto"/>
            <w:vAlign w:val="center"/>
            <w:hideMark/>
          </w:tcPr>
          <w:p w14:paraId="223DE380" w14:textId="77777777" w:rsidR="00592878" w:rsidRPr="00EE25E3" w:rsidRDefault="00592878"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2,65</w:t>
            </w:r>
          </w:p>
        </w:tc>
      </w:tr>
    </w:tbl>
    <w:p w14:paraId="21C59BB6" w14:textId="77777777" w:rsidR="00E16BB5" w:rsidRPr="00C32086" w:rsidRDefault="00E16BB5" w:rsidP="009D1F5C">
      <w:pPr>
        <w:widowControl w:val="0"/>
        <w:spacing w:after="0" w:line="360" w:lineRule="auto"/>
        <w:ind w:firstLine="851"/>
        <w:jc w:val="both"/>
      </w:pPr>
      <w:r w:rsidRPr="00C32086">
        <w:t xml:space="preserve">Необходимые потребности в водоотведении могут быть обеспечены комплексом </w:t>
      </w:r>
      <w:r w:rsidRPr="00C32086">
        <w:lastRenderedPageBreak/>
        <w:t>очистных сооружений мощностью</w:t>
      </w:r>
      <w:r>
        <w:t xml:space="preserve"> </w:t>
      </w:r>
      <w:r w:rsidR="00097FAE">
        <w:t>2</w:t>
      </w:r>
      <w:r w:rsidR="002859A4">
        <w:t>3</w:t>
      </w:r>
      <w:r w:rsidR="00097FAE">
        <w:t>0</w:t>
      </w:r>
      <w:r w:rsidRPr="00C32086">
        <w:t xml:space="preserve"> м</w:t>
      </w:r>
      <w:r w:rsidRPr="00C32086">
        <w:rPr>
          <w:vertAlign w:val="superscript"/>
        </w:rPr>
        <w:t>3</w:t>
      </w:r>
      <w:r w:rsidRPr="00C32086">
        <w:t>/сутки.</w:t>
      </w:r>
    </w:p>
    <w:p w14:paraId="34F3491E" w14:textId="77777777" w:rsidR="00E16BB5" w:rsidRDefault="00E16BB5" w:rsidP="009D1F5C">
      <w:pPr>
        <w:widowControl w:val="0"/>
        <w:spacing w:after="0" w:line="360" w:lineRule="auto"/>
        <w:ind w:firstLine="709"/>
        <w:jc w:val="both"/>
      </w:pPr>
      <w:r w:rsidRPr="00C32086">
        <w:t>Для обеспечения должного функционирования системы водоотведения</w:t>
      </w:r>
      <w:r w:rsidRPr="00C32086">
        <w:rPr>
          <w:b/>
        </w:rPr>
        <w:t xml:space="preserve"> </w:t>
      </w:r>
      <w:r w:rsidRPr="00D622C4">
        <w:rPr>
          <w:b/>
        </w:rPr>
        <w:t xml:space="preserve">генеральным планом на </w:t>
      </w:r>
      <w:r w:rsidRPr="00D622C4">
        <w:rPr>
          <w:b/>
          <w:lang w:val="en-US"/>
        </w:rPr>
        <w:t>I</w:t>
      </w:r>
      <w:r w:rsidRPr="00D622C4">
        <w:rPr>
          <w:b/>
        </w:rPr>
        <w:t xml:space="preserve"> очередь строительства</w:t>
      </w:r>
      <w:r w:rsidRPr="00C32086">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w:t>
      </w:r>
      <w:r w:rsidR="006B663A">
        <w:t xml:space="preserve"> сооружения</w:t>
      </w:r>
      <w:r w:rsidR="00EE25E3">
        <w:t xml:space="preserve"> области</w:t>
      </w:r>
      <w:r w:rsidRPr="00C32086">
        <w:t>.</w:t>
      </w:r>
    </w:p>
    <w:p w14:paraId="7448DFFC" w14:textId="77777777"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34" w:name="_Toc315701143"/>
      <w:bookmarkStart w:id="135" w:name="_Toc315701144"/>
      <w:bookmarkStart w:id="136" w:name="_Toc315701145"/>
      <w:bookmarkStart w:id="137" w:name="_Toc315701146"/>
      <w:bookmarkStart w:id="138" w:name="_Toc315701147"/>
      <w:bookmarkStart w:id="139" w:name="_Toc315701148"/>
      <w:bookmarkStart w:id="140" w:name="_Toc315701149"/>
      <w:bookmarkStart w:id="141" w:name="_Toc315701150"/>
      <w:bookmarkStart w:id="142" w:name="_Toc247965279"/>
      <w:bookmarkStart w:id="143" w:name="_Toc268263647"/>
      <w:bookmarkStart w:id="144" w:name="_Toc336507662"/>
      <w:bookmarkEnd w:id="134"/>
      <w:bookmarkEnd w:id="135"/>
      <w:bookmarkEnd w:id="136"/>
      <w:bookmarkEnd w:id="137"/>
      <w:bookmarkEnd w:id="138"/>
      <w:bookmarkEnd w:id="139"/>
      <w:bookmarkEnd w:id="140"/>
      <w:bookmarkEnd w:id="141"/>
      <w:r w:rsidRPr="00695935">
        <w:rPr>
          <w:rFonts w:ascii="Times New Roman" w:hAnsi="Times New Roman"/>
          <w:color w:val="auto"/>
          <w:sz w:val="24"/>
          <w:szCs w:val="24"/>
        </w:rPr>
        <w:t>Теплоснабжение</w:t>
      </w:r>
      <w:bookmarkEnd w:id="142"/>
      <w:bookmarkEnd w:id="143"/>
      <w:bookmarkEnd w:id="144"/>
      <w:r w:rsidR="00EE25E3">
        <w:rPr>
          <w:rFonts w:ascii="Times New Roman" w:hAnsi="Times New Roman"/>
          <w:color w:val="auto"/>
          <w:sz w:val="24"/>
          <w:szCs w:val="24"/>
          <w:lang w:val="ru-RU"/>
        </w:rPr>
        <w:t>.</w:t>
      </w:r>
    </w:p>
    <w:p w14:paraId="2AC5A974" w14:textId="77777777" w:rsidR="00A31833" w:rsidRDefault="00394C8A" w:rsidP="003C22D8">
      <w:pPr>
        <w:widowControl w:val="0"/>
        <w:spacing w:after="0" w:line="360" w:lineRule="auto"/>
        <w:ind w:firstLine="709"/>
        <w:jc w:val="both"/>
      </w:pPr>
      <w:r w:rsidRPr="009F22A8">
        <w:rPr>
          <w:rFonts w:eastAsia="Times New Roman"/>
          <w:lang w:eastAsia="ar-SA" w:bidi="en-US"/>
        </w:rPr>
        <w:t xml:space="preserve">Основной задачей теплоснабжающих организаций </w:t>
      </w:r>
      <w:r>
        <w:rPr>
          <w:rFonts w:eastAsia="Times New Roman"/>
          <w:lang w:eastAsia="ar-SA" w:bidi="en-US"/>
        </w:rPr>
        <w:t>сельсовет</w:t>
      </w:r>
      <w:r w:rsidRPr="009F22A8">
        <w:rPr>
          <w:rFonts w:eastAsia="Times New Roman"/>
          <w:lang w:eastAsia="ar-SA" w:bidi="en-US"/>
        </w:rPr>
        <w:t>а является предоставление качественных услуг для населения, предприятий и организаций всех форм соб</w:t>
      </w:r>
      <w:r w:rsidR="00D35E0B">
        <w:rPr>
          <w:rFonts w:eastAsia="Times New Roman"/>
          <w:lang w:eastAsia="ar-SA" w:bidi="en-US"/>
        </w:rPr>
        <w:t xml:space="preserve">ственности по </w:t>
      </w:r>
      <w:proofErr w:type="spellStart"/>
      <w:r w:rsidR="00D35E0B">
        <w:rPr>
          <w:rFonts w:eastAsia="Times New Roman"/>
          <w:lang w:eastAsia="ar-SA" w:bidi="en-US"/>
        </w:rPr>
        <w:t>теплообеспечению</w:t>
      </w:r>
      <w:proofErr w:type="spellEnd"/>
      <w:r w:rsidR="00D35E0B">
        <w:rPr>
          <w:rFonts w:eastAsia="Times New Roman"/>
          <w:lang w:eastAsia="ar-SA" w:bidi="en-US"/>
        </w:rPr>
        <w:t>.</w:t>
      </w:r>
      <w:r w:rsidR="0028249D">
        <w:rPr>
          <w:rFonts w:eastAsia="Times New Roman"/>
          <w:lang w:eastAsia="ar-SA" w:bidi="en-US"/>
        </w:rPr>
        <w:t xml:space="preserve"> </w:t>
      </w:r>
      <w:r w:rsidRPr="004C04BD">
        <w:t>В настоящее время централизованное теплоснабжение жилых, о</w:t>
      </w:r>
      <w:r w:rsidR="00A7571F">
        <w:t xml:space="preserve">бщественных и производственных зданий </w:t>
      </w:r>
      <w:r w:rsidRPr="004C04BD">
        <w:t xml:space="preserve">в поселении отсутствует. </w:t>
      </w:r>
      <w:r>
        <w:t>И</w:t>
      </w:r>
      <w:r w:rsidRPr="004C04BD">
        <w:t>ндивидуальн</w:t>
      </w:r>
      <w:r>
        <w:t>ая</w:t>
      </w:r>
      <w:r w:rsidRPr="004C04BD">
        <w:t xml:space="preserve"> застройк</w:t>
      </w:r>
      <w:r>
        <w:t>а</w:t>
      </w:r>
      <w:r w:rsidRPr="004C04BD">
        <w:t xml:space="preserve"> </w:t>
      </w:r>
      <w:r>
        <w:t>сельсовета оборудована печным отоплением и поквартирными генераторами тепла</w:t>
      </w:r>
      <w:r w:rsidRPr="004C04BD">
        <w:t>.</w:t>
      </w:r>
      <w:r>
        <w:t xml:space="preserve"> </w:t>
      </w:r>
      <w:r w:rsidR="00FE2CA7" w:rsidRPr="003D238D">
        <w:rPr>
          <w:lang w:eastAsia="ru-RU"/>
        </w:rPr>
        <w:t xml:space="preserve">Все объекты </w:t>
      </w:r>
      <w:r w:rsidR="00865DD6">
        <w:rPr>
          <w:lang w:eastAsia="ru-RU"/>
        </w:rPr>
        <w:t>жилой и часть</w:t>
      </w:r>
      <w:r w:rsidR="00FE2CA7">
        <w:rPr>
          <w:lang w:eastAsia="ru-RU"/>
        </w:rPr>
        <w:t xml:space="preserve"> культурно-бытовой и социальной застройки </w:t>
      </w:r>
      <w:r w:rsidR="00FE2CA7" w:rsidRPr="003D238D">
        <w:rPr>
          <w:lang w:eastAsia="ru-RU"/>
        </w:rPr>
        <w:t>отапливаются от индивидуальных теплоисточников.</w:t>
      </w:r>
      <w:r w:rsidR="0028249D">
        <w:rPr>
          <w:lang w:eastAsia="ru-RU"/>
        </w:rPr>
        <w:t xml:space="preserve"> </w:t>
      </w:r>
      <w:r>
        <w:t xml:space="preserve">В качестве топлива для нужд теплопотребления в сельсовете используется </w:t>
      </w:r>
      <w:r w:rsidR="00EE25E3">
        <w:t xml:space="preserve">природный </w:t>
      </w:r>
      <w:r w:rsidR="00C658A3">
        <w:t xml:space="preserve">газ и </w:t>
      </w:r>
      <w:r w:rsidR="003C22D8">
        <w:t>уголь.</w:t>
      </w:r>
    </w:p>
    <w:p w14:paraId="7C0297FC" w14:textId="77777777" w:rsidR="00394C8A" w:rsidRPr="001855B5" w:rsidRDefault="00394C8A" w:rsidP="009D1F5C">
      <w:pPr>
        <w:pStyle w:val="a5"/>
        <w:widowControl w:val="0"/>
        <w:spacing w:after="0" w:line="360" w:lineRule="auto"/>
        <w:ind w:left="0" w:firstLine="709"/>
        <w:jc w:val="both"/>
        <w:rPr>
          <w:b/>
        </w:rPr>
      </w:pPr>
      <w:r w:rsidRPr="001855B5">
        <w:rPr>
          <w:b/>
        </w:rPr>
        <w:t>Проектные предложения</w:t>
      </w:r>
      <w:r w:rsidR="00EE25E3">
        <w:rPr>
          <w:b/>
        </w:rPr>
        <w:t>.</w:t>
      </w:r>
    </w:p>
    <w:p w14:paraId="0A8D9E61" w14:textId="77777777" w:rsidR="00394C8A" w:rsidRPr="003D238D" w:rsidRDefault="00394C8A" w:rsidP="009D1F5C">
      <w:pPr>
        <w:widowControl w:val="0"/>
        <w:spacing w:after="0" w:line="360" w:lineRule="auto"/>
        <w:ind w:firstLine="709"/>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14:paraId="76019E37" w14:textId="56DEFDDE" w:rsidR="00394C8A" w:rsidRDefault="00394C8A" w:rsidP="009D1F5C">
      <w:pPr>
        <w:widowControl w:val="0"/>
        <w:spacing w:after="0" w:line="360" w:lineRule="auto"/>
        <w:ind w:firstLine="709"/>
        <w:jc w:val="both"/>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r w:rsidR="0028249D">
        <w:t xml:space="preserve"> </w:t>
      </w: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r w:rsidRPr="003D238D">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w:t>
      </w:r>
      <w:r w:rsidR="007F101D" w:rsidRPr="007F101D">
        <w:t>СП 124.13330.2012 «СНиП 41-02-2003 Тепловые сети»</w:t>
      </w:r>
      <w:r w:rsidRPr="003D238D">
        <w:t>.</w:t>
      </w:r>
    </w:p>
    <w:p w14:paraId="7D5960A1"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71F9FEA" w14:textId="77777777" w:rsidR="007C05DF" w:rsidRPr="007C05DF" w:rsidRDefault="007C05DF" w:rsidP="009D1F5C">
      <w:pPr>
        <w:widowControl w:val="0"/>
        <w:spacing w:after="0" w:line="360" w:lineRule="auto"/>
        <w:ind w:firstLine="709"/>
        <w:jc w:val="both"/>
        <w:rPr>
          <w:rFonts w:eastAsia="Times New Roman"/>
          <w:b/>
        </w:rPr>
      </w:pPr>
      <w:r w:rsidRPr="007C05DF">
        <w:rPr>
          <w:rFonts w:eastAsia="Times New Roman"/>
          <w:b/>
        </w:rPr>
        <w:t>Генеральным планом на расчетный срок предлагается:</w:t>
      </w:r>
    </w:p>
    <w:p w14:paraId="53469844" w14:textId="77777777" w:rsidR="007C05DF" w:rsidRPr="007C05DF" w:rsidRDefault="00EE25E3" w:rsidP="009D1F5C">
      <w:pPr>
        <w:widowControl w:val="0"/>
        <w:spacing w:after="0" w:line="360" w:lineRule="auto"/>
        <w:ind w:firstLine="709"/>
        <w:jc w:val="both"/>
      </w:pPr>
      <w:r>
        <w:t>- </w:t>
      </w:r>
      <w:r w:rsidR="007C05DF" w:rsidRPr="007C05DF">
        <w:t>установка приборов учета тепла в жилых домах</w:t>
      </w:r>
      <w:r w:rsidR="007C05DF">
        <w:t>.</w:t>
      </w:r>
    </w:p>
    <w:p w14:paraId="564C54C0" w14:textId="77777777" w:rsidR="00147B41"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45" w:name="_Toc268263648"/>
      <w:bookmarkStart w:id="146" w:name="_Toc336507663"/>
      <w:r w:rsidRPr="00695935">
        <w:rPr>
          <w:rFonts w:ascii="Times New Roman" w:hAnsi="Times New Roman"/>
          <w:color w:val="auto"/>
          <w:sz w:val="24"/>
          <w:szCs w:val="24"/>
        </w:rPr>
        <w:t>Газоснабжение</w:t>
      </w:r>
      <w:bookmarkEnd w:id="145"/>
      <w:bookmarkEnd w:id="146"/>
      <w:r w:rsidR="005138AA">
        <w:rPr>
          <w:rFonts w:ascii="Times New Roman" w:hAnsi="Times New Roman"/>
          <w:color w:val="auto"/>
          <w:sz w:val="24"/>
          <w:szCs w:val="24"/>
          <w:lang w:val="ru-RU"/>
        </w:rPr>
        <w:t>.</w:t>
      </w:r>
    </w:p>
    <w:p w14:paraId="495C20BE" w14:textId="77777777" w:rsidR="003C22D8" w:rsidRPr="000D2E5D" w:rsidRDefault="003C22D8" w:rsidP="003C22D8">
      <w:pPr>
        <w:widowControl w:val="0"/>
        <w:shd w:val="clear" w:color="auto" w:fill="FFFFFF"/>
        <w:spacing w:after="0" w:line="360" w:lineRule="auto"/>
        <w:ind w:firstLine="709"/>
        <w:jc w:val="both"/>
      </w:pPr>
      <w:r w:rsidRPr="000D2E5D">
        <w:t>На территории сельсовета газ</w:t>
      </w:r>
      <w:r>
        <w:t>ифицированы все населённые пункты, в которых до 97%</w:t>
      </w:r>
      <w:r w:rsidRPr="000D2E5D">
        <w:t xml:space="preserve"> потребителей газифицировано.</w:t>
      </w:r>
    </w:p>
    <w:p w14:paraId="6E60EE70" w14:textId="5557B831" w:rsidR="003C22D8" w:rsidRDefault="003C22D8" w:rsidP="003C22D8">
      <w:pPr>
        <w:widowControl w:val="0"/>
        <w:spacing w:after="0" w:line="360" w:lineRule="auto"/>
        <w:ind w:firstLine="709"/>
        <w:jc w:val="both"/>
        <w:rPr>
          <w:color w:val="000000"/>
        </w:rPr>
      </w:pPr>
      <w:r w:rsidRPr="003C22D8">
        <w:rPr>
          <w:color w:val="000000"/>
        </w:rPr>
        <w:t xml:space="preserve">Система газоснабжения включает распределительные пункты и газовые сети 2-й </w:t>
      </w:r>
      <w:r w:rsidRPr="003C22D8">
        <w:rPr>
          <w:color w:val="000000"/>
        </w:rPr>
        <w:lastRenderedPageBreak/>
        <w:t xml:space="preserve">Категории (до 19 км). Газоснабжение осуществляется от </w:t>
      </w:r>
      <w:r w:rsidR="007F101D" w:rsidRPr="007F101D">
        <w:rPr>
          <w:color w:val="000000"/>
        </w:rPr>
        <w:t>газораспределительной станции</w:t>
      </w:r>
      <w:r w:rsidRPr="003C22D8">
        <w:rPr>
          <w:color w:val="000000"/>
        </w:rPr>
        <w:t xml:space="preserve"> Медвенка. На территории сельсовета газифицированы </w:t>
      </w:r>
      <w:r w:rsidR="00E04CF7">
        <w:rPr>
          <w:color w:val="000000"/>
        </w:rPr>
        <w:t>6</w:t>
      </w:r>
      <w:r w:rsidRPr="003C22D8">
        <w:rPr>
          <w:color w:val="000000"/>
        </w:rPr>
        <w:t xml:space="preserve"> населённых пункта (</w:t>
      </w:r>
      <w:r w:rsidR="00DE7F8F">
        <w:rPr>
          <w:color w:val="000000"/>
        </w:rPr>
        <w:t>п</w:t>
      </w:r>
      <w:r w:rsidRPr="003C22D8">
        <w:rPr>
          <w:color w:val="000000"/>
        </w:rPr>
        <w:t xml:space="preserve">. </w:t>
      </w:r>
      <w:r w:rsidR="00366146">
        <w:rPr>
          <w:color w:val="000000"/>
        </w:rPr>
        <w:t>Ивановское</w:t>
      </w:r>
      <w:r w:rsidRPr="003C22D8">
        <w:rPr>
          <w:color w:val="000000"/>
        </w:rPr>
        <w:t xml:space="preserve">, </w:t>
      </w:r>
      <w:r w:rsidR="00DE7F8F">
        <w:rPr>
          <w:color w:val="000000"/>
        </w:rPr>
        <w:t>п. Мартовский</w:t>
      </w:r>
      <w:r w:rsidRPr="003C22D8">
        <w:rPr>
          <w:color w:val="000000"/>
        </w:rPr>
        <w:t xml:space="preserve">, </w:t>
      </w:r>
      <w:r w:rsidR="000B7294" w:rsidRPr="00BC5CE5">
        <w:rPr>
          <w:iCs/>
        </w:rPr>
        <w:t xml:space="preserve">с. </w:t>
      </w:r>
      <w:proofErr w:type="spellStart"/>
      <w:r w:rsidR="00DE7F8F">
        <w:rPr>
          <w:iCs/>
        </w:rPr>
        <w:t>Андросово</w:t>
      </w:r>
      <w:proofErr w:type="spellEnd"/>
      <w:r w:rsidRPr="003C22D8">
        <w:rPr>
          <w:color w:val="000000"/>
        </w:rPr>
        <w:t>), в которых до 90% потребителей газифицировано.</w:t>
      </w:r>
    </w:p>
    <w:p w14:paraId="09D9DC32"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6691F13" w14:textId="77777777" w:rsidR="007F101D" w:rsidRDefault="007F101D" w:rsidP="003C22D8">
      <w:pPr>
        <w:widowControl w:val="0"/>
        <w:spacing w:after="0" w:line="360" w:lineRule="auto"/>
        <w:ind w:firstLine="709"/>
        <w:jc w:val="both"/>
        <w:rPr>
          <w:color w:val="000000"/>
        </w:rPr>
      </w:pPr>
    </w:p>
    <w:p w14:paraId="17A84197" w14:textId="77777777" w:rsidR="003C22D8" w:rsidRDefault="003C22D8" w:rsidP="003C22D8">
      <w:pPr>
        <w:ind w:right="710"/>
        <w:rPr>
          <w:b/>
          <w:sz w:val="20"/>
          <w:szCs w:val="20"/>
        </w:rPr>
      </w:pPr>
      <w:r w:rsidRPr="00C6592A">
        <w:rPr>
          <w:b/>
          <w:sz w:val="20"/>
          <w:szCs w:val="20"/>
        </w:rPr>
        <w:t>Таблица. Сведения по газификации.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49"/>
        <w:gridCol w:w="1915"/>
        <w:gridCol w:w="1411"/>
        <w:gridCol w:w="1406"/>
        <w:gridCol w:w="1421"/>
        <w:gridCol w:w="2098"/>
      </w:tblGrid>
      <w:tr w:rsidR="00DE7F8F" w:rsidRPr="00DD1E6B" w14:paraId="2A47E996" w14:textId="77777777" w:rsidTr="00367CD7">
        <w:trPr>
          <w:trHeight w:hRule="exact" w:val="307"/>
        </w:trPr>
        <w:tc>
          <w:tcPr>
            <w:tcW w:w="749" w:type="dxa"/>
            <w:vMerge w:val="restart"/>
            <w:shd w:val="clear" w:color="auto" w:fill="FFFFFF"/>
            <w:vAlign w:val="center"/>
          </w:tcPr>
          <w:p w14:paraId="2CE8FDEC" w14:textId="77777777" w:rsidR="00DE7F8F" w:rsidRPr="00DD1E6B" w:rsidRDefault="00DE7F8F" w:rsidP="00367CD7">
            <w:pPr>
              <w:widowControl w:val="0"/>
              <w:spacing w:before="100" w:beforeAutospacing="1" w:after="100" w:afterAutospacing="1" w:line="240" w:lineRule="auto"/>
              <w:jc w:val="center"/>
              <w:rPr>
                <w:rFonts w:eastAsia="Courier New"/>
                <w:b/>
                <w:color w:val="000000"/>
                <w:kern w:val="0"/>
                <w:sz w:val="20"/>
                <w:szCs w:val="20"/>
                <w:lang w:eastAsia="ru-RU"/>
              </w:rPr>
            </w:pPr>
            <w:r w:rsidRPr="00DD1E6B">
              <w:rPr>
                <w:rFonts w:eastAsia="Times New Roman"/>
                <w:b/>
                <w:color w:val="000000"/>
                <w:kern w:val="0"/>
                <w:sz w:val="20"/>
                <w:szCs w:val="20"/>
                <w:lang w:eastAsia="ru-RU"/>
              </w:rPr>
              <w:t xml:space="preserve">№ / </w:t>
            </w:r>
            <w:proofErr w:type="spellStart"/>
            <w:r w:rsidRPr="00DD1E6B">
              <w:rPr>
                <w:rFonts w:eastAsia="Times New Roman"/>
                <w:b/>
                <w:color w:val="000000"/>
                <w:kern w:val="0"/>
                <w:sz w:val="20"/>
                <w:szCs w:val="20"/>
                <w:lang w:eastAsia="ru-RU"/>
              </w:rPr>
              <w:t>п.п</w:t>
            </w:r>
            <w:proofErr w:type="spellEnd"/>
          </w:p>
        </w:tc>
        <w:tc>
          <w:tcPr>
            <w:tcW w:w="1915" w:type="dxa"/>
            <w:vMerge w:val="restart"/>
            <w:shd w:val="clear" w:color="auto" w:fill="FFFFFF"/>
            <w:vAlign w:val="center"/>
          </w:tcPr>
          <w:p w14:paraId="016205D4" w14:textId="77777777" w:rsidR="00DE7F8F" w:rsidRPr="00DD1E6B" w:rsidRDefault="00DE7F8F" w:rsidP="00367CD7">
            <w:pPr>
              <w:widowControl w:val="0"/>
              <w:spacing w:before="100" w:beforeAutospacing="1" w:after="100" w:afterAutospacing="1" w:line="240" w:lineRule="auto"/>
              <w:jc w:val="center"/>
              <w:rPr>
                <w:rFonts w:eastAsia="Courier New"/>
                <w:b/>
                <w:color w:val="000000"/>
                <w:kern w:val="0"/>
                <w:sz w:val="20"/>
                <w:szCs w:val="20"/>
                <w:lang w:eastAsia="ru-RU"/>
              </w:rPr>
            </w:pPr>
            <w:r w:rsidRPr="00DD1E6B">
              <w:rPr>
                <w:rFonts w:eastAsia="Times New Roman"/>
                <w:b/>
                <w:color w:val="000000"/>
                <w:kern w:val="0"/>
                <w:sz w:val="20"/>
                <w:szCs w:val="20"/>
                <w:lang w:eastAsia="ru-RU"/>
              </w:rPr>
              <w:t>Наименование селения</w:t>
            </w:r>
          </w:p>
        </w:tc>
        <w:tc>
          <w:tcPr>
            <w:tcW w:w="4238" w:type="dxa"/>
            <w:gridSpan w:val="3"/>
            <w:shd w:val="clear" w:color="auto" w:fill="FFFFFF"/>
            <w:vAlign w:val="center"/>
          </w:tcPr>
          <w:p w14:paraId="2886473F"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r w:rsidRPr="00DD1E6B">
              <w:rPr>
                <w:rFonts w:eastAsia="Times New Roman"/>
                <w:b/>
                <w:color w:val="000000"/>
                <w:kern w:val="0"/>
                <w:sz w:val="20"/>
                <w:szCs w:val="20"/>
                <w:lang w:eastAsia="ru-RU"/>
              </w:rPr>
              <w:t>Протяженность газопроводов, км</w:t>
            </w:r>
          </w:p>
        </w:tc>
        <w:tc>
          <w:tcPr>
            <w:tcW w:w="2098" w:type="dxa"/>
            <w:vMerge w:val="restart"/>
            <w:shd w:val="clear" w:color="auto" w:fill="FFFFFF"/>
            <w:vAlign w:val="center"/>
          </w:tcPr>
          <w:p w14:paraId="4267FC54"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r w:rsidRPr="00DD1E6B">
              <w:rPr>
                <w:rFonts w:eastAsia="Times New Roman"/>
                <w:b/>
                <w:color w:val="000000"/>
                <w:kern w:val="0"/>
                <w:sz w:val="20"/>
                <w:szCs w:val="20"/>
                <w:lang w:eastAsia="ru-RU"/>
              </w:rPr>
              <w:t xml:space="preserve">Количество распределительных устройств, </w:t>
            </w:r>
            <w:r w:rsidRPr="00DD1E6B">
              <w:rPr>
                <w:rFonts w:eastAsia="Arial Narrow"/>
                <w:b/>
                <w:color w:val="000000"/>
                <w:kern w:val="0"/>
                <w:sz w:val="20"/>
                <w:szCs w:val="20"/>
                <w:lang w:eastAsia="ru-RU"/>
              </w:rPr>
              <w:t>шт.</w:t>
            </w:r>
          </w:p>
        </w:tc>
      </w:tr>
      <w:tr w:rsidR="00DE7F8F" w:rsidRPr="00DD1E6B" w14:paraId="53EBA0B6" w14:textId="77777777" w:rsidTr="00367CD7">
        <w:trPr>
          <w:trHeight w:val="763"/>
        </w:trPr>
        <w:tc>
          <w:tcPr>
            <w:tcW w:w="749" w:type="dxa"/>
            <w:vMerge/>
            <w:tcBorders>
              <w:bottom w:val="single" w:sz="4" w:space="0" w:color="auto"/>
            </w:tcBorders>
            <w:shd w:val="clear" w:color="auto" w:fill="FFFFFF"/>
            <w:vAlign w:val="center"/>
          </w:tcPr>
          <w:p w14:paraId="23D8F12B"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p>
        </w:tc>
        <w:tc>
          <w:tcPr>
            <w:tcW w:w="1915" w:type="dxa"/>
            <w:vMerge/>
            <w:tcBorders>
              <w:bottom w:val="single" w:sz="4" w:space="0" w:color="auto"/>
            </w:tcBorders>
            <w:shd w:val="clear" w:color="auto" w:fill="FFFFFF"/>
            <w:vAlign w:val="center"/>
          </w:tcPr>
          <w:p w14:paraId="54A8B1A5"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p>
        </w:tc>
        <w:tc>
          <w:tcPr>
            <w:tcW w:w="1411" w:type="dxa"/>
            <w:tcBorders>
              <w:bottom w:val="single" w:sz="4" w:space="0" w:color="auto"/>
            </w:tcBorders>
            <w:shd w:val="clear" w:color="auto" w:fill="FFFFFF"/>
            <w:vAlign w:val="center"/>
          </w:tcPr>
          <w:p w14:paraId="66B3FB87"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r w:rsidRPr="00DD1E6B">
              <w:rPr>
                <w:rFonts w:eastAsia="Times New Roman"/>
                <w:b/>
                <w:color w:val="000000"/>
                <w:kern w:val="0"/>
                <w:sz w:val="20"/>
                <w:szCs w:val="20"/>
                <w:lang w:eastAsia="ru-RU"/>
              </w:rPr>
              <w:t>Высокого давления км/диаметр</w:t>
            </w:r>
          </w:p>
        </w:tc>
        <w:tc>
          <w:tcPr>
            <w:tcW w:w="1406" w:type="dxa"/>
            <w:tcBorders>
              <w:bottom w:val="single" w:sz="4" w:space="0" w:color="auto"/>
            </w:tcBorders>
            <w:shd w:val="clear" w:color="auto" w:fill="FFFFFF"/>
            <w:vAlign w:val="center"/>
          </w:tcPr>
          <w:p w14:paraId="21C55C29"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r w:rsidRPr="00DD1E6B">
              <w:rPr>
                <w:rFonts w:eastAsia="Times New Roman"/>
                <w:b/>
                <w:color w:val="000000"/>
                <w:kern w:val="0"/>
                <w:sz w:val="20"/>
                <w:szCs w:val="20"/>
                <w:lang w:eastAsia="ru-RU"/>
              </w:rPr>
              <w:t>Среднего давления, км/диаметр</w:t>
            </w:r>
          </w:p>
        </w:tc>
        <w:tc>
          <w:tcPr>
            <w:tcW w:w="1421" w:type="dxa"/>
            <w:tcBorders>
              <w:bottom w:val="single" w:sz="4" w:space="0" w:color="auto"/>
            </w:tcBorders>
            <w:shd w:val="clear" w:color="auto" w:fill="FFFFFF"/>
            <w:vAlign w:val="center"/>
          </w:tcPr>
          <w:p w14:paraId="2B6D5CE0"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r w:rsidRPr="00DD1E6B">
              <w:rPr>
                <w:rFonts w:eastAsia="Times New Roman"/>
                <w:b/>
                <w:color w:val="000000"/>
                <w:kern w:val="0"/>
                <w:sz w:val="20"/>
                <w:szCs w:val="20"/>
                <w:lang w:eastAsia="ru-RU"/>
              </w:rPr>
              <w:t>Низкого давления, км/диаметр</w:t>
            </w:r>
          </w:p>
        </w:tc>
        <w:tc>
          <w:tcPr>
            <w:tcW w:w="2098" w:type="dxa"/>
            <w:vMerge/>
            <w:tcBorders>
              <w:bottom w:val="single" w:sz="4" w:space="0" w:color="auto"/>
            </w:tcBorders>
            <w:shd w:val="clear" w:color="auto" w:fill="FFFFFF"/>
            <w:vAlign w:val="center"/>
          </w:tcPr>
          <w:p w14:paraId="1D90B7E5" w14:textId="77777777" w:rsidR="00DE7F8F" w:rsidRPr="00DD1E6B" w:rsidRDefault="00DE7F8F" w:rsidP="00367CD7">
            <w:pPr>
              <w:widowControl w:val="0"/>
              <w:spacing w:before="100" w:beforeAutospacing="1" w:after="100" w:afterAutospacing="1" w:line="240" w:lineRule="auto"/>
              <w:jc w:val="center"/>
              <w:rPr>
                <w:rFonts w:eastAsia="Times New Roman"/>
                <w:b/>
                <w:color w:val="000000"/>
                <w:kern w:val="0"/>
                <w:sz w:val="20"/>
                <w:szCs w:val="20"/>
                <w:lang w:eastAsia="ru-RU"/>
              </w:rPr>
            </w:pPr>
          </w:p>
        </w:tc>
      </w:tr>
      <w:tr w:rsidR="00DE7F8F" w:rsidRPr="00DD1E6B" w14:paraId="6F284E85" w14:textId="77777777" w:rsidTr="00367CD7">
        <w:trPr>
          <w:trHeight w:hRule="exact" w:val="274"/>
        </w:trPr>
        <w:tc>
          <w:tcPr>
            <w:tcW w:w="749" w:type="dxa"/>
            <w:vMerge w:val="restart"/>
            <w:shd w:val="clear" w:color="auto" w:fill="FFFFFF"/>
            <w:vAlign w:val="center"/>
          </w:tcPr>
          <w:p w14:paraId="11813BC3"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1</w:t>
            </w:r>
          </w:p>
        </w:tc>
        <w:tc>
          <w:tcPr>
            <w:tcW w:w="1915" w:type="dxa"/>
            <w:vMerge w:val="restart"/>
            <w:shd w:val="clear" w:color="auto" w:fill="FFFFFF"/>
            <w:vAlign w:val="center"/>
          </w:tcPr>
          <w:p w14:paraId="25DE72EB" w14:textId="77777777" w:rsidR="00DE7F8F"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с</w:t>
            </w:r>
            <w:r w:rsidR="00DE7F8F" w:rsidRPr="00DD1E6B">
              <w:rPr>
                <w:rFonts w:eastAsia="Times New Roman"/>
                <w:color w:val="000000"/>
                <w:kern w:val="0"/>
                <w:sz w:val="20"/>
                <w:szCs w:val="20"/>
                <w:lang w:eastAsia="ru-RU"/>
              </w:rPr>
              <w:t xml:space="preserve">. </w:t>
            </w:r>
            <w:r w:rsidR="00366146">
              <w:rPr>
                <w:rFonts w:eastAsia="Times New Roman"/>
                <w:color w:val="000000"/>
                <w:kern w:val="0"/>
                <w:sz w:val="20"/>
                <w:szCs w:val="20"/>
                <w:lang w:eastAsia="ru-RU"/>
              </w:rPr>
              <w:t>Ивановское</w:t>
            </w:r>
          </w:p>
        </w:tc>
        <w:tc>
          <w:tcPr>
            <w:tcW w:w="1411" w:type="dxa"/>
            <w:vMerge w:val="restart"/>
            <w:shd w:val="clear" w:color="auto" w:fill="FFFFFF"/>
            <w:vAlign w:val="center"/>
          </w:tcPr>
          <w:p w14:paraId="61EB7B5C"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0,404/89</w:t>
            </w:r>
          </w:p>
        </w:tc>
        <w:tc>
          <w:tcPr>
            <w:tcW w:w="1406" w:type="dxa"/>
            <w:vMerge w:val="restart"/>
            <w:shd w:val="clear" w:color="auto" w:fill="FFFFFF"/>
            <w:vAlign w:val="center"/>
          </w:tcPr>
          <w:p w14:paraId="21E8580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6985FC0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0,002 / 25</w:t>
            </w:r>
          </w:p>
        </w:tc>
        <w:tc>
          <w:tcPr>
            <w:tcW w:w="2098" w:type="dxa"/>
            <w:vMerge w:val="restart"/>
            <w:shd w:val="clear" w:color="auto" w:fill="FFFFFF"/>
            <w:vAlign w:val="center"/>
          </w:tcPr>
          <w:p w14:paraId="5423740F"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ГРП- 1шт</w:t>
            </w:r>
          </w:p>
        </w:tc>
      </w:tr>
      <w:tr w:rsidR="00DE7F8F" w:rsidRPr="00DD1E6B" w14:paraId="58DD3E28" w14:textId="77777777" w:rsidTr="00367CD7">
        <w:trPr>
          <w:trHeight w:hRule="exact" w:val="250"/>
        </w:trPr>
        <w:tc>
          <w:tcPr>
            <w:tcW w:w="749" w:type="dxa"/>
            <w:vMerge/>
            <w:shd w:val="clear" w:color="auto" w:fill="FFFFFF"/>
            <w:vAlign w:val="center"/>
          </w:tcPr>
          <w:p w14:paraId="785933CE"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112570D5"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64664CC1"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439B7CDA"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3F1190E3"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0,348/32</w:t>
            </w:r>
          </w:p>
        </w:tc>
        <w:tc>
          <w:tcPr>
            <w:tcW w:w="2098" w:type="dxa"/>
            <w:vMerge/>
            <w:shd w:val="clear" w:color="auto" w:fill="FFFFFF"/>
            <w:vAlign w:val="center"/>
          </w:tcPr>
          <w:p w14:paraId="1FF01834"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11814F03" w14:textId="77777777" w:rsidTr="00367CD7">
        <w:trPr>
          <w:trHeight w:hRule="exact" w:val="254"/>
        </w:trPr>
        <w:tc>
          <w:tcPr>
            <w:tcW w:w="749" w:type="dxa"/>
            <w:vMerge/>
            <w:shd w:val="clear" w:color="auto" w:fill="FFFFFF"/>
            <w:vAlign w:val="center"/>
          </w:tcPr>
          <w:p w14:paraId="3AA6785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1F64A74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73735085"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29E501D1"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5183805F"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0,396/40</w:t>
            </w:r>
          </w:p>
        </w:tc>
        <w:tc>
          <w:tcPr>
            <w:tcW w:w="2098" w:type="dxa"/>
            <w:vMerge/>
            <w:shd w:val="clear" w:color="auto" w:fill="FFFFFF"/>
            <w:vAlign w:val="center"/>
          </w:tcPr>
          <w:p w14:paraId="3CE0A75C"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6A157105" w14:textId="77777777" w:rsidTr="00367CD7">
        <w:trPr>
          <w:trHeight w:hRule="exact" w:val="259"/>
        </w:trPr>
        <w:tc>
          <w:tcPr>
            <w:tcW w:w="749" w:type="dxa"/>
            <w:vMerge/>
            <w:shd w:val="clear" w:color="auto" w:fill="FFFFFF"/>
            <w:vAlign w:val="center"/>
          </w:tcPr>
          <w:p w14:paraId="28C0F0B8"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0CDF9964"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790C3CEF"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658A9216"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10133A2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1,858/57</w:t>
            </w:r>
          </w:p>
        </w:tc>
        <w:tc>
          <w:tcPr>
            <w:tcW w:w="2098" w:type="dxa"/>
            <w:vMerge/>
            <w:shd w:val="clear" w:color="auto" w:fill="FFFFFF"/>
            <w:vAlign w:val="center"/>
          </w:tcPr>
          <w:p w14:paraId="4CAB7E34"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098CCB2E" w14:textId="77777777" w:rsidTr="00367CD7">
        <w:trPr>
          <w:trHeight w:hRule="exact" w:val="250"/>
        </w:trPr>
        <w:tc>
          <w:tcPr>
            <w:tcW w:w="749" w:type="dxa"/>
            <w:vMerge/>
            <w:shd w:val="clear" w:color="auto" w:fill="FFFFFF"/>
            <w:vAlign w:val="center"/>
          </w:tcPr>
          <w:p w14:paraId="539DCEBE"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68112783"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7525BA4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4368595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15390C5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1,027/76 .</w:t>
            </w:r>
          </w:p>
        </w:tc>
        <w:tc>
          <w:tcPr>
            <w:tcW w:w="2098" w:type="dxa"/>
            <w:vMerge/>
            <w:shd w:val="clear" w:color="auto" w:fill="FFFFFF"/>
            <w:vAlign w:val="center"/>
          </w:tcPr>
          <w:p w14:paraId="489B515A"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37333C2C" w14:textId="77777777" w:rsidTr="00367CD7">
        <w:trPr>
          <w:trHeight w:hRule="exact" w:val="254"/>
        </w:trPr>
        <w:tc>
          <w:tcPr>
            <w:tcW w:w="749" w:type="dxa"/>
            <w:vMerge/>
            <w:shd w:val="clear" w:color="auto" w:fill="FFFFFF"/>
            <w:vAlign w:val="center"/>
          </w:tcPr>
          <w:p w14:paraId="795B633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41FB694A"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65030A0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40A4C00E"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0B68A930"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0.531 /89</w:t>
            </w:r>
          </w:p>
        </w:tc>
        <w:tc>
          <w:tcPr>
            <w:tcW w:w="2098" w:type="dxa"/>
            <w:vMerge/>
            <w:shd w:val="clear" w:color="auto" w:fill="FFFFFF"/>
            <w:vAlign w:val="center"/>
          </w:tcPr>
          <w:p w14:paraId="492F5095"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5BCB9498" w14:textId="77777777" w:rsidTr="00367CD7">
        <w:trPr>
          <w:trHeight w:hRule="exact" w:val="269"/>
        </w:trPr>
        <w:tc>
          <w:tcPr>
            <w:tcW w:w="749" w:type="dxa"/>
            <w:vMerge/>
            <w:shd w:val="clear" w:color="auto" w:fill="FFFFFF"/>
            <w:vAlign w:val="center"/>
          </w:tcPr>
          <w:p w14:paraId="439827D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3F3E5F38"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56D7AC94"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2B047D50"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66482DD7"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0,058/ 108</w:t>
            </w:r>
          </w:p>
        </w:tc>
        <w:tc>
          <w:tcPr>
            <w:tcW w:w="2098" w:type="dxa"/>
            <w:vMerge/>
            <w:shd w:val="clear" w:color="auto" w:fill="FFFFFF"/>
            <w:vAlign w:val="center"/>
          </w:tcPr>
          <w:p w14:paraId="7A1391C1"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5E9831E5" w14:textId="77777777" w:rsidTr="00367CD7">
        <w:trPr>
          <w:trHeight w:hRule="exact" w:val="269"/>
        </w:trPr>
        <w:tc>
          <w:tcPr>
            <w:tcW w:w="749" w:type="dxa"/>
            <w:vMerge/>
            <w:shd w:val="clear" w:color="auto" w:fill="FFFFFF"/>
            <w:vAlign w:val="center"/>
          </w:tcPr>
          <w:p w14:paraId="2C10723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0DFBAB5D"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0AE9C569"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45471094"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5253E9E3"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0,512/114</w:t>
            </w:r>
          </w:p>
        </w:tc>
        <w:tc>
          <w:tcPr>
            <w:tcW w:w="2098" w:type="dxa"/>
            <w:vMerge/>
            <w:shd w:val="clear" w:color="auto" w:fill="FFFFFF"/>
            <w:vAlign w:val="center"/>
          </w:tcPr>
          <w:p w14:paraId="7840876C"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291C1B4C" w14:textId="77777777" w:rsidTr="00367CD7">
        <w:trPr>
          <w:trHeight w:hRule="exact" w:val="259"/>
        </w:trPr>
        <w:tc>
          <w:tcPr>
            <w:tcW w:w="749" w:type="dxa"/>
            <w:vMerge/>
            <w:shd w:val="clear" w:color="auto" w:fill="FFFFFF"/>
            <w:vAlign w:val="center"/>
          </w:tcPr>
          <w:p w14:paraId="0FBEFB2E"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2CB6D726"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7D68928F"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2FCB7C46"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2C6B5AE1"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0,4</w:t>
            </w:r>
            <w:r w:rsidR="003B45B3">
              <w:rPr>
                <w:rFonts w:eastAsia="Times New Roman"/>
                <w:color w:val="000000"/>
                <w:kern w:val="0"/>
                <w:sz w:val="20"/>
                <w:szCs w:val="20"/>
                <w:lang w:eastAsia="ru-RU"/>
              </w:rPr>
              <w:t>15</w:t>
            </w:r>
            <w:r w:rsidRPr="00DD1E6B">
              <w:rPr>
                <w:rFonts w:eastAsia="Times New Roman"/>
                <w:color w:val="000000"/>
                <w:kern w:val="0"/>
                <w:sz w:val="20"/>
                <w:szCs w:val="20"/>
                <w:lang w:eastAsia="ru-RU"/>
              </w:rPr>
              <w:t>/ 159</w:t>
            </w:r>
          </w:p>
        </w:tc>
        <w:tc>
          <w:tcPr>
            <w:tcW w:w="2098" w:type="dxa"/>
            <w:vMerge/>
            <w:shd w:val="clear" w:color="auto" w:fill="FFFFFF"/>
            <w:vAlign w:val="center"/>
          </w:tcPr>
          <w:p w14:paraId="2D8A2E39"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060C5033" w14:textId="77777777" w:rsidTr="00367CD7">
        <w:trPr>
          <w:trHeight w:hRule="exact" w:val="259"/>
        </w:trPr>
        <w:tc>
          <w:tcPr>
            <w:tcW w:w="749" w:type="dxa"/>
            <w:vMerge/>
            <w:shd w:val="clear" w:color="auto" w:fill="FFFFFF"/>
            <w:vAlign w:val="center"/>
          </w:tcPr>
          <w:p w14:paraId="364FFD3D"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35B2E3B4"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2AD6425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78BCB8AE"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7B05F5A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0,321/219</w:t>
            </w:r>
          </w:p>
        </w:tc>
        <w:tc>
          <w:tcPr>
            <w:tcW w:w="2098" w:type="dxa"/>
            <w:vMerge/>
            <w:shd w:val="clear" w:color="auto" w:fill="FFFFFF"/>
            <w:vAlign w:val="center"/>
          </w:tcPr>
          <w:p w14:paraId="2EAEE177"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0687517E" w14:textId="77777777" w:rsidTr="00367CD7">
        <w:trPr>
          <w:trHeight w:hRule="exact" w:val="288"/>
        </w:trPr>
        <w:tc>
          <w:tcPr>
            <w:tcW w:w="749" w:type="dxa"/>
            <w:vMerge/>
            <w:shd w:val="clear" w:color="auto" w:fill="FFFFFF"/>
            <w:vAlign w:val="center"/>
          </w:tcPr>
          <w:p w14:paraId="216D7053"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7E7AD1AD"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48CADC86"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06" w:type="dxa"/>
            <w:vMerge/>
            <w:shd w:val="clear" w:color="auto" w:fill="FFFFFF"/>
            <w:vAlign w:val="center"/>
          </w:tcPr>
          <w:p w14:paraId="297AD221"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21" w:type="dxa"/>
            <w:shd w:val="clear" w:color="auto" w:fill="FFFFFF"/>
            <w:vAlign w:val="center"/>
          </w:tcPr>
          <w:p w14:paraId="67DC007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0,012/273</w:t>
            </w:r>
          </w:p>
        </w:tc>
        <w:tc>
          <w:tcPr>
            <w:tcW w:w="2098" w:type="dxa"/>
            <w:vMerge/>
            <w:shd w:val="clear" w:color="auto" w:fill="FFFFFF"/>
            <w:vAlign w:val="center"/>
          </w:tcPr>
          <w:p w14:paraId="7E0AFC8B"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28F439B4" w14:textId="77777777" w:rsidTr="00367CD7">
        <w:trPr>
          <w:trHeight w:hRule="exact" w:val="278"/>
        </w:trPr>
        <w:tc>
          <w:tcPr>
            <w:tcW w:w="749" w:type="dxa"/>
            <w:vMerge w:val="restart"/>
            <w:shd w:val="clear" w:color="auto" w:fill="FFFFFF"/>
            <w:vAlign w:val="center"/>
          </w:tcPr>
          <w:p w14:paraId="104DFEF5"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2.</w:t>
            </w:r>
          </w:p>
        </w:tc>
        <w:tc>
          <w:tcPr>
            <w:tcW w:w="1915" w:type="dxa"/>
            <w:vMerge w:val="restart"/>
            <w:shd w:val="clear" w:color="auto" w:fill="FFFFFF"/>
            <w:vAlign w:val="center"/>
          </w:tcPr>
          <w:p w14:paraId="1B3AA89D" w14:textId="77777777" w:rsidR="00DE7F8F" w:rsidRPr="00DD1E6B" w:rsidRDefault="00DE7F8F" w:rsidP="00E04CF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п. Мар</w:t>
            </w:r>
            <w:r w:rsidR="00E04CF7">
              <w:rPr>
                <w:rFonts w:eastAsia="Times New Roman"/>
                <w:color w:val="000000"/>
                <w:kern w:val="0"/>
                <w:sz w:val="20"/>
                <w:szCs w:val="20"/>
                <w:lang w:eastAsia="ru-RU"/>
              </w:rPr>
              <w:t>ьино</w:t>
            </w:r>
          </w:p>
        </w:tc>
        <w:tc>
          <w:tcPr>
            <w:tcW w:w="1411" w:type="dxa"/>
            <w:shd w:val="clear" w:color="auto" w:fill="FFFFFF"/>
            <w:vAlign w:val="center"/>
          </w:tcPr>
          <w:p w14:paraId="34635DF0"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1,377/ 57</w:t>
            </w:r>
          </w:p>
        </w:tc>
        <w:tc>
          <w:tcPr>
            <w:tcW w:w="1406" w:type="dxa"/>
            <w:vMerge w:val="restart"/>
            <w:shd w:val="clear" w:color="auto" w:fill="FFFFFF"/>
            <w:vAlign w:val="center"/>
          </w:tcPr>
          <w:p w14:paraId="63177DED"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1746E0B7"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0,012 / 25</w:t>
            </w:r>
          </w:p>
        </w:tc>
        <w:tc>
          <w:tcPr>
            <w:tcW w:w="2098" w:type="dxa"/>
            <w:vMerge w:val="restart"/>
            <w:shd w:val="clear" w:color="auto" w:fill="FFFFFF"/>
            <w:vAlign w:val="center"/>
          </w:tcPr>
          <w:p w14:paraId="15278A60"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ШРП - 1шт</w:t>
            </w:r>
          </w:p>
        </w:tc>
      </w:tr>
      <w:tr w:rsidR="00DE7F8F" w:rsidRPr="00DD1E6B" w14:paraId="7176BB67" w14:textId="77777777" w:rsidTr="00367CD7">
        <w:trPr>
          <w:trHeight w:hRule="exact" w:val="254"/>
        </w:trPr>
        <w:tc>
          <w:tcPr>
            <w:tcW w:w="749" w:type="dxa"/>
            <w:vMerge/>
            <w:shd w:val="clear" w:color="auto" w:fill="FFFFFF"/>
            <w:vAlign w:val="center"/>
          </w:tcPr>
          <w:p w14:paraId="3C56640A"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5948AF92"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shd w:val="clear" w:color="auto" w:fill="FFFFFF"/>
            <w:vAlign w:val="center"/>
          </w:tcPr>
          <w:p w14:paraId="54844902"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0,192/114</w:t>
            </w:r>
          </w:p>
        </w:tc>
        <w:tc>
          <w:tcPr>
            <w:tcW w:w="1406" w:type="dxa"/>
            <w:vMerge/>
            <w:shd w:val="clear" w:color="auto" w:fill="FFFFFF"/>
            <w:vAlign w:val="center"/>
          </w:tcPr>
          <w:p w14:paraId="71F1AAD0"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5F32ECA4"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0,193/32</w:t>
            </w:r>
          </w:p>
        </w:tc>
        <w:tc>
          <w:tcPr>
            <w:tcW w:w="2098" w:type="dxa"/>
            <w:vMerge/>
            <w:shd w:val="clear" w:color="auto" w:fill="FFFFFF"/>
            <w:vAlign w:val="center"/>
          </w:tcPr>
          <w:p w14:paraId="3FAD2BD1"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4E073CBA" w14:textId="77777777" w:rsidTr="00367CD7">
        <w:trPr>
          <w:trHeight w:hRule="exact" w:val="264"/>
        </w:trPr>
        <w:tc>
          <w:tcPr>
            <w:tcW w:w="749" w:type="dxa"/>
            <w:vMerge/>
            <w:shd w:val="clear" w:color="auto" w:fill="FFFFFF"/>
            <w:vAlign w:val="center"/>
          </w:tcPr>
          <w:p w14:paraId="73004D62"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6DA5A940"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val="restart"/>
            <w:shd w:val="clear" w:color="auto" w:fill="FFFFFF"/>
            <w:vAlign w:val="center"/>
          </w:tcPr>
          <w:p w14:paraId="075AF7CF"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47E187E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3227A29A"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 0,262/57</w:t>
            </w:r>
          </w:p>
        </w:tc>
        <w:tc>
          <w:tcPr>
            <w:tcW w:w="2098" w:type="dxa"/>
            <w:vMerge/>
            <w:shd w:val="clear" w:color="auto" w:fill="FFFFFF"/>
            <w:vAlign w:val="center"/>
          </w:tcPr>
          <w:p w14:paraId="3595C730"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0AC8D375" w14:textId="77777777" w:rsidTr="00367CD7">
        <w:trPr>
          <w:trHeight w:hRule="exact" w:val="259"/>
        </w:trPr>
        <w:tc>
          <w:tcPr>
            <w:tcW w:w="749" w:type="dxa"/>
            <w:vMerge/>
            <w:shd w:val="clear" w:color="auto" w:fill="FFFFFF"/>
            <w:vAlign w:val="center"/>
          </w:tcPr>
          <w:p w14:paraId="06B17F92"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6277A8E7"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23978DD8"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08296ED7"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388DD9A4"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0,060 / 63</w:t>
            </w:r>
          </w:p>
        </w:tc>
        <w:tc>
          <w:tcPr>
            <w:tcW w:w="2098" w:type="dxa"/>
            <w:vMerge/>
            <w:shd w:val="clear" w:color="auto" w:fill="FFFFFF"/>
            <w:vAlign w:val="center"/>
          </w:tcPr>
          <w:p w14:paraId="34E33083"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E04CF7" w:rsidRPr="00DD1E6B" w14:paraId="3E8007C7" w14:textId="77777777" w:rsidTr="00367CD7">
        <w:trPr>
          <w:trHeight w:hRule="exact" w:val="259"/>
        </w:trPr>
        <w:tc>
          <w:tcPr>
            <w:tcW w:w="749" w:type="dxa"/>
            <w:vMerge/>
            <w:shd w:val="clear" w:color="auto" w:fill="FFFFFF"/>
            <w:vAlign w:val="center"/>
          </w:tcPr>
          <w:p w14:paraId="5564D604"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18733F3B"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184D83DE"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70C88F6C"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59330FC7"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2098" w:type="dxa"/>
            <w:vMerge/>
            <w:shd w:val="clear" w:color="auto" w:fill="FFFFFF"/>
            <w:vAlign w:val="center"/>
          </w:tcPr>
          <w:p w14:paraId="16F134B7"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E04CF7" w:rsidRPr="00DD1E6B" w14:paraId="03D8423D" w14:textId="77777777" w:rsidTr="00367CD7">
        <w:trPr>
          <w:trHeight w:hRule="exact" w:val="259"/>
        </w:trPr>
        <w:tc>
          <w:tcPr>
            <w:tcW w:w="749" w:type="dxa"/>
            <w:vMerge/>
            <w:shd w:val="clear" w:color="auto" w:fill="FFFFFF"/>
            <w:vAlign w:val="center"/>
          </w:tcPr>
          <w:p w14:paraId="50B73914"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2015A1AA"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78E7B1B9"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6B9A0489"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0EACDF34" w14:textId="77777777" w:rsidR="00E04CF7" w:rsidRPr="00DD1E6B" w:rsidRDefault="00E04CF7"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2098" w:type="dxa"/>
            <w:vMerge/>
            <w:shd w:val="clear" w:color="auto" w:fill="FFFFFF"/>
            <w:vAlign w:val="center"/>
          </w:tcPr>
          <w:p w14:paraId="18FB82DE" w14:textId="77777777" w:rsidR="00E04CF7" w:rsidRPr="00DD1E6B" w:rsidRDefault="00E04CF7"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1C4E6480" w14:textId="77777777" w:rsidTr="00367CD7">
        <w:trPr>
          <w:trHeight w:hRule="exact" w:val="307"/>
        </w:trPr>
        <w:tc>
          <w:tcPr>
            <w:tcW w:w="749" w:type="dxa"/>
            <w:vMerge/>
            <w:shd w:val="clear" w:color="auto" w:fill="FFFFFF"/>
            <w:vAlign w:val="center"/>
          </w:tcPr>
          <w:p w14:paraId="1A71CB7F"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1A98767E"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660691D1"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06" w:type="dxa"/>
            <w:vMerge/>
            <w:shd w:val="clear" w:color="auto" w:fill="FFFFFF"/>
            <w:vAlign w:val="center"/>
          </w:tcPr>
          <w:p w14:paraId="2514FB29"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30F40D84"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Fonts w:eastAsia="Times New Roman"/>
                <w:color w:val="000000"/>
                <w:kern w:val="0"/>
                <w:sz w:val="20"/>
                <w:szCs w:val="20"/>
                <w:lang w:eastAsia="ru-RU"/>
              </w:rPr>
              <w:t>0,072 / 89</w:t>
            </w:r>
          </w:p>
        </w:tc>
        <w:tc>
          <w:tcPr>
            <w:tcW w:w="2098" w:type="dxa"/>
            <w:vMerge/>
            <w:shd w:val="clear" w:color="auto" w:fill="FFFFFF"/>
            <w:vAlign w:val="center"/>
          </w:tcPr>
          <w:p w14:paraId="1DB74E95"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r w:rsidR="00DE7F8F" w:rsidRPr="00DD1E6B" w14:paraId="7562D50B" w14:textId="77777777" w:rsidTr="00367CD7">
        <w:trPr>
          <w:trHeight w:hRule="exact" w:val="446"/>
        </w:trPr>
        <w:tc>
          <w:tcPr>
            <w:tcW w:w="749" w:type="dxa"/>
            <w:vMerge/>
            <w:shd w:val="clear" w:color="auto" w:fill="FFFFFF"/>
            <w:vAlign w:val="center"/>
          </w:tcPr>
          <w:p w14:paraId="06724916"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915" w:type="dxa"/>
            <w:vMerge/>
            <w:shd w:val="clear" w:color="auto" w:fill="FFFFFF"/>
            <w:vAlign w:val="center"/>
          </w:tcPr>
          <w:p w14:paraId="696A8883"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c>
          <w:tcPr>
            <w:tcW w:w="1411" w:type="dxa"/>
            <w:vMerge/>
            <w:shd w:val="clear" w:color="auto" w:fill="FFFFFF"/>
            <w:vAlign w:val="center"/>
          </w:tcPr>
          <w:p w14:paraId="3703FA48" w14:textId="77777777" w:rsidR="00DE7F8F" w:rsidRPr="00DD1E6B" w:rsidRDefault="00DE7F8F" w:rsidP="00367CD7">
            <w:pPr>
              <w:widowControl w:val="0"/>
              <w:spacing w:before="100" w:beforeAutospacing="1" w:after="100" w:afterAutospacing="1" w:line="240" w:lineRule="auto"/>
              <w:jc w:val="center"/>
              <w:rPr>
                <w:rFonts w:eastAsia="Arial Narrow"/>
                <w:color w:val="000000"/>
                <w:kern w:val="0"/>
                <w:sz w:val="20"/>
                <w:szCs w:val="20"/>
                <w:lang w:eastAsia="ru-RU"/>
              </w:rPr>
            </w:pPr>
          </w:p>
        </w:tc>
        <w:tc>
          <w:tcPr>
            <w:tcW w:w="1406" w:type="dxa"/>
            <w:vMerge/>
            <w:shd w:val="clear" w:color="auto" w:fill="FFFFFF"/>
            <w:vAlign w:val="center"/>
          </w:tcPr>
          <w:p w14:paraId="2EA57D31"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p>
        </w:tc>
        <w:tc>
          <w:tcPr>
            <w:tcW w:w="1421" w:type="dxa"/>
            <w:shd w:val="clear" w:color="auto" w:fill="FFFFFF"/>
            <w:vAlign w:val="center"/>
          </w:tcPr>
          <w:p w14:paraId="1DC07CE5" w14:textId="77777777" w:rsidR="00DE7F8F" w:rsidRPr="00DD1E6B" w:rsidRDefault="00DE7F8F" w:rsidP="00367CD7">
            <w:pPr>
              <w:widowControl w:val="0"/>
              <w:spacing w:before="100" w:beforeAutospacing="1" w:after="100" w:afterAutospacing="1" w:line="240" w:lineRule="auto"/>
              <w:jc w:val="center"/>
              <w:rPr>
                <w:rFonts w:eastAsia="Times New Roman"/>
                <w:color w:val="000000"/>
                <w:kern w:val="0"/>
                <w:sz w:val="20"/>
                <w:szCs w:val="20"/>
                <w:lang w:eastAsia="ru-RU"/>
              </w:rPr>
            </w:pPr>
            <w:r w:rsidRPr="00DD1E6B">
              <w:rPr>
                <w:rStyle w:val="105pt"/>
                <w:rFonts w:eastAsia="Calibri"/>
                <w:kern w:val="0"/>
                <w:sz w:val="20"/>
                <w:szCs w:val="20"/>
                <w:lang w:eastAsia="ru-RU"/>
              </w:rPr>
              <w:t>0,221 /108 0,029/1.59</w:t>
            </w:r>
          </w:p>
        </w:tc>
        <w:tc>
          <w:tcPr>
            <w:tcW w:w="2098" w:type="dxa"/>
            <w:vMerge/>
            <w:shd w:val="clear" w:color="auto" w:fill="FFFFFF"/>
            <w:vAlign w:val="center"/>
          </w:tcPr>
          <w:p w14:paraId="7C842A97" w14:textId="77777777" w:rsidR="00DE7F8F" w:rsidRPr="00DD1E6B" w:rsidRDefault="00DE7F8F" w:rsidP="00367CD7">
            <w:pPr>
              <w:widowControl w:val="0"/>
              <w:spacing w:before="100" w:beforeAutospacing="1" w:after="100" w:afterAutospacing="1" w:line="240" w:lineRule="auto"/>
              <w:jc w:val="center"/>
              <w:rPr>
                <w:rFonts w:eastAsia="Courier New"/>
                <w:color w:val="000000"/>
                <w:kern w:val="0"/>
                <w:sz w:val="20"/>
                <w:szCs w:val="20"/>
                <w:lang w:eastAsia="ru-RU"/>
              </w:rPr>
            </w:pPr>
          </w:p>
        </w:tc>
      </w:tr>
    </w:tbl>
    <w:p w14:paraId="6B94004D" w14:textId="77777777" w:rsidR="00DE7F8F" w:rsidRPr="00C6592A" w:rsidRDefault="00DE7F8F" w:rsidP="003C22D8">
      <w:pPr>
        <w:ind w:right="710"/>
        <w:rPr>
          <w:b/>
          <w:sz w:val="20"/>
          <w:szCs w:val="20"/>
        </w:rPr>
      </w:pPr>
    </w:p>
    <w:p w14:paraId="27DC8D2D" w14:textId="2A9D345B" w:rsidR="003C22D8" w:rsidRDefault="003C22D8" w:rsidP="003C22D8">
      <w:pPr>
        <w:spacing w:after="0" w:line="360" w:lineRule="auto"/>
        <w:jc w:val="both"/>
      </w:pPr>
      <w:r w:rsidRPr="000D2E5D">
        <w:t xml:space="preserve">Существующая система газоснабжения позволяет обеспечить потребности в энергоносителе для устойчивого функционирования объектов </w:t>
      </w:r>
      <w:r w:rsidR="007F101D" w:rsidRPr="007F101D">
        <w:t>жилищно-коммунального хозяйства</w:t>
      </w:r>
      <w:r w:rsidRPr="000D2E5D">
        <w:t>, социального назначения, объектов жилого фонда на территории сельсовета.</w:t>
      </w:r>
    </w:p>
    <w:p w14:paraId="0C37A74D"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DD4EA92" w14:textId="77777777" w:rsidR="007F101D" w:rsidRPr="000D2E5D" w:rsidRDefault="007F101D" w:rsidP="003C22D8">
      <w:pPr>
        <w:spacing w:after="0" w:line="360" w:lineRule="auto"/>
        <w:jc w:val="both"/>
      </w:pPr>
    </w:p>
    <w:p w14:paraId="5320ACEC" w14:textId="77777777" w:rsidR="00C10B4E" w:rsidRPr="001855B5" w:rsidRDefault="001855B5" w:rsidP="009D1F5C">
      <w:pPr>
        <w:pStyle w:val="a5"/>
        <w:widowControl w:val="0"/>
        <w:tabs>
          <w:tab w:val="left" w:pos="6237"/>
        </w:tabs>
        <w:spacing w:after="0" w:line="360" w:lineRule="auto"/>
        <w:ind w:left="403" w:firstLine="306"/>
        <w:rPr>
          <w:b/>
        </w:rPr>
      </w:pPr>
      <w:r>
        <w:rPr>
          <w:b/>
        </w:rPr>
        <w:t>Проектные предложения</w:t>
      </w:r>
      <w:r w:rsidR="00790CCB">
        <w:rPr>
          <w:b/>
        </w:rPr>
        <w:t>.</w:t>
      </w:r>
    </w:p>
    <w:p w14:paraId="2796AEB4" w14:textId="77777777" w:rsidR="00C10B4E" w:rsidRPr="003A0E42" w:rsidRDefault="00C10B4E" w:rsidP="009D1F5C">
      <w:pPr>
        <w:widowControl w:val="0"/>
        <w:spacing w:after="0" w:line="360" w:lineRule="auto"/>
        <w:ind w:firstLine="708"/>
        <w:jc w:val="both"/>
      </w:pPr>
      <w:r w:rsidRPr="003A0E42">
        <w:t xml:space="preserve">Развитие газификации населенных пунктов </w:t>
      </w:r>
      <w:r>
        <w:t>сельсовета</w:t>
      </w:r>
      <w:r w:rsidRPr="003A0E42">
        <w:t xml:space="preserve"> позволит получить высокий социальный и экономический эффект: существенно улучшится качество жизни населения</w:t>
      </w:r>
      <w:r>
        <w:t>.</w:t>
      </w:r>
    </w:p>
    <w:p w14:paraId="5AB9087B" w14:textId="1C1C827B" w:rsidR="00790CCB" w:rsidRDefault="007F101D" w:rsidP="009D1F5C">
      <w:pPr>
        <w:widowControl w:val="0"/>
        <w:spacing w:after="0" w:line="360" w:lineRule="auto"/>
        <w:ind w:firstLine="709"/>
        <w:jc w:val="both"/>
      </w:pPr>
      <w:r w:rsidRPr="007F101D">
        <w:t xml:space="preserve">Развитие газоснабжения Рыльского района Курской области на перспективу предполагается в соответствии с постановлением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w:t>
      </w:r>
      <w:r w:rsidRPr="007F101D">
        <w:lastRenderedPageBreak/>
        <w:t>2030 годы»</w:t>
      </w:r>
      <w:r w:rsidR="00790CCB" w:rsidRPr="009A5A35">
        <w:t>.</w:t>
      </w:r>
    </w:p>
    <w:p w14:paraId="6DF72C45"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7872F67" w14:textId="77777777" w:rsidR="00C10B4E" w:rsidRPr="003A0E42" w:rsidRDefault="00C10B4E" w:rsidP="009D1F5C">
      <w:pPr>
        <w:widowControl w:val="0"/>
        <w:spacing w:after="0" w:line="360" w:lineRule="auto"/>
        <w:ind w:firstLine="709"/>
        <w:jc w:val="both"/>
      </w:pPr>
      <w:r w:rsidRPr="003A0E42">
        <w:t>Реализация программных мероприятий позволит:</w:t>
      </w:r>
    </w:p>
    <w:p w14:paraId="6832384A" w14:textId="77777777" w:rsidR="00C10B4E" w:rsidRPr="003A0E42" w:rsidRDefault="00C10B4E" w:rsidP="009D1F5C">
      <w:pPr>
        <w:widowControl w:val="0"/>
        <w:spacing w:after="0" w:line="360" w:lineRule="auto"/>
        <w:ind w:firstLine="709"/>
        <w:jc w:val="both"/>
      </w:pPr>
      <w:r w:rsidRPr="003A0E42">
        <w:t xml:space="preserve">- газифицировать </w:t>
      </w:r>
      <w:r w:rsidR="00790CCB">
        <w:t xml:space="preserve">полностью </w:t>
      </w:r>
      <w:r>
        <w:t>сельсовет</w:t>
      </w:r>
      <w:r w:rsidRPr="003A0E42">
        <w:t>;</w:t>
      </w:r>
    </w:p>
    <w:p w14:paraId="69A65FB9" w14:textId="77777777" w:rsidR="00C10B4E" w:rsidRPr="003A0E42" w:rsidRDefault="00C10B4E" w:rsidP="009D1F5C">
      <w:pPr>
        <w:widowControl w:val="0"/>
        <w:spacing w:after="0" w:line="360" w:lineRule="auto"/>
        <w:ind w:firstLine="709"/>
        <w:jc w:val="both"/>
      </w:pPr>
      <w:r w:rsidRPr="003A0E42">
        <w:t>- повысить инвестиционную привлек</w:t>
      </w:r>
      <w:r>
        <w:t>ательность сельсовета</w:t>
      </w:r>
      <w:r w:rsidRPr="003A0E42">
        <w:t>.</w:t>
      </w:r>
    </w:p>
    <w:p w14:paraId="2EB32B2D" w14:textId="77777777" w:rsidR="00C10B4E" w:rsidRPr="003D238D" w:rsidRDefault="00C10B4E" w:rsidP="009D1F5C">
      <w:pPr>
        <w:widowControl w:val="0"/>
        <w:spacing w:after="0" w:line="360" w:lineRule="auto"/>
        <w:ind w:firstLine="709"/>
        <w:jc w:val="both"/>
        <w:rPr>
          <w:b/>
          <w:lang w:eastAsia="ru-RU"/>
        </w:rPr>
      </w:pPr>
      <w:r w:rsidRPr="003D238D">
        <w:rPr>
          <w:b/>
          <w:lang w:eastAsia="ru-RU"/>
        </w:rPr>
        <w:t xml:space="preserve">Генеральным планом на </w:t>
      </w:r>
      <w:r w:rsidRPr="003D238D">
        <w:rPr>
          <w:b/>
          <w:lang w:val="en-US" w:eastAsia="ru-RU"/>
        </w:rPr>
        <w:t>I</w:t>
      </w:r>
      <w:r w:rsidRPr="003D238D">
        <w:rPr>
          <w:b/>
          <w:lang w:eastAsia="ru-RU"/>
        </w:rPr>
        <w:t xml:space="preserve"> очередь строительства определены следующие мероприятия:</w:t>
      </w:r>
    </w:p>
    <w:p w14:paraId="2A8C3790" w14:textId="77777777" w:rsidR="00A31833" w:rsidRPr="00492E43" w:rsidRDefault="00790CCB" w:rsidP="00A31833">
      <w:pPr>
        <w:pStyle w:val="a5"/>
        <w:spacing w:after="0" w:line="360" w:lineRule="auto"/>
        <w:ind w:left="0" w:firstLine="709"/>
        <w:jc w:val="both"/>
        <w:rPr>
          <w:lang w:eastAsia="ru-RU"/>
        </w:rPr>
      </w:pPr>
      <w:r>
        <w:t>- </w:t>
      </w:r>
      <w:r w:rsidR="00A31833" w:rsidRPr="00492E43">
        <w:rPr>
          <w:lang w:eastAsia="ru-RU"/>
        </w:rPr>
        <w:t xml:space="preserve">подключение к системе газоснабжения запланированных на </w:t>
      </w:r>
      <w:r w:rsidR="00A31833" w:rsidRPr="00492E43">
        <w:rPr>
          <w:lang w:val="en-US" w:eastAsia="ru-RU"/>
        </w:rPr>
        <w:t>I</w:t>
      </w:r>
      <w:r w:rsidR="00A31833" w:rsidRPr="00492E43">
        <w:rPr>
          <w:lang w:eastAsia="ru-RU"/>
        </w:rPr>
        <w:t xml:space="preserve"> очередь строительства объектов жилой и общественно-деловой застройки. </w:t>
      </w:r>
    </w:p>
    <w:p w14:paraId="603C5D76" w14:textId="77777777" w:rsidR="007C05DF" w:rsidRDefault="00790CCB" w:rsidP="00A31833">
      <w:pPr>
        <w:pStyle w:val="27"/>
        <w:widowControl w:val="0"/>
        <w:spacing w:after="0" w:line="360" w:lineRule="auto"/>
        <w:ind w:left="0" w:firstLine="709"/>
        <w:jc w:val="both"/>
        <w:rPr>
          <w:lang w:eastAsia="ru-RU"/>
        </w:rPr>
      </w:pPr>
      <w:r>
        <w:rPr>
          <w:lang w:eastAsia="ru-RU"/>
        </w:rPr>
        <w:t>- </w:t>
      </w:r>
      <w:r w:rsidR="007C05DF">
        <w:rPr>
          <w:lang w:eastAsia="ru-RU"/>
        </w:rPr>
        <w:t>предусматривается 100% переход отопления объектов социально-культурного назначения и жилой застройки с угля на природный газ;</w:t>
      </w:r>
    </w:p>
    <w:p w14:paraId="06DA6305" w14:textId="77777777" w:rsidR="007C05DF" w:rsidRDefault="00790CCB" w:rsidP="00A31833">
      <w:pPr>
        <w:widowControl w:val="0"/>
        <w:spacing w:after="0" w:line="360" w:lineRule="auto"/>
        <w:ind w:firstLine="709"/>
        <w:jc w:val="both"/>
        <w:rPr>
          <w:lang w:eastAsia="ru-RU"/>
        </w:rPr>
      </w:pPr>
      <w:r>
        <w:rPr>
          <w:lang w:eastAsia="ru-RU"/>
        </w:rPr>
        <w:t>- </w:t>
      </w:r>
      <w:r w:rsidR="007C05DF">
        <w:rPr>
          <w:lang w:eastAsia="ru-RU"/>
        </w:rPr>
        <w:t>подключение к системе газоснабжения существующей жилой застройки.</w:t>
      </w:r>
    </w:p>
    <w:p w14:paraId="0315608E" w14:textId="77777777" w:rsidR="00C10B4E" w:rsidRPr="003D238D" w:rsidRDefault="00C10B4E" w:rsidP="009D1F5C">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14:paraId="6625E1BA" w14:textId="77777777" w:rsidR="00C10B4E" w:rsidRPr="003D238D" w:rsidRDefault="00790CCB" w:rsidP="009D1F5C">
      <w:pPr>
        <w:pStyle w:val="a5"/>
        <w:widowControl w:val="0"/>
        <w:spacing w:after="0" w:line="360" w:lineRule="auto"/>
        <w:ind w:left="0" w:firstLine="709"/>
        <w:jc w:val="both"/>
        <w:rPr>
          <w:lang w:eastAsia="ru-RU"/>
        </w:rPr>
      </w:pPr>
      <w:r>
        <w:rPr>
          <w:lang w:eastAsia="ru-RU"/>
        </w:rPr>
        <w:t>- </w:t>
      </w:r>
      <w:r w:rsidR="00C10B4E" w:rsidRPr="003D238D">
        <w:rPr>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p w14:paraId="56519AFA" w14:textId="77777777" w:rsidR="00D10D6E" w:rsidRDefault="00C10B4E" w:rsidP="003C22D8">
      <w:pPr>
        <w:widowControl w:val="0"/>
        <w:spacing w:after="0" w:line="360" w:lineRule="auto"/>
        <w:ind w:firstLine="709"/>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r w:rsidR="00790CCB">
        <w:rPr>
          <w:lang w:eastAsia="ru-RU"/>
        </w:rPr>
        <w:t>.</w:t>
      </w:r>
    </w:p>
    <w:p w14:paraId="13B343B6" w14:textId="77777777" w:rsidR="000E024B" w:rsidRPr="00695935" w:rsidRDefault="000E024B" w:rsidP="003C22D8">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47" w:name="_Toc315701162"/>
      <w:bookmarkStart w:id="148" w:name="_Toc315701163"/>
      <w:bookmarkStart w:id="149" w:name="_Toc315701164"/>
      <w:bookmarkStart w:id="150" w:name="_Toc315701165"/>
      <w:bookmarkStart w:id="151" w:name="_Toc315701166"/>
      <w:bookmarkStart w:id="152" w:name="_Toc315701167"/>
      <w:bookmarkStart w:id="153" w:name="_Toc315701168"/>
      <w:bookmarkStart w:id="154" w:name="_Toc315701169"/>
      <w:bookmarkStart w:id="155" w:name="_Toc315701170"/>
      <w:bookmarkStart w:id="156" w:name="_Toc315701171"/>
      <w:bookmarkStart w:id="157" w:name="_Toc268263649"/>
      <w:bookmarkStart w:id="158" w:name="_Toc336507664"/>
      <w:bookmarkEnd w:id="147"/>
      <w:bookmarkEnd w:id="148"/>
      <w:bookmarkEnd w:id="149"/>
      <w:bookmarkEnd w:id="150"/>
      <w:bookmarkEnd w:id="151"/>
      <w:bookmarkEnd w:id="152"/>
      <w:bookmarkEnd w:id="153"/>
      <w:bookmarkEnd w:id="154"/>
      <w:bookmarkEnd w:id="155"/>
      <w:bookmarkEnd w:id="156"/>
      <w:r w:rsidRPr="00695935">
        <w:rPr>
          <w:rFonts w:ascii="Times New Roman" w:hAnsi="Times New Roman"/>
          <w:color w:val="auto"/>
          <w:sz w:val="24"/>
          <w:szCs w:val="24"/>
        </w:rPr>
        <w:t>Электроснабжение</w:t>
      </w:r>
      <w:bookmarkEnd w:id="157"/>
      <w:bookmarkEnd w:id="158"/>
      <w:r w:rsidR="00790CCB">
        <w:rPr>
          <w:rFonts w:ascii="Times New Roman" w:hAnsi="Times New Roman"/>
          <w:color w:val="auto"/>
          <w:sz w:val="24"/>
          <w:szCs w:val="24"/>
          <w:lang w:val="ru-RU"/>
        </w:rPr>
        <w:t>.</w:t>
      </w:r>
    </w:p>
    <w:p w14:paraId="5F395D41" w14:textId="1EDE439B" w:rsidR="00123052" w:rsidRDefault="00EE4605" w:rsidP="003C22D8">
      <w:pPr>
        <w:pStyle w:val="45"/>
        <w:widowControl w:val="0"/>
        <w:suppressAutoHyphens w:val="0"/>
        <w:spacing w:after="0" w:line="360" w:lineRule="auto"/>
        <w:ind w:firstLine="709"/>
        <w:contextualSpacing/>
        <w:jc w:val="both"/>
        <w:rPr>
          <w:lang w:val="ru-RU"/>
        </w:rPr>
      </w:pPr>
      <w:r w:rsidRPr="00EE4605">
        <w:rPr>
          <w:lang w:bidi="en-US"/>
        </w:rPr>
        <w:t xml:space="preserve">Электроснабжение потребителей </w:t>
      </w:r>
      <w:r w:rsidR="00366146">
        <w:rPr>
          <w:lang w:bidi="en-US"/>
        </w:rPr>
        <w:t>Рыльского</w:t>
      </w:r>
      <w:r w:rsidRPr="00EE4605">
        <w:rPr>
          <w:lang w:bidi="en-US"/>
        </w:rPr>
        <w:t xml:space="preserve"> района Курской области предусмотрено от электрических сетей филиала </w:t>
      </w:r>
      <w:r w:rsidR="007F101D" w:rsidRPr="007F101D">
        <w:rPr>
          <w:lang w:val="ru-RU" w:bidi="en-US"/>
        </w:rPr>
        <w:t>ПАО «МРСК Центр» - «Курскэнерго»</w:t>
      </w:r>
      <w:r w:rsidRPr="00EE4605">
        <w:rPr>
          <w:lang w:bidi="en-US"/>
        </w:rPr>
        <w:t xml:space="preserve">. </w:t>
      </w:r>
      <w:r w:rsidR="009320E1" w:rsidRPr="008C5D29">
        <w:rPr>
          <w:lang w:eastAsia="ru-RU"/>
        </w:rPr>
        <w:t>Электроэнергетика</w:t>
      </w:r>
      <w:r w:rsidR="009320E1"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r w:rsidR="0025320B">
        <w:rPr>
          <w:lang w:val="ru-RU"/>
        </w:rPr>
        <w:t xml:space="preserve"> </w:t>
      </w:r>
    </w:p>
    <w:p w14:paraId="684EFB75" w14:textId="77777777" w:rsidR="007F101D" w:rsidRPr="000F1B4B" w:rsidRDefault="007F101D" w:rsidP="007F101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A479C96" w14:textId="77777777" w:rsidR="007F101D" w:rsidRDefault="007F101D" w:rsidP="003C22D8">
      <w:pPr>
        <w:pStyle w:val="45"/>
        <w:widowControl w:val="0"/>
        <w:suppressAutoHyphens w:val="0"/>
        <w:spacing w:after="0" w:line="360" w:lineRule="auto"/>
        <w:ind w:firstLine="709"/>
        <w:contextualSpacing/>
        <w:jc w:val="both"/>
        <w:rPr>
          <w:lang w:val="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47"/>
        <w:gridCol w:w="696"/>
        <w:gridCol w:w="1373"/>
        <w:gridCol w:w="912"/>
        <w:gridCol w:w="902"/>
        <w:gridCol w:w="806"/>
        <w:gridCol w:w="864"/>
        <w:gridCol w:w="950"/>
        <w:gridCol w:w="773"/>
        <w:gridCol w:w="883"/>
      </w:tblGrid>
      <w:tr w:rsidR="00123052" w:rsidRPr="00123052" w14:paraId="49924144" w14:textId="77777777" w:rsidTr="00E04CF7">
        <w:trPr>
          <w:trHeight w:hRule="exact" w:val="293"/>
        </w:trPr>
        <w:tc>
          <w:tcPr>
            <w:tcW w:w="1747" w:type="dxa"/>
            <w:vMerge w:val="restart"/>
            <w:shd w:val="clear" w:color="auto" w:fill="FFFFFF"/>
            <w:vAlign w:val="center"/>
          </w:tcPr>
          <w:p w14:paraId="36BB7309"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МО</w:t>
            </w:r>
          </w:p>
          <w:p w14:paraId="5038F3BD"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bCs/>
                <w:kern w:val="0"/>
                <w:sz w:val="20"/>
                <w:szCs w:val="20"/>
                <w:lang w:eastAsia="ru-RU"/>
              </w:rPr>
              <w:t>«</w:t>
            </w:r>
            <w:r w:rsidR="00366146">
              <w:rPr>
                <w:rFonts w:eastAsia="Times New Roman"/>
                <w:b/>
                <w:bCs/>
                <w:kern w:val="0"/>
                <w:sz w:val="20"/>
                <w:szCs w:val="20"/>
                <w:lang w:eastAsia="ru-RU"/>
              </w:rPr>
              <w:t>Ивановский</w:t>
            </w:r>
          </w:p>
          <w:p w14:paraId="33EB80D6"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bCs/>
                <w:kern w:val="0"/>
                <w:sz w:val="20"/>
                <w:szCs w:val="20"/>
                <w:lang w:eastAsia="ru-RU"/>
              </w:rPr>
              <w:t>сельсовет»</w:t>
            </w:r>
          </w:p>
        </w:tc>
        <w:tc>
          <w:tcPr>
            <w:tcW w:w="2981" w:type="dxa"/>
            <w:gridSpan w:val="3"/>
            <w:shd w:val="clear" w:color="auto" w:fill="FFFFFF"/>
            <w:vAlign w:val="center"/>
          </w:tcPr>
          <w:p w14:paraId="6CBA7026"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Трансформаторные подстанции</w:t>
            </w:r>
          </w:p>
        </w:tc>
        <w:tc>
          <w:tcPr>
            <w:tcW w:w="5178" w:type="dxa"/>
            <w:gridSpan w:val="6"/>
            <w:shd w:val="clear" w:color="auto" w:fill="FFFFFF"/>
            <w:vAlign w:val="center"/>
          </w:tcPr>
          <w:p w14:paraId="476D5CE9"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Линии электропередач, км</w:t>
            </w:r>
          </w:p>
        </w:tc>
      </w:tr>
      <w:tr w:rsidR="00123052" w:rsidRPr="00123052" w14:paraId="437702BA" w14:textId="77777777" w:rsidTr="00E04CF7">
        <w:trPr>
          <w:trHeight w:hRule="exact" w:val="533"/>
        </w:trPr>
        <w:tc>
          <w:tcPr>
            <w:tcW w:w="1747" w:type="dxa"/>
            <w:vMerge/>
            <w:shd w:val="clear" w:color="auto" w:fill="FFFFFF"/>
            <w:vAlign w:val="center"/>
          </w:tcPr>
          <w:p w14:paraId="0ADEB9C1" w14:textId="77777777" w:rsidR="00123052" w:rsidRPr="00123052" w:rsidRDefault="00123052" w:rsidP="009040A5">
            <w:pPr>
              <w:widowControl w:val="0"/>
              <w:spacing w:after="0" w:line="240" w:lineRule="auto"/>
              <w:jc w:val="center"/>
              <w:rPr>
                <w:rFonts w:eastAsia="Courier New"/>
                <w:b/>
                <w:kern w:val="0"/>
                <w:sz w:val="20"/>
                <w:szCs w:val="20"/>
                <w:lang w:eastAsia="ru-RU"/>
              </w:rPr>
            </w:pPr>
          </w:p>
        </w:tc>
        <w:tc>
          <w:tcPr>
            <w:tcW w:w="696" w:type="dxa"/>
            <w:shd w:val="clear" w:color="auto" w:fill="FFFFFF"/>
            <w:vAlign w:val="center"/>
          </w:tcPr>
          <w:p w14:paraId="1D88D1BF"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Тип</w:t>
            </w:r>
          </w:p>
        </w:tc>
        <w:tc>
          <w:tcPr>
            <w:tcW w:w="1373" w:type="dxa"/>
            <w:shd w:val="clear" w:color="auto" w:fill="FFFFFF"/>
            <w:vAlign w:val="center"/>
          </w:tcPr>
          <w:p w14:paraId="24E33B72"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Количество,</w:t>
            </w:r>
          </w:p>
          <w:p w14:paraId="3C6C3A96" w14:textId="77777777" w:rsidR="00123052" w:rsidRPr="00123052" w:rsidRDefault="00123052" w:rsidP="009040A5">
            <w:pPr>
              <w:widowControl w:val="0"/>
              <w:spacing w:after="0" w:line="240" w:lineRule="auto"/>
              <w:jc w:val="center"/>
              <w:rPr>
                <w:rFonts w:eastAsia="Times New Roman"/>
                <w:b/>
                <w:kern w:val="0"/>
                <w:sz w:val="20"/>
                <w:szCs w:val="20"/>
                <w:lang w:eastAsia="ru-RU"/>
              </w:rPr>
            </w:pPr>
            <w:proofErr w:type="spellStart"/>
            <w:r w:rsidRPr="00123052">
              <w:rPr>
                <w:rFonts w:eastAsia="Times New Roman"/>
                <w:b/>
                <w:kern w:val="0"/>
                <w:sz w:val="20"/>
                <w:szCs w:val="20"/>
                <w:lang w:eastAsia="ru-RU"/>
              </w:rPr>
              <w:t>шт</w:t>
            </w:r>
            <w:proofErr w:type="spellEnd"/>
          </w:p>
        </w:tc>
        <w:tc>
          <w:tcPr>
            <w:tcW w:w="912" w:type="dxa"/>
            <w:shd w:val="clear" w:color="auto" w:fill="FFFFFF"/>
            <w:vAlign w:val="center"/>
          </w:tcPr>
          <w:p w14:paraId="1F1072D9"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Износ,</w:t>
            </w:r>
          </w:p>
          <w:p w14:paraId="5512A6F4"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w:t>
            </w:r>
          </w:p>
        </w:tc>
        <w:tc>
          <w:tcPr>
            <w:tcW w:w="902" w:type="dxa"/>
            <w:shd w:val="clear" w:color="auto" w:fill="FFFFFF"/>
            <w:vAlign w:val="center"/>
          </w:tcPr>
          <w:p w14:paraId="479BBA5A"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0,4Кв</w:t>
            </w:r>
          </w:p>
        </w:tc>
        <w:tc>
          <w:tcPr>
            <w:tcW w:w="806" w:type="dxa"/>
            <w:shd w:val="clear" w:color="auto" w:fill="FFFFFF"/>
            <w:vAlign w:val="center"/>
          </w:tcPr>
          <w:p w14:paraId="3C48F51F"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Износ,</w:t>
            </w:r>
          </w:p>
          <w:p w14:paraId="55F08BB7"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w:t>
            </w:r>
          </w:p>
        </w:tc>
        <w:tc>
          <w:tcPr>
            <w:tcW w:w="864" w:type="dxa"/>
            <w:shd w:val="clear" w:color="auto" w:fill="FFFFFF"/>
            <w:vAlign w:val="center"/>
          </w:tcPr>
          <w:p w14:paraId="082CC313"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6-ЮКв</w:t>
            </w:r>
          </w:p>
        </w:tc>
        <w:tc>
          <w:tcPr>
            <w:tcW w:w="950" w:type="dxa"/>
            <w:shd w:val="clear" w:color="auto" w:fill="FFFFFF"/>
            <w:vAlign w:val="center"/>
          </w:tcPr>
          <w:p w14:paraId="38447057"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 xml:space="preserve">Износ, </w:t>
            </w:r>
            <w:r w:rsidRPr="00123052">
              <w:rPr>
                <w:rFonts w:eastAsia="Arial Unicode MS"/>
                <w:b/>
                <w:i/>
                <w:iCs/>
                <w:kern w:val="0"/>
                <w:sz w:val="20"/>
                <w:szCs w:val="20"/>
                <w:lang w:eastAsia="ru-RU"/>
              </w:rPr>
              <w:t>%</w:t>
            </w:r>
          </w:p>
        </w:tc>
        <w:tc>
          <w:tcPr>
            <w:tcW w:w="773" w:type="dxa"/>
            <w:shd w:val="clear" w:color="auto" w:fill="FFFFFF"/>
            <w:vAlign w:val="center"/>
          </w:tcPr>
          <w:p w14:paraId="34969B8A"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35Кв и более</w:t>
            </w:r>
          </w:p>
        </w:tc>
        <w:tc>
          <w:tcPr>
            <w:tcW w:w="883" w:type="dxa"/>
            <w:shd w:val="clear" w:color="auto" w:fill="FFFFFF"/>
            <w:vAlign w:val="center"/>
          </w:tcPr>
          <w:p w14:paraId="10D9C01F"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Износ,</w:t>
            </w:r>
          </w:p>
          <w:p w14:paraId="0CAC2794" w14:textId="77777777" w:rsidR="00123052" w:rsidRPr="00123052" w:rsidRDefault="00123052" w:rsidP="009040A5">
            <w:pPr>
              <w:widowControl w:val="0"/>
              <w:spacing w:after="0" w:line="240" w:lineRule="auto"/>
              <w:jc w:val="center"/>
              <w:rPr>
                <w:rFonts w:eastAsia="Times New Roman"/>
                <w:b/>
                <w:kern w:val="0"/>
                <w:sz w:val="20"/>
                <w:szCs w:val="20"/>
                <w:lang w:eastAsia="ru-RU"/>
              </w:rPr>
            </w:pPr>
            <w:r w:rsidRPr="00123052">
              <w:rPr>
                <w:rFonts w:eastAsia="Times New Roman"/>
                <w:b/>
                <w:kern w:val="0"/>
                <w:sz w:val="20"/>
                <w:szCs w:val="20"/>
                <w:lang w:eastAsia="ru-RU"/>
              </w:rPr>
              <w:t>%</w:t>
            </w:r>
          </w:p>
        </w:tc>
      </w:tr>
      <w:tr w:rsidR="00123052" w:rsidRPr="00123052" w14:paraId="4A081AE4" w14:textId="77777777" w:rsidTr="00E04CF7">
        <w:trPr>
          <w:trHeight w:hRule="exact" w:val="691"/>
        </w:trPr>
        <w:tc>
          <w:tcPr>
            <w:tcW w:w="1747" w:type="dxa"/>
            <w:shd w:val="clear" w:color="auto" w:fill="FFFFFF"/>
            <w:vAlign w:val="center"/>
          </w:tcPr>
          <w:p w14:paraId="47B0689F" w14:textId="77777777" w:rsidR="00123052" w:rsidRPr="00123052" w:rsidRDefault="00123052" w:rsidP="00E04CF7">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Электролиния с подстанцией</w:t>
            </w:r>
            <w:r w:rsidR="00E04CF7">
              <w:rPr>
                <w:rFonts w:eastAsia="Times New Roman"/>
                <w:kern w:val="0"/>
                <w:sz w:val="20"/>
                <w:szCs w:val="20"/>
                <w:lang w:eastAsia="ru-RU"/>
              </w:rPr>
              <w:t xml:space="preserve"> с. Ивановское</w:t>
            </w:r>
          </w:p>
        </w:tc>
        <w:tc>
          <w:tcPr>
            <w:tcW w:w="696" w:type="dxa"/>
            <w:shd w:val="clear" w:color="auto" w:fill="FFFFFF"/>
            <w:vAlign w:val="center"/>
          </w:tcPr>
          <w:p w14:paraId="55AA6770"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1373" w:type="dxa"/>
            <w:shd w:val="clear" w:color="auto" w:fill="FFFFFF"/>
            <w:vAlign w:val="center"/>
          </w:tcPr>
          <w:p w14:paraId="054F1F10"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1</w:t>
            </w:r>
          </w:p>
        </w:tc>
        <w:tc>
          <w:tcPr>
            <w:tcW w:w="912" w:type="dxa"/>
            <w:shd w:val="clear" w:color="auto" w:fill="FFFFFF"/>
            <w:vAlign w:val="center"/>
          </w:tcPr>
          <w:p w14:paraId="47676774"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100</w:t>
            </w:r>
          </w:p>
        </w:tc>
        <w:tc>
          <w:tcPr>
            <w:tcW w:w="902" w:type="dxa"/>
            <w:shd w:val="clear" w:color="auto" w:fill="FFFFFF"/>
            <w:vAlign w:val="center"/>
          </w:tcPr>
          <w:p w14:paraId="64F8A148"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06" w:type="dxa"/>
            <w:shd w:val="clear" w:color="auto" w:fill="FFFFFF"/>
            <w:vAlign w:val="center"/>
          </w:tcPr>
          <w:p w14:paraId="315046AF"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64" w:type="dxa"/>
            <w:shd w:val="clear" w:color="auto" w:fill="FFFFFF"/>
            <w:vAlign w:val="center"/>
          </w:tcPr>
          <w:p w14:paraId="6FB48741"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950" w:type="dxa"/>
            <w:shd w:val="clear" w:color="auto" w:fill="FFFFFF"/>
            <w:vAlign w:val="center"/>
          </w:tcPr>
          <w:p w14:paraId="7BB5C717"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773" w:type="dxa"/>
            <w:shd w:val="clear" w:color="auto" w:fill="FFFFFF"/>
            <w:vAlign w:val="center"/>
          </w:tcPr>
          <w:p w14:paraId="07A3AE93"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83" w:type="dxa"/>
            <w:shd w:val="clear" w:color="auto" w:fill="FFFFFF"/>
            <w:vAlign w:val="center"/>
          </w:tcPr>
          <w:p w14:paraId="2D6D0290" w14:textId="77777777" w:rsidR="00123052" w:rsidRPr="00123052" w:rsidRDefault="00123052" w:rsidP="009040A5">
            <w:pPr>
              <w:widowControl w:val="0"/>
              <w:spacing w:after="0" w:line="240" w:lineRule="auto"/>
              <w:jc w:val="center"/>
              <w:rPr>
                <w:rFonts w:eastAsia="Courier New"/>
                <w:kern w:val="0"/>
                <w:sz w:val="20"/>
                <w:szCs w:val="20"/>
                <w:lang w:eastAsia="ru-RU"/>
              </w:rPr>
            </w:pPr>
          </w:p>
        </w:tc>
      </w:tr>
      <w:tr w:rsidR="00123052" w:rsidRPr="00123052" w14:paraId="5FA1C2C2" w14:textId="77777777" w:rsidTr="00E04CF7">
        <w:trPr>
          <w:trHeight w:hRule="exact" w:val="696"/>
        </w:trPr>
        <w:tc>
          <w:tcPr>
            <w:tcW w:w="1747" w:type="dxa"/>
            <w:shd w:val="clear" w:color="auto" w:fill="FFFFFF"/>
            <w:vAlign w:val="center"/>
          </w:tcPr>
          <w:p w14:paraId="33FC68BB"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Электролиния с</w:t>
            </w:r>
          </w:p>
          <w:p w14:paraId="754AA7D8"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подстанцией</w:t>
            </w:r>
          </w:p>
          <w:p w14:paraId="4C160879" w14:textId="77777777" w:rsidR="00123052" w:rsidRPr="00123052" w:rsidRDefault="00E04CF7" w:rsidP="009040A5">
            <w:pPr>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п. Марьино</w:t>
            </w:r>
          </w:p>
        </w:tc>
        <w:tc>
          <w:tcPr>
            <w:tcW w:w="696" w:type="dxa"/>
            <w:shd w:val="clear" w:color="auto" w:fill="FFFFFF"/>
            <w:vAlign w:val="center"/>
          </w:tcPr>
          <w:p w14:paraId="044FDF4E"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1373" w:type="dxa"/>
            <w:shd w:val="clear" w:color="auto" w:fill="FFFFFF"/>
            <w:vAlign w:val="center"/>
          </w:tcPr>
          <w:p w14:paraId="0736628B"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1</w:t>
            </w:r>
          </w:p>
        </w:tc>
        <w:tc>
          <w:tcPr>
            <w:tcW w:w="912" w:type="dxa"/>
            <w:shd w:val="clear" w:color="auto" w:fill="FFFFFF"/>
            <w:vAlign w:val="center"/>
          </w:tcPr>
          <w:p w14:paraId="4C6F329B" w14:textId="77777777" w:rsidR="00123052" w:rsidRPr="00123052" w:rsidRDefault="00123052" w:rsidP="009040A5">
            <w:pPr>
              <w:widowControl w:val="0"/>
              <w:spacing w:after="0" w:line="240" w:lineRule="auto"/>
              <w:jc w:val="center"/>
              <w:rPr>
                <w:rFonts w:eastAsia="Times New Roman"/>
                <w:kern w:val="0"/>
                <w:sz w:val="20"/>
                <w:szCs w:val="20"/>
                <w:lang w:eastAsia="ru-RU"/>
              </w:rPr>
            </w:pPr>
            <w:r w:rsidRPr="00123052">
              <w:rPr>
                <w:rFonts w:eastAsia="Times New Roman"/>
                <w:kern w:val="0"/>
                <w:sz w:val="20"/>
                <w:szCs w:val="20"/>
                <w:lang w:eastAsia="ru-RU"/>
              </w:rPr>
              <w:t>100</w:t>
            </w:r>
          </w:p>
        </w:tc>
        <w:tc>
          <w:tcPr>
            <w:tcW w:w="902" w:type="dxa"/>
            <w:shd w:val="clear" w:color="auto" w:fill="FFFFFF"/>
            <w:vAlign w:val="center"/>
          </w:tcPr>
          <w:p w14:paraId="60F5426B"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06" w:type="dxa"/>
            <w:shd w:val="clear" w:color="auto" w:fill="FFFFFF"/>
            <w:vAlign w:val="center"/>
          </w:tcPr>
          <w:p w14:paraId="3C01E21B"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64" w:type="dxa"/>
            <w:shd w:val="clear" w:color="auto" w:fill="FFFFFF"/>
            <w:vAlign w:val="center"/>
          </w:tcPr>
          <w:p w14:paraId="2F4BFA7B"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950" w:type="dxa"/>
            <w:shd w:val="clear" w:color="auto" w:fill="FFFFFF"/>
            <w:vAlign w:val="center"/>
          </w:tcPr>
          <w:p w14:paraId="10D4FDE7"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773" w:type="dxa"/>
            <w:shd w:val="clear" w:color="auto" w:fill="FFFFFF"/>
            <w:vAlign w:val="center"/>
          </w:tcPr>
          <w:p w14:paraId="561D49C1" w14:textId="77777777" w:rsidR="00123052" w:rsidRPr="00123052" w:rsidRDefault="00123052" w:rsidP="009040A5">
            <w:pPr>
              <w:widowControl w:val="0"/>
              <w:spacing w:after="0" w:line="240" w:lineRule="auto"/>
              <w:jc w:val="center"/>
              <w:rPr>
                <w:rFonts w:eastAsia="Courier New"/>
                <w:kern w:val="0"/>
                <w:sz w:val="20"/>
                <w:szCs w:val="20"/>
                <w:lang w:eastAsia="ru-RU"/>
              </w:rPr>
            </w:pPr>
          </w:p>
        </w:tc>
        <w:tc>
          <w:tcPr>
            <w:tcW w:w="883" w:type="dxa"/>
            <w:shd w:val="clear" w:color="auto" w:fill="FFFFFF"/>
            <w:vAlign w:val="center"/>
          </w:tcPr>
          <w:p w14:paraId="3CA34BDA" w14:textId="77777777" w:rsidR="00123052" w:rsidRPr="00123052" w:rsidRDefault="00123052" w:rsidP="009040A5">
            <w:pPr>
              <w:widowControl w:val="0"/>
              <w:spacing w:after="0" w:line="240" w:lineRule="auto"/>
              <w:jc w:val="center"/>
              <w:rPr>
                <w:rFonts w:eastAsia="Courier New"/>
                <w:kern w:val="0"/>
                <w:sz w:val="20"/>
                <w:szCs w:val="20"/>
                <w:lang w:eastAsia="ru-RU"/>
              </w:rPr>
            </w:pPr>
          </w:p>
        </w:tc>
      </w:tr>
    </w:tbl>
    <w:p w14:paraId="5BB98123" w14:textId="77777777" w:rsidR="00123052" w:rsidRDefault="009320E1" w:rsidP="009D1F5C">
      <w:pPr>
        <w:widowControl w:val="0"/>
        <w:spacing w:after="0" w:line="360" w:lineRule="auto"/>
        <w:ind w:firstLine="851"/>
        <w:jc w:val="both"/>
        <w:rPr>
          <w:color w:val="000000"/>
        </w:rPr>
      </w:pPr>
      <w:r w:rsidRPr="00EF2221">
        <w:rPr>
          <w:color w:val="000000"/>
        </w:rPr>
        <w:t xml:space="preserve">Загрузка трансформаторов на ПС </w:t>
      </w:r>
      <w:r>
        <w:rPr>
          <w:color w:val="000000"/>
        </w:rPr>
        <w:t>110/</w:t>
      </w:r>
      <w:r w:rsidRPr="00EF2221">
        <w:rPr>
          <w:color w:val="000000"/>
        </w:rPr>
        <w:t>35</w:t>
      </w:r>
      <w:r>
        <w:rPr>
          <w:color w:val="000000"/>
        </w:rPr>
        <w:t xml:space="preserve">/10 </w:t>
      </w:r>
      <w:proofErr w:type="spellStart"/>
      <w:r w:rsidRPr="00EF2221">
        <w:rPr>
          <w:color w:val="000000"/>
        </w:rPr>
        <w:t>кВ</w:t>
      </w:r>
      <w:proofErr w:type="spellEnd"/>
      <w:r w:rsidRPr="00EF2221">
        <w:rPr>
          <w:color w:val="000000"/>
        </w:rPr>
        <w:t xml:space="preserve"> составляет </w:t>
      </w:r>
      <w:r w:rsidR="003C22D8">
        <w:rPr>
          <w:color w:val="000000"/>
        </w:rPr>
        <w:t>35</w:t>
      </w:r>
      <w:r>
        <w:rPr>
          <w:color w:val="000000"/>
        </w:rPr>
        <w:t>,</w:t>
      </w:r>
      <w:r w:rsidR="003C22D8">
        <w:rPr>
          <w:color w:val="000000"/>
        </w:rPr>
        <w:t>1</w:t>
      </w:r>
      <w:r w:rsidRPr="00EF2221">
        <w:rPr>
          <w:color w:val="000000"/>
        </w:rPr>
        <w:t>%, что позволяет подключать к ним дополнительные нагрузки</w:t>
      </w:r>
      <w:r>
        <w:rPr>
          <w:color w:val="000000"/>
        </w:rPr>
        <w:t xml:space="preserve">. </w:t>
      </w:r>
    </w:p>
    <w:p w14:paraId="769C14CC" w14:textId="77777777" w:rsidR="005128FC" w:rsidRPr="005128FC" w:rsidRDefault="005128FC" w:rsidP="009D1F5C">
      <w:pPr>
        <w:widowControl w:val="0"/>
        <w:spacing w:after="0" w:line="360" w:lineRule="auto"/>
        <w:ind w:firstLine="851"/>
        <w:jc w:val="both"/>
        <w:rPr>
          <w:color w:val="000000"/>
        </w:rPr>
      </w:pPr>
      <w:r w:rsidRPr="005128FC">
        <w:rPr>
          <w:color w:val="000000"/>
        </w:rPr>
        <w:lastRenderedPageBreak/>
        <w:t>Система электроснабжения сельсовета обеспечивает всех потенциальных потребителей электроэнергии.</w:t>
      </w:r>
    </w:p>
    <w:p w14:paraId="5CD6C454" w14:textId="77777777" w:rsidR="005128FC" w:rsidRPr="005128FC" w:rsidRDefault="005128FC" w:rsidP="00E70CA9">
      <w:pPr>
        <w:widowControl w:val="0"/>
        <w:spacing w:after="0" w:line="360" w:lineRule="auto"/>
        <w:ind w:firstLine="851"/>
        <w:jc w:val="both"/>
        <w:rPr>
          <w:color w:val="000000"/>
        </w:rPr>
      </w:pPr>
      <w:r w:rsidRPr="005128FC">
        <w:rPr>
          <w:color w:val="000000"/>
        </w:rPr>
        <w:t>Техническое состояние электрических сетей сельсовета удовлетворительное, они могут быть использованы при дальнейшей эксплуатации.</w:t>
      </w:r>
    </w:p>
    <w:p w14:paraId="3636ABD9" w14:textId="77777777" w:rsidR="009320E1" w:rsidRPr="003D238D" w:rsidRDefault="009320E1" w:rsidP="00E70CA9">
      <w:pPr>
        <w:widowControl w:val="0"/>
        <w:spacing w:after="0" w:line="360" w:lineRule="auto"/>
        <w:ind w:firstLine="851"/>
        <w:jc w:val="both"/>
      </w:pP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14:paraId="6A6B7BCC" w14:textId="77777777" w:rsidR="009320E1" w:rsidRDefault="009320E1" w:rsidP="00E70CA9">
      <w:pPr>
        <w:widowControl w:val="0"/>
        <w:spacing w:after="0" w:line="360" w:lineRule="auto"/>
        <w:ind w:firstLine="709"/>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14:paraId="38792464" w14:textId="77777777" w:rsidR="009320E1" w:rsidRPr="001855B5" w:rsidRDefault="009320E1" w:rsidP="009D1F5C">
      <w:pPr>
        <w:pStyle w:val="a5"/>
        <w:widowControl w:val="0"/>
        <w:spacing w:after="0" w:line="360" w:lineRule="auto"/>
        <w:ind w:left="0" w:firstLine="709"/>
        <w:jc w:val="both"/>
        <w:rPr>
          <w:b/>
        </w:rPr>
      </w:pPr>
      <w:r w:rsidRPr="001855B5">
        <w:rPr>
          <w:b/>
        </w:rPr>
        <w:t>Проектные предложения</w:t>
      </w:r>
      <w:r w:rsidR="00790CCB">
        <w:rPr>
          <w:b/>
        </w:rPr>
        <w:t>.</w:t>
      </w:r>
    </w:p>
    <w:p w14:paraId="1A75DDA8" w14:textId="77777777" w:rsidR="009320E1" w:rsidRPr="003D238D" w:rsidRDefault="009320E1" w:rsidP="009D1F5C">
      <w:pPr>
        <w:widowControl w:val="0"/>
        <w:spacing w:after="0" w:line="360" w:lineRule="auto"/>
        <w:ind w:firstLine="709"/>
        <w:jc w:val="both"/>
      </w:pPr>
      <w:r w:rsidRPr="003D238D">
        <w:t xml:space="preserve">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w:t>
      </w:r>
      <w:proofErr w:type="spellStart"/>
      <w:r w:rsidRPr="003D238D">
        <w:t>кВ</w:t>
      </w:r>
      <w:proofErr w:type="spellEnd"/>
      <w:r w:rsidRPr="003D238D">
        <w:t xml:space="preserve"> при воздействии стихийных явлений, целесообразно использовать при строительстве новых линий самонесущий изолированный провод (СИП).</w:t>
      </w:r>
    </w:p>
    <w:p w14:paraId="36C53AE4" w14:textId="77777777" w:rsidR="009320E1" w:rsidRPr="003D238D" w:rsidRDefault="009320E1" w:rsidP="009D1F5C">
      <w:pPr>
        <w:widowControl w:val="0"/>
        <w:spacing w:after="0" w:line="360" w:lineRule="auto"/>
        <w:ind w:firstLine="709"/>
        <w:jc w:val="both"/>
      </w:pPr>
      <w:r w:rsidRPr="003D238D">
        <w:rPr>
          <w:b/>
        </w:rPr>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14:paraId="477113E5" w14:textId="77777777" w:rsidR="009320E1" w:rsidRPr="003D238D"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замена ветхих участков линий электропередач, модернизация объектов системы электроснабжения;</w:t>
      </w:r>
    </w:p>
    <w:p w14:paraId="58151494" w14:textId="77777777"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поселения запланированных н</w:t>
      </w:r>
      <w:r w:rsidR="00783D23">
        <w:rPr>
          <w:lang w:eastAsia="ru-RU"/>
        </w:rPr>
        <w:t xml:space="preserve">а </w:t>
      </w:r>
      <w:r w:rsidR="009320E1" w:rsidRPr="003D238D">
        <w:rPr>
          <w:lang w:val="en-US" w:eastAsia="ru-RU"/>
        </w:rPr>
        <w:t>I</w:t>
      </w:r>
      <w:r w:rsidR="009320E1" w:rsidRPr="003D238D">
        <w:rPr>
          <w:lang w:eastAsia="ru-RU"/>
        </w:rPr>
        <w:t xml:space="preserve"> очередь строительства объектов жилой и общественно-деловой застройки. </w:t>
      </w:r>
    </w:p>
    <w:p w14:paraId="3BC34A2E" w14:textId="77777777" w:rsidR="009320E1" w:rsidRPr="003D238D" w:rsidRDefault="009320E1" w:rsidP="009D1F5C">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14:paraId="4E01AD70" w14:textId="77777777"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14:paraId="31677CA7" w14:textId="77777777" w:rsidR="00A01000" w:rsidRDefault="00A01000" w:rsidP="009D1F5C">
      <w:pPr>
        <w:pStyle w:val="a5"/>
        <w:widowControl w:val="0"/>
        <w:spacing w:after="0" w:line="360" w:lineRule="auto"/>
        <w:ind w:left="0" w:firstLine="709"/>
        <w:jc w:val="both"/>
        <w:rPr>
          <w:lang w:eastAsia="ru-RU"/>
        </w:rPr>
      </w:pPr>
    </w:p>
    <w:p w14:paraId="6A25D9C6" w14:textId="77777777"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59" w:name="_Toc315701173"/>
      <w:bookmarkStart w:id="160" w:name="_Toc315701174"/>
      <w:bookmarkStart w:id="161" w:name="_Toc315701175"/>
      <w:bookmarkStart w:id="162" w:name="_Toc315701176"/>
      <w:bookmarkStart w:id="163" w:name="_Toc315701177"/>
      <w:bookmarkStart w:id="164" w:name="_Toc315701178"/>
      <w:bookmarkStart w:id="165" w:name="_Toc315701179"/>
      <w:bookmarkStart w:id="166" w:name="_Toc315701180"/>
      <w:bookmarkStart w:id="167" w:name="_Toc315701181"/>
      <w:bookmarkStart w:id="168" w:name="_Toc315701182"/>
      <w:bookmarkStart w:id="169" w:name="_Toc315701183"/>
      <w:bookmarkStart w:id="170" w:name="_Toc247965282"/>
      <w:bookmarkStart w:id="171" w:name="_Toc268263650"/>
      <w:bookmarkStart w:id="172" w:name="_Toc336507665"/>
      <w:bookmarkEnd w:id="159"/>
      <w:bookmarkEnd w:id="160"/>
      <w:bookmarkEnd w:id="161"/>
      <w:bookmarkEnd w:id="162"/>
      <w:bookmarkEnd w:id="163"/>
      <w:bookmarkEnd w:id="164"/>
      <w:bookmarkEnd w:id="165"/>
      <w:bookmarkEnd w:id="166"/>
      <w:bookmarkEnd w:id="167"/>
      <w:bookmarkEnd w:id="168"/>
      <w:bookmarkEnd w:id="169"/>
      <w:r w:rsidRPr="00695935">
        <w:rPr>
          <w:rFonts w:ascii="Times New Roman" w:hAnsi="Times New Roman"/>
          <w:color w:val="auto"/>
          <w:sz w:val="24"/>
          <w:szCs w:val="24"/>
        </w:rPr>
        <w:t>Связь. Радиовещание. Телевидение</w:t>
      </w:r>
      <w:bookmarkEnd w:id="170"/>
      <w:bookmarkEnd w:id="171"/>
      <w:bookmarkEnd w:id="172"/>
      <w:r w:rsidR="00790CCB">
        <w:rPr>
          <w:rFonts w:ascii="Times New Roman" w:hAnsi="Times New Roman"/>
          <w:color w:val="auto"/>
          <w:sz w:val="24"/>
          <w:szCs w:val="24"/>
          <w:lang w:val="ru-RU"/>
        </w:rPr>
        <w:t>.</w:t>
      </w:r>
    </w:p>
    <w:p w14:paraId="289AADF5" w14:textId="77777777" w:rsidR="00445677" w:rsidRPr="00445677" w:rsidRDefault="00445677" w:rsidP="00AC1B9B">
      <w:pPr>
        <w:widowControl w:val="0"/>
        <w:suppressAutoHyphens/>
        <w:spacing w:after="0" w:line="360" w:lineRule="auto"/>
        <w:ind w:firstLine="709"/>
        <w:jc w:val="both"/>
        <w:rPr>
          <w:rFonts w:eastAsia="Times New Roman"/>
          <w:b/>
          <w:bCs/>
          <w:lang w:eastAsia="ru-RU"/>
        </w:rPr>
      </w:pPr>
      <w:r w:rsidRPr="00445677">
        <w:rPr>
          <w:rFonts w:eastAsia="Times New Roman"/>
          <w:b/>
          <w:bCs/>
          <w:lang w:eastAsia="ru-RU"/>
        </w:rPr>
        <w:t>Телефонная связь</w:t>
      </w:r>
    </w:p>
    <w:p w14:paraId="51106A4B"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7DCA945C"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Телефонизировано муниципальное образование «Ивановский сельсовет» Рыльского района Курской области от районного узла связи.</w:t>
      </w:r>
    </w:p>
    <w:p w14:paraId="5FAA9ACF"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Услуги мобильной связи представляются следующими операторами: Курский филиал ПАО «ВымпелКом» (</w:t>
      </w:r>
      <w:proofErr w:type="spellStart"/>
      <w:r w:rsidRPr="00445677">
        <w:rPr>
          <w:rFonts w:eastAsia="Times New Roman"/>
          <w:bCs/>
          <w:lang w:eastAsia="ru-RU"/>
        </w:rPr>
        <w:t>БиЛайн</w:t>
      </w:r>
      <w:proofErr w:type="spellEnd"/>
      <w:r w:rsidRPr="00445677">
        <w:rPr>
          <w:rFonts w:eastAsia="Times New Roman"/>
          <w:bCs/>
          <w:lang w:eastAsia="ru-RU"/>
        </w:rPr>
        <w:t xml:space="preserve">), Курский филиал ООО «МТС», Курский филиал ЗАО </w:t>
      </w:r>
      <w:r w:rsidRPr="00445677">
        <w:rPr>
          <w:rFonts w:eastAsia="Times New Roman"/>
          <w:bCs/>
          <w:lang w:eastAsia="ru-RU"/>
        </w:rPr>
        <w:lastRenderedPageBreak/>
        <w:t>«</w:t>
      </w:r>
      <w:proofErr w:type="spellStart"/>
      <w:r w:rsidRPr="00445677">
        <w:rPr>
          <w:rFonts w:eastAsia="Times New Roman"/>
          <w:bCs/>
          <w:lang w:eastAsia="ru-RU"/>
        </w:rPr>
        <w:t>Мегакон</w:t>
      </w:r>
      <w:proofErr w:type="spellEnd"/>
      <w:r w:rsidRPr="00445677">
        <w:rPr>
          <w:rFonts w:eastAsia="Times New Roman"/>
          <w:bCs/>
          <w:lang w:eastAsia="ru-RU"/>
        </w:rPr>
        <w:t>» (Мегафон) и Курский филиал ООО «Т2 Мобайл» (Теле-2).</w:t>
      </w:r>
    </w:p>
    <w:p w14:paraId="2F01EE1D" w14:textId="77777777" w:rsidR="00445677" w:rsidRPr="00445677" w:rsidRDefault="00445677" w:rsidP="00AC1B9B">
      <w:pPr>
        <w:widowControl w:val="0"/>
        <w:suppressAutoHyphens/>
        <w:spacing w:after="0" w:line="360" w:lineRule="auto"/>
        <w:ind w:firstLine="709"/>
        <w:jc w:val="both"/>
        <w:rPr>
          <w:rFonts w:eastAsia="Times New Roman"/>
          <w:b/>
          <w:bCs/>
          <w:lang w:eastAsia="ru-RU"/>
        </w:rPr>
      </w:pPr>
      <w:r w:rsidRPr="00445677">
        <w:rPr>
          <w:rFonts w:eastAsia="Times New Roman"/>
          <w:b/>
          <w:bCs/>
          <w:lang w:eastAsia="ru-RU"/>
        </w:rPr>
        <w:t>Телевидение, радиовещание</w:t>
      </w:r>
    </w:p>
    <w:p w14:paraId="78188C20"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Телевизионное вещание осуществляется по цифровым эфирным сигналам: Первый канал, РОССИЯ, ТВЦ, НТВ.</w:t>
      </w:r>
    </w:p>
    <w:p w14:paraId="60C48D4D"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Цифровое эфирное вещание представлено двадцатью теле- и тремя радиоканалами:</w:t>
      </w:r>
    </w:p>
    <w:p w14:paraId="6F6DAF8B"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телеканалы: «Первый канал», «Россия 1», «НТВ», «Культура», «Петербург – 5 канал», «Спорт», «24 часа», «Детско-юношеский телевизионный канал» и другие;</w:t>
      </w:r>
    </w:p>
    <w:p w14:paraId="5DF448E7"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радиоканалы: «Вести FM», «Маяк», «Радио России».</w:t>
      </w:r>
    </w:p>
    <w:p w14:paraId="7F9DA4D9"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Проводное радиовещание отсутствует.</w:t>
      </w:r>
    </w:p>
    <w:p w14:paraId="5DCA1E5A"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2DFB56E9" w14:textId="77777777" w:rsidR="00445677" w:rsidRPr="00445677" w:rsidRDefault="00445677" w:rsidP="00AC1B9B">
      <w:pPr>
        <w:widowControl w:val="0"/>
        <w:suppressAutoHyphens/>
        <w:spacing w:after="0" w:line="360" w:lineRule="auto"/>
        <w:ind w:firstLine="709"/>
        <w:jc w:val="both"/>
        <w:rPr>
          <w:rFonts w:eastAsia="Times New Roman"/>
          <w:b/>
          <w:bCs/>
          <w:lang w:eastAsia="ru-RU"/>
        </w:rPr>
      </w:pPr>
      <w:r w:rsidRPr="00445677">
        <w:rPr>
          <w:rFonts w:eastAsia="Times New Roman"/>
          <w:b/>
          <w:bCs/>
          <w:lang w:eastAsia="ru-RU"/>
        </w:rPr>
        <w:t>Проектные предложения</w:t>
      </w:r>
    </w:p>
    <w:p w14:paraId="1E41F7EC"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Для развития системы телефонной связи Генеральным планом на расчетный срок предусматривается:</w:t>
      </w:r>
    </w:p>
    <w:p w14:paraId="63D0D2F4"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переход на цифровые АТС, обновление технической базы;</w:t>
      </w:r>
    </w:p>
    <w:p w14:paraId="5D39B9A6"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проведение мероприятий по организации качественной мобильной связи покрытия территории поселения;</w:t>
      </w:r>
    </w:p>
    <w:p w14:paraId="0A93FB6F" w14:textId="77777777" w:rsidR="00445677" w:rsidRPr="00445677" w:rsidRDefault="00445677" w:rsidP="00AC1B9B">
      <w:pPr>
        <w:widowControl w:val="0"/>
        <w:suppressAutoHyphens/>
        <w:spacing w:after="0" w:line="360" w:lineRule="auto"/>
        <w:ind w:firstLine="709"/>
        <w:jc w:val="both"/>
        <w:rPr>
          <w:rFonts w:eastAsia="Times New Roman"/>
          <w:bCs/>
          <w:lang w:eastAsia="ru-RU"/>
        </w:rPr>
      </w:pPr>
      <w:r w:rsidRPr="00445677">
        <w:rPr>
          <w:rFonts w:eastAsia="Times New Roman"/>
          <w:bCs/>
          <w:lang w:eastAsia="ru-RU"/>
        </w:rPr>
        <w:t>проведение интернета к общественно-деловой застройке и к индивидуальным домовладениям;</w:t>
      </w:r>
    </w:p>
    <w:p w14:paraId="5D0F2210" w14:textId="6A219AE7" w:rsidR="00445677" w:rsidRPr="00445677" w:rsidRDefault="00445677" w:rsidP="00AC1B9B">
      <w:pPr>
        <w:widowControl w:val="0"/>
        <w:spacing w:after="0" w:line="360" w:lineRule="auto"/>
        <w:ind w:firstLine="709"/>
        <w:jc w:val="both"/>
        <w:rPr>
          <w:sz w:val="22"/>
          <w:szCs w:val="22"/>
        </w:rPr>
      </w:pPr>
      <w:r w:rsidRPr="00445677">
        <w:rPr>
          <w:rFonts w:eastAsia="Times New Roman"/>
          <w:bCs/>
          <w:lang w:eastAsia="ru-RU"/>
        </w:rPr>
        <w:t>прокладка дополнительных слаботочных сетей к местам застройки жилищного фонда.</w:t>
      </w:r>
    </w:p>
    <w:p w14:paraId="02DC1C8E" w14:textId="77777777" w:rsidR="00445677" w:rsidRPr="000F1B4B" w:rsidRDefault="00445677" w:rsidP="00445677">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36BA030" w14:textId="77777777" w:rsidR="00445677" w:rsidRDefault="00445677" w:rsidP="00445677">
      <w:pPr>
        <w:widowControl w:val="0"/>
        <w:spacing w:after="0" w:line="360" w:lineRule="auto"/>
        <w:jc w:val="both"/>
      </w:pPr>
    </w:p>
    <w:p w14:paraId="23463A20" w14:textId="77777777" w:rsidR="008F3DE4" w:rsidRPr="00060736" w:rsidRDefault="008F3DE4" w:rsidP="009D1F5C">
      <w:pPr>
        <w:pStyle w:val="2"/>
        <w:keepNext w:val="0"/>
        <w:widowControl w:val="0"/>
        <w:numPr>
          <w:ilvl w:val="1"/>
          <w:numId w:val="7"/>
        </w:numPr>
        <w:spacing w:before="0" w:after="0" w:line="360" w:lineRule="auto"/>
        <w:ind w:left="0" w:firstLine="709"/>
        <w:jc w:val="both"/>
        <w:rPr>
          <w:rFonts w:ascii="Times New Roman" w:hAnsi="Times New Roman"/>
          <w:i w:val="0"/>
          <w:kern w:val="32"/>
          <w:sz w:val="24"/>
          <w:szCs w:val="24"/>
        </w:rPr>
      </w:pPr>
      <w:bookmarkStart w:id="173" w:name="_Toc315701185"/>
      <w:bookmarkStart w:id="174" w:name="_Toc315701186"/>
      <w:bookmarkStart w:id="175" w:name="_Toc315701187"/>
      <w:bookmarkStart w:id="176" w:name="_Toc315701188"/>
      <w:bookmarkStart w:id="177" w:name="_Toc315701189"/>
      <w:bookmarkStart w:id="178" w:name="_Toc315701190"/>
      <w:bookmarkStart w:id="179" w:name="_Toc315701191"/>
      <w:bookmarkStart w:id="180" w:name="_Toc315701192"/>
      <w:bookmarkStart w:id="181" w:name="_Toc315701193"/>
      <w:bookmarkStart w:id="182" w:name="_Toc315701194"/>
      <w:bookmarkStart w:id="183" w:name="_Toc315701195"/>
      <w:bookmarkStart w:id="184" w:name="_Toc315701196"/>
      <w:bookmarkStart w:id="185" w:name="_Toc336507666"/>
      <w:bookmarkEnd w:id="173"/>
      <w:bookmarkEnd w:id="174"/>
      <w:bookmarkEnd w:id="175"/>
      <w:bookmarkEnd w:id="176"/>
      <w:bookmarkEnd w:id="177"/>
      <w:bookmarkEnd w:id="178"/>
      <w:bookmarkEnd w:id="179"/>
      <w:bookmarkEnd w:id="180"/>
      <w:bookmarkEnd w:id="181"/>
      <w:bookmarkEnd w:id="182"/>
      <w:bookmarkEnd w:id="183"/>
      <w:bookmarkEnd w:id="184"/>
      <w:r w:rsidRPr="00060736">
        <w:rPr>
          <w:rFonts w:ascii="Times New Roman" w:hAnsi="Times New Roman"/>
          <w:i w:val="0"/>
          <w:kern w:val="32"/>
          <w:sz w:val="24"/>
          <w:szCs w:val="24"/>
        </w:rPr>
        <w:t>Инженерная подготовка территории</w:t>
      </w:r>
      <w:bookmarkEnd w:id="185"/>
      <w:r w:rsidR="00060736" w:rsidRPr="00060736">
        <w:rPr>
          <w:rFonts w:ascii="Times New Roman" w:hAnsi="Times New Roman"/>
          <w:i w:val="0"/>
          <w:kern w:val="32"/>
          <w:sz w:val="24"/>
          <w:szCs w:val="24"/>
          <w:lang w:val="ru-RU"/>
        </w:rPr>
        <w:t>.</w:t>
      </w:r>
    </w:p>
    <w:p w14:paraId="5830973E" w14:textId="77777777" w:rsidR="00EE4605" w:rsidRPr="003D238D" w:rsidRDefault="00EE4605" w:rsidP="009D1F5C">
      <w:pPr>
        <w:widowControl w:val="0"/>
        <w:spacing w:after="0" w:line="360" w:lineRule="auto"/>
        <w:ind w:firstLine="709"/>
        <w:jc w:val="both"/>
      </w:pPr>
      <w:r w:rsidRPr="003D238D">
        <w:t xml:space="preserve">Основные решения по инженерной подготовке территории разрабатываются в соответствии с проектными предложениями генерального плана </w:t>
      </w:r>
      <w:r w:rsidR="00366146">
        <w:rPr>
          <w:rFonts w:eastAsia="Times New Roman"/>
        </w:rPr>
        <w:t>Ивановского</w:t>
      </w:r>
      <w:r w:rsidR="0028249D" w:rsidRPr="00712F39">
        <w:rPr>
          <w:rFonts w:eastAsia="Times New Roman"/>
        </w:rPr>
        <w:t xml:space="preserve"> сельсовета</w:t>
      </w:r>
      <w:r w:rsidRPr="003D238D">
        <w:t>.</w:t>
      </w:r>
    </w:p>
    <w:p w14:paraId="5B271983" w14:textId="77777777" w:rsidR="00EE4605" w:rsidRPr="003D238D" w:rsidRDefault="00EE4605" w:rsidP="009D1F5C">
      <w:pPr>
        <w:widowControl w:val="0"/>
        <w:spacing w:after="0" w:line="360" w:lineRule="auto"/>
        <w:ind w:firstLine="709"/>
        <w:jc w:val="both"/>
      </w:pPr>
      <w:r w:rsidRPr="003D238D">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060A9753" w14:textId="77777777" w:rsidR="00EE4605" w:rsidRPr="003D238D" w:rsidRDefault="00EE4605" w:rsidP="009D1F5C">
      <w:pPr>
        <w:widowControl w:val="0"/>
        <w:tabs>
          <w:tab w:val="center" w:pos="4677"/>
        </w:tabs>
        <w:spacing w:after="0" w:line="360" w:lineRule="auto"/>
        <w:ind w:firstLine="709"/>
        <w:jc w:val="both"/>
        <w:rPr>
          <w:spacing w:val="-2"/>
        </w:rPr>
      </w:pPr>
      <w:r w:rsidRPr="003D238D">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060736">
        <w:rPr>
          <w:rFonts w:eastAsia="Times New Roman"/>
          <w:b/>
          <w:bCs/>
          <w:kern w:val="0"/>
          <w:lang w:eastAsia="ru-RU"/>
        </w:rPr>
        <w:t>генеральным планом предусматривается на расчетный срок</w:t>
      </w:r>
      <w:r w:rsidRPr="003D238D">
        <w:rPr>
          <w:rFonts w:eastAsia="Times New Roman"/>
          <w:bCs/>
          <w:kern w:val="0"/>
          <w:lang w:eastAsia="ru-RU"/>
        </w:rPr>
        <w:t xml:space="preserve"> следующий комплекс мероприятий:</w:t>
      </w:r>
    </w:p>
    <w:p w14:paraId="5F5C11BC" w14:textId="77777777" w:rsidR="00EE4605" w:rsidRPr="003D238D" w:rsidRDefault="00EE4605" w:rsidP="000F1B4B">
      <w:pPr>
        <w:widowControl w:val="0"/>
        <w:numPr>
          <w:ilvl w:val="0"/>
          <w:numId w:val="17"/>
        </w:numPr>
        <w:spacing w:after="0" w:line="360" w:lineRule="auto"/>
        <w:ind w:left="0" w:firstLine="709"/>
        <w:jc w:val="both"/>
      </w:pPr>
      <w:r w:rsidRPr="003D238D">
        <w:t xml:space="preserve">Организация поверхностного стока на всей территории населенных пунктов </w:t>
      </w:r>
      <w:r w:rsidRPr="003D238D">
        <w:lastRenderedPageBreak/>
        <w:t>сельсовета с водоразделов, в границах водосборных бассейнов по направлению к овражно-балочной сети, со сбросом очищенных вод в рек</w:t>
      </w:r>
      <w:r>
        <w:t xml:space="preserve">и </w:t>
      </w:r>
      <w:r w:rsidRPr="003D238D">
        <w:t>и пруд</w:t>
      </w:r>
      <w:r>
        <w:t>ы;</w:t>
      </w:r>
      <w:r w:rsidRPr="003D238D">
        <w:t xml:space="preserve"> </w:t>
      </w:r>
    </w:p>
    <w:p w14:paraId="6A21372E" w14:textId="77777777" w:rsidR="00EE4605" w:rsidRPr="003D238D" w:rsidRDefault="00EE4605" w:rsidP="000F1B4B">
      <w:pPr>
        <w:widowControl w:val="0"/>
        <w:numPr>
          <w:ilvl w:val="0"/>
          <w:numId w:val="17"/>
        </w:numPr>
        <w:spacing w:after="0" w:line="360" w:lineRule="auto"/>
        <w:ind w:left="0" w:firstLine="709"/>
        <w:jc w:val="both"/>
      </w:pPr>
      <w:r w:rsidRPr="003D238D">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r>
        <w:t>;</w:t>
      </w:r>
    </w:p>
    <w:p w14:paraId="174ED068" w14:textId="77777777" w:rsidR="00EE4605" w:rsidRDefault="00EE4605" w:rsidP="000F1B4B">
      <w:pPr>
        <w:widowControl w:val="0"/>
        <w:numPr>
          <w:ilvl w:val="0"/>
          <w:numId w:val="17"/>
        </w:numPr>
        <w:spacing w:after="0" w:line="360" w:lineRule="auto"/>
        <w:ind w:left="0" w:firstLine="709"/>
        <w:jc w:val="both"/>
      </w:pPr>
      <w:r w:rsidRPr="003D238D">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459DE073" w14:textId="77777777" w:rsidR="00EE4605" w:rsidRDefault="00EE4605" w:rsidP="009D1F5C">
      <w:pPr>
        <w:widowControl w:val="0"/>
        <w:tabs>
          <w:tab w:val="center" w:pos="4677"/>
        </w:tabs>
        <w:spacing w:after="0" w:line="360" w:lineRule="auto"/>
        <w:ind w:firstLine="709"/>
        <w:jc w:val="both"/>
        <w:rPr>
          <w:rFonts w:eastAsia="Times New Roman"/>
          <w:bCs/>
          <w:kern w:val="0"/>
          <w:lang w:eastAsia="ru-RU"/>
        </w:rPr>
      </w:pPr>
      <w:r w:rsidRPr="00CC4267">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14:paraId="54B87E3B" w14:textId="77777777" w:rsidR="000E024B" w:rsidRPr="00060736" w:rsidRDefault="000E024B" w:rsidP="009D1F5C">
      <w:pPr>
        <w:pStyle w:val="2"/>
        <w:keepNext w:val="0"/>
        <w:widowControl w:val="0"/>
        <w:numPr>
          <w:ilvl w:val="1"/>
          <w:numId w:val="8"/>
        </w:numPr>
        <w:spacing w:before="0" w:after="0" w:line="360" w:lineRule="auto"/>
        <w:ind w:left="0" w:firstLine="709"/>
        <w:jc w:val="both"/>
        <w:rPr>
          <w:rFonts w:ascii="Times New Roman" w:hAnsi="Times New Roman"/>
          <w:i w:val="0"/>
          <w:sz w:val="24"/>
          <w:szCs w:val="24"/>
        </w:rPr>
      </w:pPr>
      <w:bookmarkStart w:id="186" w:name="_Toc247965283"/>
      <w:bookmarkStart w:id="187" w:name="_Toc268263651"/>
      <w:bookmarkStart w:id="188" w:name="_Toc336507667"/>
      <w:r w:rsidRPr="00060736">
        <w:rPr>
          <w:rFonts w:ascii="Times New Roman" w:hAnsi="Times New Roman"/>
          <w:i w:val="0"/>
          <w:sz w:val="24"/>
          <w:szCs w:val="24"/>
        </w:rPr>
        <w:t xml:space="preserve">Зеленый фонд </w:t>
      </w:r>
      <w:bookmarkEnd w:id="186"/>
      <w:r w:rsidRPr="00060736">
        <w:rPr>
          <w:rFonts w:ascii="Times New Roman" w:hAnsi="Times New Roman"/>
          <w:i w:val="0"/>
          <w:sz w:val="24"/>
          <w:szCs w:val="24"/>
        </w:rPr>
        <w:t>муниципального образования</w:t>
      </w:r>
      <w:bookmarkEnd w:id="187"/>
      <w:bookmarkEnd w:id="188"/>
      <w:r w:rsidR="00060736" w:rsidRPr="00060736">
        <w:rPr>
          <w:rFonts w:ascii="Times New Roman" w:hAnsi="Times New Roman"/>
          <w:i w:val="0"/>
          <w:sz w:val="24"/>
          <w:szCs w:val="24"/>
          <w:lang w:val="ru-RU"/>
        </w:rPr>
        <w:t>.</w:t>
      </w:r>
    </w:p>
    <w:p w14:paraId="44CF9133" w14:textId="77777777"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6A021D5A" w14:textId="77777777"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14:paraId="6E2CFF00" w14:textId="77777777" w:rsidR="00C22F53" w:rsidRPr="00C22F53" w:rsidRDefault="00C22F53" w:rsidP="009D1F5C">
      <w:pPr>
        <w:widowControl w:val="0"/>
        <w:spacing w:after="0" w:line="360" w:lineRule="auto"/>
        <w:ind w:firstLine="709"/>
        <w:jc w:val="both"/>
        <w:rPr>
          <w:rFonts w:eastAsia="Times New Roman"/>
          <w:lang w:eastAsia="ru-RU"/>
        </w:rPr>
      </w:pPr>
      <w:r w:rsidRPr="00C22F53">
        <w:rPr>
          <w:rFonts w:eastAsia="Times New Roman"/>
          <w:lang w:eastAsia="ru-RU"/>
        </w:rPr>
        <w:t>По функциональному назначению все объекты озеленения делятся на три группы:</w:t>
      </w:r>
    </w:p>
    <w:p w14:paraId="4F3FA620" w14:textId="77777777" w:rsidR="00C22F53" w:rsidRPr="003D238D" w:rsidRDefault="00C22F53" w:rsidP="009D1F5C">
      <w:pPr>
        <w:widowControl w:val="0"/>
        <w:spacing w:after="0" w:line="360" w:lineRule="auto"/>
        <w:ind w:firstLine="709"/>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57D4EEAB" w14:textId="77777777" w:rsidR="00C22F53" w:rsidRPr="003D238D" w:rsidRDefault="00C22F53" w:rsidP="009D1F5C">
      <w:pPr>
        <w:widowControl w:val="0"/>
        <w:spacing w:after="0" w:line="360" w:lineRule="auto"/>
        <w:ind w:firstLine="709"/>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14:paraId="1ED4F62E" w14:textId="77777777" w:rsidR="00C22F53" w:rsidRPr="003D238D" w:rsidRDefault="00C22F53" w:rsidP="009D1F5C">
      <w:pPr>
        <w:widowControl w:val="0"/>
        <w:spacing w:after="0" w:line="360" w:lineRule="auto"/>
        <w:ind w:firstLine="709"/>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14:paraId="6AF5174D" w14:textId="77777777" w:rsidR="00C22F53" w:rsidRPr="003D238D" w:rsidRDefault="00C22F53" w:rsidP="009D1F5C">
      <w:pPr>
        <w:widowControl w:val="0"/>
        <w:spacing w:after="0" w:line="360" w:lineRule="auto"/>
        <w:ind w:firstLine="709"/>
        <w:jc w:val="both"/>
        <w:rPr>
          <w:szCs w:val="26"/>
        </w:rPr>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p>
    <w:p w14:paraId="578BE7F2" w14:textId="77777777" w:rsidR="00C22F53" w:rsidRPr="003D238D" w:rsidRDefault="00C22F53" w:rsidP="006D0245">
      <w:pPr>
        <w:widowControl w:val="0"/>
        <w:spacing w:after="0" w:line="360" w:lineRule="auto"/>
        <w:ind w:firstLine="709"/>
        <w:jc w:val="both"/>
      </w:pPr>
      <w:r w:rsidRPr="003D238D">
        <w:rPr>
          <w:rFonts w:eastAsia="Times New Roman"/>
          <w:lang w:eastAsia="ru-RU"/>
        </w:rPr>
        <w:t xml:space="preserve">На одного жителя </w:t>
      </w:r>
      <w:r>
        <w:rPr>
          <w:rFonts w:eastAsia="Times New Roman"/>
          <w:lang w:eastAsia="ru-RU"/>
        </w:rPr>
        <w:t>сельсовета</w:t>
      </w:r>
      <w:r w:rsidRPr="003D238D">
        <w:rPr>
          <w:rFonts w:eastAsia="Times New Roman"/>
          <w:lang w:eastAsia="ru-RU"/>
        </w:rPr>
        <w:t xml:space="preserve"> </w:t>
      </w:r>
      <w:r w:rsidRPr="00081C9F">
        <w:rPr>
          <w:rFonts w:eastAsia="Times New Roman"/>
          <w:lang w:eastAsia="ru-RU"/>
        </w:rPr>
        <w:t xml:space="preserve">приходится </w:t>
      </w:r>
      <w:r w:rsidR="00552032" w:rsidRPr="00081C9F">
        <w:rPr>
          <w:rFonts w:eastAsia="Times New Roman"/>
          <w:lang w:eastAsia="ru-RU"/>
        </w:rPr>
        <w:t>1</w:t>
      </w:r>
      <w:r w:rsidR="002E7B50">
        <w:rPr>
          <w:rFonts w:eastAsia="Times New Roman"/>
          <w:lang w:eastAsia="ru-RU"/>
        </w:rPr>
        <w:t>1</w:t>
      </w:r>
      <w:r w:rsidR="00552032" w:rsidRPr="00081C9F">
        <w:rPr>
          <w:rFonts w:eastAsia="Times New Roman"/>
          <w:lang w:eastAsia="ru-RU"/>
        </w:rPr>
        <w:t>,</w:t>
      </w:r>
      <w:r w:rsidR="002E7B50">
        <w:rPr>
          <w:rFonts w:eastAsia="Times New Roman"/>
          <w:lang w:eastAsia="ru-RU"/>
        </w:rPr>
        <w:t>4</w:t>
      </w:r>
      <w:r w:rsidRPr="003D238D">
        <w:rPr>
          <w:rStyle w:val="ab"/>
        </w:rPr>
        <w:t xml:space="preserve"> </w:t>
      </w:r>
      <w:r w:rsidRPr="003D238D">
        <w:rPr>
          <w:rFonts w:eastAsia="Times New Roman"/>
          <w:lang w:eastAsia="ru-RU"/>
        </w:rPr>
        <w:t>м</w:t>
      </w:r>
      <w:r w:rsidRPr="003D238D">
        <w:rPr>
          <w:rFonts w:eastAsia="Times New Roman"/>
          <w:vertAlign w:val="superscript"/>
          <w:lang w:eastAsia="ru-RU"/>
        </w:rPr>
        <w:t>2</w:t>
      </w:r>
      <w:r w:rsidRPr="003D238D">
        <w:rPr>
          <w:rFonts w:eastAsia="Times New Roman"/>
          <w:lang w:eastAsia="ru-RU"/>
        </w:rPr>
        <w:t xml:space="preserve"> зеленых насаждений общего пользования, </w:t>
      </w:r>
      <w:r w:rsidR="00081C9F">
        <w:rPr>
          <w:rFonts w:eastAsia="Times New Roman"/>
          <w:lang w:eastAsia="ru-RU"/>
        </w:rPr>
        <w:t>исходя из общего объёма зелёных насаждений в сельсовете и составляющая примерно 100 га.</w:t>
      </w:r>
      <w:r w:rsidR="006D0245">
        <w:rPr>
          <w:rFonts w:eastAsia="Times New Roman"/>
          <w:lang w:eastAsia="ru-RU"/>
        </w:rPr>
        <w:t xml:space="preserve"> </w:t>
      </w: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2D4E1C3C" w14:textId="77777777" w:rsidR="00C22F53" w:rsidRPr="001855B5" w:rsidRDefault="00C22F53" w:rsidP="009D1F5C">
      <w:pPr>
        <w:pStyle w:val="a5"/>
        <w:widowControl w:val="0"/>
        <w:spacing w:after="0" w:line="360" w:lineRule="auto"/>
        <w:ind w:left="0" w:firstLine="709"/>
        <w:jc w:val="both"/>
        <w:rPr>
          <w:b/>
        </w:rPr>
      </w:pPr>
      <w:r w:rsidRPr="001855B5">
        <w:rPr>
          <w:b/>
        </w:rPr>
        <w:lastRenderedPageBreak/>
        <w:t>Проектные предложения</w:t>
      </w:r>
    </w:p>
    <w:p w14:paraId="289E042A" w14:textId="2DEF6ABF" w:rsidR="00C22F53" w:rsidRDefault="00C22F53" w:rsidP="009D1F5C">
      <w:pPr>
        <w:pStyle w:val="aff"/>
        <w:widowControl w:val="0"/>
        <w:spacing w:line="360" w:lineRule="auto"/>
        <w:ind w:firstLine="709"/>
        <w:jc w:val="both"/>
        <w:rPr>
          <w:b w:val="0"/>
          <w:bCs w:val="0"/>
        </w:rPr>
      </w:pPr>
      <w:r w:rsidRPr="00EC4129">
        <w:rPr>
          <w:b w:val="0"/>
          <w:bCs w:val="0"/>
          <w:sz w:val="24"/>
          <w:szCs w:val="24"/>
        </w:rPr>
        <w:t xml:space="preserve">На одного жителя </w:t>
      </w:r>
      <w:r w:rsidR="00366146">
        <w:rPr>
          <w:b w:val="0"/>
          <w:bCs w:val="0"/>
          <w:sz w:val="24"/>
          <w:szCs w:val="24"/>
        </w:rPr>
        <w:t>Ивановского</w:t>
      </w:r>
      <w:r w:rsidRPr="00EC4129">
        <w:rPr>
          <w:b w:val="0"/>
          <w:bCs w:val="0"/>
          <w:sz w:val="24"/>
          <w:szCs w:val="24"/>
        </w:rPr>
        <w:t xml:space="preserve"> сельсовета в расчетном периоде будет приходиться 12,3 м</w:t>
      </w:r>
      <w:r w:rsidRPr="00EC4129">
        <w:rPr>
          <w:b w:val="0"/>
          <w:bCs w:val="0"/>
          <w:sz w:val="24"/>
          <w:szCs w:val="24"/>
          <w:vertAlign w:val="superscript"/>
        </w:rPr>
        <w:t>2</w:t>
      </w:r>
      <w:r w:rsidRPr="00EC4129">
        <w:rPr>
          <w:b w:val="0"/>
          <w:bCs w:val="0"/>
          <w:sz w:val="24"/>
          <w:szCs w:val="24"/>
        </w:rPr>
        <w:t xml:space="preserve"> зеленых насаждений общего пользования (норматив для сельских поселений согласно </w:t>
      </w:r>
      <w:r w:rsidR="004B51C9" w:rsidRPr="004B51C9">
        <w:rPr>
          <w:b w:val="0"/>
          <w:bCs w:val="0"/>
          <w:sz w:val="24"/>
          <w:szCs w:val="24"/>
        </w:rPr>
        <w:t>СП 42.13330.2016 «СНиП 2.07.01</w:t>
      </w:r>
      <w:r w:rsidR="004B51C9">
        <w:rPr>
          <w:b w:val="0"/>
          <w:bCs w:val="0"/>
          <w:sz w:val="24"/>
          <w:szCs w:val="24"/>
          <w:lang w:val="ru-RU"/>
        </w:rPr>
        <w:t>-</w:t>
      </w:r>
      <w:r w:rsidR="004B51C9" w:rsidRPr="004B51C9">
        <w:rPr>
          <w:b w:val="0"/>
          <w:bCs w:val="0"/>
          <w:sz w:val="24"/>
          <w:szCs w:val="24"/>
        </w:rPr>
        <w:t>89* Градостроительство. Планировка и застройка городских и сельских поселений»</w:t>
      </w:r>
      <w:r w:rsidRPr="00EC4129">
        <w:rPr>
          <w:b w:val="0"/>
          <w:bCs w:val="0"/>
          <w:sz w:val="24"/>
          <w:szCs w:val="24"/>
        </w:rPr>
        <w:t xml:space="preserve"> – 12 м</w:t>
      </w:r>
      <w:r w:rsidRPr="00EC4129">
        <w:rPr>
          <w:b w:val="0"/>
          <w:bCs w:val="0"/>
          <w:sz w:val="24"/>
          <w:szCs w:val="24"/>
          <w:vertAlign w:val="superscript"/>
        </w:rPr>
        <w:t>2</w:t>
      </w:r>
      <w:r w:rsidRPr="00EC4129">
        <w:rPr>
          <w:b w:val="0"/>
          <w:bCs w:val="0"/>
          <w:sz w:val="24"/>
          <w:szCs w:val="24"/>
        </w:rPr>
        <w:t xml:space="preserve"> на 1 человека).</w:t>
      </w:r>
      <w:r w:rsidR="006D0245">
        <w:rPr>
          <w:b w:val="0"/>
          <w:bCs w:val="0"/>
          <w:sz w:val="24"/>
          <w:szCs w:val="24"/>
          <w:lang w:val="ru-RU"/>
        </w:rPr>
        <w:t xml:space="preserve"> </w:t>
      </w:r>
      <w:r w:rsidRPr="00EC4129">
        <w:rPr>
          <w:b w:val="0"/>
          <w:bCs w:val="0"/>
          <w:sz w:val="24"/>
          <w:szCs w:val="24"/>
        </w:rPr>
        <w:t>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w:t>
      </w:r>
      <w:r w:rsidR="00D611CE">
        <w:rPr>
          <w:b w:val="0"/>
          <w:bCs w:val="0"/>
        </w:rPr>
        <w:t>.</w:t>
      </w:r>
    </w:p>
    <w:p w14:paraId="43BA1443" w14:textId="77777777" w:rsidR="004B51C9" w:rsidRPr="000F1B4B" w:rsidRDefault="004B51C9" w:rsidP="004B51C9">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C1EA417" w14:textId="77777777" w:rsidR="00A01000" w:rsidRDefault="00A01000" w:rsidP="009D1F5C">
      <w:pPr>
        <w:pStyle w:val="aff"/>
        <w:widowControl w:val="0"/>
        <w:spacing w:line="360" w:lineRule="auto"/>
        <w:ind w:firstLine="709"/>
        <w:jc w:val="both"/>
        <w:rPr>
          <w:b w:val="0"/>
          <w:bCs w:val="0"/>
          <w:lang w:val="ru-RU"/>
        </w:rPr>
      </w:pPr>
    </w:p>
    <w:p w14:paraId="4E89D734" w14:textId="77777777" w:rsidR="00C22F53" w:rsidRPr="00C22F53" w:rsidRDefault="00C22F53" w:rsidP="009D1F5C">
      <w:pPr>
        <w:pStyle w:val="af6"/>
        <w:widowControl w:val="0"/>
        <w:spacing w:after="0" w:line="360" w:lineRule="auto"/>
        <w:rPr>
          <w:color w:val="auto"/>
          <w:sz w:val="20"/>
          <w:szCs w:val="20"/>
        </w:rPr>
      </w:pPr>
      <w:r w:rsidRPr="00C22F53">
        <w:rPr>
          <w:color w:val="auto"/>
          <w:sz w:val="20"/>
          <w:szCs w:val="20"/>
        </w:rPr>
        <w:t>Таблица</w:t>
      </w:r>
      <w:r w:rsidR="00081C9F">
        <w:rPr>
          <w:color w:val="auto"/>
          <w:sz w:val="20"/>
          <w:szCs w:val="20"/>
        </w:rPr>
        <w:t xml:space="preserve">. </w:t>
      </w:r>
      <w:r w:rsidRPr="00C22F53">
        <w:rPr>
          <w:color w:val="auto"/>
          <w:sz w:val="20"/>
          <w:szCs w:val="20"/>
        </w:rPr>
        <w:t>Расчёт нормативной площади зелёных насаждений</w:t>
      </w:r>
      <w:r w:rsidR="00081C9F">
        <w:rPr>
          <w:color w:val="auto"/>
          <w:sz w:val="20"/>
          <w:szCs w:val="20"/>
        </w:rPr>
        <w:t>.</w:t>
      </w:r>
    </w:p>
    <w:tbl>
      <w:tblPr>
        <w:tblW w:w="5000" w:type="pct"/>
        <w:tblLook w:val="04A0" w:firstRow="1" w:lastRow="0" w:firstColumn="1" w:lastColumn="0" w:noHBand="0" w:noVBand="1"/>
      </w:tblPr>
      <w:tblGrid>
        <w:gridCol w:w="888"/>
        <w:gridCol w:w="5154"/>
        <w:gridCol w:w="1176"/>
        <w:gridCol w:w="1203"/>
        <w:gridCol w:w="925"/>
      </w:tblGrid>
      <w:tr w:rsidR="00C22F53" w:rsidRPr="002E7B50" w14:paraId="7DB27ABD" w14:textId="77777777" w:rsidTr="002E7B50">
        <w:trPr>
          <w:trHeight w:val="255"/>
        </w:trPr>
        <w:tc>
          <w:tcPr>
            <w:tcW w:w="4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1BF5C" w14:textId="77777777" w:rsidR="00081C9F" w:rsidRPr="002E7B50" w:rsidRDefault="00081C9F"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w:t>
            </w:r>
          </w:p>
          <w:p w14:paraId="58E6DB40"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п/п</w:t>
            </w:r>
          </w:p>
        </w:tc>
        <w:tc>
          <w:tcPr>
            <w:tcW w:w="2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6143F"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Наименование показателя</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F3813C"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Единица измерения</w:t>
            </w: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77B1DE85"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Значение</w:t>
            </w:r>
          </w:p>
        </w:tc>
      </w:tr>
      <w:tr w:rsidR="00C22F53" w:rsidRPr="002E7B50" w14:paraId="1B305E53" w14:textId="77777777" w:rsidTr="002E7B50">
        <w:trPr>
          <w:trHeight w:val="510"/>
        </w:trPr>
        <w:tc>
          <w:tcPr>
            <w:tcW w:w="490" w:type="pct"/>
            <w:vMerge/>
            <w:tcBorders>
              <w:top w:val="single" w:sz="4" w:space="0" w:color="auto"/>
              <w:left w:val="single" w:sz="4" w:space="0" w:color="auto"/>
              <w:bottom w:val="single" w:sz="4" w:space="0" w:color="auto"/>
              <w:right w:val="single" w:sz="4" w:space="0" w:color="auto"/>
            </w:tcBorders>
            <w:vAlign w:val="center"/>
            <w:hideMark/>
          </w:tcPr>
          <w:p w14:paraId="431BB08D" w14:textId="77777777" w:rsidR="00C22F53" w:rsidRPr="002E7B50" w:rsidRDefault="00C22F53" w:rsidP="002E7B50">
            <w:pPr>
              <w:widowControl w:val="0"/>
              <w:spacing w:after="0" w:line="240" w:lineRule="auto"/>
              <w:jc w:val="center"/>
              <w:rPr>
                <w:rFonts w:eastAsia="Times New Roman"/>
                <w:b/>
                <w:kern w:val="0"/>
                <w:sz w:val="20"/>
                <w:szCs w:val="20"/>
                <w:lang w:eastAsia="ru-RU"/>
              </w:rPr>
            </w:pPr>
          </w:p>
        </w:tc>
        <w:tc>
          <w:tcPr>
            <w:tcW w:w="2770" w:type="pct"/>
            <w:vMerge/>
            <w:tcBorders>
              <w:top w:val="single" w:sz="4" w:space="0" w:color="auto"/>
              <w:left w:val="single" w:sz="4" w:space="0" w:color="auto"/>
              <w:bottom w:val="single" w:sz="4" w:space="0" w:color="auto"/>
              <w:right w:val="single" w:sz="4" w:space="0" w:color="auto"/>
            </w:tcBorders>
            <w:vAlign w:val="center"/>
            <w:hideMark/>
          </w:tcPr>
          <w:p w14:paraId="1850EFDC" w14:textId="77777777" w:rsidR="00C22F53" w:rsidRPr="002E7B50" w:rsidRDefault="00C22F53" w:rsidP="002E7B50">
            <w:pPr>
              <w:widowControl w:val="0"/>
              <w:spacing w:after="0" w:line="240" w:lineRule="auto"/>
              <w:jc w:val="center"/>
              <w:rPr>
                <w:rFonts w:eastAsia="Times New Roman"/>
                <w:b/>
                <w:kern w:val="0"/>
                <w:sz w:val="20"/>
                <w:szCs w:val="20"/>
                <w:lang w:eastAsia="ru-RU"/>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740E8E34" w14:textId="77777777" w:rsidR="00C22F53" w:rsidRPr="002E7B50" w:rsidRDefault="00C22F53" w:rsidP="002E7B50">
            <w:pPr>
              <w:widowControl w:val="0"/>
              <w:spacing w:after="0" w:line="240" w:lineRule="auto"/>
              <w:jc w:val="center"/>
              <w:rPr>
                <w:rFonts w:eastAsia="Times New Roman"/>
                <w:b/>
                <w:kern w:val="0"/>
                <w:sz w:val="20"/>
                <w:szCs w:val="20"/>
                <w:lang w:eastAsia="ru-RU"/>
              </w:rPr>
            </w:pPr>
          </w:p>
        </w:tc>
        <w:tc>
          <w:tcPr>
            <w:tcW w:w="628" w:type="pct"/>
            <w:tcBorders>
              <w:top w:val="nil"/>
              <w:left w:val="nil"/>
              <w:bottom w:val="single" w:sz="4" w:space="0" w:color="auto"/>
              <w:right w:val="single" w:sz="4" w:space="0" w:color="auto"/>
            </w:tcBorders>
            <w:shd w:val="clear" w:color="auto" w:fill="auto"/>
            <w:vAlign w:val="center"/>
            <w:hideMark/>
          </w:tcPr>
          <w:p w14:paraId="6D726570"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расчётный срок</w:t>
            </w:r>
          </w:p>
        </w:tc>
        <w:tc>
          <w:tcPr>
            <w:tcW w:w="497" w:type="pct"/>
            <w:tcBorders>
              <w:top w:val="nil"/>
              <w:left w:val="nil"/>
              <w:bottom w:val="single" w:sz="4" w:space="0" w:color="auto"/>
              <w:right w:val="single" w:sz="4" w:space="0" w:color="auto"/>
            </w:tcBorders>
            <w:shd w:val="clear" w:color="auto" w:fill="auto"/>
            <w:vAlign w:val="center"/>
            <w:hideMark/>
          </w:tcPr>
          <w:p w14:paraId="58AA5FF7" w14:textId="77777777" w:rsidR="00C22F53" w:rsidRPr="002E7B50" w:rsidRDefault="00C22F53" w:rsidP="002E7B50">
            <w:pPr>
              <w:widowControl w:val="0"/>
              <w:spacing w:after="0" w:line="240" w:lineRule="auto"/>
              <w:jc w:val="center"/>
              <w:rPr>
                <w:rFonts w:eastAsia="Times New Roman"/>
                <w:b/>
                <w:kern w:val="0"/>
                <w:sz w:val="20"/>
                <w:szCs w:val="20"/>
                <w:lang w:eastAsia="ru-RU"/>
              </w:rPr>
            </w:pPr>
            <w:r w:rsidRPr="002E7B50">
              <w:rPr>
                <w:rFonts w:eastAsia="Times New Roman"/>
                <w:b/>
                <w:kern w:val="0"/>
                <w:sz w:val="20"/>
                <w:szCs w:val="20"/>
                <w:lang w:eastAsia="ru-RU"/>
              </w:rPr>
              <w:t>I очередь</w:t>
            </w:r>
          </w:p>
        </w:tc>
      </w:tr>
      <w:tr w:rsidR="002E7B50" w:rsidRPr="002E7B50" w14:paraId="396E91DF" w14:textId="77777777" w:rsidTr="002E7B50">
        <w:trPr>
          <w:trHeight w:val="112"/>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299F5698"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1</w:t>
            </w:r>
          </w:p>
        </w:tc>
        <w:tc>
          <w:tcPr>
            <w:tcW w:w="2770" w:type="pct"/>
            <w:tcBorders>
              <w:top w:val="nil"/>
              <w:left w:val="nil"/>
              <w:bottom w:val="single" w:sz="4" w:space="0" w:color="auto"/>
              <w:right w:val="single" w:sz="4" w:space="0" w:color="auto"/>
            </w:tcBorders>
            <w:shd w:val="clear" w:color="auto" w:fill="auto"/>
            <w:vAlign w:val="center"/>
            <w:hideMark/>
          </w:tcPr>
          <w:p w14:paraId="60C9C0C9"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Расчётная численность населения</w:t>
            </w:r>
          </w:p>
        </w:tc>
        <w:tc>
          <w:tcPr>
            <w:tcW w:w="614" w:type="pct"/>
            <w:tcBorders>
              <w:top w:val="nil"/>
              <w:left w:val="nil"/>
              <w:bottom w:val="single" w:sz="4" w:space="0" w:color="auto"/>
              <w:right w:val="single" w:sz="4" w:space="0" w:color="auto"/>
            </w:tcBorders>
            <w:shd w:val="clear" w:color="auto" w:fill="auto"/>
            <w:vAlign w:val="center"/>
            <w:hideMark/>
          </w:tcPr>
          <w:p w14:paraId="36F5C85F"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чел.</w:t>
            </w:r>
          </w:p>
        </w:tc>
        <w:tc>
          <w:tcPr>
            <w:tcW w:w="628" w:type="pct"/>
            <w:tcBorders>
              <w:top w:val="nil"/>
              <w:left w:val="nil"/>
              <w:bottom w:val="single" w:sz="4" w:space="0" w:color="auto"/>
              <w:right w:val="single" w:sz="4" w:space="0" w:color="auto"/>
            </w:tcBorders>
            <w:shd w:val="clear" w:color="auto" w:fill="auto"/>
            <w:vAlign w:val="center"/>
            <w:hideMark/>
          </w:tcPr>
          <w:p w14:paraId="0E14A6D4" w14:textId="77777777" w:rsidR="002E7B50" w:rsidRPr="002E7B50" w:rsidRDefault="00BF3F5C" w:rsidP="002E7B50">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4269</w:t>
            </w:r>
          </w:p>
        </w:tc>
        <w:tc>
          <w:tcPr>
            <w:tcW w:w="497" w:type="pct"/>
            <w:tcBorders>
              <w:top w:val="nil"/>
              <w:left w:val="nil"/>
              <w:bottom w:val="single" w:sz="4" w:space="0" w:color="auto"/>
              <w:right w:val="single" w:sz="4" w:space="0" w:color="auto"/>
            </w:tcBorders>
            <w:shd w:val="clear" w:color="auto" w:fill="auto"/>
            <w:vAlign w:val="center"/>
            <w:hideMark/>
          </w:tcPr>
          <w:p w14:paraId="4950BCFA" w14:textId="77777777" w:rsidR="002E7B50" w:rsidRPr="002E7B50" w:rsidRDefault="00BF3F5C" w:rsidP="002E7B50">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4454</w:t>
            </w:r>
          </w:p>
        </w:tc>
      </w:tr>
      <w:tr w:rsidR="002E7B50" w:rsidRPr="002E7B50" w14:paraId="7B0A8E81" w14:textId="77777777" w:rsidTr="002E7B50">
        <w:trPr>
          <w:trHeight w:val="130"/>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61DEE3B0"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2</w:t>
            </w:r>
          </w:p>
        </w:tc>
        <w:tc>
          <w:tcPr>
            <w:tcW w:w="2770" w:type="pct"/>
            <w:tcBorders>
              <w:top w:val="nil"/>
              <w:left w:val="nil"/>
              <w:bottom w:val="single" w:sz="4" w:space="0" w:color="auto"/>
              <w:right w:val="single" w:sz="4" w:space="0" w:color="auto"/>
            </w:tcBorders>
            <w:shd w:val="clear" w:color="auto" w:fill="auto"/>
            <w:vAlign w:val="center"/>
            <w:hideMark/>
          </w:tcPr>
          <w:p w14:paraId="3ED1C24F"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Норматив площади озелененных территорий 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101835B5"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м</w:t>
            </w:r>
            <w:r w:rsidRPr="002E7B50">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0BD10E8A"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12</w:t>
            </w:r>
          </w:p>
        </w:tc>
        <w:tc>
          <w:tcPr>
            <w:tcW w:w="497" w:type="pct"/>
            <w:tcBorders>
              <w:top w:val="nil"/>
              <w:left w:val="nil"/>
              <w:bottom w:val="single" w:sz="4" w:space="0" w:color="auto"/>
              <w:right w:val="single" w:sz="4" w:space="0" w:color="auto"/>
            </w:tcBorders>
            <w:shd w:val="clear" w:color="auto" w:fill="auto"/>
            <w:vAlign w:val="center"/>
            <w:hideMark/>
          </w:tcPr>
          <w:p w14:paraId="6E2776EF"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12</w:t>
            </w:r>
          </w:p>
        </w:tc>
      </w:tr>
      <w:tr w:rsidR="002E7B50" w:rsidRPr="002E7B50" w14:paraId="0690272D" w14:textId="77777777" w:rsidTr="002E7B50">
        <w:trPr>
          <w:trHeight w:val="77"/>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5F09E96A"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3</w:t>
            </w:r>
          </w:p>
        </w:tc>
        <w:tc>
          <w:tcPr>
            <w:tcW w:w="2770" w:type="pct"/>
            <w:tcBorders>
              <w:top w:val="nil"/>
              <w:left w:val="nil"/>
              <w:bottom w:val="single" w:sz="4" w:space="0" w:color="auto"/>
              <w:right w:val="single" w:sz="4" w:space="0" w:color="auto"/>
            </w:tcBorders>
            <w:shd w:val="clear" w:color="auto" w:fill="auto"/>
            <w:vAlign w:val="center"/>
            <w:hideMark/>
          </w:tcPr>
          <w:p w14:paraId="1A4C7FC5"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Расчётная нормативная площадь зелёных насаждений</w:t>
            </w:r>
          </w:p>
        </w:tc>
        <w:tc>
          <w:tcPr>
            <w:tcW w:w="614" w:type="pct"/>
            <w:tcBorders>
              <w:top w:val="nil"/>
              <w:left w:val="nil"/>
              <w:bottom w:val="single" w:sz="4" w:space="0" w:color="auto"/>
              <w:right w:val="single" w:sz="4" w:space="0" w:color="auto"/>
            </w:tcBorders>
            <w:shd w:val="clear" w:color="auto" w:fill="auto"/>
            <w:vAlign w:val="center"/>
            <w:hideMark/>
          </w:tcPr>
          <w:p w14:paraId="03CE7080"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21BEA05D"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1,5</w:t>
            </w:r>
          </w:p>
        </w:tc>
        <w:tc>
          <w:tcPr>
            <w:tcW w:w="497" w:type="pct"/>
            <w:tcBorders>
              <w:top w:val="nil"/>
              <w:left w:val="nil"/>
              <w:bottom w:val="single" w:sz="4" w:space="0" w:color="auto"/>
              <w:right w:val="single" w:sz="4" w:space="0" w:color="auto"/>
            </w:tcBorders>
            <w:shd w:val="clear" w:color="auto" w:fill="auto"/>
            <w:vAlign w:val="center"/>
            <w:hideMark/>
          </w:tcPr>
          <w:p w14:paraId="291ADCAA"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1,5</w:t>
            </w:r>
          </w:p>
        </w:tc>
      </w:tr>
      <w:tr w:rsidR="002E7B50" w:rsidRPr="002E7B50" w14:paraId="1A32AF9E" w14:textId="77777777" w:rsidTr="002E7B50">
        <w:trPr>
          <w:trHeight w:val="109"/>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633B8C6A"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4</w:t>
            </w:r>
          </w:p>
        </w:tc>
        <w:tc>
          <w:tcPr>
            <w:tcW w:w="2770" w:type="pct"/>
            <w:tcBorders>
              <w:top w:val="nil"/>
              <w:left w:val="nil"/>
              <w:bottom w:val="single" w:sz="4" w:space="0" w:color="auto"/>
              <w:right w:val="single" w:sz="4" w:space="0" w:color="auto"/>
            </w:tcBorders>
            <w:shd w:val="clear" w:color="auto" w:fill="auto"/>
            <w:vAlign w:val="center"/>
            <w:hideMark/>
          </w:tcPr>
          <w:p w14:paraId="7E8698A5" w14:textId="77777777" w:rsidR="002E7B50" w:rsidRPr="002E7B50" w:rsidRDefault="002E7B50" w:rsidP="00A0100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Площадь зелёных насаждений поселения на 01.01.20</w:t>
            </w:r>
            <w:r w:rsidR="00A01000">
              <w:rPr>
                <w:rFonts w:eastAsia="Times New Roman"/>
                <w:kern w:val="0"/>
                <w:sz w:val="20"/>
                <w:szCs w:val="20"/>
                <w:lang w:eastAsia="ru-RU"/>
              </w:rPr>
              <w:t>20</w:t>
            </w:r>
          </w:p>
        </w:tc>
        <w:tc>
          <w:tcPr>
            <w:tcW w:w="614" w:type="pct"/>
            <w:tcBorders>
              <w:top w:val="nil"/>
              <w:left w:val="nil"/>
              <w:bottom w:val="single" w:sz="4" w:space="0" w:color="auto"/>
              <w:right w:val="single" w:sz="4" w:space="0" w:color="auto"/>
            </w:tcBorders>
            <w:shd w:val="clear" w:color="auto" w:fill="auto"/>
            <w:vAlign w:val="center"/>
            <w:hideMark/>
          </w:tcPr>
          <w:p w14:paraId="0C9ADF7D"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2C7C8777"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12,3</w:t>
            </w:r>
          </w:p>
        </w:tc>
        <w:tc>
          <w:tcPr>
            <w:tcW w:w="497" w:type="pct"/>
            <w:tcBorders>
              <w:top w:val="nil"/>
              <w:left w:val="nil"/>
              <w:bottom w:val="single" w:sz="4" w:space="0" w:color="auto"/>
              <w:right w:val="single" w:sz="4" w:space="0" w:color="auto"/>
            </w:tcBorders>
            <w:shd w:val="clear" w:color="auto" w:fill="auto"/>
            <w:vAlign w:val="center"/>
            <w:hideMark/>
          </w:tcPr>
          <w:p w14:paraId="4065BDE4"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11,6</w:t>
            </w:r>
          </w:p>
        </w:tc>
      </w:tr>
      <w:tr w:rsidR="002E7B50" w:rsidRPr="002E7B50" w14:paraId="4263259D" w14:textId="77777777" w:rsidTr="002E7B50">
        <w:trPr>
          <w:trHeight w:val="77"/>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2588076F"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4.1</w:t>
            </w:r>
          </w:p>
        </w:tc>
        <w:tc>
          <w:tcPr>
            <w:tcW w:w="2770" w:type="pct"/>
            <w:tcBorders>
              <w:top w:val="nil"/>
              <w:left w:val="nil"/>
              <w:bottom w:val="single" w:sz="4" w:space="0" w:color="auto"/>
              <w:right w:val="single" w:sz="4" w:space="0" w:color="auto"/>
            </w:tcBorders>
            <w:shd w:val="clear" w:color="auto" w:fill="auto"/>
            <w:vAlign w:val="center"/>
            <w:hideMark/>
          </w:tcPr>
          <w:p w14:paraId="6E91E84A"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6E895D36"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м</w:t>
            </w:r>
            <w:r w:rsidRPr="002E7B50">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26C9C40D"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1,5</w:t>
            </w:r>
          </w:p>
        </w:tc>
        <w:tc>
          <w:tcPr>
            <w:tcW w:w="497" w:type="pct"/>
            <w:tcBorders>
              <w:top w:val="nil"/>
              <w:left w:val="nil"/>
              <w:bottom w:val="single" w:sz="4" w:space="0" w:color="auto"/>
              <w:right w:val="single" w:sz="4" w:space="0" w:color="auto"/>
            </w:tcBorders>
            <w:shd w:val="clear" w:color="auto" w:fill="auto"/>
            <w:vAlign w:val="center"/>
            <w:hideMark/>
          </w:tcPr>
          <w:p w14:paraId="2572DBB3"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1,5</w:t>
            </w:r>
          </w:p>
        </w:tc>
      </w:tr>
      <w:tr w:rsidR="002E7B50" w:rsidRPr="002E7B50" w14:paraId="7F6B530C" w14:textId="77777777" w:rsidTr="002E7B50">
        <w:trPr>
          <w:trHeight w:val="262"/>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70A6CBBA"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5</w:t>
            </w:r>
          </w:p>
        </w:tc>
        <w:tc>
          <w:tcPr>
            <w:tcW w:w="2770" w:type="pct"/>
            <w:tcBorders>
              <w:top w:val="nil"/>
              <w:left w:val="nil"/>
              <w:bottom w:val="single" w:sz="4" w:space="0" w:color="auto"/>
              <w:right w:val="single" w:sz="4" w:space="0" w:color="auto"/>
            </w:tcBorders>
            <w:shd w:val="clear" w:color="auto" w:fill="auto"/>
            <w:vAlign w:val="center"/>
            <w:hideMark/>
          </w:tcPr>
          <w:p w14:paraId="49E29AA7"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Разность между нормативной и проектируемой площадью зелёных насаждений  (+)недостаток, (-) избыток  -  всего</w:t>
            </w:r>
          </w:p>
        </w:tc>
        <w:tc>
          <w:tcPr>
            <w:tcW w:w="614" w:type="pct"/>
            <w:tcBorders>
              <w:top w:val="nil"/>
              <w:left w:val="nil"/>
              <w:bottom w:val="single" w:sz="4" w:space="0" w:color="auto"/>
              <w:right w:val="single" w:sz="4" w:space="0" w:color="auto"/>
            </w:tcBorders>
            <w:shd w:val="clear" w:color="auto" w:fill="auto"/>
            <w:vAlign w:val="center"/>
            <w:hideMark/>
          </w:tcPr>
          <w:p w14:paraId="1553CAB8"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14:paraId="4A94A459"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-0,04</w:t>
            </w:r>
          </w:p>
        </w:tc>
        <w:tc>
          <w:tcPr>
            <w:tcW w:w="497" w:type="pct"/>
            <w:tcBorders>
              <w:top w:val="nil"/>
              <w:left w:val="nil"/>
              <w:bottom w:val="single" w:sz="4" w:space="0" w:color="auto"/>
              <w:right w:val="single" w:sz="4" w:space="0" w:color="auto"/>
            </w:tcBorders>
            <w:shd w:val="clear" w:color="auto" w:fill="auto"/>
            <w:vAlign w:val="center"/>
            <w:hideMark/>
          </w:tcPr>
          <w:p w14:paraId="4371CA51"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0,05</w:t>
            </w:r>
          </w:p>
        </w:tc>
      </w:tr>
      <w:tr w:rsidR="002E7B50" w:rsidRPr="002E7B50" w14:paraId="31751414" w14:textId="77777777" w:rsidTr="002E7B50">
        <w:trPr>
          <w:trHeight w:val="77"/>
        </w:trPr>
        <w:tc>
          <w:tcPr>
            <w:tcW w:w="490" w:type="pct"/>
            <w:tcBorders>
              <w:top w:val="nil"/>
              <w:left w:val="single" w:sz="4" w:space="0" w:color="auto"/>
              <w:bottom w:val="single" w:sz="4" w:space="0" w:color="auto"/>
              <w:right w:val="single" w:sz="4" w:space="0" w:color="auto"/>
            </w:tcBorders>
            <w:shd w:val="clear" w:color="auto" w:fill="auto"/>
            <w:vAlign w:val="center"/>
            <w:hideMark/>
          </w:tcPr>
          <w:p w14:paraId="535DFA74"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5.1</w:t>
            </w:r>
          </w:p>
        </w:tc>
        <w:tc>
          <w:tcPr>
            <w:tcW w:w="2770" w:type="pct"/>
            <w:tcBorders>
              <w:top w:val="nil"/>
              <w:left w:val="nil"/>
              <w:bottom w:val="single" w:sz="4" w:space="0" w:color="auto"/>
              <w:right w:val="single" w:sz="4" w:space="0" w:color="auto"/>
            </w:tcBorders>
            <w:shd w:val="clear" w:color="auto" w:fill="auto"/>
            <w:vAlign w:val="center"/>
            <w:hideMark/>
          </w:tcPr>
          <w:p w14:paraId="575E2129"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14:paraId="512B06BF" w14:textId="77777777" w:rsidR="002E7B50" w:rsidRPr="002E7B50" w:rsidRDefault="002E7B50" w:rsidP="002E7B50">
            <w:pPr>
              <w:widowControl w:val="0"/>
              <w:spacing w:after="0" w:line="240" w:lineRule="auto"/>
              <w:jc w:val="center"/>
              <w:rPr>
                <w:rFonts w:eastAsia="Times New Roman"/>
                <w:kern w:val="0"/>
                <w:sz w:val="20"/>
                <w:szCs w:val="20"/>
                <w:lang w:eastAsia="ru-RU"/>
              </w:rPr>
            </w:pPr>
            <w:r w:rsidRPr="002E7B50">
              <w:rPr>
                <w:rFonts w:eastAsia="Times New Roman"/>
                <w:kern w:val="0"/>
                <w:sz w:val="20"/>
                <w:szCs w:val="20"/>
                <w:lang w:eastAsia="ru-RU"/>
              </w:rPr>
              <w:t>м</w:t>
            </w:r>
            <w:r w:rsidRPr="002E7B50">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14:paraId="7AAEB9F4"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-0,3</w:t>
            </w:r>
          </w:p>
        </w:tc>
        <w:tc>
          <w:tcPr>
            <w:tcW w:w="497" w:type="pct"/>
            <w:tcBorders>
              <w:top w:val="nil"/>
              <w:left w:val="nil"/>
              <w:bottom w:val="single" w:sz="4" w:space="0" w:color="auto"/>
              <w:right w:val="single" w:sz="4" w:space="0" w:color="auto"/>
            </w:tcBorders>
            <w:shd w:val="clear" w:color="auto" w:fill="auto"/>
            <w:vAlign w:val="center"/>
            <w:hideMark/>
          </w:tcPr>
          <w:p w14:paraId="1C20CD6A" w14:textId="77777777" w:rsidR="002E7B50" w:rsidRPr="002E7B50" w:rsidRDefault="002E7B50" w:rsidP="002E7B50">
            <w:pPr>
              <w:spacing w:after="0" w:line="240" w:lineRule="auto"/>
              <w:jc w:val="center"/>
              <w:rPr>
                <w:rFonts w:eastAsia="Times New Roman"/>
                <w:color w:val="000000"/>
                <w:kern w:val="0"/>
                <w:sz w:val="20"/>
                <w:szCs w:val="20"/>
                <w:lang w:eastAsia="ru-RU"/>
              </w:rPr>
            </w:pPr>
            <w:r w:rsidRPr="002E7B50">
              <w:rPr>
                <w:rFonts w:eastAsia="Times New Roman"/>
                <w:color w:val="000000"/>
                <w:kern w:val="0"/>
                <w:sz w:val="20"/>
                <w:szCs w:val="20"/>
                <w:lang w:eastAsia="ru-RU"/>
              </w:rPr>
              <w:t>0,4</w:t>
            </w:r>
          </w:p>
        </w:tc>
      </w:tr>
    </w:tbl>
    <w:p w14:paraId="7390226C" w14:textId="77777777" w:rsidR="00E70CA9" w:rsidRDefault="00E70CA9" w:rsidP="009D1F5C">
      <w:pPr>
        <w:widowControl w:val="0"/>
        <w:spacing w:after="0" w:line="360" w:lineRule="auto"/>
        <w:ind w:firstLine="709"/>
        <w:jc w:val="both"/>
        <w:rPr>
          <w:b/>
          <w:szCs w:val="26"/>
        </w:rPr>
      </w:pPr>
    </w:p>
    <w:p w14:paraId="7B857D4C" w14:textId="77777777" w:rsidR="00C22F53" w:rsidRPr="003D238D" w:rsidRDefault="00C22F53" w:rsidP="009D1F5C">
      <w:pPr>
        <w:widowControl w:val="0"/>
        <w:spacing w:after="0" w:line="360" w:lineRule="auto"/>
        <w:ind w:firstLine="709"/>
        <w:jc w:val="both"/>
      </w:pPr>
      <w:r w:rsidRPr="00081C9F">
        <w:rPr>
          <w:b/>
          <w:szCs w:val="26"/>
        </w:rPr>
        <w:t>Генеральным планом</w:t>
      </w:r>
      <w:r w:rsidRPr="003D238D">
        <w:rPr>
          <w:b/>
          <w:i/>
          <w:szCs w:val="26"/>
        </w:rPr>
        <w:t xml:space="preserve"> </w:t>
      </w:r>
      <w:r w:rsidRPr="003D238D">
        <w:rPr>
          <w:szCs w:val="26"/>
        </w:rPr>
        <w:t xml:space="preserve">в качестве мероприятий по развитию объектов системы рекреации поселения </w:t>
      </w:r>
      <w:r w:rsidRPr="003D238D">
        <w:t xml:space="preserve">предлагается: </w:t>
      </w:r>
    </w:p>
    <w:p w14:paraId="4B24B462" w14:textId="77777777" w:rsidR="00C22F53" w:rsidRPr="003D238D" w:rsidRDefault="00081C9F" w:rsidP="009D1F5C">
      <w:pPr>
        <w:widowControl w:val="0"/>
        <w:spacing w:after="0" w:line="360" w:lineRule="auto"/>
        <w:ind w:firstLine="709"/>
        <w:jc w:val="both"/>
      </w:pPr>
      <w:r>
        <w:t>- </w:t>
      </w:r>
      <w:r w:rsidR="00C22F53" w:rsidRPr="003D238D">
        <w:t>сохранение существующих территорий общего пользования (озеленение улиц, парки) и специального назначения;</w:t>
      </w:r>
    </w:p>
    <w:p w14:paraId="5A290378" w14:textId="77777777" w:rsidR="00C22F53" w:rsidRPr="003D238D" w:rsidRDefault="00081C9F" w:rsidP="00E70CA9">
      <w:pPr>
        <w:widowControl w:val="0"/>
        <w:spacing w:after="0" w:line="360" w:lineRule="auto"/>
        <w:ind w:firstLine="709"/>
        <w:jc w:val="both"/>
      </w:pPr>
      <w:r>
        <w:t>- </w:t>
      </w:r>
      <w:r w:rsidR="00C22F53" w:rsidRPr="003D238D">
        <w:t>рекультивация и реабилитация промышленных и коммунально-складских пустырей, охранных зон различного назначения;</w:t>
      </w:r>
    </w:p>
    <w:p w14:paraId="7276F3B3" w14:textId="77777777" w:rsidR="00C22F53" w:rsidRDefault="00081C9F" w:rsidP="00E70CA9">
      <w:pPr>
        <w:pStyle w:val="a5"/>
        <w:widowControl w:val="0"/>
        <w:spacing w:after="0" w:line="360" w:lineRule="auto"/>
        <w:ind w:left="0" w:firstLine="709"/>
        <w:jc w:val="both"/>
      </w:pPr>
      <w:r>
        <w:t>- </w:t>
      </w:r>
      <w:r w:rsidR="00C22F53" w:rsidRPr="003D238D">
        <w:t>формирование озелененных общественных пространств вдоль всей протяженности существующей и планируемой улично-д</w:t>
      </w:r>
      <w:r w:rsidR="00C22F53">
        <w:t>орожной сети населенных пунктов.</w:t>
      </w:r>
    </w:p>
    <w:p w14:paraId="58700373" w14:textId="77777777" w:rsidR="000E024B" w:rsidRPr="00081C9F" w:rsidRDefault="005A147C" w:rsidP="00E70CA9">
      <w:pPr>
        <w:pStyle w:val="2"/>
        <w:keepNext w:val="0"/>
        <w:widowControl w:val="0"/>
        <w:numPr>
          <w:ilvl w:val="1"/>
          <w:numId w:val="9"/>
        </w:numPr>
        <w:spacing w:before="0" w:after="0" w:line="360" w:lineRule="auto"/>
        <w:ind w:left="0" w:firstLine="709"/>
        <w:jc w:val="both"/>
        <w:rPr>
          <w:rFonts w:ascii="Times New Roman" w:hAnsi="Times New Roman"/>
          <w:i w:val="0"/>
          <w:sz w:val="24"/>
          <w:szCs w:val="24"/>
        </w:rPr>
      </w:pPr>
      <w:bookmarkStart w:id="189" w:name="_Toc315701205"/>
      <w:bookmarkStart w:id="190" w:name="_Toc315701206"/>
      <w:bookmarkStart w:id="191" w:name="_Toc315701207"/>
      <w:bookmarkStart w:id="192" w:name="_Toc315701208"/>
      <w:bookmarkStart w:id="193" w:name="_Toc315701209"/>
      <w:bookmarkStart w:id="194" w:name="_Toc315701210"/>
      <w:bookmarkStart w:id="195" w:name="_Toc315701211"/>
      <w:bookmarkStart w:id="196" w:name="_Toc268263652"/>
      <w:bookmarkStart w:id="197" w:name="_Toc336507668"/>
      <w:bookmarkEnd w:id="189"/>
      <w:bookmarkEnd w:id="190"/>
      <w:bookmarkEnd w:id="191"/>
      <w:bookmarkEnd w:id="192"/>
      <w:bookmarkEnd w:id="193"/>
      <w:bookmarkEnd w:id="194"/>
      <w:bookmarkEnd w:id="195"/>
      <w:r w:rsidRPr="00081C9F">
        <w:rPr>
          <w:rFonts w:ascii="Times New Roman" w:hAnsi="Times New Roman"/>
          <w:i w:val="0"/>
          <w:sz w:val="24"/>
          <w:szCs w:val="24"/>
        </w:rPr>
        <w:t>Са</w:t>
      </w:r>
      <w:r w:rsidR="000E024B" w:rsidRPr="00081C9F">
        <w:rPr>
          <w:rFonts w:ascii="Times New Roman" w:hAnsi="Times New Roman"/>
          <w:i w:val="0"/>
          <w:sz w:val="24"/>
          <w:szCs w:val="24"/>
        </w:rPr>
        <w:t>нитарная очистка территории</w:t>
      </w:r>
      <w:bookmarkEnd w:id="196"/>
      <w:r w:rsidR="003D5401" w:rsidRPr="00081C9F">
        <w:rPr>
          <w:rFonts w:ascii="Times New Roman" w:hAnsi="Times New Roman"/>
          <w:i w:val="0"/>
          <w:sz w:val="24"/>
          <w:szCs w:val="24"/>
        </w:rPr>
        <w:t>. Размещение кладбищ</w:t>
      </w:r>
      <w:bookmarkEnd w:id="197"/>
      <w:r w:rsidR="00081C9F" w:rsidRPr="00081C9F">
        <w:rPr>
          <w:rFonts w:ascii="Times New Roman" w:hAnsi="Times New Roman"/>
          <w:i w:val="0"/>
          <w:sz w:val="24"/>
          <w:szCs w:val="24"/>
          <w:lang w:val="ru-RU"/>
        </w:rPr>
        <w:t>.</w:t>
      </w:r>
    </w:p>
    <w:p w14:paraId="5C41427E" w14:textId="77777777" w:rsidR="0069472D" w:rsidRDefault="00A26FED" w:rsidP="00E70CA9">
      <w:pPr>
        <w:widowControl w:val="0"/>
        <w:spacing w:after="0" w:line="360" w:lineRule="auto"/>
        <w:ind w:firstLine="709"/>
        <w:jc w:val="both"/>
      </w:pPr>
      <w:r>
        <w:t>В комплекс по санитарной очистке территории сельсовета входит сбор и вывоз отходов.</w:t>
      </w:r>
      <w:r w:rsidR="0069472D" w:rsidRPr="0069472D">
        <w:t xml:space="preserve"> </w:t>
      </w:r>
      <w:r w:rsidR="0069472D" w:rsidRPr="00526AFD">
        <w:t>Запрещается размещение отходов на объектах, не внесенных в государственный реестр объектов размещения отходов.</w:t>
      </w:r>
    </w:p>
    <w:p w14:paraId="4EA0D54E" w14:textId="75D6DA4C" w:rsidR="00A26FED" w:rsidRDefault="00BD4BFD" w:rsidP="00E70CA9">
      <w:pPr>
        <w:widowControl w:val="0"/>
        <w:spacing w:after="0" w:line="360" w:lineRule="auto"/>
        <w:ind w:firstLine="709"/>
        <w:jc w:val="both"/>
      </w:pPr>
      <w:r w:rsidRPr="00BD4BFD">
        <w:t>Твердые коммунальные отходы (далее – ТКО)</w:t>
      </w:r>
      <w:r w:rsidR="00A26FED" w:rsidRPr="003D238D">
        <w:t xml:space="preserve"> от населения содержат заметно меньшее количество компостируемых веществ, потому что они, как правило, вносятся в почву, идут на корм скоту</w:t>
      </w:r>
      <w:r w:rsidR="005649F1">
        <w:t>.</w:t>
      </w:r>
    </w:p>
    <w:p w14:paraId="08985D71" w14:textId="77777777" w:rsidR="00BD4BFD" w:rsidRPr="000F1B4B" w:rsidRDefault="00BD4BFD" w:rsidP="00BD4BFD">
      <w:pPr>
        <w:spacing w:after="0" w:line="240" w:lineRule="auto"/>
        <w:jc w:val="both"/>
      </w:pPr>
      <w:r w:rsidRPr="000F1B4B">
        <w:rPr>
          <w:lang w:eastAsia="ru-RU"/>
        </w:rPr>
        <w:lastRenderedPageBreak/>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B240301" w14:textId="77777777" w:rsidR="005A147C" w:rsidRPr="00644D9D" w:rsidRDefault="00644D9D" w:rsidP="009D1F5C">
      <w:pPr>
        <w:widowControl w:val="0"/>
        <w:spacing w:after="0" w:line="360" w:lineRule="auto"/>
        <w:ind w:firstLine="709"/>
        <w:jc w:val="both"/>
        <w:rPr>
          <w:b/>
        </w:rPr>
      </w:pPr>
      <w:r w:rsidRPr="005C66F9">
        <w:rPr>
          <w:b/>
        </w:rPr>
        <w:t>Количество и размещение кладбищ</w:t>
      </w:r>
      <w:r>
        <w:rPr>
          <w:b/>
        </w:rPr>
        <w:t>, скотомогильников</w:t>
      </w:r>
      <w:r w:rsidRPr="005C66F9">
        <w:rPr>
          <w:b/>
        </w:rPr>
        <w:t xml:space="preserve"> на территории </w:t>
      </w:r>
      <w:r w:rsidR="00366146">
        <w:rPr>
          <w:b/>
        </w:rPr>
        <w:t>Ивановского</w:t>
      </w:r>
      <w:r w:rsidRPr="005C66F9">
        <w:rPr>
          <w:b/>
        </w:rPr>
        <w:t xml:space="preserve"> сельсовета</w:t>
      </w:r>
      <w:r w:rsidR="00081C9F">
        <w:rPr>
          <w:b/>
        </w:rPr>
        <w:t>.</w:t>
      </w:r>
    </w:p>
    <w:p w14:paraId="7F9405E4" w14:textId="3F5F39A2" w:rsidR="00DB41AF" w:rsidRDefault="00DB41AF" w:rsidP="00DB41AF">
      <w:pPr>
        <w:widowControl w:val="0"/>
        <w:spacing w:after="0" w:line="360" w:lineRule="auto"/>
        <w:ind w:firstLine="709"/>
        <w:jc w:val="both"/>
      </w:pPr>
      <w:r>
        <w:rPr>
          <w:rFonts w:eastAsia="Times New Roman"/>
          <w:bCs/>
          <w:lang w:eastAsia="ru-RU"/>
        </w:rPr>
        <w:t xml:space="preserve">На территории </w:t>
      </w:r>
      <w:r w:rsidR="00366146">
        <w:rPr>
          <w:rFonts w:eastAsia="Times New Roman"/>
          <w:bCs/>
          <w:lang w:eastAsia="ru-RU"/>
        </w:rPr>
        <w:t>Ивановского</w:t>
      </w:r>
      <w:r>
        <w:rPr>
          <w:rFonts w:eastAsia="Times New Roman"/>
          <w:bCs/>
          <w:lang w:eastAsia="ru-RU"/>
        </w:rPr>
        <w:t xml:space="preserve"> сельсовета размещен 1 скотомогильник, а также имеется</w:t>
      </w:r>
      <w:r w:rsidRPr="003D238D">
        <w:t xml:space="preserve"> </w:t>
      </w:r>
      <w:r w:rsidR="00BD4BFD">
        <w:t>3</w:t>
      </w:r>
      <w:r w:rsidRPr="003D238D">
        <w:t xml:space="preserve"> кладбищ</w:t>
      </w:r>
      <w:r>
        <w:t>а</w:t>
      </w:r>
      <w:r w:rsidRPr="003D238D">
        <w:t xml:space="preserve"> общей площадью </w:t>
      </w:r>
      <w:r w:rsidR="00BD4BFD">
        <w:t xml:space="preserve">5,5 </w:t>
      </w:r>
      <w:r>
        <w:t>га</w:t>
      </w:r>
      <w:r w:rsidRPr="00591177">
        <w:t>.</w:t>
      </w:r>
    </w:p>
    <w:p w14:paraId="441B9590" w14:textId="77777777" w:rsidR="00BD4BFD" w:rsidRPr="000F1B4B" w:rsidRDefault="00BD4BFD" w:rsidP="00BD4BF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CB2F56F" w14:textId="77777777" w:rsidR="00621ED7" w:rsidRPr="001855B5" w:rsidRDefault="001855B5" w:rsidP="009D1F5C">
      <w:pPr>
        <w:pStyle w:val="a5"/>
        <w:widowControl w:val="0"/>
        <w:spacing w:after="0" w:line="360" w:lineRule="auto"/>
        <w:ind w:left="0" w:firstLine="709"/>
        <w:jc w:val="both"/>
        <w:rPr>
          <w:b/>
        </w:rPr>
      </w:pPr>
      <w:r>
        <w:rPr>
          <w:b/>
        </w:rPr>
        <w:t>Проектные предложения</w:t>
      </w:r>
      <w:r w:rsidR="00081C9F">
        <w:rPr>
          <w:b/>
        </w:rPr>
        <w:t>.</w:t>
      </w:r>
    </w:p>
    <w:p w14:paraId="287E9C09" w14:textId="508DB1D8" w:rsidR="00621ED7" w:rsidRDefault="00621ED7" w:rsidP="009D1F5C">
      <w:pPr>
        <w:widowControl w:val="0"/>
        <w:spacing w:after="0" w:line="360" w:lineRule="auto"/>
        <w:ind w:firstLine="709"/>
        <w:jc w:val="both"/>
      </w:pPr>
      <w:r w:rsidRPr="003D238D">
        <w:t xml:space="preserve">В комплекс по санитарной очистке территории </w:t>
      </w:r>
      <w:r>
        <w:t>сельсовета</w:t>
      </w:r>
      <w:r w:rsidRPr="003D238D">
        <w:t xml:space="preserve"> входят сбор, удаление, обеззараживание с последующей утилизацией </w:t>
      </w:r>
      <w:r w:rsidR="00252EA2">
        <w:t>ТКО</w:t>
      </w:r>
      <w:r w:rsidRPr="003D238D">
        <w:t xml:space="preserve">. </w:t>
      </w:r>
    </w:p>
    <w:p w14:paraId="34D8F26A" w14:textId="77777777" w:rsidR="00252EA2" w:rsidRPr="000F1B4B" w:rsidRDefault="00252EA2" w:rsidP="00252EA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C34D0BA" w14:textId="2D8829B3" w:rsidR="00621ED7" w:rsidRDefault="00621ED7" w:rsidP="009D1F5C">
      <w:pPr>
        <w:pStyle w:val="af6"/>
        <w:widowControl w:val="0"/>
        <w:spacing w:after="0" w:line="360" w:lineRule="auto"/>
        <w:ind w:firstLine="709"/>
        <w:jc w:val="both"/>
        <w:rPr>
          <w:b w:val="0"/>
          <w:bCs w:val="0"/>
          <w:color w:val="auto"/>
          <w:sz w:val="24"/>
          <w:szCs w:val="24"/>
        </w:rPr>
      </w:pPr>
      <w:r w:rsidRPr="001455F0">
        <w:rPr>
          <w:b w:val="0"/>
          <w:bCs w:val="0"/>
          <w:color w:val="auto"/>
          <w:sz w:val="24"/>
          <w:szCs w:val="24"/>
        </w:rPr>
        <w:t>Нормативное накопление отходов на душу населения в муниципальном образовании составит в год объемом 2000 л. Исходя из этого, годовой объем Т</w:t>
      </w:r>
      <w:r w:rsidR="00BD4BFD">
        <w:rPr>
          <w:b w:val="0"/>
          <w:bCs w:val="0"/>
          <w:color w:val="auto"/>
          <w:sz w:val="24"/>
          <w:szCs w:val="24"/>
        </w:rPr>
        <w:t>К</w:t>
      </w:r>
      <w:r w:rsidRPr="001455F0">
        <w:rPr>
          <w:b w:val="0"/>
          <w:bCs w:val="0"/>
          <w:color w:val="auto"/>
          <w:sz w:val="24"/>
          <w:szCs w:val="24"/>
        </w:rPr>
        <w:t xml:space="preserve">О на расчетный срок составит </w:t>
      </w:r>
      <w:r w:rsidR="00DB41AF">
        <w:rPr>
          <w:b w:val="0"/>
          <w:bCs w:val="0"/>
          <w:color w:val="auto"/>
          <w:sz w:val="24"/>
          <w:szCs w:val="24"/>
        </w:rPr>
        <w:t>562</w:t>
      </w:r>
      <w:r w:rsidRPr="001455F0">
        <w:rPr>
          <w:b w:val="0"/>
          <w:bCs w:val="0"/>
          <w:color w:val="auto"/>
          <w:sz w:val="24"/>
          <w:szCs w:val="24"/>
        </w:rPr>
        <w:t xml:space="preserve"> м</w:t>
      </w:r>
      <w:r w:rsidRPr="001455F0">
        <w:rPr>
          <w:b w:val="0"/>
          <w:bCs w:val="0"/>
          <w:color w:val="auto"/>
          <w:sz w:val="24"/>
          <w:szCs w:val="24"/>
          <w:vertAlign w:val="superscript"/>
        </w:rPr>
        <w:t>3</w:t>
      </w:r>
      <w:r w:rsidRPr="001455F0">
        <w:rPr>
          <w:b w:val="0"/>
          <w:bCs w:val="0"/>
          <w:color w:val="auto"/>
          <w:sz w:val="24"/>
          <w:szCs w:val="24"/>
        </w:rPr>
        <w:t>.</w:t>
      </w:r>
    </w:p>
    <w:p w14:paraId="2B578942" w14:textId="77777777" w:rsidR="00BD4BFD" w:rsidRPr="000F1B4B" w:rsidRDefault="00BD4BFD" w:rsidP="00BD4BFD">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0F1E7D5" w14:textId="77777777" w:rsidR="00BD4BFD" w:rsidRPr="00BD4BFD" w:rsidRDefault="00BD4BFD" w:rsidP="00BD4BFD"/>
    <w:p w14:paraId="31381FAD" w14:textId="0D6187FD" w:rsidR="00621ED7" w:rsidRPr="006E641B" w:rsidRDefault="00692C36" w:rsidP="009D1F5C">
      <w:pPr>
        <w:pStyle w:val="af6"/>
        <w:widowControl w:val="0"/>
        <w:spacing w:after="0" w:line="360" w:lineRule="auto"/>
        <w:jc w:val="both"/>
        <w:rPr>
          <w:rFonts w:eastAsia="Times New Roman"/>
          <w:color w:val="auto"/>
          <w:kern w:val="0"/>
          <w:sz w:val="20"/>
          <w:szCs w:val="20"/>
          <w:lang w:eastAsia="ru-RU"/>
        </w:rPr>
      </w:pPr>
      <w:r>
        <w:rPr>
          <w:rFonts w:eastAsia="Times New Roman"/>
          <w:color w:val="auto"/>
          <w:kern w:val="0"/>
          <w:sz w:val="20"/>
          <w:szCs w:val="20"/>
          <w:lang w:eastAsia="ru-RU"/>
        </w:rPr>
        <w:t xml:space="preserve">Таблица. </w:t>
      </w:r>
      <w:r w:rsidR="00621ED7" w:rsidRPr="00213EEF">
        <w:rPr>
          <w:rFonts w:eastAsia="Times New Roman"/>
          <w:color w:val="auto"/>
          <w:kern w:val="0"/>
          <w:sz w:val="20"/>
          <w:szCs w:val="20"/>
          <w:lang w:eastAsia="ru-RU"/>
        </w:rPr>
        <w:t xml:space="preserve">Объемы накопления </w:t>
      </w:r>
      <w:r w:rsidR="00252EA2">
        <w:rPr>
          <w:rFonts w:eastAsia="Times New Roman"/>
          <w:color w:val="auto"/>
          <w:kern w:val="0"/>
          <w:sz w:val="20"/>
          <w:szCs w:val="20"/>
          <w:lang w:eastAsia="ru-RU"/>
        </w:rPr>
        <w:t>ТКО</w:t>
      </w:r>
    </w:p>
    <w:tbl>
      <w:tblPr>
        <w:tblW w:w="5000" w:type="pct"/>
        <w:tblLayout w:type="fixed"/>
        <w:tblLook w:val="04A0" w:firstRow="1" w:lastRow="0" w:firstColumn="1" w:lastColumn="0" w:noHBand="0" w:noVBand="1"/>
      </w:tblPr>
      <w:tblGrid>
        <w:gridCol w:w="2321"/>
        <w:gridCol w:w="277"/>
        <w:gridCol w:w="692"/>
        <w:gridCol w:w="834"/>
        <w:gridCol w:w="1385"/>
        <w:gridCol w:w="1108"/>
        <w:gridCol w:w="1523"/>
        <w:gridCol w:w="1206"/>
      </w:tblGrid>
      <w:tr w:rsidR="00621ED7" w:rsidRPr="001455F0" w14:paraId="4C425432" w14:textId="77777777" w:rsidTr="00252EA2">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14:paraId="5123FADA" w14:textId="5DF5153D" w:rsidR="00621ED7" w:rsidRPr="006E641B" w:rsidRDefault="00252EA2" w:rsidP="009D1F5C">
            <w:pPr>
              <w:pStyle w:val="af6"/>
              <w:widowControl w:val="0"/>
              <w:spacing w:after="0"/>
              <w:jc w:val="center"/>
              <w:rPr>
                <w:rFonts w:eastAsia="Times New Roman"/>
                <w:color w:val="auto"/>
                <w:kern w:val="0"/>
                <w:sz w:val="20"/>
                <w:szCs w:val="20"/>
                <w:lang w:eastAsia="ru-RU"/>
              </w:rPr>
            </w:pPr>
            <w:r>
              <w:rPr>
                <w:rFonts w:eastAsia="Times New Roman"/>
                <w:color w:val="auto"/>
                <w:kern w:val="0"/>
                <w:sz w:val="20"/>
                <w:szCs w:val="20"/>
                <w:lang w:eastAsia="ru-RU"/>
              </w:rPr>
              <w:t>ТКО</w:t>
            </w:r>
          </w:p>
        </w:tc>
        <w:tc>
          <w:tcPr>
            <w:tcW w:w="964" w:type="pct"/>
            <w:gridSpan w:val="3"/>
            <w:tcBorders>
              <w:top w:val="single" w:sz="4" w:space="0" w:color="auto"/>
              <w:left w:val="nil"/>
              <w:bottom w:val="nil"/>
              <w:right w:val="single" w:sz="4" w:space="0" w:color="000000"/>
            </w:tcBorders>
            <w:shd w:val="clear" w:color="auto" w:fill="auto"/>
            <w:vAlign w:val="center"/>
            <w:hideMark/>
          </w:tcPr>
          <w:p w14:paraId="6C5B5037"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062131B7"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14:paraId="427CE3F7" w14:textId="77777777" w:rsidR="00621ED7" w:rsidRPr="006E641B" w:rsidRDefault="00621ED7"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D8697F" w:rsidRPr="001455F0" w14:paraId="4A7DDAB6" w14:textId="77777777" w:rsidTr="00D8697F">
        <w:trPr>
          <w:trHeight w:val="300"/>
        </w:trPr>
        <w:tc>
          <w:tcPr>
            <w:tcW w:w="1242" w:type="pct"/>
            <w:vMerge/>
            <w:tcBorders>
              <w:top w:val="single" w:sz="4" w:space="0" w:color="auto"/>
              <w:left w:val="single" w:sz="4" w:space="0" w:color="auto"/>
              <w:bottom w:val="nil"/>
              <w:right w:val="single" w:sz="4" w:space="0" w:color="auto"/>
            </w:tcBorders>
            <w:vAlign w:val="center"/>
            <w:hideMark/>
          </w:tcPr>
          <w:p w14:paraId="27A4D75C"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14:paraId="79E6AC0D"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14:paraId="21636171"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7C9DE31F"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14:paraId="501F0982"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14:paraId="51BC93C5"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r>
      <w:tr w:rsidR="00D8697F" w:rsidRPr="001455F0" w14:paraId="4CF8B69D" w14:textId="77777777" w:rsidTr="00D8697F">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14:paraId="593C5268"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14:paraId="7A3234E6"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14:paraId="73244294"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741" w:type="pct"/>
            <w:tcBorders>
              <w:top w:val="nil"/>
              <w:left w:val="nil"/>
              <w:bottom w:val="nil"/>
              <w:right w:val="single" w:sz="4" w:space="0" w:color="auto"/>
            </w:tcBorders>
            <w:shd w:val="clear" w:color="auto" w:fill="auto"/>
            <w:textDirection w:val="btLr"/>
            <w:vAlign w:val="center"/>
            <w:hideMark/>
          </w:tcPr>
          <w:p w14:paraId="511B1EAD"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14:paraId="1874B6E1" w14:textId="77777777" w:rsidR="00D8697F" w:rsidRPr="006E641B" w:rsidRDefault="00D8697F" w:rsidP="009D1F5C">
            <w:pPr>
              <w:pStyle w:val="af6"/>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815" w:type="pct"/>
            <w:tcBorders>
              <w:top w:val="nil"/>
              <w:left w:val="nil"/>
              <w:bottom w:val="nil"/>
              <w:right w:val="single" w:sz="4" w:space="0" w:color="auto"/>
            </w:tcBorders>
            <w:shd w:val="clear" w:color="auto" w:fill="auto"/>
            <w:vAlign w:val="center"/>
            <w:hideMark/>
          </w:tcPr>
          <w:p w14:paraId="50989C05"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14:paraId="09A65432" w14:textId="77777777" w:rsidR="00D8697F" w:rsidRPr="006E641B" w:rsidRDefault="00D8697F" w:rsidP="009D1F5C">
            <w:pPr>
              <w:pStyle w:val="af6"/>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2E7B50" w:rsidRPr="001455F0" w14:paraId="7F3F91BF" w14:textId="77777777" w:rsidTr="00D8697F">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28491" w14:textId="1E3CA226" w:rsidR="002E7B50" w:rsidRPr="006E641B" w:rsidRDefault="002E7B50" w:rsidP="009D1F5C">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Общее количество</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36249F38" w14:textId="77777777" w:rsidR="002E7B50" w:rsidRPr="004B382A" w:rsidRDefault="00BF3F5C"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4454</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35FCFA97" w14:textId="77777777" w:rsidR="002E7B50" w:rsidRPr="004B382A" w:rsidRDefault="00BF3F5C"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4269</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45264520" w14:textId="77777777" w:rsidR="002E7B50" w:rsidRPr="004B382A" w:rsidRDefault="002E7B50" w:rsidP="009040A5">
            <w:pPr>
              <w:spacing w:after="0" w:line="360" w:lineRule="auto"/>
              <w:jc w:val="center"/>
              <w:rPr>
                <w:rFonts w:eastAsia="Times New Roman"/>
                <w:b/>
                <w:color w:val="000000"/>
                <w:kern w:val="0"/>
                <w:sz w:val="20"/>
                <w:szCs w:val="20"/>
                <w:lang w:eastAsia="ru-RU"/>
              </w:rPr>
            </w:pPr>
            <w:r w:rsidRPr="004B382A">
              <w:rPr>
                <w:rFonts w:eastAsia="Times New Roman"/>
                <w:b/>
                <w:color w:val="000000"/>
                <w:kern w:val="0"/>
                <w:sz w:val="20"/>
                <w:szCs w:val="20"/>
                <w:lang w:eastAsia="ru-RU"/>
              </w:rPr>
              <w:t>2000</w:t>
            </w:r>
          </w:p>
        </w:tc>
        <w:tc>
          <w:tcPr>
            <w:tcW w:w="593" w:type="pct"/>
            <w:tcBorders>
              <w:top w:val="nil"/>
              <w:left w:val="nil"/>
              <w:bottom w:val="single" w:sz="4" w:space="0" w:color="auto"/>
              <w:right w:val="single" w:sz="4" w:space="0" w:color="auto"/>
            </w:tcBorders>
            <w:shd w:val="clear" w:color="auto" w:fill="auto"/>
            <w:vAlign w:val="center"/>
            <w:hideMark/>
          </w:tcPr>
          <w:p w14:paraId="6836C765" w14:textId="77777777" w:rsidR="002E7B50" w:rsidRPr="004B382A" w:rsidRDefault="002E7B50" w:rsidP="009040A5">
            <w:pPr>
              <w:spacing w:after="0" w:line="360" w:lineRule="auto"/>
              <w:jc w:val="center"/>
              <w:rPr>
                <w:rFonts w:eastAsia="Times New Roman"/>
                <w:b/>
                <w:color w:val="000000"/>
                <w:kern w:val="0"/>
                <w:sz w:val="20"/>
                <w:szCs w:val="20"/>
                <w:lang w:eastAsia="ru-RU"/>
              </w:rPr>
            </w:pPr>
            <w:r w:rsidRPr="004B382A">
              <w:rPr>
                <w:rFonts w:eastAsia="Times New Roman"/>
                <w:b/>
                <w:color w:val="000000"/>
                <w:kern w:val="0"/>
                <w:sz w:val="20"/>
                <w:szCs w:val="20"/>
                <w:lang w:eastAsia="ru-RU"/>
              </w:rPr>
              <w:t>2000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188C67AD" w14:textId="77777777" w:rsidR="002E7B50" w:rsidRPr="004B382A" w:rsidRDefault="00DB41AF"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712</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D722699" w14:textId="77777777" w:rsidR="002E7B50" w:rsidRPr="004B382A" w:rsidRDefault="00DB41AF"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562</w:t>
            </w:r>
          </w:p>
        </w:tc>
      </w:tr>
      <w:tr w:rsidR="002E7B50" w:rsidRPr="001455F0" w14:paraId="72F3AF31" w14:textId="77777777" w:rsidTr="00D8697F">
        <w:trPr>
          <w:trHeight w:val="255"/>
        </w:trPr>
        <w:tc>
          <w:tcPr>
            <w:tcW w:w="1242" w:type="pct"/>
            <w:tcBorders>
              <w:top w:val="nil"/>
              <w:left w:val="single" w:sz="4" w:space="0" w:color="auto"/>
              <w:bottom w:val="single" w:sz="4" w:space="0" w:color="auto"/>
              <w:right w:val="single" w:sz="4" w:space="0" w:color="auto"/>
            </w:tcBorders>
            <w:shd w:val="clear" w:color="auto" w:fill="auto"/>
            <w:vAlign w:val="center"/>
            <w:hideMark/>
          </w:tcPr>
          <w:p w14:paraId="44C7483E"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18" w:type="pct"/>
            <w:gridSpan w:val="2"/>
            <w:tcBorders>
              <w:top w:val="nil"/>
              <w:left w:val="nil"/>
              <w:bottom w:val="single" w:sz="4" w:space="0" w:color="auto"/>
              <w:right w:val="single" w:sz="4" w:space="0" w:color="auto"/>
            </w:tcBorders>
            <w:shd w:val="clear" w:color="auto" w:fill="auto"/>
            <w:vAlign w:val="center"/>
            <w:hideMark/>
          </w:tcPr>
          <w:p w14:paraId="2C2B561B"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14:paraId="15930CA6"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741" w:type="pct"/>
            <w:tcBorders>
              <w:top w:val="nil"/>
              <w:left w:val="nil"/>
              <w:bottom w:val="single" w:sz="4" w:space="0" w:color="auto"/>
              <w:right w:val="single" w:sz="4" w:space="0" w:color="auto"/>
            </w:tcBorders>
            <w:shd w:val="clear" w:color="auto" w:fill="auto"/>
            <w:vAlign w:val="center"/>
            <w:hideMark/>
          </w:tcPr>
          <w:p w14:paraId="4558F0AE"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593" w:type="pct"/>
            <w:tcBorders>
              <w:top w:val="nil"/>
              <w:left w:val="nil"/>
              <w:bottom w:val="single" w:sz="4" w:space="0" w:color="auto"/>
              <w:right w:val="single" w:sz="4" w:space="0" w:color="auto"/>
            </w:tcBorders>
            <w:shd w:val="clear" w:color="auto" w:fill="auto"/>
            <w:vAlign w:val="center"/>
            <w:hideMark/>
          </w:tcPr>
          <w:p w14:paraId="00161BC8" w14:textId="77777777" w:rsidR="002E7B50" w:rsidRPr="006E641B" w:rsidRDefault="002E7B50"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815" w:type="pct"/>
            <w:tcBorders>
              <w:top w:val="nil"/>
              <w:left w:val="nil"/>
              <w:bottom w:val="single" w:sz="4" w:space="0" w:color="auto"/>
              <w:right w:val="single" w:sz="4" w:space="0" w:color="auto"/>
            </w:tcBorders>
            <w:shd w:val="clear" w:color="auto" w:fill="auto"/>
            <w:vAlign w:val="center"/>
            <w:hideMark/>
          </w:tcPr>
          <w:p w14:paraId="6B346F97" w14:textId="77777777" w:rsidR="002E7B50" w:rsidRPr="004B382A" w:rsidRDefault="00DB41AF"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712</w:t>
            </w:r>
          </w:p>
        </w:tc>
        <w:tc>
          <w:tcPr>
            <w:tcW w:w="646" w:type="pct"/>
            <w:tcBorders>
              <w:top w:val="nil"/>
              <w:left w:val="nil"/>
              <w:bottom w:val="single" w:sz="4" w:space="0" w:color="auto"/>
              <w:right w:val="single" w:sz="4" w:space="0" w:color="auto"/>
            </w:tcBorders>
            <w:shd w:val="clear" w:color="auto" w:fill="auto"/>
            <w:vAlign w:val="center"/>
            <w:hideMark/>
          </w:tcPr>
          <w:p w14:paraId="55A9ECF1" w14:textId="77777777" w:rsidR="002E7B50" w:rsidRPr="004B382A" w:rsidRDefault="00DB41AF" w:rsidP="009040A5">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562</w:t>
            </w:r>
          </w:p>
        </w:tc>
      </w:tr>
    </w:tbl>
    <w:p w14:paraId="66EC8C93" w14:textId="77777777" w:rsidR="00252EA2" w:rsidRDefault="00252EA2" w:rsidP="00252EA2">
      <w:pPr>
        <w:spacing w:after="0" w:line="240" w:lineRule="auto"/>
        <w:jc w:val="both"/>
        <w:rPr>
          <w:lang w:eastAsia="ru-RU"/>
        </w:rPr>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D5DC349" w14:textId="77777777" w:rsidR="00252EA2" w:rsidRPr="000F1B4B" w:rsidRDefault="00252EA2" w:rsidP="00252EA2">
      <w:pPr>
        <w:spacing w:after="0" w:line="240" w:lineRule="auto"/>
        <w:jc w:val="both"/>
      </w:pPr>
    </w:p>
    <w:p w14:paraId="0994DC3F" w14:textId="77777777" w:rsidR="00621ED7" w:rsidRPr="003D238D" w:rsidRDefault="00621ED7" w:rsidP="009D1F5C">
      <w:pPr>
        <w:widowControl w:val="0"/>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14:paraId="2ED210AA" w14:textId="77777777" w:rsidR="00621ED7" w:rsidRPr="003D238D" w:rsidRDefault="00621ED7" w:rsidP="009D1F5C">
      <w:pPr>
        <w:widowControl w:val="0"/>
        <w:tabs>
          <w:tab w:val="left" w:pos="900"/>
        </w:tabs>
        <w:spacing w:after="0" w:line="360" w:lineRule="auto"/>
        <w:ind w:firstLine="709"/>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4BD610F0" w14:textId="77777777" w:rsidR="00621ED7" w:rsidRPr="003D238D" w:rsidRDefault="00621ED7" w:rsidP="009D1F5C">
      <w:pPr>
        <w:widowControl w:val="0"/>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14:paraId="6E54B674" w14:textId="77777777" w:rsidR="00621ED7" w:rsidRPr="003D238D" w:rsidRDefault="00621ED7" w:rsidP="009D1F5C">
      <w:pPr>
        <w:widowControl w:val="0"/>
        <w:tabs>
          <w:tab w:val="left" w:pos="900"/>
        </w:tabs>
        <w:spacing w:after="0" w:line="360" w:lineRule="auto"/>
        <w:ind w:firstLine="709"/>
        <w:jc w:val="both"/>
      </w:pPr>
      <w:r w:rsidRPr="003D238D">
        <w:t>в) обеспечить герметичность емкостей для вывозки отходов;</w:t>
      </w:r>
    </w:p>
    <w:p w14:paraId="42E8763A" w14:textId="77777777" w:rsidR="00621ED7" w:rsidRPr="003D238D" w:rsidRDefault="00621ED7" w:rsidP="009D1F5C">
      <w:pPr>
        <w:widowControl w:val="0"/>
        <w:tabs>
          <w:tab w:val="left" w:pos="900"/>
        </w:tabs>
        <w:spacing w:after="0" w:line="360" w:lineRule="auto"/>
        <w:ind w:firstLine="709"/>
        <w:jc w:val="both"/>
      </w:pPr>
      <w:r w:rsidRPr="003D238D">
        <w:t>г) обезвреживание отходов производить в местах, установленных для этой цели;</w:t>
      </w:r>
    </w:p>
    <w:p w14:paraId="6B0C7319" w14:textId="77777777" w:rsidR="00621ED7" w:rsidRPr="003D238D" w:rsidRDefault="00621ED7" w:rsidP="009D1F5C">
      <w:pPr>
        <w:widowControl w:val="0"/>
        <w:tabs>
          <w:tab w:val="left" w:pos="900"/>
        </w:tabs>
        <w:spacing w:after="0" w:line="360" w:lineRule="auto"/>
        <w:ind w:firstLine="709"/>
        <w:jc w:val="both"/>
      </w:pPr>
      <w:r w:rsidRPr="003D238D">
        <w:lastRenderedPageBreak/>
        <w:t>д) отвозить жидкие отходы на сливную станцию очистных сооружений;</w:t>
      </w:r>
    </w:p>
    <w:p w14:paraId="57A872BA" w14:textId="77777777" w:rsidR="00621ED7" w:rsidRPr="003D238D" w:rsidRDefault="00621ED7" w:rsidP="009D1F5C">
      <w:pPr>
        <w:widowControl w:val="0"/>
        <w:tabs>
          <w:tab w:val="left" w:pos="900"/>
        </w:tabs>
        <w:spacing w:after="0" w:line="360" w:lineRule="auto"/>
        <w:ind w:firstLine="709"/>
        <w:jc w:val="both"/>
      </w:pPr>
      <w:r w:rsidRPr="003D238D">
        <w:t>е) обезвреживание и захоронение трупов животных производить в отведенном для этой цели месте (скотомогильнике).</w:t>
      </w:r>
    </w:p>
    <w:p w14:paraId="74463218" w14:textId="24DA1C19" w:rsidR="00621ED7" w:rsidRDefault="00621ED7" w:rsidP="009D1F5C">
      <w:pPr>
        <w:widowControl w:val="0"/>
        <w:spacing w:after="0" w:line="360" w:lineRule="auto"/>
        <w:ind w:firstLine="709"/>
        <w:jc w:val="both"/>
      </w:pPr>
      <w:r w:rsidRPr="003D238D">
        <w:t xml:space="preserve">Сброс </w:t>
      </w:r>
      <w:r w:rsidR="00252EA2">
        <w:t xml:space="preserve">ТКО </w:t>
      </w:r>
      <w:r w:rsidRPr="003D238D">
        <w:t>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14:paraId="53062213" w14:textId="77777777" w:rsidR="00252EA2" w:rsidRPr="000F1B4B" w:rsidRDefault="00252EA2" w:rsidP="00252EA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3FCAB78" w14:textId="77777777" w:rsidR="002E7B50" w:rsidRPr="002E7B50" w:rsidRDefault="00CF1D45" w:rsidP="009D1F5C">
      <w:pPr>
        <w:widowControl w:val="0"/>
        <w:spacing w:after="0" w:line="360" w:lineRule="auto"/>
        <w:ind w:firstLine="709"/>
        <w:jc w:val="both"/>
        <w:rPr>
          <w:vertAlign w:val="superscript"/>
        </w:rPr>
      </w:pPr>
      <w:r>
        <w:t>4269</w:t>
      </w:r>
      <w:r w:rsidR="002E7B50" w:rsidRPr="002E7B50">
        <w:t xml:space="preserve"> : 365 х 1=</w:t>
      </w:r>
      <w:r>
        <w:t>12</w:t>
      </w:r>
      <w:r w:rsidR="002E7B50" w:rsidRPr="002E7B50">
        <w:t xml:space="preserve"> м</w:t>
      </w:r>
      <w:r w:rsidR="002E7B50" w:rsidRPr="002E7B50">
        <w:rPr>
          <w:vertAlign w:val="superscript"/>
        </w:rPr>
        <w:t>3.</w:t>
      </w:r>
    </w:p>
    <w:p w14:paraId="4F4AF209" w14:textId="77777777" w:rsidR="00621ED7" w:rsidRPr="003D238D" w:rsidRDefault="00621ED7" w:rsidP="009D1F5C">
      <w:pPr>
        <w:widowControl w:val="0"/>
        <w:spacing w:after="0" w:line="360" w:lineRule="auto"/>
        <w:ind w:firstLine="709"/>
        <w:jc w:val="both"/>
      </w:pPr>
      <w:r w:rsidRPr="003D238D">
        <w:t>С учетом периодичности вывоза мусора (1 выезд в два дня) количество контейнеров составит:</w:t>
      </w:r>
    </w:p>
    <w:p w14:paraId="09341C23" w14:textId="77777777" w:rsidR="002E7B50" w:rsidRPr="002E7B50" w:rsidRDefault="00CF1D45" w:rsidP="002E7B50">
      <w:pPr>
        <w:spacing w:after="0" w:line="360" w:lineRule="auto"/>
        <w:ind w:firstLine="851"/>
      </w:pPr>
      <w:r>
        <w:t>12</w:t>
      </w:r>
      <w:r w:rsidR="002E7B50" w:rsidRPr="002E7B50">
        <w:t xml:space="preserve"> х 2 ≈ </w:t>
      </w:r>
      <w:r>
        <w:t xml:space="preserve">24 </w:t>
      </w:r>
      <w:r w:rsidR="002E7B50" w:rsidRPr="002E7B50">
        <w:t>шт.</w:t>
      </w:r>
    </w:p>
    <w:p w14:paraId="2F282E87" w14:textId="5C5CCC7A" w:rsidR="008B0065" w:rsidRDefault="005B4C9E" w:rsidP="009D1F5C">
      <w:pPr>
        <w:widowControl w:val="0"/>
        <w:spacing w:after="0" w:line="360" w:lineRule="auto"/>
        <w:ind w:firstLine="709"/>
        <w:jc w:val="both"/>
      </w:pPr>
      <w:r w:rsidRPr="005B4C9E">
        <w:rPr>
          <w:highlight w:val="green"/>
        </w:rPr>
        <w:t>На сегодняшний день в муниципальном образовании «Ивановский сельсовет» Рыльского района Курской области установлено 122 контейнера.</w:t>
      </w:r>
    </w:p>
    <w:p w14:paraId="062A093F" w14:textId="77777777" w:rsidR="005B4C9E" w:rsidRDefault="005B4C9E" w:rsidP="005B4C9E">
      <w:pPr>
        <w:tabs>
          <w:tab w:val="right" w:leader="dot" w:pos="9781"/>
        </w:tabs>
        <w:spacing w:after="0" w:line="240" w:lineRule="auto"/>
        <w:jc w:val="both"/>
        <w:rPr>
          <w:i/>
          <w:iCs/>
          <w:noProof/>
          <w:kern w:val="0"/>
          <w:sz w:val="22"/>
          <w:szCs w:val="22"/>
          <w:lang w:eastAsia="ru-RU"/>
        </w:rPr>
      </w:pPr>
    </w:p>
    <w:p w14:paraId="3E27E6AA" w14:textId="5FFA8941" w:rsidR="005B4C9E" w:rsidRDefault="005B4C9E" w:rsidP="005B4C9E">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 xml:space="preserve">абзац изложен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 года № 01-12/_____)</w:t>
      </w:r>
    </w:p>
    <w:p w14:paraId="28604414" w14:textId="77777777" w:rsidR="005B4C9E" w:rsidRDefault="005B4C9E" w:rsidP="009D1F5C">
      <w:pPr>
        <w:widowControl w:val="0"/>
        <w:spacing w:after="0" w:line="360" w:lineRule="auto"/>
        <w:ind w:firstLine="709"/>
        <w:jc w:val="both"/>
      </w:pPr>
    </w:p>
    <w:p w14:paraId="338DB348" w14:textId="50831ED7" w:rsidR="00621ED7" w:rsidRDefault="00252EA2" w:rsidP="0028249D">
      <w:pPr>
        <w:widowControl w:val="0"/>
        <w:spacing w:after="0" w:line="360" w:lineRule="auto"/>
        <w:ind w:firstLine="709"/>
        <w:jc w:val="both"/>
      </w:pPr>
      <w:r w:rsidRPr="00252EA2">
        <w:t>ТКО населенных пунктов муниципального образования «Ивановский сельсовет» Рыльского района Курской области вывозят на Полигон ТКО ООО «</w:t>
      </w:r>
      <w:proofErr w:type="spellStart"/>
      <w:r w:rsidRPr="00252EA2">
        <w:t>Экопол</w:t>
      </w:r>
      <w:proofErr w:type="spellEnd"/>
      <w:r w:rsidRPr="00252EA2">
        <w:t>» в муниципальное образование «</w:t>
      </w:r>
      <w:proofErr w:type="spellStart"/>
      <w:r w:rsidRPr="00252EA2">
        <w:t>Большедолженковский</w:t>
      </w:r>
      <w:proofErr w:type="spellEnd"/>
      <w:r w:rsidRPr="00252EA2">
        <w:t xml:space="preserve"> сельсовет» Октябрьского района Курской области</w:t>
      </w:r>
      <w:r w:rsidR="00644D9D">
        <w:t>.</w:t>
      </w:r>
    </w:p>
    <w:p w14:paraId="1C46E9C4" w14:textId="77777777" w:rsidR="00252EA2" w:rsidRPr="000F1B4B" w:rsidRDefault="00252EA2" w:rsidP="00252EA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E239A82" w14:textId="6D820A20" w:rsidR="00621ED7" w:rsidRDefault="00621ED7" w:rsidP="0028249D">
      <w:pPr>
        <w:widowControl w:val="0"/>
        <w:spacing w:after="0" w:line="360" w:lineRule="auto"/>
        <w:ind w:firstLine="709"/>
        <w:jc w:val="both"/>
      </w:pPr>
      <w:r w:rsidRPr="003D238D">
        <w:t xml:space="preserve">Примерный расчет площади, необходимой </w:t>
      </w:r>
      <w:r w:rsidR="00E3387D" w:rsidRPr="003D238D">
        <w:t>для хранения</w:t>
      </w:r>
      <w:r w:rsidR="009432F7">
        <w:t xml:space="preserve"> </w:t>
      </w:r>
      <w:r w:rsidR="00252EA2">
        <w:t xml:space="preserve">ТКО </w:t>
      </w:r>
      <w:r w:rsidRPr="003D238D">
        <w:t>приведен ниже:</w:t>
      </w:r>
    </w:p>
    <w:p w14:paraId="65E89780" w14:textId="77777777" w:rsidR="00252EA2" w:rsidRPr="000F1B4B" w:rsidRDefault="00252EA2" w:rsidP="00252EA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6EB66C3" w14:textId="77777777" w:rsidR="00621ED7" w:rsidRPr="002E7B50" w:rsidRDefault="00CF1D45" w:rsidP="009D1F5C">
      <w:pPr>
        <w:widowControl w:val="0"/>
        <w:spacing w:after="0" w:line="360" w:lineRule="auto"/>
        <w:ind w:firstLine="709"/>
        <w:jc w:val="both"/>
      </w:pPr>
      <w:r>
        <w:t>12</w:t>
      </w:r>
      <w:r w:rsidR="00621ED7" w:rsidRPr="003D238D">
        <w:t>* 2</w:t>
      </w:r>
      <w:r w:rsidR="009432F7">
        <w:t>5</w:t>
      </w:r>
      <w:r w:rsidR="00621ED7" w:rsidRPr="003D238D">
        <w:t xml:space="preserve"> / 10 =</w:t>
      </w:r>
      <w:r w:rsidR="002E7B50">
        <w:t xml:space="preserve"> </w:t>
      </w:r>
      <w:r w:rsidR="00DB41AF">
        <w:t xml:space="preserve">1124 </w:t>
      </w:r>
      <w:r w:rsidR="002E7B50" w:rsidRPr="002E7B50">
        <w:t>м</w:t>
      </w:r>
      <w:r w:rsidR="002E7B50" w:rsidRPr="002E7B50">
        <w:rPr>
          <w:vertAlign w:val="superscript"/>
        </w:rPr>
        <w:t>2</w:t>
      </w:r>
      <w:r w:rsidR="002E7B50" w:rsidRPr="002E7B50">
        <w:t xml:space="preserve"> или </w:t>
      </w:r>
      <w:r w:rsidR="00587CA5">
        <w:t>0</w:t>
      </w:r>
      <w:r w:rsidR="002E7B50" w:rsidRPr="002E7B50">
        <w:t>,</w:t>
      </w:r>
      <w:r w:rsidR="00DB41AF">
        <w:t>11</w:t>
      </w:r>
      <w:r w:rsidR="002E7B50" w:rsidRPr="002E7B50">
        <w:t xml:space="preserve"> га</w:t>
      </w:r>
    </w:p>
    <w:p w14:paraId="5FD21224" w14:textId="77777777" w:rsidR="00621ED7" w:rsidRPr="003D238D" w:rsidRDefault="00621ED7" w:rsidP="009D1F5C">
      <w:pPr>
        <w:widowControl w:val="0"/>
        <w:spacing w:after="0" w:line="360" w:lineRule="auto"/>
        <w:ind w:firstLine="709"/>
        <w:jc w:val="both"/>
      </w:pPr>
      <w:r w:rsidRPr="003D238D">
        <w:t>где: 2</w:t>
      </w:r>
      <w:r w:rsidR="00DB41AF">
        <w:t>0</w:t>
      </w:r>
      <w:r w:rsidRPr="003D238D">
        <w:t xml:space="preserve"> – расчетный период, лет;</w:t>
      </w:r>
    </w:p>
    <w:p w14:paraId="190EDDFA" w14:textId="77777777" w:rsidR="00621ED7" w:rsidRPr="003D238D" w:rsidRDefault="00DB41AF" w:rsidP="009D1F5C">
      <w:pPr>
        <w:widowControl w:val="0"/>
        <w:spacing w:after="0" w:line="360" w:lineRule="auto"/>
        <w:ind w:firstLine="709"/>
        <w:jc w:val="both"/>
      </w:pPr>
      <w:r>
        <w:t>562</w:t>
      </w:r>
      <w:r w:rsidR="008B794C">
        <w:t xml:space="preserve"> </w:t>
      </w:r>
      <w:r w:rsidR="00621ED7" w:rsidRPr="003D238D">
        <w:t>–</w:t>
      </w:r>
      <w:r w:rsidR="008B794C">
        <w:t xml:space="preserve"> </w:t>
      </w:r>
      <w:r w:rsidR="00621ED7" w:rsidRPr="003D238D">
        <w:t>норма накопления отходов поселением в год, м</w:t>
      </w:r>
      <w:r w:rsidR="00621ED7" w:rsidRPr="003D238D">
        <w:rPr>
          <w:vertAlign w:val="superscript"/>
        </w:rPr>
        <w:t>3</w:t>
      </w:r>
      <w:r w:rsidR="00621ED7" w:rsidRPr="003D238D">
        <w:t>;</w:t>
      </w:r>
    </w:p>
    <w:p w14:paraId="6A666CB3" w14:textId="77777777" w:rsidR="00621ED7" w:rsidRPr="003D238D" w:rsidRDefault="00EC4129" w:rsidP="009D1F5C">
      <w:pPr>
        <w:widowControl w:val="0"/>
        <w:spacing w:after="0" w:line="360" w:lineRule="auto"/>
        <w:ind w:firstLine="709"/>
        <w:jc w:val="both"/>
      </w:pPr>
      <w:r>
        <w:t>1</w:t>
      </w:r>
      <w:r w:rsidR="00621ED7" w:rsidRPr="003D238D">
        <w:t>0 – высота складирования, м.</w:t>
      </w:r>
    </w:p>
    <w:p w14:paraId="766507A9" w14:textId="7573222C" w:rsidR="00621ED7" w:rsidRDefault="00621ED7" w:rsidP="009D1F5C">
      <w:pPr>
        <w:widowControl w:val="0"/>
        <w:spacing w:after="0" w:line="360" w:lineRule="auto"/>
        <w:ind w:firstLine="709"/>
        <w:jc w:val="both"/>
      </w:pPr>
      <w:r w:rsidRPr="003D238D">
        <w:t xml:space="preserve">Таким образом, для размещения всех </w:t>
      </w:r>
      <w:r w:rsidR="00252EA2">
        <w:t>ТКО</w:t>
      </w:r>
      <w:r w:rsidRPr="003D238D">
        <w:t xml:space="preserve">, которые будут образованы в </w:t>
      </w:r>
      <w:r w:rsidR="001D58D6">
        <w:t>сельсовете</w:t>
      </w:r>
      <w:r w:rsidRPr="003D238D">
        <w:t xml:space="preserve"> до </w:t>
      </w:r>
      <w:r w:rsidR="00EB3304">
        <w:t>20</w:t>
      </w:r>
      <w:r w:rsidR="00252EA2">
        <w:t>31</w:t>
      </w:r>
      <w:r w:rsidRPr="003D238D">
        <w:t xml:space="preserve"> г., требуется обеспечить нал</w:t>
      </w:r>
      <w:r w:rsidR="009432F7">
        <w:t>ичие свободной полигона, равной</w:t>
      </w:r>
      <w:r w:rsidRPr="003D238D">
        <w:t xml:space="preserve"> </w:t>
      </w:r>
      <w:r w:rsidR="00587CA5">
        <w:t>0</w:t>
      </w:r>
      <w:r w:rsidR="00E60540">
        <w:t>,</w:t>
      </w:r>
      <w:r w:rsidR="00DB41AF">
        <w:t xml:space="preserve">11 </w:t>
      </w:r>
      <w:r w:rsidRPr="003D238D">
        <w:t>га.</w:t>
      </w:r>
    </w:p>
    <w:p w14:paraId="365B6B27" w14:textId="77777777" w:rsidR="00252EA2" w:rsidRPr="000F1B4B" w:rsidRDefault="00252EA2" w:rsidP="00252EA2">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CE3C92B" w14:textId="77777777" w:rsidR="00621ED7" w:rsidRPr="003D238D" w:rsidRDefault="00621ED7" w:rsidP="009D1F5C">
      <w:pPr>
        <w:widowControl w:val="0"/>
        <w:spacing w:after="0" w:line="360" w:lineRule="auto"/>
        <w:ind w:firstLine="709"/>
        <w:jc w:val="both"/>
      </w:pPr>
      <w:bookmarkStart w:id="198" w:name="_Toc274211299"/>
      <w:r w:rsidRPr="003D238D">
        <w:t xml:space="preserve">Для стабилизации и дальнейшего решения проблемы санитарной очистки территории поселения </w:t>
      </w:r>
      <w:r w:rsidRPr="00081C9F">
        <w:rPr>
          <w:b/>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14:paraId="69A94A50" w14:textId="77777777" w:rsidR="00621ED7" w:rsidRDefault="00621ED7" w:rsidP="000F1B4B">
      <w:pPr>
        <w:widowControl w:val="0"/>
        <w:numPr>
          <w:ilvl w:val="0"/>
          <w:numId w:val="18"/>
        </w:numPr>
        <w:spacing w:after="0" w:line="360" w:lineRule="auto"/>
        <w:ind w:left="0" w:firstLine="709"/>
        <w:jc w:val="both"/>
      </w:pPr>
      <w:r w:rsidRPr="003D238D">
        <w:lastRenderedPageBreak/>
        <w:t>выявление всех несанкционированных свалок и их рекультивация</w:t>
      </w:r>
      <w:r>
        <w:t>;</w:t>
      </w:r>
    </w:p>
    <w:p w14:paraId="1E94DB25" w14:textId="77777777" w:rsidR="00621ED7" w:rsidRPr="003D238D" w:rsidRDefault="00621ED7" w:rsidP="000F1B4B">
      <w:pPr>
        <w:widowControl w:val="0"/>
        <w:numPr>
          <w:ilvl w:val="0"/>
          <w:numId w:val="18"/>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14:paraId="4FA7EC7D" w14:textId="51F9A08D" w:rsidR="00621ED7" w:rsidRDefault="00621ED7" w:rsidP="000F1B4B">
      <w:pPr>
        <w:widowControl w:val="0"/>
        <w:numPr>
          <w:ilvl w:val="0"/>
          <w:numId w:val="18"/>
        </w:numPr>
        <w:spacing w:after="0" w:line="360" w:lineRule="auto"/>
        <w:ind w:left="0" w:firstLine="709"/>
        <w:jc w:val="both"/>
      </w:pPr>
      <w:r w:rsidRPr="003D238D">
        <w:t>организация регулярного сбора Т</w:t>
      </w:r>
      <w:r w:rsidR="00252EA2">
        <w:t>К</w:t>
      </w:r>
      <w:r w:rsidRPr="003D238D">
        <w:t>О у населения</w:t>
      </w:r>
      <w:r w:rsidR="005B4C9E">
        <w:t>.</w:t>
      </w:r>
    </w:p>
    <w:p w14:paraId="21DBCCF8" w14:textId="77777777" w:rsidR="005B4C9E" w:rsidRDefault="005B4C9E" w:rsidP="005B4C9E">
      <w:pPr>
        <w:tabs>
          <w:tab w:val="right" w:leader="dot" w:pos="9781"/>
        </w:tabs>
        <w:spacing w:after="0" w:line="240" w:lineRule="auto"/>
        <w:jc w:val="both"/>
        <w:rPr>
          <w:i/>
          <w:iCs/>
          <w:noProof/>
          <w:kern w:val="0"/>
          <w:sz w:val="22"/>
          <w:szCs w:val="22"/>
          <w:lang w:eastAsia="ru-RU"/>
        </w:rPr>
      </w:pPr>
    </w:p>
    <w:p w14:paraId="19EF13B3" w14:textId="1982CF2A" w:rsidR="005B4C9E" w:rsidRDefault="005B4C9E" w:rsidP="005B4C9E">
      <w:pPr>
        <w:tabs>
          <w:tab w:val="right" w:leader="dot" w:pos="9781"/>
        </w:tabs>
        <w:spacing w:after="0" w:line="240" w:lineRule="auto"/>
        <w:jc w:val="both"/>
        <w:rPr>
          <w:i/>
          <w:iCs/>
          <w:noProof/>
          <w:kern w:val="0"/>
          <w:sz w:val="22"/>
          <w:szCs w:val="22"/>
          <w:lang w:eastAsia="ru-RU"/>
        </w:rPr>
      </w:pPr>
      <w:r w:rsidRPr="005B4C9E">
        <w:rPr>
          <w:i/>
          <w:iCs/>
          <w:noProof/>
          <w:kern w:val="0"/>
          <w:sz w:val="22"/>
          <w:szCs w:val="22"/>
          <w:lang w:eastAsia="ru-RU"/>
        </w:rPr>
        <w:t>(абзац в реакции решения комитета архитектуры и градостроительства Курской области от «___» августа 2024 года № 01-12/_____)</w:t>
      </w:r>
    </w:p>
    <w:p w14:paraId="722BE87C" w14:textId="77777777" w:rsidR="005B4C9E" w:rsidRPr="005B4C9E" w:rsidRDefault="005B4C9E" w:rsidP="005B4C9E">
      <w:pPr>
        <w:tabs>
          <w:tab w:val="right" w:leader="dot" w:pos="9781"/>
        </w:tabs>
        <w:spacing w:after="0" w:line="240" w:lineRule="auto"/>
        <w:jc w:val="both"/>
        <w:rPr>
          <w:i/>
          <w:iCs/>
          <w:noProof/>
          <w:kern w:val="0"/>
          <w:sz w:val="22"/>
          <w:szCs w:val="22"/>
          <w:lang w:eastAsia="ru-RU"/>
        </w:rPr>
      </w:pPr>
    </w:p>
    <w:p w14:paraId="78284D46" w14:textId="77777777" w:rsidR="00621ED7" w:rsidRPr="003D238D" w:rsidRDefault="00621ED7" w:rsidP="009D1F5C">
      <w:pPr>
        <w:widowControl w:val="0"/>
        <w:spacing w:after="0" w:line="360" w:lineRule="auto"/>
        <w:ind w:firstLine="709"/>
        <w:jc w:val="both"/>
        <w:rPr>
          <w:b/>
        </w:rPr>
      </w:pPr>
      <w:r w:rsidRPr="003D238D">
        <w:rPr>
          <w:b/>
        </w:rPr>
        <w:t>Размещение кладбищ</w:t>
      </w:r>
      <w:bookmarkEnd w:id="198"/>
      <w:r w:rsidR="00081C9F">
        <w:rPr>
          <w:b/>
        </w:rPr>
        <w:t>.</w:t>
      </w:r>
    </w:p>
    <w:p w14:paraId="3D297CC7" w14:textId="037A397C" w:rsidR="00621ED7" w:rsidRDefault="00621ED7" w:rsidP="009D1F5C">
      <w:pPr>
        <w:widowControl w:val="0"/>
        <w:spacing w:after="0" w:line="360" w:lineRule="auto"/>
        <w:ind w:firstLine="709"/>
        <w:jc w:val="both"/>
      </w:pPr>
      <w:r w:rsidRPr="003D238D">
        <w:t xml:space="preserve">По строительным нормам и правилам, утвержденным </w:t>
      </w:r>
      <w:r w:rsidR="00252EA2" w:rsidRPr="00252EA2">
        <w:t>СП 42.13330.2016 «СНиП</w:t>
      </w:r>
      <w:r w:rsidR="00252EA2">
        <w:t> </w:t>
      </w:r>
      <w:r w:rsidR="00252EA2" w:rsidRPr="00252EA2">
        <w:t>2.07.01-89* Градостроительство. Планировка и застройка городских и сельских поселений»</w:t>
      </w:r>
      <w:r w:rsidRPr="003D238D">
        <w:t xml:space="preserve"> на тысячу населения требуется </w:t>
      </w:r>
      <w:smartTag w:uri="urn:schemas-microsoft-com:office:smarttags" w:element="metricconverter">
        <w:smartTagPr>
          <w:attr w:name="ProductID" w:val="0,24 га"/>
        </w:smartTagPr>
        <w:r w:rsidRPr="009432F7">
          <w:t>0,24</w:t>
        </w:r>
        <w:r w:rsidRPr="003D238D">
          <w:t xml:space="preserve"> га</w:t>
        </w:r>
      </w:smartTag>
      <w:r w:rsidRPr="003D238D">
        <w:t xml:space="preserve"> площади кладбища. Таким образом, на расчетный срок при численности населения, равной </w:t>
      </w:r>
      <w:r w:rsidR="00BF3F5C">
        <w:t>4269</w:t>
      </w:r>
      <w:r w:rsidRPr="003D238D">
        <w:t xml:space="preserve"> человек, необходимо обеспечить наличие свободной площади территорий ритуального значения, равной </w:t>
      </w:r>
      <w:r w:rsidR="00587CA5">
        <w:t>0</w:t>
      </w:r>
      <w:r>
        <w:t>,</w:t>
      </w:r>
      <w:r w:rsidR="00587CA5">
        <w:t>26</w:t>
      </w:r>
      <w:r>
        <w:t xml:space="preserve"> </w:t>
      </w:r>
      <w:r w:rsidRPr="003D238D">
        <w:t xml:space="preserve">га. Действующие кладбища </w:t>
      </w:r>
      <w:r>
        <w:t xml:space="preserve">имеют общую площадь </w:t>
      </w:r>
      <w:r w:rsidR="005B4C9E" w:rsidRPr="005B4C9E">
        <w:rPr>
          <w:highlight w:val="green"/>
        </w:rPr>
        <w:t>5,5</w:t>
      </w:r>
      <w:r w:rsidRPr="005B4C9E">
        <w:rPr>
          <w:highlight w:val="green"/>
        </w:rPr>
        <w:t xml:space="preserve"> га</w:t>
      </w:r>
      <w:r>
        <w:t xml:space="preserve">, что вполне обеспечивает потребность на ближайшие </w:t>
      </w:r>
      <w:r w:rsidR="002E7B50">
        <w:t>2</w:t>
      </w:r>
      <w:r w:rsidR="00B843C3">
        <w:t>5</w:t>
      </w:r>
      <w:r>
        <w:t xml:space="preserve"> лет</w:t>
      </w:r>
      <w:r w:rsidRPr="003D238D">
        <w:t>.</w:t>
      </w:r>
      <w:r w:rsidR="00B843C3">
        <w:t xml:space="preserve"> </w:t>
      </w:r>
    </w:p>
    <w:p w14:paraId="13057E37" w14:textId="77777777" w:rsidR="005B4C9E" w:rsidRDefault="005B4C9E" w:rsidP="005B4C9E">
      <w:pPr>
        <w:tabs>
          <w:tab w:val="right" w:leader="dot" w:pos="9781"/>
        </w:tabs>
        <w:spacing w:after="0" w:line="240" w:lineRule="auto"/>
        <w:jc w:val="both"/>
        <w:rPr>
          <w:i/>
          <w:iCs/>
          <w:noProof/>
          <w:kern w:val="0"/>
          <w:sz w:val="22"/>
          <w:szCs w:val="22"/>
          <w:lang w:eastAsia="ru-RU"/>
        </w:rPr>
      </w:pPr>
    </w:p>
    <w:p w14:paraId="7091119E" w14:textId="54C7C95D" w:rsidR="005B4C9E" w:rsidRDefault="005B4C9E" w:rsidP="005B4C9E">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 xml:space="preserve">абзац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 года № 01-12/_____)</w:t>
      </w:r>
    </w:p>
    <w:p w14:paraId="334BAE7F" w14:textId="77777777" w:rsidR="00252EA2" w:rsidRDefault="00252EA2" w:rsidP="009D1F5C">
      <w:pPr>
        <w:widowControl w:val="0"/>
        <w:spacing w:after="0" w:line="360" w:lineRule="auto"/>
        <w:ind w:firstLine="709"/>
        <w:jc w:val="both"/>
      </w:pPr>
    </w:p>
    <w:p w14:paraId="38D7A171" w14:textId="77777777" w:rsidR="00252EA2" w:rsidRPr="004C17ED" w:rsidRDefault="00252EA2" w:rsidP="009D1F5C">
      <w:pPr>
        <w:widowControl w:val="0"/>
        <w:spacing w:after="0" w:line="360" w:lineRule="auto"/>
        <w:ind w:firstLine="709"/>
        <w:jc w:val="both"/>
      </w:pPr>
    </w:p>
    <w:p w14:paraId="7BA4ABFE" w14:textId="77777777" w:rsidR="00C56AD5" w:rsidRPr="00081C9F" w:rsidRDefault="001C6ED3" w:rsidP="009D1F5C">
      <w:pPr>
        <w:pStyle w:val="2"/>
        <w:keepNext w:val="0"/>
        <w:widowControl w:val="0"/>
        <w:numPr>
          <w:ilvl w:val="1"/>
          <w:numId w:val="10"/>
        </w:numPr>
        <w:spacing w:before="0" w:after="0" w:line="360" w:lineRule="auto"/>
        <w:ind w:left="0" w:firstLine="709"/>
        <w:jc w:val="both"/>
        <w:rPr>
          <w:rFonts w:ascii="Times New Roman" w:hAnsi="Times New Roman"/>
          <w:i w:val="0"/>
          <w:sz w:val="24"/>
          <w:szCs w:val="24"/>
        </w:rPr>
      </w:pPr>
      <w:bookmarkStart w:id="199" w:name="_Toc315701213"/>
      <w:bookmarkStart w:id="200" w:name="_Toc315701214"/>
      <w:bookmarkStart w:id="201" w:name="_Toc315701215"/>
      <w:bookmarkStart w:id="202" w:name="_Toc315701216"/>
      <w:bookmarkStart w:id="203" w:name="_Toc315701217"/>
      <w:bookmarkStart w:id="204" w:name="_Toc315701218"/>
      <w:bookmarkStart w:id="205" w:name="_Toc315701219"/>
      <w:bookmarkStart w:id="206" w:name="_Toc315701220"/>
      <w:bookmarkStart w:id="207" w:name="_Toc268263653"/>
      <w:bookmarkEnd w:id="199"/>
      <w:bookmarkEnd w:id="200"/>
      <w:bookmarkEnd w:id="201"/>
      <w:bookmarkEnd w:id="202"/>
      <w:bookmarkEnd w:id="203"/>
      <w:bookmarkEnd w:id="204"/>
      <w:bookmarkEnd w:id="205"/>
      <w:bookmarkEnd w:id="206"/>
      <w:r w:rsidRPr="00081C9F">
        <w:rPr>
          <w:rFonts w:ascii="Times New Roman" w:hAnsi="Times New Roman"/>
          <w:i w:val="0"/>
          <w:sz w:val="24"/>
          <w:szCs w:val="24"/>
        </w:rPr>
        <w:t xml:space="preserve"> </w:t>
      </w:r>
      <w:bookmarkStart w:id="208" w:name="_Toc336507669"/>
      <w:r w:rsidR="00663C1F" w:rsidRPr="00081C9F">
        <w:rPr>
          <w:rFonts w:ascii="Times New Roman" w:hAnsi="Times New Roman"/>
          <w:i w:val="0"/>
          <w:sz w:val="24"/>
          <w:szCs w:val="24"/>
        </w:rPr>
        <w:t>С</w:t>
      </w:r>
      <w:r w:rsidR="00C56AD5" w:rsidRPr="00081C9F">
        <w:rPr>
          <w:rFonts w:ascii="Times New Roman" w:hAnsi="Times New Roman"/>
          <w:i w:val="0"/>
          <w:sz w:val="24"/>
          <w:szCs w:val="24"/>
        </w:rPr>
        <w:t>анитарно-экологическо</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состояни</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окружающей среды</w:t>
      </w:r>
      <w:bookmarkEnd w:id="207"/>
      <w:bookmarkEnd w:id="208"/>
      <w:r w:rsidR="00081C9F" w:rsidRPr="00081C9F">
        <w:rPr>
          <w:rFonts w:ascii="Times New Roman" w:hAnsi="Times New Roman"/>
          <w:i w:val="0"/>
          <w:sz w:val="24"/>
          <w:szCs w:val="24"/>
          <w:lang w:val="ru-RU"/>
        </w:rPr>
        <w:t>.</w:t>
      </w:r>
    </w:p>
    <w:p w14:paraId="776716F9" w14:textId="77777777" w:rsidR="006D486B" w:rsidRPr="001855B5" w:rsidRDefault="006D486B" w:rsidP="009D1F5C">
      <w:pPr>
        <w:pStyle w:val="a5"/>
        <w:widowControl w:val="0"/>
        <w:spacing w:after="0" w:line="360" w:lineRule="auto"/>
        <w:ind w:left="0" w:firstLine="709"/>
        <w:jc w:val="both"/>
        <w:rPr>
          <w:b/>
        </w:rPr>
      </w:pPr>
      <w:r w:rsidRPr="001855B5">
        <w:rPr>
          <w:b/>
        </w:rPr>
        <w:t>Современное со</w:t>
      </w:r>
      <w:r w:rsidR="001855B5">
        <w:rPr>
          <w:b/>
        </w:rPr>
        <w:t>стояние и проектные предложения</w:t>
      </w:r>
      <w:r w:rsidR="00081C9F">
        <w:rPr>
          <w:b/>
        </w:rPr>
        <w:t>.</w:t>
      </w:r>
    </w:p>
    <w:p w14:paraId="48E93748" w14:textId="77777777" w:rsidR="006D486B" w:rsidRPr="00B208B6" w:rsidRDefault="006D486B" w:rsidP="009D1F5C">
      <w:pPr>
        <w:widowControl w:val="0"/>
        <w:spacing w:after="0" w:line="360" w:lineRule="auto"/>
        <w:ind w:firstLine="709"/>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35FAA37E" w14:textId="77777777" w:rsidR="006D486B" w:rsidRDefault="006D486B" w:rsidP="009D1F5C">
      <w:pPr>
        <w:widowControl w:val="0"/>
        <w:spacing w:after="0" w:line="360" w:lineRule="auto"/>
        <w:ind w:firstLine="709"/>
        <w:jc w:val="both"/>
      </w:pPr>
      <w:r w:rsidRPr="00B208B6">
        <w:t xml:space="preserve">Оценка санитарно-экологического состояния окружающей среды </w:t>
      </w:r>
      <w:r w:rsidR="00366146">
        <w:rPr>
          <w:rFonts w:eastAsia="Times New Roman"/>
        </w:rPr>
        <w:t>Ивановского</w:t>
      </w:r>
      <w:r w:rsidR="0028249D" w:rsidRPr="00712F39">
        <w:rPr>
          <w:rFonts w:eastAsia="Times New Roman"/>
        </w:rPr>
        <w:t xml:space="preserve"> сельсовета</w:t>
      </w:r>
      <w:r w:rsidRPr="00B208B6">
        <w:t xml:space="preserve">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14:paraId="32BF7788" w14:textId="77777777" w:rsidR="006D486B" w:rsidRPr="00081C9F" w:rsidRDefault="006D486B" w:rsidP="009D1F5C">
      <w:pPr>
        <w:widowControl w:val="0"/>
        <w:spacing w:after="0" w:line="360" w:lineRule="auto"/>
        <w:ind w:firstLine="709"/>
        <w:jc w:val="both"/>
        <w:rPr>
          <w:b/>
        </w:rPr>
      </w:pPr>
      <w:bookmarkStart w:id="209" w:name="_Toc319411860"/>
      <w:r w:rsidRPr="00081C9F">
        <w:rPr>
          <w:b/>
        </w:rPr>
        <w:t>Атмосферный воздух</w:t>
      </w:r>
      <w:bookmarkEnd w:id="209"/>
      <w:r w:rsidR="00081C9F" w:rsidRPr="00081C9F">
        <w:rPr>
          <w:b/>
        </w:rPr>
        <w:t>.</w:t>
      </w:r>
    </w:p>
    <w:p w14:paraId="76595AD2" w14:textId="77777777" w:rsidR="006D486B" w:rsidRPr="00B208B6" w:rsidRDefault="006D486B" w:rsidP="009D1F5C">
      <w:pPr>
        <w:widowControl w:val="0"/>
        <w:spacing w:after="0" w:line="360" w:lineRule="auto"/>
        <w:ind w:firstLine="709"/>
        <w:jc w:val="both"/>
      </w:pPr>
      <w:r w:rsidRPr="00B208B6">
        <w:t xml:space="preserve">Поступление в атмосферу загрязняющих веществ в поселении обусловлено возросшим за последние годы количеством автотранспорта. </w:t>
      </w:r>
    </w:p>
    <w:p w14:paraId="5CFE0FE4" w14:textId="44E9AC65" w:rsidR="006D486B" w:rsidRDefault="006D486B" w:rsidP="009D1F5C">
      <w:pPr>
        <w:widowControl w:val="0"/>
        <w:spacing w:after="0" w:line="360" w:lineRule="auto"/>
        <w:ind w:firstLine="709"/>
        <w:jc w:val="both"/>
        <w:rPr>
          <w:iCs/>
        </w:rPr>
      </w:pPr>
      <w:r w:rsidRPr="00B208B6">
        <w:rPr>
          <w:iCs/>
        </w:rPr>
        <w:t xml:space="preserve">По результатам исследований </w:t>
      </w:r>
      <w:r w:rsidR="009432F7">
        <w:rPr>
          <w:iCs/>
        </w:rPr>
        <w:t xml:space="preserve">атмосферного воздуха в </w:t>
      </w:r>
      <w:r w:rsidR="00DF5925">
        <w:rPr>
          <w:iCs/>
        </w:rPr>
        <w:t>Кур</w:t>
      </w:r>
      <w:r w:rsidR="00B545C6">
        <w:rPr>
          <w:iCs/>
        </w:rPr>
        <w:t>ском</w:t>
      </w:r>
      <w:r w:rsidRPr="00B208B6">
        <w:rPr>
          <w:iCs/>
        </w:rPr>
        <w:t xml:space="preserve"> районе, превышений гигиенических нормативов </w:t>
      </w:r>
      <w:r w:rsidR="00BE6DA5" w:rsidRPr="00BE6DA5">
        <w:rPr>
          <w:iCs/>
        </w:rPr>
        <w:t>СанПиН 1.2.3685-21 «Гигиенические нормативы и требования к обеспечению безопасности и (или) безвредности для человека факторов среды обитания»</w:t>
      </w:r>
      <w:r w:rsidRPr="00B208B6">
        <w:rPr>
          <w:iCs/>
        </w:rPr>
        <w:t xml:space="preserve"> </w:t>
      </w:r>
      <w:r w:rsidRPr="00B208B6">
        <w:rPr>
          <w:iCs/>
        </w:rPr>
        <w:lastRenderedPageBreak/>
        <w:t>не обнаружено.</w:t>
      </w:r>
    </w:p>
    <w:p w14:paraId="72A72ED1" w14:textId="77777777" w:rsidR="00BE6DA5" w:rsidRPr="000F1B4B" w:rsidRDefault="00BE6DA5" w:rsidP="00BE6DA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9B4835C" w14:textId="77777777" w:rsidR="006D486B" w:rsidRPr="00081C9F" w:rsidRDefault="006D486B" w:rsidP="009D1F5C">
      <w:pPr>
        <w:widowControl w:val="0"/>
        <w:spacing w:after="0" w:line="360" w:lineRule="auto"/>
        <w:ind w:firstLine="709"/>
        <w:jc w:val="both"/>
        <w:rPr>
          <w:b/>
        </w:rPr>
      </w:pPr>
      <w:r w:rsidRPr="00081C9F">
        <w:rPr>
          <w:b/>
        </w:rPr>
        <w:t>Поверхностные и подземные воды</w:t>
      </w:r>
      <w:r w:rsidR="00081C9F" w:rsidRPr="00081C9F">
        <w:rPr>
          <w:b/>
        </w:rPr>
        <w:t>.</w:t>
      </w:r>
    </w:p>
    <w:p w14:paraId="3D20189E" w14:textId="77777777" w:rsidR="006D486B" w:rsidRPr="00B208B6" w:rsidRDefault="006D486B" w:rsidP="009D1F5C">
      <w:pPr>
        <w:widowControl w:val="0"/>
        <w:spacing w:after="0" w:line="360" w:lineRule="auto"/>
        <w:ind w:firstLine="709"/>
        <w:jc w:val="both"/>
      </w:pPr>
      <w:r w:rsidRPr="00B208B6">
        <w:t>Основными факторами загрязнения грунтовых вод поселения являются:</w:t>
      </w:r>
    </w:p>
    <w:p w14:paraId="135D4815" w14:textId="77777777" w:rsidR="006D486B" w:rsidRPr="00B208B6" w:rsidRDefault="006D486B" w:rsidP="009D1F5C">
      <w:pPr>
        <w:widowControl w:val="0"/>
        <w:spacing w:after="0" w:line="360" w:lineRule="auto"/>
        <w:ind w:firstLine="709"/>
        <w:jc w:val="both"/>
      </w:pPr>
      <w:r w:rsidRPr="00B208B6">
        <w:t>- размещение производственных участков на землях водоохранных зон;</w:t>
      </w:r>
    </w:p>
    <w:p w14:paraId="7CA30991" w14:textId="77777777" w:rsidR="006D486B" w:rsidRPr="00B208B6" w:rsidRDefault="006D486B" w:rsidP="009D1F5C">
      <w:pPr>
        <w:widowControl w:val="0"/>
        <w:spacing w:after="0" w:line="360" w:lineRule="auto"/>
        <w:ind w:firstLine="709"/>
        <w:jc w:val="both"/>
      </w:pPr>
      <w:r w:rsidRPr="00B208B6">
        <w:t>-отсутствие системы очистки сточных вод;</w:t>
      </w:r>
    </w:p>
    <w:p w14:paraId="15B30BDF" w14:textId="77777777" w:rsidR="006D486B" w:rsidRPr="00B208B6" w:rsidRDefault="006D486B" w:rsidP="009D1F5C">
      <w:pPr>
        <w:widowControl w:val="0"/>
        <w:spacing w:after="0" w:line="360" w:lineRule="auto"/>
        <w:ind w:firstLine="709"/>
        <w:jc w:val="both"/>
      </w:pPr>
      <w:r w:rsidRPr="00B208B6">
        <w:t>-захламление водоохранных и прибрежных зон открытых водоемов.</w:t>
      </w:r>
    </w:p>
    <w:p w14:paraId="10DB17CC" w14:textId="77777777" w:rsidR="006D486B" w:rsidRPr="00B208B6" w:rsidRDefault="006D486B" w:rsidP="009D1F5C">
      <w:pPr>
        <w:widowControl w:val="0"/>
        <w:spacing w:after="0" w:line="360" w:lineRule="auto"/>
        <w:ind w:firstLine="709"/>
        <w:jc w:val="both"/>
      </w:pPr>
      <w:r w:rsidRPr="00B208B6">
        <w:t xml:space="preserve">На водозаборных сооружениях источников централизованного хозяйственно-питьевого водоснабжения </w:t>
      </w:r>
      <w:r w:rsidR="00366146">
        <w:t>Ивановского</w:t>
      </w:r>
      <w:r w:rsidR="00C24AA1">
        <w:t xml:space="preserve"> сельсовета </w:t>
      </w:r>
      <w:r w:rsidRPr="00B208B6">
        <w:t xml:space="preserve">проекты зон санитарной охраны не разработаны. </w:t>
      </w:r>
    </w:p>
    <w:p w14:paraId="402C9FE9" w14:textId="77777777" w:rsidR="006D486B" w:rsidRDefault="006D486B" w:rsidP="009D1F5C">
      <w:pPr>
        <w:widowControl w:val="0"/>
        <w:spacing w:after="0" w:line="360" w:lineRule="auto"/>
        <w:ind w:firstLine="709"/>
        <w:jc w:val="both"/>
      </w:pPr>
      <w:r w:rsidRPr="00B208B6">
        <w:t>Загрязнений поверхностных и грунтовых вод поселения по физико-химическим показателям за по</w:t>
      </w:r>
      <w:r w:rsidR="00C24AA1">
        <w:t xml:space="preserve">следние годы </w:t>
      </w:r>
      <w:r w:rsidRPr="00B208B6">
        <w:t>не отмечалось.</w:t>
      </w:r>
    </w:p>
    <w:p w14:paraId="0AFF8D55" w14:textId="77777777" w:rsidR="006D486B" w:rsidRPr="00081C9F" w:rsidRDefault="006D486B" w:rsidP="009D1F5C">
      <w:pPr>
        <w:widowControl w:val="0"/>
        <w:spacing w:after="0" w:line="360" w:lineRule="auto"/>
        <w:ind w:firstLine="709"/>
        <w:jc w:val="both"/>
        <w:rPr>
          <w:b/>
        </w:rPr>
      </w:pPr>
      <w:bookmarkStart w:id="210" w:name="_Toc319411862"/>
      <w:r w:rsidRPr="00081C9F">
        <w:rPr>
          <w:b/>
        </w:rPr>
        <w:t>Почвы</w:t>
      </w:r>
      <w:bookmarkEnd w:id="210"/>
      <w:r w:rsidR="00081C9F" w:rsidRPr="00081C9F">
        <w:rPr>
          <w:b/>
        </w:rPr>
        <w:t>.</w:t>
      </w:r>
    </w:p>
    <w:p w14:paraId="08DDA7A3" w14:textId="3A092F3C" w:rsidR="006D486B" w:rsidRDefault="006D486B" w:rsidP="009D1F5C">
      <w:pPr>
        <w:widowControl w:val="0"/>
        <w:spacing w:after="0" w:line="360" w:lineRule="auto"/>
        <w:ind w:firstLine="709"/>
        <w:jc w:val="both"/>
      </w:pPr>
      <w:r w:rsidRPr="00B208B6">
        <w:t xml:space="preserve">Почвы являются основным накопителем токсичных веществ, содержащихся в промышленных и </w:t>
      </w:r>
      <w:r w:rsidR="005D7A77" w:rsidRPr="005D7A77">
        <w:rPr>
          <w:highlight w:val="green"/>
        </w:rPr>
        <w:t>коммунальных</w:t>
      </w:r>
      <w:r w:rsidRPr="00B208B6">
        <w:t xml:space="preserve"> отходах, складируемых на поверхности, в выбросах предприятий и автотранспорта, сбросах сточных вод.</w:t>
      </w:r>
    </w:p>
    <w:p w14:paraId="174E461C" w14:textId="77777777" w:rsidR="005D7A77" w:rsidRDefault="005D7A77" w:rsidP="005D7A77">
      <w:pPr>
        <w:tabs>
          <w:tab w:val="right" w:leader="dot" w:pos="9781"/>
        </w:tabs>
        <w:spacing w:after="0" w:line="240" w:lineRule="auto"/>
        <w:jc w:val="both"/>
        <w:rPr>
          <w:i/>
          <w:iCs/>
          <w:noProof/>
          <w:kern w:val="0"/>
          <w:sz w:val="22"/>
          <w:szCs w:val="22"/>
          <w:lang w:eastAsia="ru-RU"/>
        </w:rPr>
      </w:pPr>
    </w:p>
    <w:p w14:paraId="13D6EFFE" w14:textId="30E44DBB" w:rsidR="005D7A77" w:rsidRDefault="005D7A77" w:rsidP="005D7A77">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 xml:space="preserve">абзац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 года № 01-12/_____)</w:t>
      </w:r>
    </w:p>
    <w:p w14:paraId="18A52DB3" w14:textId="77777777" w:rsidR="005D7A77" w:rsidRPr="00B208B6" w:rsidRDefault="005D7A77" w:rsidP="009D1F5C">
      <w:pPr>
        <w:widowControl w:val="0"/>
        <w:spacing w:after="0" w:line="360" w:lineRule="auto"/>
        <w:ind w:firstLine="709"/>
        <w:jc w:val="both"/>
      </w:pPr>
    </w:p>
    <w:p w14:paraId="3A74BCB5" w14:textId="77777777" w:rsidR="006D486B" w:rsidRPr="00B208B6" w:rsidRDefault="006D486B" w:rsidP="009D1F5C">
      <w:pPr>
        <w:widowControl w:val="0"/>
        <w:spacing w:after="0" w:line="360" w:lineRule="auto"/>
        <w:ind w:firstLine="709"/>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B7830D7" w14:textId="54D96C3A" w:rsidR="006D486B" w:rsidRDefault="006D486B" w:rsidP="009D1F5C">
      <w:pPr>
        <w:widowControl w:val="0"/>
        <w:spacing w:after="0" w:line="360" w:lineRule="auto"/>
        <w:ind w:firstLine="709"/>
        <w:jc w:val="both"/>
      </w:pPr>
      <w:r w:rsidRPr="00B208B6">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p>
    <w:p w14:paraId="0B5B9E6D" w14:textId="77777777" w:rsidR="00BE6DA5" w:rsidRPr="000F1B4B" w:rsidRDefault="00BE6DA5" w:rsidP="00BE6DA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FEDDE98" w14:textId="77777777" w:rsidR="00C5396E" w:rsidRDefault="00C5396E" w:rsidP="009D1F5C">
      <w:pPr>
        <w:widowControl w:val="0"/>
        <w:spacing w:after="0" w:line="360" w:lineRule="auto"/>
        <w:ind w:firstLine="709"/>
        <w:jc w:val="both"/>
        <w:rPr>
          <w:b/>
        </w:rPr>
      </w:pPr>
      <w:bookmarkStart w:id="211" w:name="_Toc319411863"/>
    </w:p>
    <w:p w14:paraId="3CF66DB7" w14:textId="75F12A3A" w:rsidR="006D486B" w:rsidRPr="00081C9F" w:rsidRDefault="006D486B" w:rsidP="009D1F5C">
      <w:pPr>
        <w:widowControl w:val="0"/>
        <w:spacing w:after="0" w:line="360" w:lineRule="auto"/>
        <w:ind w:firstLine="709"/>
        <w:jc w:val="both"/>
        <w:rPr>
          <w:b/>
        </w:rPr>
      </w:pPr>
      <w:r w:rsidRPr="00081C9F">
        <w:rPr>
          <w:b/>
        </w:rPr>
        <w:t>Радиационная обстановка</w:t>
      </w:r>
      <w:bookmarkEnd w:id="211"/>
      <w:r w:rsidR="00081C9F" w:rsidRPr="00081C9F">
        <w:rPr>
          <w:b/>
        </w:rPr>
        <w:t>.</w:t>
      </w:r>
    </w:p>
    <w:p w14:paraId="54DBD581" w14:textId="03C7E84F" w:rsidR="006D486B" w:rsidRDefault="006D486B" w:rsidP="009D1F5C">
      <w:pPr>
        <w:pStyle w:val="af4"/>
        <w:widowControl w:val="0"/>
        <w:spacing w:line="360" w:lineRule="auto"/>
        <w:ind w:firstLine="709"/>
        <w:rPr>
          <w:sz w:val="24"/>
        </w:rPr>
      </w:pPr>
      <w:r w:rsidRPr="00B208B6">
        <w:rPr>
          <w:sz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w:t>
      </w:r>
      <w:r w:rsidR="00BE6DA5" w:rsidRPr="00BE6DA5">
        <w:rPr>
          <w:sz w:val="24"/>
        </w:rPr>
        <w:t>крупнейшей атомной электростанции (далее – АЭС)</w:t>
      </w:r>
      <w:r w:rsidRPr="00B208B6">
        <w:rPr>
          <w:sz w:val="24"/>
        </w:rPr>
        <w:t xml:space="preserve">, наличием природных факторов и применением источников ионизирующего излучения в различных отраслях </w:t>
      </w:r>
      <w:r w:rsidRPr="00B208B6">
        <w:rPr>
          <w:sz w:val="24"/>
        </w:rPr>
        <w:lastRenderedPageBreak/>
        <w:t>промышленности и медицины. Радиационная ситуация в поселении в целом хорошая.</w:t>
      </w:r>
    </w:p>
    <w:p w14:paraId="447A931C" w14:textId="77777777" w:rsidR="00BE6DA5" w:rsidRPr="000F1B4B" w:rsidRDefault="00BE6DA5" w:rsidP="00BE6DA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09A8F68" w14:textId="77777777" w:rsidR="006D486B" w:rsidRDefault="00366146" w:rsidP="009D1F5C">
      <w:pPr>
        <w:pStyle w:val="af4"/>
        <w:widowControl w:val="0"/>
        <w:spacing w:line="360" w:lineRule="auto"/>
        <w:ind w:firstLine="709"/>
        <w:rPr>
          <w:sz w:val="24"/>
        </w:rPr>
      </w:pPr>
      <w:r>
        <w:rPr>
          <w:sz w:val="24"/>
          <w:szCs w:val="24"/>
        </w:rPr>
        <w:t>Ивановский</w:t>
      </w:r>
      <w:r w:rsidR="0028249D" w:rsidRPr="0028249D">
        <w:rPr>
          <w:sz w:val="24"/>
          <w:szCs w:val="24"/>
        </w:rPr>
        <w:t xml:space="preserve"> сельсовет</w:t>
      </w:r>
      <w:r w:rsidR="006D486B" w:rsidRPr="0028249D">
        <w:rPr>
          <w:sz w:val="24"/>
          <w:szCs w:val="24"/>
        </w:rPr>
        <w:t xml:space="preserve"> расположен</w:t>
      </w:r>
      <w:r w:rsidR="006D486B" w:rsidRPr="00B208B6">
        <w:rPr>
          <w:sz w:val="24"/>
        </w:rPr>
        <w:t xml:space="preserve"> </w:t>
      </w:r>
      <w:r w:rsidR="006D486B">
        <w:rPr>
          <w:sz w:val="24"/>
        </w:rPr>
        <w:t>в зоне возможного сильного</w:t>
      </w:r>
      <w:r w:rsidR="006D486B" w:rsidRPr="00F92C06">
        <w:rPr>
          <w:sz w:val="24"/>
        </w:rPr>
        <w:t xml:space="preserve"> </w:t>
      </w:r>
      <w:r w:rsidR="006D486B" w:rsidRPr="00B208B6">
        <w:rPr>
          <w:sz w:val="24"/>
        </w:rPr>
        <w:t>радиоактивного заражения</w:t>
      </w:r>
      <w:r w:rsidR="00C24AA1">
        <w:rPr>
          <w:sz w:val="24"/>
        </w:rPr>
        <w:t xml:space="preserve"> </w:t>
      </w:r>
      <w:r w:rsidR="006D486B">
        <w:rPr>
          <w:sz w:val="24"/>
        </w:rPr>
        <w:t xml:space="preserve">и опасного </w:t>
      </w:r>
      <w:r w:rsidR="006D486B" w:rsidRPr="00B208B6">
        <w:rPr>
          <w:sz w:val="24"/>
        </w:rPr>
        <w:t>радиоактивного заражения в случае общей радиационной аварии на Курской АЭС.</w:t>
      </w:r>
    </w:p>
    <w:p w14:paraId="147C3E95" w14:textId="5F5E757E" w:rsidR="006D486B" w:rsidRDefault="006D486B" w:rsidP="009D1F5C">
      <w:pPr>
        <w:pStyle w:val="af4"/>
        <w:widowControl w:val="0"/>
        <w:spacing w:line="360" w:lineRule="auto"/>
        <w:ind w:firstLine="709"/>
        <w:rPr>
          <w:sz w:val="24"/>
        </w:rPr>
      </w:pPr>
      <w:r w:rsidRPr="00B208B6">
        <w:rPr>
          <w:sz w:val="24"/>
        </w:rPr>
        <w:t xml:space="preserve">Контроль и мониторинг радиационной обстановки осуществляется </w:t>
      </w:r>
      <w:r w:rsidR="00BE6DA5" w:rsidRPr="00BE6DA5">
        <w:rPr>
          <w:sz w:val="24"/>
        </w:rPr>
        <w:t>ФГБУ</w:t>
      </w:r>
      <w:r w:rsidR="00BE6DA5">
        <w:rPr>
          <w:sz w:val="24"/>
          <w:lang w:val="ru-RU"/>
        </w:rPr>
        <w:t> </w:t>
      </w:r>
      <w:r w:rsidR="00BE6DA5" w:rsidRPr="00BE6DA5">
        <w:rPr>
          <w:sz w:val="24"/>
        </w:rPr>
        <w:t>«Центрально-Черноземное УГМС</w:t>
      </w:r>
      <w:r w:rsidR="006F4358">
        <w:rPr>
          <w:sz w:val="24"/>
          <w:lang w:val="ru-RU"/>
        </w:rPr>
        <w:t>»</w:t>
      </w:r>
      <w:r w:rsidRPr="00B208B6">
        <w:rPr>
          <w:sz w:val="24"/>
        </w:rPr>
        <w:t>.</w:t>
      </w:r>
    </w:p>
    <w:p w14:paraId="3FEBDBA5" w14:textId="77777777" w:rsidR="00BE6DA5" w:rsidRPr="000F1B4B" w:rsidRDefault="00BE6DA5" w:rsidP="00BE6DA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D799DA3" w14:textId="40FF083F" w:rsidR="006D486B" w:rsidRDefault="006D486B" w:rsidP="009D1F5C">
      <w:pPr>
        <w:pStyle w:val="af4"/>
        <w:widowControl w:val="0"/>
        <w:spacing w:line="360" w:lineRule="auto"/>
        <w:ind w:firstLine="709"/>
        <w:rPr>
          <w:sz w:val="24"/>
        </w:rPr>
      </w:pPr>
      <w:r w:rsidRPr="00B208B6">
        <w:rPr>
          <w:sz w:val="24"/>
        </w:rPr>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6F4358" w:rsidRPr="006F4358">
        <w:rPr>
          <w:sz w:val="24"/>
        </w:rPr>
        <w:t>Федерального закона Российской Федерации от 9 января 1996 года № 3-ФЗ «О радиационной безопасности населения»</w:t>
      </w:r>
      <w:r w:rsidRPr="00B208B6">
        <w:rPr>
          <w:sz w:val="24"/>
        </w:rPr>
        <w:t>.</w:t>
      </w:r>
    </w:p>
    <w:p w14:paraId="31E1CAE4" w14:textId="77777777" w:rsidR="00BE6DA5" w:rsidRPr="000F1B4B" w:rsidRDefault="00BE6DA5" w:rsidP="00BE6DA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DA1694E" w14:textId="77777777" w:rsidR="006D486B" w:rsidRPr="00B208B6" w:rsidRDefault="006D486B" w:rsidP="009D1F5C">
      <w:pPr>
        <w:pStyle w:val="a5"/>
        <w:widowControl w:val="0"/>
        <w:spacing w:after="0" w:line="360" w:lineRule="auto"/>
        <w:ind w:left="0" w:firstLine="709"/>
        <w:jc w:val="both"/>
        <w:rPr>
          <w:b/>
        </w:rPr>
      </w:pPr>
      <w:r w:rsidRPr="00B208B6">
        <w:rPr>
          <w:b/>
        </w:rPr>
        <w:t>Проектные предложения</w:t>
      </w:r>
      <w:r w:rsidR="00081C9F">
        <w:rPr>
          <w:b/>
        </w:rPr>
        <w:t>.</w:t>
      </w:r>
    </w:p>
    <w:p w14:paraId="7451AF2C" w14:textId="77777777" w:rsidR="006D486B" w:rsidRDefault="006D486B" w:rsidP="009D1F5C">
      <w:pPr>
        <w:widowControl w:val="0"/>
        <w:spacing w:after="0" w:line="360" w:lineRule="auto"/>
        <w:ind w:firstLine="709"/>
        <w:jc w:val="both"/>
      </w:pPr>
      <w:r w:rsidRPr="00B208B6">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7CBA2304" w14:textId="77777777" w:rsidR="006D486B" w:rsidRPr="00081C9F" w:rsidRDefault="006D486B" w:rsidP="009D1F5C">
      <w:pPr>
        <w:widowControl w:val="0"/>
        <w:spacing w:after="0" w:line="360" w:lineRule="auto"/>
        <w:ind w:firstLine="709"/>
        <w:jc w:val="both"/>
        <w:rPr>
          <w:b/>
        </w:rPr>
      </w:pPr>
      <w:r w:rsidRPr="00B208B6">
        <w:t xml:space="preserve">В целях изменения экологической ситуации в лучшую сторону </w:t>
      </w:r>
      <w:r w:rsidRPr="00081C9F">
        <w:rPr>
          <w:b/>
        </w:rPr>
        <w:t xml:space="preserve">генеральным планом предлагается </w:t>
      </w:r>
      <w:r w:rsidRPr="00081C9F">
        <w:t>осуществить ряд</w:t>
      </w:r>
      <w:r w:rsidRPr="00081C9F">
        <w:rPr>
          <w:b/>
        </w:rPr>
        <w:t xml:space="preserve"> первоочередных природоохранных мероприятий:</w:t>
      </w:r>
    </w:p>
    <w:p w14:paraId="0BDE505C" w14:textId="77777777" w:rsidR="006D486B" w:rsidRPr="00B208B6" w:rsidRDefault="00081C9F" w:rsidP="009D1F5C">
      <w:pPr>
        <w:widowControl w:val="0"/>
        <w:spacing w:after="0" w:line="360" w:lineRule="auto"/>
        <w:ind w:firstLine="709"/>
        <w:jc w:val="both"/>
      </w:pPr>
      <w:r>
        <w:t>- </w:t>
      </w:r>
      <w:r w:rsidR="006D486B" w:rsidRPr="00B208B6">
        <w:t>организация очистки сточных вод;</w:t>
      </w:r>
    </w:p>
    <w:p w14:paraId="6ABD8F4B" w14:textId="77777777" w:rsidR="006D486B" w:rsidRPr="00B208B6" w:rsidRDefault="00081C9F" w:rsidP="009D1F5C">
      <w:pPr>
        <w:widowControl w:val="0"/>
        <w:spacing w:after="0" w:line="360" w:lineRule="auto"/>
        <w:ind w:firstLine="709"/>
        <w:jc w:val="both"/>
      </w:pPr>
      <w:r>
        <w:t>- </w:t>
      </w:r>
      <w:r w:rsidR="006D486B"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052F2118" w14:textId="77777777" w:rsidR="006D486B" w:rsidRPr="00B208B6" w:rsidRDefault="00081C9F" w:rsidP="009D1F5C">
      <w:pPr>
        <w:widowControl w:val="0"/>
        <w:spacing w:after="0" w:line="360" w:lineRule="auto"/>
        <w:ind w:firstLine="709"/>
        <w:jc w:val="both"/>
      </w:pPr>
      <w:r>
        <w:t>- </w:t>
      </w:r>
      <w:r w:rsidR="006D486B" w:rsidRPr="00B208B6">
        <w:t>разработка схемы обращения с отходами;</w:t>
      </w:r>
    </w:p>
    <w:p w14:paraId="7C1537F5" w14:textId="77777777" w:rsidR="006D486B" w:rsidRPr="00B208B6" w:rsidRDefault="00081C9F" w:rsidP="009D1F5C">
      <w:pPr>
        <w:widowControl w:val="0"/>
        <w:autoSpaceDE w:val="0"/>
        <w:autoSpaceDN w:val="0"/>
        <w:spacing w:after="0" w:line="360" w:lineRule="auto"/>
        <w:ind w:firstLine="709"/>
        <w:contextualSpacing/>
        <w:jc w:val="both"/>
      </w:pPr>
      <w:r>
        <w:t>- </w:t>
      </w:r>
      <w:r w:rsidR="006D486B" w:rsidRPr="00B208B6">
        <w:t>улучшение качества дорожных покрытий;</w:t>
      </w:r>
    </w:p>
    <w:p w14:paraId="5510B294" w14:textId="77777777" w:rsidR="001D58D6" w:rsidRDefault="00081C9F" w:rsidP="009D1F5C">
      <w:pPr>
        <w:pStyle w:val="a5"/>
        <w:widowControl w:val="0"/>
        <w:spacing w:after="0" w:line="360" w:lineRule="auto"/>
        <w:ind w:left="0" w:firstLine="709"/>
        <w:jc w:val="both"/>
        <w:rPr>
          <w:lang w:eastAsia="ru-RU"/>
        </w:rPr>
      </w:pPr>
      <w:r>
        <w:rPr>
          <w:lang w:eastAsia="ru-RU"/>
        </w:rPr>
        <w:t>- </w:t>
      </w:r>
      <w:r w:rsidR="006D486B" w:rsidRPr="00B208B6">
        <w:rPr>
          <w:lang w:eastAsia="ru-RU"/>
        </w:rPr>
        <w:t xml:space="preserve">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w:t>
      </w:r>
      <w:r w:rsidR="006D486B" w:rsidRPr="001D58D6">
        <w:rPr>
          <w:lang w:eastAsia="ru-RU"/>
        </w:rPr>
        <w:t>строительства с различными нормативами воздействия на окружающую среду.</w:t>
      </w:r>
    </w:p>
    <w:p w14:paraId="7C9FCC47" w14:textId="77777777" w:rsidR="00D43EB9" w:rsidRPr="00081C9F" w:rsidRDefault="00B95B69" w:rsidP="009D1F5C">
      <w:pPr>
        <w:pStyle w:val="2"/>
        <w:keepNext w:val="0"/>
        <w:widowControl w:val="0"/>
        <w:numPr>
          <w:ilvl w:val="1"/>
          <w:numId w:val="10"/>
        </w:numPr>
        <w:tabs>
          <w:tab w:val="left" w:pos="1134"/>
        </w:tabs>
        <w:spacing w:before="0" w:after="0" w:line="360" w:lineRule="auto"/>
        <w:ind w:left="0" w:firstLine="709"/>
        <w:jc w:val="both"/>
        <w:rPr>
          <w:rFonts w:ascii="Times New Roman" w:hAnsi="Times New Roman"/>
          <w:i w:val="0"/>
          <w:sz w:val="24"/>
          <w:szCs w:val="24"/>
        </w:rPr>
      </w:pPr>
      <w:bookmarkStart w:id="212" w:name="_Toc315701222"/>
      <w:bookmarkStart w:id="213" w:name="_Toc315701223"/>
      <w:bookmarkStart w:id="214" w:name="_Toc315701224"/>
      <w:bookmarkStart w:id="215" w:name="_Toc315701225"/>
      <w:bookmarkStart w:id="216" w:name="_Toc315701226"/>
      <w:bookmarkStart w:id="217" w:name="_Toc315701227"/>
      <w:bookmarkStart w:id="218" w:name="_Toc315701228"/>
      <w:bookmarkStart w:id="219" w:name="_Toc315701229"/>
      <w:bookmarkStart w:id="220" w:name="_Toc315701230"/>
      <w:bookmarkStart w:id="221" w:name="_Toc268263659"/>
      <w:bookmarkEnd w:id="212"/>
      <w:bookmarkEnd w:id="213"/>
      <w:bookmarkEnd w:id="214"/>
      <w:bookmarkEnd w:id="215"/>
      <w:bookmarkEnd w:id="216"/>
      <w:bookmarkEnd w:id="217"/>
      <w:bookmarkEnd w:id="218"/>
      <w:bookmarkEnd w:id="219"/>
      <w:bookmarkEnd w:id="220"/>
      <w:r w:rsidRPr="001D58D6">
        <w:rPr>
          <w:rFonts w:ascii="Times New Roman" w:hAnsi="Times New Roman"/>
          <w:i w:val="0"/>
          <w:sz w:val="30"/>
          <w:szCs w:val="30"/>
        </w:rPr>
        <w:t xml:space="preserve"> </w:t>
      </w:r>
      <w:bookmarkStart w:id="222" w:name="_Toc336507670"/>
      <w:r w:rsidR="0060726F" w:rsidRPr="00081C9F">
        <w:rPr>
          <w:rFonts w:ascii="Times New Roman" w:hAnsi="Times New Roman"/>
          <w:i w:val="0"/>
          <w:sz w:val="24"/>
          <w:szCs w:val="24"/>
        </w:rPr>
        <w:t>Зоны с особыми условиями использования территорий</w:t>
      </w:r>
      <w:bookmarkEnd w:id="221"/>
      <w:bookmarkEnd w:id="222"/>
      <w:r w:rsidR="00081C9F" w:rsidRPr="00081C9F">
        <w:rPr>
          <w:rFonts w:ascii="Times New Roman" w:hAnsi="Times New Roman"/>
          <w:i w:val="0"/>
          <w:sz w:val="24"/>
          <w:szCs w:val="24"/>
          <w:lang w:val="ru-RU"/>
        </w:rPr>
        <w:t>.</w:t>
      </w:r>
    </w:p>
    <w:p w14:paraId="196CAAF1" w14:textId="77777777" w:rsidR="001A4847" w:rsidRPr="00081C9F" w:rsidRDefault="001A4847" w:rsidP="009D1F5C">
      <w:pPr>
        <w:pStyle w:val="3"/>
        <w:keepNext w:val="0"/>
        <w:keepLines w:val="0"/>
        <w:widowControl w:val="0"/>
        <w:numPr>
          <w:ilvl w:val="2"/>
          <w:numId w:val="10"/>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223" w:name="_Toc303240072"/>
      <w:bookmarkStart w:id="224" w:name="_Toc336507671"/>
      <w:r w:rsidRPr="00081C9F">
        <w:rPr>
          <w:rFonts w:ascii="Times New Roman" w:hAnsi="Times New Roman"/>
          <w:color w:val="auto"/>
          <w:kern w:val="32"/>
          <w:sz w:val="24"/>
          <w:szCs w:val="24"/>
          <w:lang w:eastAsia="ru-RU"/>
        </w:rPr>
        <w:t>Зоны охраны объектов культурного наследия</w:t>
      </w:r>
      <w:bookmarkEnd w:id="223"/>
      <w:bookmarkEnd w:id="224"/>
      <w:r w:rsidR="00081C9F" w:rsidRPr="00081C9F">
        <w:rPr>
          <w:rFonts w:ascii="Times New Roman" w:hAnsi="Times New Roman"/>
          <w:color w:val="auto"/>
          <w:kern w:val="32"/>
          <w:sz w:val="24"/>
          <w:szCs w:val="24"/>
          <w:lang w:val="ru-RU" w:eastAsia="ru-RU"/>
        </w:rPr>
        <w:t>.</w:t>
      </w:r>
    </w:p>
    <w:p w14:paraId="7E7EA854" w14:textId="77777777" w:rsidR="006F4358" w:rsidRDefault="006F4358" w:rsidP="006F4358">
      <w:pPr>
        <w:spacing w:after="0" w:line="240" w:lineRule="auto"/>
        <w:jc w:val="both"/>
        <w:rPr>
          <w:rFonts w:eastAsia="Times New Roman"/>
          <w:color w:val="000000"/>
        </w:rPr>
      </w:pPr>
    </w:p>
    <w:p w14:paraId="6B51693E" w14:textId="1D058C20" w:rsidR="006F4358" w:rsidRPr="006F4358" w:rsidRDefault="006F4358" w:rsidP="006F4358">
      <w:pPr>
        <w:spacing w:after="0" w:line="360" w:lineRule="auto"/>
        <w:ind w:firstLine="709"/>
        <w:jc w:val="both"/>
        <w:rPr>
          <w:rFonts w:eastAsia="Times New Roman"/>
          <w:color w:val="000000"/>
          <w:sz w:val="22"/>
          <w:szCs w:val="22"/>
        </w:rPr>
      </w:pPr>
      <w:r w:rsidRPr="006F4358">
        <w:rPr>
          <w:rFonts w:eastAsia="Times New Roman"/>
          <w:kern w:val="0"/>
          <w:lang w:eastAsia="ru-RU"/>
        </w:rPr>
        <w:t xml:space="preserve">На территории муниципального образования «Ивановский сельсовет» Рыльского района Курской области охранные зоны объектов культурного наследия в соответствии с </w:t>
      </w:r>
      <w:r w:rsidRPr="006F4358">
        <w:rPr>
          <w:rFonts w:eastAsia="Times New Roman"/>
          <w:kern w:val="0"/>
          <w:lang w:eastAsia="ru-RU"/>
        </w:rPr>
        <w:lastRenderedPageBreak/>
        <w:t>требованиями Федерального закона от 25 июня 2002 года № 73-ФЗ «Об объектах культурного наследия (памятниках истории и культуры) народов Российской Федерации» установлены для одного объекта культурного наследия федерального значения «Усадьба Барятинских «Марьино», XIX - XX века» в п. Марьино. Перечень объектов культурного наследия муниципального образования «Ивановский сельсовет» Рыльского района Курской области представлен в таблице.</w:t>
      </w:r>
    </w:p>
    <w:p w14:paraId="0A67C5F9" w14:textId="2D3F4FE2" w:rsidR="006F4358" w:rsidRDefault="006F4358" w:rsidP="006F4358">
      <w:pPr>
        <w:spacing w:after="0" w:line="240" w:lineRule="auto"/>
        <w:jc w:val="both"/>
        <w:rPr>
          <w:lang w:eastAsia="ru-RU"/>
        </w:rPr>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F95F2E2" w14:textId="77777777" w:rsidR="00C5396E" w:rsidRPr="000F1B4B" w:rsidRDefault="00C5396E" w:rsidP="006F4358">
      <w:pPr>
        <w:spacing w:after="0" w:line="240" w:lineRule="auto"/>
        <w:jc w:val="both"/>
      </w:pPr>
    </w:p>
    <w:p w14:paraId="330D0174" w14:textId="77777777" w:rsidR="00504BC3" w:rsidRPr="00504BC3" w:rsidRDefault="00504BC3" w:rsidP="00504BC3">
      <w:pPr>
        <w:spacing w:after="0"/>
        <w:jc w:val="both"/>
        <w:rPr>
          <w:rFonts w:eastAsia="Times New Roman"/>
          <w:b/>
          <w:bCs/>
          <w:kern w:val="0"/>
          <w:sz w:val="20"/>
          <w:szCs w:val="18"/>
          <w:lang w:eastAsia="ru-RU"/>
        </w:rPr>
      </w:pPr>
      <w:r w:rsidRPr="00504BC3">
        <w:rPr>
          <w:rFonts w:eastAsia="Times New Roman"/>
          <w:b/>
          <w:bCs/>
          <w:kern w:val="0"/>
          <w:sz w:val="20"/>
          <w:szCs w:val="20"/>
          <w:lang w:eastAsia="ru-RU"/>
        </w:rPr>
        <w:t xml:space="preserve">Таблица. </w:t>
      </w:r>
      <w:r w:rsidRPr="00504BC3">
        <w:rPr>
          <w:rFonts w:eastAsia="Times New Roman"/>
          <w:b/>
          <w:bCs/>
          <w:kern w:val="0"/>
          <w:sz w:val="20"/>
          <w:szCs w:val="18"/>
          <w:lang w:eastAsia="ru-RU"/>
        </w:rPr>
        <w:t>Объекты культурного наследия</w:t>
      </w:r>
      <w:r w:rsidRPr="00504BC3">
        <w:rPr>
          <w:rFonts w:ascii="Calibri" w:hAnsi="Calibri"/>
          <w:b/>
          <w:bCs/>
          <w:kern w:val="0"/>
          <w:sz w:val="16"/>
          <w:szCs w:val="16"/>
        </w:rPr>
        <w:t xml:space="preserve"> </w:t>
      </w:r>
      <w:r w:rsidRPr="00504BC3">
        <w:rPr>
          <w:rFonts w:eastAsia="Times New Roman"/>
          <w:b/>
          <w:bCs/>
          <w:kern w:val="0"/>
          <w:sz w:val="20"/>
          <w:szCs w:val="18"/>
          <w:lang w:eastAsia="ru-RU"/>
        </w:rPr>
        <w:t xml:space="preserve">муниципального образования </w:t>
      </w:r>
      <w:bookmarkStart w:id="225" w:name="_Hlk129706410"/>
      <w:r w:rsidRPr="00504BC3">
        <w:rPr>
          <w:rFonts w:eastAsia="Times New Roman"/>
          <w:b/>
          <w:bCs/>
          <w:kern w:val="0"/>
          <w:sz w:val="20"/>
          <w:szCs w:val="18"/>
          <w:lang w:eastAsia="ru-RU"/>
        </w:rPr>
        <w:t>«Ивановский сельсовет» Рыльского района Курской области</w:t>
      </w: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580"/>
        <w:gridCol w:w="1609"/>
        <w:gridCol w:w="2048"/>
        <w:gridCol w:w="1607"/>
        <w:gridCol w:w="1754"/>
        <w:gridCol w:w="1754"/>
      </w:tblGrid>
      <w:tr w:rsidR="00504BC3" w:rsidRPr="00504BC3" w14:paraId="36A5EC42" w14:textId="77777777" w:rsidTr="005D696B">
        <w:trPr>
          <w:trHeight w:val="3036"/>
          <w:jc w:val="center"/>
        </w:trPr>
        <w:tc>
          <w:tcPr>
            <w:tcW w:w="310" w:type="pct"/>
            <w:tcBorders>
              <w:top w:val="single" w:sz="4" w:space="0" w:color="000000"/>
              <w:left w:val="single" w:sz="4" w:space="0" w:color="000000"/>
              <w:bottom w:val="single" w:sz="4" w:space="0" w:color="000000"/>
              <w:right w:val="single" w:sz="4" w:space="0" w:color="000000"/>
            </w:tcBorders>
            <w:vAlign w:val="center"/>
            <w:hideMark/>
          </w:tcPr>
          <w:bookmarkEnd w:id="225"/>
          <w:p w14:paraId="5F2D8F00" w14:textId="77777777" w:rsidR="00504BC3" w:rsidRPr="00504BC3" w:rsidRDefault="00504BC3" w:rsidP="00504BC3">
            <w:pPr>
              <w:keepNext/>
              <w:widowControl w:val="0"/>
              <w:spacing w:after="0" w:line="242" w:lineRule="auto"/>
              <w:jc w:val="center"/>
              <w:rPr>
                <w:b/>
                <w:bCs/>
                <w:sz w:val="20"/>
                <w:szCs w:val="20"/>
              </w:rPr>
            </w:pPr>
            <w:r w:rsidRPr="00504BC3">
              <w:rPr>
                <w:b/>
                <w:bCs/>
                <w:sz w:val="20"/>
                <w:szCs w:val="20"/>
              </w:rPr>
              <w:t>№</w:t>
            </w:r>
          </w:p>
          <w:p w14:paraId="71D3E9D5" w14:textId="77777777" w:rsidR="00504BC3" w:rsidRPr="00504BC3" w:rsidRDefault="00504BC3" w:rsidP="00504BC3">
            <w:pPr>
              <w:keepNext/>
              <w:widowControl w:val="0"/>
              <w:spacing w:after="0" w:line="242" w:lineRule="auto"/>
              <w:ind w:left="-120" w:right="-21"/>
              <w:jc w:val="center"/>
              <w:rPr>
                <w:b/>
                <w:bCs/>
                <w:sz w:val="20"/>
                <w:szCs w:val="20"/>
              </w:rPr>
            </w:pPr>
            <w:r w:rsidRPr="00504BC3">
              <w:rPr>
                <w:b/>
                <w:bCs/>
                <w:sz w:val="20"/>
                <w:szCs w:val="20"/>
              </w:rPr>
              <w:t>п/п</w:t>
            </w:r>
          </w:p>
        </w:tc>
        <w:tc>
          <w:tcPr>
            <w:tcW w:w="860" w:type="pct"/>
            <w:tcBorders>
              <w:top w:val="single" w:sz="4" w:space="0" w:color="000000"/>
              <w:left w:val="single" w:sz="4" w:space="0" w:color="000000"/>
              <w:bottom w:val="single" w:sz="4" w:space="0" w:color="000000"/>
              <w:right w:val="single" w:sz="4" w:space="0" w:color="000000"/>
            </w:tcBorders>
            <w:vAlign w:val="center"/>
            <w:hideMark/>
          </w:tcPr>
          <w:p w14:paraId="69BE93BA" w14:textId="77777777" w:rsidR="00504BC3" w:rsidRPr="00504BC3" w:rsidRDefault="00504BC3" w:rsidP="00504BC3">
            <w:pPr>
              <w:spacing w:after="0" w:line="242" w:lineRule="auto"/>
              <w:jc w:val="center"/>
              <w:rPr>
                <w:rFonts w:eastAsia="Times New Roman"/>
                <w:b/>
                <w:bCs/>
                <w:kern w:val="0"/>
                <w:sz w:val="20"/>
                <w:szCs w:val="20"/>
                <w:lang w:eastAsia="ru-RU"/>
              </w:rPr>
            </w:pPr>
            <w:r w:rsidRPr="00504BC3">
              <w:rPr>
                <w:rFonts w:eastAsia="Times New Roman"/>
                <w:b/>
                <w:bCs/>
                <w:kern w:val="0"/>
                <w:sz w:val="20"/>
                <w:szCs w:val="20"/>
                <w:lang w:eastAsia="ru-RU"/>
              </w:rPr>
              <w:t>Наименование объекта культурного наследия</w:t>
            </w:r>
          </w:p>
        </w:tc>
        <w:tc>
          <w:tcPr>
            <w:tcW w:w="1095" w:type="pct"/>
            <w:tcBorders>
              <w:top w:val="single" w:sz="4" w:space="0" w:color="000000"/>
              <w:left w:val="single" w:sz="4" w:space="0" w:color="000000"/>
              <w:bottom w:val="single" w:sz="4" w:space="0" w:color="000000"/>
              <w:right w:val="single" w:sz="4" w:space="0" w:color="000000"/>
            </w:tcBorders>
            <w:vAlign w:val="center"/>
            <w:hideMark/>
          </w:tcPr>
          <w:p w14:paraId="4F363072" w14:textId="77777777" w:rsidR="00504BC3" w:rsidRPr="00504BC3" w:rsidRDefault="00504BC3" w:rsidP="00504BC3">
            <w:pPr>
              <w:spacing w:after="0" w:line="242" w:lineRule="auto"/>
              <w:jc w:val="center"/>
              <w:rPr>
                <w:rFonts w:eastAsia="Times New Roman"/>
                <w:b/>
                <w:bCs/>
                <w:kern w:val="0"/>
                <w:sz w:val="20"/>
                <w:szCs w:val="20"/>
                <w:lang w:eastAsia="ru-RU"/>
              </w:rPr>
            </w:pPr>
            <w:r w:rsidRPr="00504BC3">
              <w:rPr>
                <w:rFonts w:eastAsia="Times New Roman"/>
                <w:b/>
                <w:bCs/>
                <w:kern w:val="0"/>
                <w:sz w:val="20"/>
                <w:szCs w:val="20"/>
                <w:lang w:eastAsia="ru-RU"/>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6CED5223" w14:textId="77777777" w:rsidR="00504BC3" w:rsidRPr="00504BC3" w:rsidRDefault="00504BC3" w:rsidP="00504BC3">
            <w:pPr>
              <w:spacing w:after="0" w:line="242" w:lineRule="auto"/>
              <w:jc w:val="center"/>
              <w:rPr>
                <w:rFonts w:eastAsia="Times New Roman"/>
                <w:b/>
                <w:bCs/>
                <w:kern w:val="0"/>
                <w:sz w:val="20"/>
                <w:szCs w:val="20"/>
                <w:lang w:eastAsia="ru-RU"/>
              </w:rPr>
            </w:pPr>
            <w:proofErr w:type="spellStart"/>
            <w:r w:rsidRPr="00504BC3">
              <w:rPr>
                <w:rFonts w:eastAsia="Times New Roman"/>
                <w:b/>
                <w:bCs/>
                <w:kern w:val="0"/>
                <w:sz w:val="20"/>
                <w:szCs w:val="20"/>
                <w:lang w:eastAsia="ru-RU"/>
              </w:rPr>
              <w:t>Местонахож-дение</w:t>
            </w:r>
            <w:proofErr w:type="spellEnd"/>
            <w:r w:rsidRPr="00504BC3">
              <w:rPr>
                <w:rFonts w:eastAsia="Times New Roman"/>
                <w:b/>
                <w:bCs/>
                <w:kern w:val="0"/>
                <w:sz w:val="20"/>
                <w:szCs w:val="20"/>
                <w:lang w:eastAsia="ru-RU"/>
              </w:rPr>
              <w:t xml:space="preserve"> объекта культурного наследия</w:t>
            </w:r>
          </w:p>
        </w:tc>
        <w:tc>
          <w:tcPr>
            <w:tcW w:w="938" w:type="pct"/>
            <w:tcBorders>
              <w:top w:val="single" w:sz="4" w:space="0" w:color="000000"/>
              <w:left w:val="single" w:sz="4" w:space="0" w:color="000000"/>
              <w:bottom w:val="single" w:sz="4" w:space="0" w:color="000000"/>
              <w:right w:val="single" w:sz="4" w:space="0" w:color="auto"/>
            </w:tcBorders>
            <w:vAlign w:val="center"/>
            <w:hideMark/>
          </w:tcPr>
          <w:p w14:paraId="677508EA" w14:textId="77777777" w:rsidR="00504BC3" w:rsidRPr="00504BC3" w:rsidRDefault="00504BC3" w:rsidP="00504BC3">
            <w:pPr>
              <w:spacing w:after="0" w:line="242" w:lineRule="auto"/>
              <w:jc w:val="center"/>
              <w:rPr>
                <w:rFonts w:eastAsia="Times New Roman"/>
                <w:b/>
                <w:bCs/>
                <w:kern w:val="0"/>
                <w:sz w:val="20"/>
                <w:szCs w:val="20"/>
                <w:lang w:eastAsia="ru-RU"/>
              </w:rPr>
            </w:pPr>
            <w:r w:rsidRPr="00504BC3">
              <w:rPr>
                <w:rFonts w:eastAsia="Times New Roman"/>
                <w:b/>
                <w:bCs/>
                <w:kern w:val="0"/>
                <w:sz w:val="20"/>
                <w:szCs w:val="20"/>
                <w:lang w:eastAsia="ru-RU"/>
              </w:rPr>
              <w:t xml:space="preserve">Наименование и реквизиты нормативно-правового акта органа государственной власти об утверждении границ территории объекта культурного наследия </w:t>
            </w:r>
          </w:p>
        </w:tc>
        <w:tc>
          <w:tcPr>
            <w:tcW w:w="938" w:type="pct"/>
            <w:tcBorders>
              <w:top w:val="single" w:sz="4" w:space="0" w:color="000000"/>
              <w:left w:val="single" w:sz="4" w:space="0" w:color="000000"/>
              <w:bottom w:val="single" w:sz="4" w:space="0" w:color="000000"/>
              <w:right w:val="single" w:sz="4" w:space="0" w:color="auto"/>
            </w:tcBorders>
            <w:vAlign w:val="center"/>
          </w:tcPr>
          <w:p w14:paraId="0FE3F11F" w14:textId="77777777" w:rsidR="00504BC3" w:rsidRPr="00504BC3" w:rsidRDefault="00504BC3" w:rsidP="00504BC3">
            <w:pPr>
              <w:spacing w:after="0" w:line="242" w:lineRule="auto"/>
              <w:jc w:val="center"/>
              <w:rPr>
                <w:rFonts w:eastAsia="Times New Roman"/>
                <w:b/>
                <w:bCs/>
                <w:kern w:val="0"/>
                <w:sz w:val="20"/>
                <w:szCs w:val="20"/>
                <w:lang w:eastAsia="ru-RU"/>
              </w:rPr>
            </w:pPr>
            <w:r w:rsidRPr="00504BC3">
              <w:rPr>
                <w:rFonts w:eastAsia="Times New Roman"/>
                <w:b/>
                <w:bCs/>
                <w:kern w:val="0"/>
                <w:sz w:val="20"/>
                <w:szCs w:val="20"/>
                <w:lang w:eastAsia="ru-RU"/>
              </w:rPr>
              <w:t>Наименование и реквизиты нормативно-правового акта органа государственной власти об утверждении зон охраны объекта культурного наследия</w:t>
            </w:r>
          </w:p>
        </w:tc>
      </w:tr>
      <w:tr w:rsidR="00504BC3" w:rsidRPr="00504BC3" w14:paraId="4F193752" w14:textId="77777777" w:rsidTr="005D696B">
        <w:trPr>
          <w:trHeight w:val="212"/>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4F7ED0B3" w14:textId="77777777" w:rsidR="00504BC3" w:rsidRPr="00504BC3" w:rsidRDefault="00504BC3" w:rsidP="00504BC3">
            <w:pPr>
              <w:keepNext/>
              <w:widowControl w:val="0"/>
              <w:spacing w:after="0" w:line="242" w:lineRule="auto"/>
              <w:jc w:val="center"/>
              <w:rPr>
                <w:b/>
                <w:sz w:val="20"/>
                <w:szCs w:val="20"/>
              </w:rPr>
            </w:pPr>
            <w:r w:rsidRPr="00504BC3">
              <w:rPr>
                <w:b/>
                <w:sz w:val="20"/>
                <w:szCs w:val="20"/>
              </w:rPr>
              <w:t>Объекты культурного наследия федерального значения</w:t>
            </w:r>
          </w:p>
        </w:tc>
      </w:tr>
      <w:tr w:rsidR="00504BC3" w:rsidRPr="00504BC3" w14:paraId="3BF7F463" w14:textId="77777777" w:rsidTr="00504BC3">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56C2BE5" w14:textId="77777777" w:rsidR="00504BC3" w:rsidRPr="00504BC3" w:rsidRDefault="00504BC3" w:rsidP="00504BC3">
            <w:pPr>
              <w:spacing w:after="0" w:line="242" w:lineRule="auto"/>
              <w:jc w:val="center"/>
              <w:rPr>
                <w:sz w:val="20"/>
                <w:szCs w:val="20"/>
              </w:rPr>
            </w:pPr>
            <w:r w:rsidRPr="00504BC3">
              <w:rPr>
                <w:sz w:val="20"/>
                <w:szCs w:val="20"/>
              </w:rPr>
              <w:t>1</w:t>
            </w:r>
          </w:p>
        </w:tc>
        <w:tc>
          <w:tcPr>
            <w:tcW w:w="860" w:type="pct"/>
            <w:tcBorders>
              <w:top w:val="single" w:sz="4" w:space="0" w:color="000000"/>
              <w:left w:val="single" w:sz="4" w:space="0" w:color="000000"/>
              <w:bottom w:val="single" w:sz="4" w:space="0" w:color="000000"/>
              <w:right w:val="single" w:sz="4" w:space="0" w:color="000000"/>
            </w:tcBorders>
            <w:vAlign w:val="center"/>
          </w:tcPr>
          <w:p w14:paraId="71DCA144" w14:textId="77777777" w:rsidR="00504BC3" w:rsidRPr="00504BC3" w:rsidRDefault="00504BC3" w:rsidP="00504BC3">
            <w:pPr>
              <w:spacing w:after="0" w:line="242" w:lineRule="auto"/>
              <w:jc w:val="center"/>
              <w:rPr>
                <w:kern w:val="0"/>
                <w:sz w:val="20"/>
                <w:szCs w:val="20"/>
              </w:rPr>
            </w:pPr>
            <w:r w:rsidRPr="00504BC3">
              <w:rPr>
                <w:kern w:val="0"/>
                <w:sz w:val="20"/>
                <w:szCs w:val="20"/>
              </w:rPr>
              <w:t>Усадьба Барятинских «Марьино»,</w:t>
            </w:r>
          </w:p>
          <w:p w14:paraId="3823ACEF" w14:textId="77777777" w:rsidR="00504BC3" w:rsidRPr="00504BC3" w:rsidRDefault="00504BC3" w:rsidP="00504BC3">
            <w:pPr>
              <w:spacing w:after="0" w:line="242" w:lineRule="auto"/>
              <w:jc w:val="center"/>
              <w:rPr>
                <w:kern w:val="0"/>
                <w:sz w:val="20"/>
                <w:szCs w:val="20"/>
              </w:rPr>
            </w:pPr>
            <w:r w:rsidRPr="00504BC3">
              <w:rPr>
                <w:kern w:val="0"/>
                <w:sz w:val="20"/>
                <w:szCs w:val="20"/>
              </w:rPr>
              <w:t>XIX - XX века»</w:t>
            </w:r>
          </w:p>
        </w:tc>
        <w:tc>
          <w:tcPr>
            <w:tcW w:w="1095" w:type="pct"/>
            <w:tcBorders>
              <w:top w:val="single" w:sz="4" w:space="0" w:color="000000"/>
              <w:left w:val="single" w:sz="4" w:space="0" w:color="000000"/>
              <w:bottom w:val="single" w:sz="4" w:space="0" w:color="000000"/>
              <w:right w:val="single" w:sz="4" w:space="0" w:color="000000"/>
            </w:tcBorders>
            <w:vAlign w:val="center"/>
          </w:tcPr>
          <w:p w14:paraId="4BAE10C9" w14:textId="77777777" w:rsidR="00504BC3" w:rsidRPr="00504BC3" w:rsidRDefault="00504BC3" w:rsidP="00504BC3">
            <w:pPr>
              <w:spacing w:after="0" w:line="242" w:lineRule="auto"/>
              <w:jc w:val="center"/>
              <w:rPr>
                <w:kern w:val="0"/>
                <w:sz w:val="20"/>
                <w:szCs w:val="20"/>
              </w:rPr>
            </w:pPr>
            <w:r w:rsidRPr="00504BC3">
              <w:rPr>
                <w:kern w:val="0"/>
                <w:sz w:val="20"/>
                <w:szCs w:val="20"/>
              </w:rPr>
              <w:t>Постановление Совета Министров РСФСР</w:t>
            </w:r>
          </w:p>
          <w:p w14:paraId="6FC6BF31"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от 30 августа </w:t>
            </w:r>
            <w:smartTag w:uri="urn:schemas-microsoft-com:office:smarttags" w:element="metricconverter">
              <w:smartTagPr>
                <w:attr w:name="ProductID" w:val="1960 г"/>
              </w:smartTagPr>
              <w:r w:rsidRPr="00504BC3">
                <w:rPr>
                  <w:kern w:val="0"/>
                  <w:sz w:val="20"/>
                  <w:szCs w:val="20"/>
                </w:rPr>
                <w:t>1960 г</w:t>
              </w:r>
            </w:smartTag>
            <w:r w:rsidRPr="00504BC3">
              <w:rPr>
                <w:kern w:val="0"/>
                <w:sz w:val="20"/>
                <w:szCs w:val="20"/>
              </w:rPr>
              <w:t>.</w:t>
            </w:r>
          </w:p>
          <w:p w14:paraId="36A1A247" w14:textId="77777777" w:rsidR="00504BC3" w:rsidRPr="00504BC3" w:rsidRDefault="00504BC3" w:rsidP="00504BC3">
            <w:pPr>
              <w:spacing w:after="0" w:line="242" w:lineRule="auto"/>
              <w:ind w:right="-111"/>
              <w:jc w:val="center"/>
              <w:rPr>
                <w:kern w:val="0"/>
                <w:sz w:val="20"/>
                <w:szCs w:val="20"/>
              </w:rPr>
            </w:pPr>
            <w:r w:rsidRPr="00504BC3">
              <w:rPr>
                <w:kern w:val="0"/>
                <w:sz w:val="20"/>
                <w:szCs w:val="20"/>
              </w:rPr>
              <w:t>№ 1327</w:t>
            </w:r>
          </w:p>
          <w:p w14:paraId="71DB51C9" w14:textId="77777777" w:rsidR="00504BC3" w:rsidRPr="00504BC3" w:rsidRDefault="00504BC3" w:rsidP="00504BC3">
            <w:pPr>
              <w:spacing w:after="0" w:line="242" w:lineRule="auto"/>
              <w:ind w:right="-111"/>
              <w:jc w:val="center"/>
              <w:rPr>
                <w:bCs/>
                <w:kern w:val="0"/>
                <w:sz w:val="20"/>
                <w:szCs w:val="20"/>
              </w:rPr>
            </w:pPr>
            <w:r w:rsidRPr="00504BC3">
              <w:rPr>
                <w:bCs/>
                <w:kern w:val="0"/>
                <w:sz w:val="20"/>
                <w:szCs w:val="20"/>
              </w:rPr>
              <w:t>Рег. № 461520002300006</w:t>
            </w:r>
          </w:p>
        </w:tc>
        <w:tc>
          <w:tcPr>
            <w:tcW w:w="859" w:type="pct"/>
            <w:tcBorders>
              <w:top w:val="single" w:sz="4" w:space="0" w:color="000000"/>
              <w:left w:val="single" w:sz="4" w:space="0" w:color="000000"/>
              <w:bottom w:val="single" w:sz="4" w:space="0" w:color="000000"/>
              <w:right w:val="single" w:sz="4" w:space="0" w:color="000000"/>
            </w:tcBorders>
            <w:vAlign w:val="center"/>
          </w:tcPr>
          <w:p w14:paraId="05DD7D9D" w14:textId="77777777" w:rsidR="00504BC3" w:rsidRPr="00504BC3" w:rsidRDefault="00504BC3" w:rsidP="00504BC3">
            <w:pPr>
              <w:spacing w:after="0" w:line="242" w:lineRule="auto"/>
              <w:jc w:val="center"/>
              <w:rPr>
                <w:kern w:val="0"/>
                <w:sz w:val="20"/>
                <w:szCs w:val="20"/>
              </w:rPr>
            </w:pPr>
            <w:r w:rsidRPr="00504BC3">
              <w:rPr>
                <w:kern w:val="0"/>
                <w:sz w:val="20"/>
                <w:szCs w:val="20"/>
              </w:rPr>
              <w:t>Курская область, Рыльский район, муниципальное образование «Ивановский сельсовет»,</w:t>
            </w:r>
          </w:p>
          <w:p w14:paraId="1D28B19A" w14:textId="77777777" w:rsidR="00504BC3" w:rsidRPr="00504BC3" w:rsidRDefault="00504BC3" w:rsidP="00504BC3">
            <w:pPr>
              <w:spacing w:after="0" w:line="242" w:lineRule="auto"/>
              <w:jc w:val="center"/>
              <w:rPr>
                <w:kern w:val="0"/>
                <w:sz w:val="20"/>
                <w:szCs w:val="20"/>
              </w:rPr>
            </w:pPr>
            <w:r w:rsidRPr="00504BC3">
              <w:rPr>
                <w:kern w:val="0"/>
                <w:sz w:val="20"/>
                <w:szCs w:val="20"/>
              </w:rPr>
              <w:t>п. Марьино</w:t>
            </w:r>
          </w:p>
          <w:p w14:paraId="3D3211F3"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ул. Центральная </w:t>
            </w:r>
          </w:p>
          <w:p w14:paraId="44E7692D" w14:textId="77777777" w:rsidR="00504BC3" w:rsidRPr="00504BC3" w:rsidRDefault="00504BC3" w:rsidP="00504BC3">
            <w:pPr>
              <w:spacing w:after="0" w:line="242" w:lineRule="auto"/>
              <w:jc w:val="center"/>
              <w:rPr>
                <w:kern w:val="0"/>
                <w:sz w:val="20"/>
                <w:szCs w:val="20"/>
              </w:rPr>
            </w:pPr>
            <w:r w:rsidRPr="00504BC3">
              <w:rPr>
                <w:kern w:val="0"/>
                <w:sz w:val="20"/>
                <w:szCs w:val="20"/>
              </w:rPr>
              <w:t>д. 1</w:t>
            </w:r>
          </w:p>
        </w:tc>
        <w:tc>
          <w:tcPr>
            <w:tcW w:w="938" w:type="pct"/>
            <w:tcBorders>
              <w:top w:val="single" w:sz="4" w:space="0" w:color="000000"/>
              <w:left w:val="single" w:sz="4" w:space="0" w:color="000000"/>
              <w:bottom w:val="single" w:sz="4" w:space="0" w:color="000000"/>
              <w:right w:val="single" w:sz="4" w:space="0" w:color="000000"/>
            </w:tcBorders>
            <w:vAlign w:val="center"/>
          </w:tcPr>
          <w:p w14:paraId="7CBAAB47"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Приказ управления администрации Курской области по охране объектов культурного наследия </w:t>
            </w:r>
          </w:p>
          <w:p w14:paraId="2049AB05" w14:textId="77777777" w:rsidR="00504BC3" w:rsidRPr="00504BC3" w:rsidRDefault="00504BC3" w:rsidP="00504BC3">
            <w:pPr>
              <w:spacing w:after="0" w:line="242" w:lineRule="auto"/>
              <w:jc w:val="center"/>
              <w:rPr>
                <w:kern w:val="0"/>
                <w:sz w:val="20"/>
                <w:szCs w:val="20"/>
              </w:rPr>
            </w:pPr>
            <w:r w:rsidRPr="00504BC3">
              <w:rPr>
                <w:kern w:val="0"/>
                <w:sz w:val="20"/>
                <w:szCs w:val="20"/>
              </w:rPr>
              <w:t>от 21.09.2017</w:t>
            </w:r>
          </w:p>
          <w:p w14:paraId="4532ABC5" w14:textId="77777777" w:rsidR="00504BC3" w:rsidRPr="00504BC3" w:rsidRDefault="00504BC3" w:rsidP="00504BC3">
            <w:pPr>
              <w:spacing w:after="0" w:line="242" w:lineRule="auto"/>
              <w:jc w:val="center"/>
              <w:rPr>
                <w:kern w:val="0"/>
                <w:sz w:val="20"/>
                <w:szCs w:val="20"/>
              </w:rPr>
            </w:pPr>
            <w:r w:rsidRPr="00504BC3">
              <w:rPr>
                <w:kern w:val="0"/>
                <w:sz w:val="20"/>
                <w:szCs w:val="20"/>
              </w:rPr>
              <w:t>№ 01-09/120</w:t>
            </w:r>
          </w:p>
        </w:tc>
        <w:tc>
          <w:tcPr>
            <w:tcW w:w="938" w:type="pct"/>
            <w:tcBorders>
              <w:top w:val="single" w:sz="4" w:space="0" w:color="000000"/>
              <w:left w:val="single" w:sz="4" w:space="0" w:color="000000"/>
              <w:bottom w:val="single" w:sz="4" w:space="0" w:color="000000"/>
              <w:right w:val="single" w:sz="4" w:space="0" w:color="000000"/>
            </w:tcBorders>
            <w:vAlign w:val="center"/>
          </w:tcPr>
          <w:p w14:paraId="43F46CF2" w14:textId="77777777" w:rsidR="00504BC3" w:rsidRPr="00504BC3" w:rsidRDefault="00504BC3" w:rsidP="00504BC3">
            <w:pPr>
              <w:spacing w:after="0" w:line="242" w:lineRule="auto"/>
              <w:jc w:val="center"/>
              <w:rPr>
                <w:kern w:val="0"/>
                <w:sz w:val="20"/>
                <w:szCs w:val="20"/>
              </w:rPr>
            </w:pPr>
            <w:r w:rsidRPr="00504BC3">
              <w:rPr>
                <w:kern w:val="0"/>
                <w:sz w:val="20"/>
                <w:szCs w:val="20"/>
              </w:rPr>
              <w:t>Постановление Администрации Курской области</w:t>
            </w:r>
          </w:p>
          <w:p w14:paraId="13046B97" w14:textId="77777777" w:rsidR="00504BC3" w:rsidRPr="00504BC3" w:rsidRDefault="00504BC3" w:rsidP="00504BC3">
            <w:pPr>
              <w:spacing w:after="0" w:line="242" w:lineRule="auto"/>
              <w:jc w:val="center"/>
              <w:rPr>
                <w:kern w:val="0"/>
                <w:sz w:val="20"/>
                <w:szCs w:val="20"/>
              </w:rPr>
            </w:pPr>
            <w:r w:rsidRPr="00504BC3">
              <w:rPr>
                <w:kern w:val="0"/>
                <w:sz w:val="20"/>
                <w:szCs w:val="20"/>
              </w:rPr>
              <w:t>от 11.01.2018</w:t>
            </w:r>
          </w:p>
          <w:p w14:paraId="2BA03402" w14:textId="77777777" w:rsidR="00504BC3" w:rsidRPr="00504BC3" w:rsidRDefault="00504BC3" w:rsidP="00504BC3">
            <w:pPr>
              <w:spacing w:after="0" w:line="242" w:lineRule="auto"/>
              <w:jc w:val="center"/>
              <w:rPr>
                <w:bCs/>
                <w:kern w:val="0"/>
                <w:sz w:val="20"/>
                <w:szCs w:val="20"/>
              </w:rPr>
            </w:pPr>
            <w:r w:rsidRPr="00504BC3">
              <w:rPr>
                <w:kern w:val="0"/>
                <w:sz w:val="20"/>
                <w:szCs w:val="20"/>
              </w:rPr>
              <w:t>№ 10-па</w:t>
            </w:r>
          </w:p>
        </w:tc>
      </w:tr>
      <w:tr w:rsidR="00504BC3" w:rsidRPr="00504BC3" w14:paraId="6BF24DC4" w14:textId="77777777" w:rsidTr="005D696B">
        <w:trPr>
          <w:trHeight w:val="586"/>
          <w:jc w:val="center"/>
        </w:trPr>
        <w:tc>
          <w:tcPr>
            <w:tcW w:w="310" w:type="pct"/>
            <w:tcBorders>
              <w:top w:val="single" w:sz="4" w:space="0" w:color="000000"/>
              <w:left w:val="single" w:sz="4" w:space="0" w:color="000000"/>
              <w:right w:val="single" w:sz="4" w:space="0" w:color="000000"/>
            </w:tcBorders>
            <w:vAlign w:val="center"/>
          </w:tcPr>
          <w:p w14:paraId="326754A1" w14:textId="77777777" w:rsidR="00504BC3" w:rsidRPr="00504BC3" w:rsidRDefault="00504BC3" w:rsidP="00504BC3">
            <w:pPr>
              <w:spacing w:after="0" w:line="242" w:lineRule="auto"/>
              <w:ind w:left="-33" w:firstLine="33"/>
              <w:jc w:val="center"/>
              <w:rPr>
                <w:sz w:val="20"/>
                <w:szCs w:val="20"/>
              </w:rPr>
            </w:pPr>
            <w:r w:rsidRPr="00504BC3">
              <w:rPr>
                <w:sz w:val="20"/>
                <w:szCs w:val="20"/>
              </w:rPr>
              <w:t>2</w:t>
            </w:r>
          </w:p>
        </w:tc>
        <w:tc>
          <w:tcPr>
            <w:tcW w:w="860" w:type="pct"/>
            <w:tcBorders>
              <w:top w:val="single" w:sz="4" w:space="0" w:color="000000"/>
              <w:left w:val="single" w:sz="4" w:space="0" w:color="000000"/>
              <w:right w:val="single" w:sz="4" w:space="0" w:color="000000"/>
            </w:tcBorders>
            <w:vAlign w:val="center"/>
          </w:tcPr>
          <w:p w14:paraId="41267616" w14:textId="77777777" w:rsidR="00504BC3" w:rsidRPr="00504BC3" w:rsidRDefault="00504BC3" w:rsidP="00504BC3">
            <w:pPr>
              <w:spacing w:after="0" w:line="242" w:lineRule="auto"/>
              <w:jc w:val="center"/>
              <w:rPr>
                <w:kern w:val="0"/>
                <w:sz w:val="20"/>
                <w:szCs w:val="20"/>
              </w:rPr>
            </w:pPr>
            <w:r w:rsidRPr="00504BC3">
              <w:rPr>
                <w:kern w:val="0"/>
                <w:sz w:val="20"/>
                <w:szCs w:val="20"/>
              </w:rPr>
              <w:t>«Палаты Мазепы», 1704 г.</w:t>
            </w:r>
          </w:p>
        </w:tc>
        <w:tc>
          <w:tcPr>
            <w:tcW w:w="1095" w:type="pct"/>
            <w:tcBorders>
              <w:top w:val="single" w:sz="4" w:space="0" w:color="000000"/>
              <w:left w:val="single" w:sz="4" w:space="0" w:color="000000"/>
              <w:right w:val="single" w:sz="4" w:space="0" w:color="000000"/>
            </w:tcBorders>
            <w:vAlign w:val="center"/>
          </w:tcPr>
          <w:p w14:paraId="7B8CFC69" w14:textId="77777777" w:rsidR="00504BC3" w:rsidRPr="00504BC3" w:rsidRDefault="00504BC3" w:rsidP="00504BC3">
            <w:pPr>
              <w:spacing w:after="0" w:line="242" w:lineRule="auto"/>
              <w:jc w:val="center"/>
              <w:rPr>
                <w:kern w:val="0"/>
                <w:sz w:val="20"/>
                <w:szCs w:val="20"/>
              </w:rPr>
            </w:pPr>
            <w:r w:rsidRPr="00504BC3">
              <w:rPr>
                <w:kern w:val="0"/>
                <w:sz w:val="20"/>
                <w:szCs w:val="20"/>
              </w:rPr>
              <w:t>Постановление Совета Министров РСФСР</w:t>
            </w:r>
          </w:p>
          <w:p w14:paraId="6ABC40DA"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от 30 августа </w:t>
            </w:r>
            <w:smartTag w:uri="urn:schemas-microsoft-com:office:smarttags" w:element="metricconverter">
              <w:smartTagPr>
                <w:attr w:name="ProductID" w:val="1960 г"/>
              </w:smartTagPr>
              <w:r w:rsidRPr="00504BC3">
                <w:rPr>
                  <w:kern w:val="0"/>
                  <w:sz w:val="20"/>
                  <w:szCs w:val="20"/>
                </w:rPr>
                <w:t>1960 г</w:t>
              </w:r>
            </w:smartTag>
            <w:r w:rsidRPr="00504BC3">
              <w:rPr>
                <w:kern w:val="0"/>
                <w:sz w:val="20"/>
                <w:szCs w:val="20"/>
              </w:rPr>
              <w:t>.</w:t>
            </w:r>
          </w:p>
          <w:p w14:paraId="5310DD03" w14:textId="77777777" w:rsidR="00504BC3" w:rsidRPr="00504BC3" w:rsidRDefault="00504BC3" w:rsidP="00504BC3">
            <w:pPr>
              <w:spacing w:after="0" w:line="242" w:lineRule="auto"/>
              <w:jc w:val="center"/>
              <w:rPr>
                <w:kern w:val="0"/>
                <w:sz w:val="20"/>
                <w:szCs w:val="20"/>
              </w:rPr>
            </w:pPr>
            <w:r w:rsidRPr="00504BC3">
              <w:rPr>
                <w:kern w:val="0"/>
                <w:sz w:val="20"/>
                <w:szCs w:val="20"/>
              </w:rPr>
              <w:t>№ 1327</w:t>
            </w:r>
          </w:p>
          <w:p w14:paraId="48FB928F" w14:textId="77777777" w:rsidR="00504BC3" w:rsidRPr="00504BC3" w:rsidRDefault="00504BC3" w:rsidP="00504BC3">
            <w:pPr>
              <w:spacing w:after="0" w:line="242" w:lineRule="auto"/>
              <w:jc w:val="center"/>
              <w:rPr>
                <w:kern w:val="0"/>
                <w:sz w:val="20"/>
                <w:szCs w:val="20"/>
              </w:rPr>
            </w:pPr>
            <w:r w:rsidRPr="00504BC3">
              <w:rPr>
                <w:bCs/>
                <w:kern w:val="0"/>
                <w:sz w:val="20"/>
                <w:szCs w:val="20"/>
              </w:rPr>
              <w:t>Рег. № 461410161740006</w:t>
            </w:r>
          </w:p>
        </w:tc>
        <w:tc>
          <w:tcPr>
            <w:tcW w:w="859" w:type="pct"/>
            <w:tcBorders>
              <w:top w:val="single" w:sz="4" w:space="0" w:color="000000"/>
              <w:left w:val="single" w:sz="4" w:space="0" w:color="000000"/>
              <w:right w:val="single" w:sz="4" w:space="0" w:color="000000"/>
            </w:tcBorders>
            <w:vAlign w:val="center"/>
          </w:tcPr>
          <w:p w14:paraId="763242F3" w14:textId="77777777" w:rsidR="00504BC3" w:rsidRPr="00504BC3" w:rsidRDefault="00504BC3" w:rsidP="00504BC3">
            <w:pPr>
              <w:spacing w:after="0" w:line="242" w:lineRule="auto"/>
              <w:jc w:val="center"/>
              <w:rPr>
                <w:kern w:val="0"/>
                <w:sz w:val="20"/>
                <w:szCs w:val="20"/>
              </w:rPr>
            </w:pPr>
            <w:r w:rsidRPr="00504BC3">
              <w:rPr>
                <w:kern w:val="0"/>
                <w:sz w:val="20"/>
                <w:szCs w:val="20"/>
              </w:rPr>
              <w:t>Курская область, Рыльский район,</w:t>
            </w:r>
          </w:p>
          <w:p w14:paraId="013F5DAA" w14:textId="77777777" w:rsidR="00504BC3" w:rsidRPr="00504BC3" w:rsidRDefault="00504BC3" w:rsidP="00504BC3">
            <w:pPr>
              <w:spacing w:after="0" w:line="242" w:lineRule="auto"/>
              <w:jc w:val="center"/>
              <w:rPr>
                <w:kern w:val="0"/>
                <w:sz w:val="20"/>
                <w:szCs w:val="20"/>
              </w:rPr>
            </w:pPr>
            <w:r w:rsidRPr="00504BC3">
              <w:rPr>
                <w:kern w:val="0"/>
                <w:sz w:val="20"/>
                <w:szCs w:val="20"/>
              </w:rPr>
              <w:t>муниципальное образование «Ивановский сельсовет»,</w:t>
            </w:r>
          </w:p>
          <w:p w14:paraId="76F9001F" w14:textId="77777777" w:rsidR="00504BC3" w:rsidRPr="00504BC3" w:rsidRDefault="00504BC3" w:rsidP="00504BC3">
            <w:pPr>
              <w:spacing w:after="0" w:line="242" w:lineRule="auto"/>
              <w:jc w:val="center"/>
              <w:rPr>
                <w:kern w:val="0"/>
                <w:sz w:val="20"/>
                <w:szCs w:val="20"/>
              </w:rPr>
            </w:pPr>
            <w:r w:rsidRPr="00504BC3">
              <w:rPr>
                <w:kern w:val="0"/>
                <w:sz w:val="20"/>
                <w:szCs w:val="20"/>
              </w:rPr>
              <w:t>с. Ивановское</w:t>
            </w:r>
          </w:p>
          <w:p w14:paraId="49869C66" w14:textId="77777777" w:rsidR="00504BC3" w:rsidRPr="00504BC3" w:rsidRDefault="00504BC3" w:rsidP="00504BC3">
            <w:pPr>
              <w:spacing w:after="0" w:line="242" w:lineRule="auto"/>
              <w:jc w:val="center"/>
              <w:rPr>
                <w:kern w:val="0"/>
                <w:sz w:val="20"/>
                <w:szCs w:val="20"/>
              </w:rPr>
            </w:pPr>
            <w:r w:rsidRPr="00504BC3">
              <w:rPr>
                <w:kern w:val="0"/>
                <w:sz w:val="20"/>
                <w:szCs w:val="20"/>
              </w:rPr>
              <w:t>ул. Ананьева, д. 91б</w:t>
            </w:r>
          </w:p>
        </w:tc>
        <w:tc>
          <w:tcPr>
            <w:tcW w:w="938" w:type="pct"/>
            <w:tcBorders>
              <w:top w:val="single" w:sz="4" w:space="0" w:color="000000"/>
              <w:left w:val="single" w:sz="4" w:space="0" w:color="000000"/>
              <w:right w:val="single" w:sz="4" w:space="0" w:color="000000"/>
            </w:tcBorders>
            <w:vAlign w:val="center"/>
          </w:tcPr>
          <w:p w14:paraId="4C2AD317"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Приказ комитета по охране объектов культурного </w:t>
            </w:r>
          </w:p>
          <w:p w14:paraId="21F0F1A0" w14:textId="77777777" w:rsidR="00504BC3" w:rsidRPr="00504BC3" w:rsidRDefault="00504BC3" w:rsidP="00504BC3">
            <w:pPr>
              <w:spacing w:after="0" w:line="242" w:lineRule="auto"/>
              <w:jc w:val="center"/>
              <w:rPr>
                <w:kern w:val="0"/>
                <w:sz w:val="20"/>
                <w:szCs w:val="20"/>
              </w:rPr>
            </w:pPr>
            <w:r w:rsidRPr="00504BC3">
              <w:rPr>
                <w:kern w:val="0"/>
                <w:sz w:val="20"/>
                <w:szCs w:val="20"/>
              </w:rPr>
              <w:t>наследия Курской области</w:t>
            </w:r>
          </w:p>
          <w:p w14:paraId="3372398E" w14:textId="77777777" w:rsidR="00504BC3" w:rsidRPr="00504BC3" w:rsidRDefault="00504BC3" w:rsidP="00504BC3">
            <w:pPr>
              <w:spacing w:after="0" w:line="242" w:lineRule="auto"/>
              <w:jc w:val="center"/>
              <w:rPr>
                <w:kern w:val="0"/>
                <w:sz w:val="20"/>
                <w:szCs w:val="20"/>
              </w:rPr>
            </w:pPr>
            <w:r w:rsidRPr="00504BC3">
              <w:rPr>
                <w:kern w:val="0"/>
                <w:sz w:val="20"/>
                <w:szCs w:val="20"/>
              </w:rPr>
              <w:t>от 16.04.2021</w:t>
            </w:r>
          </w:p>
          <w:p w14:paraId="4016B96E" w14:textId="77777777" w:rsidR="00504BC3" w:rsidRPr="00504BC3" w:rsidRDefault="00504BC3" w:rsidP="00504BC3">
            <w:pPr>
              <w:spacing w:after="0" w:line="242" w:lineRule="auto"/>
              <w:jc w:val="center"/>
              <w:rPr>
                <w:kern w:val="0"/>
                <w:sz w:val="20"/>
                <w:szCs w:val="20"/>
              </w:rPr>
            </w:pPr>
            <w:r w:rsidRPr="00504BC3">
              <w:rPr>
                <w:kern w:val="0"/>
                <w:sz w:val="20"/>
                <w:szCs w:val="20"/>
              </w:rPr>
              <w:t>№ 01.1-08/119</w:t>
            </w:r>
          </w:p>
        </w:tc>
        <w:tc>
          <w:tcPr>
            <w:tcW w:w="938" w:type="pct"/>
            <w:tcBorders>
              <w:top w:val="single" w:sz="4" w:space="0" w:color="000000"/>
              <w:left w:val="single" w:sz="4" w:space="0" w:color="000000"/>
              <w:right w:val="single" w:sz="4" w:space="0" w:color="000000"/>
            </w:tcBorders>
            <w:vAlign w:val="center"/>
          </w:tcPr>
          <w:p w14:paraId="42D47752" w14:textId="6420F453" w:rsidR="00504BC3" w:rsidRPr="00504BC3" w:rsidRDefault="00504BC3" w:rsidP="00504BC3">
            <w:pPr>
              <w:spacing w:after="0" w:line="242" w:lineRule="auto"/>
              <w:jc w:val="center"/>
              <w:rPr>
                <w:kern w:val="0"/>
                <w:sz w:val="20"/>
                <w:szCs w:val="20"/>
              </w:rPr>
            </w:pPr>
            <w:r>
              <w:rPr>
                <w:kern w:val="0"/>
                <w:sz w:val="20"/>
                <w:szCs w:val="20"/>
              </w:rPr>
              <w:t>-</w:t>
            </w:r>
          </w:p>
        </w:tc>
      </w:tr>
      <w:tr w:rsidR="00504BC3" w:rsidRPr="00504BC3" w14:paraId="5A39A4F5" w14:textId="77777777" w:rsidTr="005D696B">
        <w:trPr>
          <w:trHeight w:val="70"/>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499E5542" w14:textId="77777777" w:rsidR="00504BC3" w:rsidRPr="00504BC3" w:rsidRDefault="00504BC3" w:rsidP="00504BC3">
            <w:pPr>
              <w:spacing w:after="0" w:line="242" w:lineRule="auto"/>
              <w:jc w:val="center"/>
              <w:rPr>
                <w:kern w:val="0"/>
                <w:sz w:val="20"/>
                <w:szCs w:val="20"/>
              </w:rPr>
            </w:pPr>
            <w:r w:rsidRPr="00504BC3">
              <w:rPr>
                <w:b/>
                <w:sz w:val="20"/>
                <w:szCs w:val="20"/>
              </w:rPr>
              <w:t>Объекты культурного наследия регионального значения</w:t>
            </w:r>
          </w:p>
        </w:tc>
      </w:tr>
      <w:tr w:rsidR="00504BC3" w:rsidRPr="00504BC3" w14:paraId="78BA77CA" w14:textId="77777777" w:rsidTr="005D696B">
        <w:trPr>
          <w:trHeight w:val="289"/>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707A3EFE" w14:textId="77777777" w:rsidR="00504BC3" w:rsidRPr="00504BC3" w:rsidRDefault="00504BC3" w:rsidP="00504BC3">
            <w:pPr>
              <w:spacing w:after="0" w:line="242" w:lineRule="auto"/>
              <w:ind w:left="251" w:hanging="284"/>
              <w:jc w:val="center"/>
              <w:rPr>
                <w:sz w:val="20"/>
                <w:szCs w:val="20"/>
              </w:rPr>
            </w:pPr>
            <w:r w:rsidRPr="00504BC3">
              <w:rPr>
                <w:sz w:val="20"/>
                <w:szCs w:val="20"/>
              </w:rPr>
              <w:t>3</w:t>
            </w:r>
          </w:p>
        </w:tc>
        <w:tc>
          <w:tcPr>
            <w:tcW w:w="860" w:type="pct"/>
            <w:tcBorders>
              <w:top w:val="single" w:sz="4" w:space="0" w:color="000000"/>
              <w:left w:val="single" w:sz="4" w:space="0" w:color="000000"/>
              <w:bottom w:val="single" w:sz="4" w:space="0" w:color="000000"/>
              <w:right w:val="single" w:sz="4" w:space="0" w:color="000000"/>
            </w:tcBorders>
            <w:vAlign w:val="center"/>
          </w:tcPr>
          <w:p w14:paraId="1CCF7702" w14:textId="77777777" w:rsidR="00504BC3" w:rsidRPr="00504BC3" w:rsidRDefault="00504BC3" w:rsidP="00504BC3">
            <w:pPr>
              <w:spacing w:after="0" w:line="242" w:lineRule="auto"/>
              <w:jc w:val="center"/>
              <w:rPr>
                <w:kern w:val="0"/>
                <w:sz w:val="20"/>
                <w:szCs w:val="20"/>
              </w:rPr>
            </w:pPr>
            <w:r w:rsidRPr="00504BC3">
              <w:rPr>
                <w:kern w:val="0"/>
                <w:sz w:val="20"/>
                <w:szCs w:val="20"/>
              </w:rPr>
              <w:t>«Братская могила воинов Советской Армии, погибших в период Великой Отечественной войны»,</w:t>
            </w:r>
          </w:p>
          <w:p w14:paraId="5E154E62" w14:textId="77777777" w:rsidR="00504BC3" w:rsidRPr="00504BC3" w:rsidRDefault="00504BC3" w:rsidP="00504BC3">
            <w:pPr>
              <w:spacing w:after="0" w:line="242" w:lineRule="auto"/>
              <w:jc w:val="center"/>
              <w:rPr>
                <w:kern w:val="0"/>
                <w:sz w:val="20"/>
                <w:szCs w:val="20"/>
              </w:rPr>
            </w:pPr>
            <w:r w:rsidRPr="00504BC3">
              <w:rPr>
                <w:kern w:val="0"/>
                <w:sz w:val="20"/>
                <w:szCs w:val="20"/>
              </w:rPr>
              <w:t>1941 - 1945 гг.</w:t>
            </w:r>
          </w:p>
        </w:tc>
        <w:tc>
          <w:tcPr>
            <w:tcW w:w="1095" w:type="pct"/>
            <w:tcBorders>
              <w:top w:val="single" w:sz="4" w:space="0" w:color="000000"/>
              <w:left w:val="single" w:sz="4" w:space="0" w:color="000000"/>
              <w:bottom w:val="single" w:sz="4" w:space="0" w:color="000000"/>
              <w:right w:val="single" w:sz="4" w:space="0" w:color="000000"/>
            </w:tcBorders>
            <w:vAlign w:val="center"/>
          </w:tcPr>
          <w:p w14:paraId="726CEA74" w14:textId="77777777" w:rsidR="00504BC3" w:rsidRPr="00504BC3" w:rsidRDefault="00504BC3" w:rsidP="00504BC3">
            <w:pPr>
              <w:spacing w:after="0" w:line="242" w:lineRule="auto"/>
              <w:jc w:val="center"/>
              <w:rPr>
                <w:kern w:val="0"/>
                <w:sz w:val="20"/>
                <w:szCs w:val="20"/>
              </w:rPr>
            </w:pPr>
            <w:r w:rsidRPr="00504BC3">
              <w:rPr>
                <w:kern w:val="0"/>
                <w:sz w:val="20"/>
                <w:szCs w:val="20"/>
              </w:rPr>
              <w:t>Решение исполнительного комитета Курского областного Совета народных депутатов</w:t>
            </w:r>
          </w:p>
          <w:p w14:paraId="576B50B6" w14:textId="77777777" w:rsidR="00504BC3" w:rsidRPr="00504BC3" w:rsidRDefault="00504BC3" w:rsidP="00504BC3">
            <w:pPr>
              <w:spacing w:after="0" w:line="242" w:lineRule="auto"/>
              <w:jc w:val="center"/>
              <w:rPr>
                <w:kern w:val="0"/>
                <w:sz w:val="20"/>
                <w:szCs w:val="20"/>
              </w:rPr>
            </w:pPr>
            <w:r w:rsidRPr="00504BC3">
              <w:rPr>
                <w:kern w:val="0"/>
                <w:sz w:val="20"/>
                <w:szCs w:val="20"/>
              </w:rPr>
              <w:t>от 14.06.19</w:t>
            </w:r>
            <w:smartTag w:uri="urn:schemas-microsoft-com:office:smarttags" w:element="metricconverter">
              <w:smartTagPr>
                <w:attr w:name="ProductID" w:val="79 г"/>
              </w:smartTagPr>
              <w:r w:rsidRPr="00504BC3">
                <w:rPr>
                  <w:kern w:val="0"/>
                  <w:sz w:val="20"/>
                  <w:szCs w:val="20"/>
                </w:rPr>
                <w:t>79 г</w:t>
              </w:r>
            </w:smartTag>
            <w:r w:rsidRPr="00504BC3">
              <w:rPr>
                <w:kern w:val="0"/>
                <w:sz w:val="20"/>
                <w:szCs w:val="20"/>
              </w:rPr>
              <w:t>. № 382</w:t>
            </w:r>
          </w:p>
          <w:p w14:paraId="4B043799" w14:textId="77777777" w:rsidR="00504BC3" w:rsidRPr="00504BC3" w:rsidRDefault="00504BC3" w:rsidP="00504BC3">
            <w:pPr>
              <w:spacing w:after="0" w:line="242" w:lineRule="auto"/>
              <w:jc w:val="center"/>
              <w:rPr>
                <w:kern w:val="0"/>
                <w:sz w:val="20"/>
                <w:szCs w:val="20"/>
              </w:rPr>
            </w:pPr>
            <w:r w:rsidRPr="00504BC3">
              <w:rPr>
                <w:bCs/>
                <w:kern w:val="0"/>
                <w:sz w:val="20"/>
                <w:szCs w:val="20"/>
              </w:rPr>
              <w:t>Рег. № 461711274760005</w:t>
            </w:r>
          </w:p>
        </w:tc>
        <w:tc>
          <w:tcPr>
            <w:tcW w:w="859" w:type="pct"/>
            <w:tcBorders>
              <w:top w:val="single" w:sz="4" w:space="0" w:color="000000"/>
              <w:left w:val="single" w:sz="4" w:space="0" w:color="000000"/>
              <w:bottom w:val="single" w:sz="4" w:space="0" w:color="000000"/>
              <w:right w:val="single" w:sz="4" w:space="0" w:color="000000"/>
            </w:tcBorders>
            <w:vAlign w:val="center"/>
          </w:tcPr>
          <w:p w14:paraId="7BD5CE7B" w14:textId="77777777" w:rsidR="00504BC3" w:rsidRPr="00504BC3" w:rsidRDefault="00504BC3" w:rsidP="00504BC3">
            <w:pPr>
              <w:spacing w:after="0" w:line="242" w:lineRule="auto"/>
              <w:jc w:val="center"/>
              <w:rPr>
                <w:kern w:val="0"/>
                <w:sz w:val="20"/>
                <w:szCs w:val="20"/>
              </w:rPr>
            </w:pPr>
            <w:r w:rsidRPr="00504BC3">
              <w:rPr>
                <w:kern w:val="0"/>
                <w:sz w:val="20"/>
                <w:szCs w:val="20"/>
              </w:rPr>
              <w:t>Курская область, Рыльский район,</w:t>
            </w:r>
          </w:p>
          <w:p w14:paraId="545F4615" w14:textId="77777777" w:rsidR="00504BC3" w:rsidRPr="00504BC3" w:rsidRDefault="00504BC3" w:rsidP="00504BC3">
            <w:pPr>
              <w:spacing w:after="0" w:line="242" w:lineRule="auto"/>
              <w:jc w:val="center"/>
              <w:rPr>
                <w:kern w:val="0"/>
                <w:sz w:val="20"/>
                <w:szCs w:val="20"/>
              </w:rPr>
            </w:pPr>
            <w:r w:rsidRPr="00504BC3">
              <w:rPr>
                <w:kern w:val="0"/>
                <w:sz w:val="20"/>
                <w:szCs w:val="20"/>
              </w:rPr>
              <w:t>муниципальное образование «Ивановский сельсовет»,</w:t>
            </w:r>
          </w:p>
          <w:p w14:paraId="66108824" w14:textId="77777777" w:rsidR="00504BC3" w:rsidRPr="00504BC3" w:rsidRDefault="00504BC3" w:rsidP="00504BC3">
            <w:pPr>
              <w:spacing w:after="0" w:line="242" w:lineRule="auto"/>
              <w:jc w:val="center"/>
              <w:rPr>
                <w:kern w:val="0"/>
                <w:sz w:val="20"/>
                <w:szCs w:val="20"/>
              </w:rPr>
            </w:pPr>
            <w:r w:rsidRPr="00504BC3">
              <w:rPr>
                <w:kern w:val="0"/>
                <w:sz w:val="20"/>
                <w:szCs w:val="20"/>
              </w:rPr>
              <w:t>с. Ивановское</w:t>
            </w:r>
          </w:p>
        </w:tc>
        <w:tc>
          <w:tcPr>
            <w:tcW w:w="938" w:type="pct"/>
            <w:tcBorders>
              <w:top w:val="single" w:sz="4" w:space="0" w:color="000000"/>
              <w:left w:val="single" w:sz="4" w:space="0" w:color="000000"/>
              <w:bottom w:val="single" w:sz="4" w:space="0" w:color="000000"/>
              <w:right w:val="single" w:sz="4" w:space="0" w:color="000000"/>
            </w:tcBorders>
            <w:vAlign w:val="center"/>
          </w:tcPr>
          <w:p w14:paraId="2343B83A" w14:textId="77777777" w:rsidR="00504BC3" w:rsidRPr="00504BC3" w:rsidRDefault="00504BC3" w:rsidP="00504BC3">
            <w:pPr>
              <w:spacing w:after="0" w:line="242" w:lineRule="auto"/>
              <w:jc w:val="center"/>
              <w:rPr>
                <w:kern w:val="0"/>
                <w:sz w:val="20"/>
                <w:szCs w:val="20"/>
              </w:rPr>
            </w:pPr>
            <w:r w:rsidRPr="00504BC3">
              <w:rPr>
                <w:kern w:val="0"/>
                <w:sz w:val="20"/>
                <w:szCs w:val="20"/>
              </w:rPr>
              <w:t>Приказ комитета по охране объектов культурного наследия Курской области</w:t>
            </w:r>
          </w:p>
          <w:p w14:paraId="77FF592A" w14:textId="77777777" w:rsidR="00504BC3" w:rsidRPr="00504BC3" w:rsidRDefault="00504BC3" w:rsidP="00504BC3">
            <w:pPr>
              <w:spacing w:after="0" w:line="242" w:lineRule="auto"/>
              <w:jc w:val="center"/>
              <w:rPr>
                <w:kern w:val="0"/>
                <w:sz w:val="20"/>
                <w:szCs w:val="20"/>
              </w:rPr>
            </w:pPr>
            <w:r w:rsidRPr="00504BC3">
              <w:rPr>
                <w:kern w:val="0"/>
                <w:sz w:val="20"/>
                <w:szCs w:val="20"/>
              </w:rPr>
              <w:t>от 14.03.2022</w:t>
            </w:r>
          </w:p>
          <w:p w14:paraId="1A0CA722" w14:textId="77777777" w:rsidR="00504BC3" w:rsidRPr="00504BC3" w:rsidRDefault="00504BC3" w:rsidP="00504BC3">
            <w:pPr>
              <w:spacing w:after="0" w:line="242" w:lineRule="auto"/>
              <w:jc w:val="center"/>
              <w:rPr>
                <w:kern w:val="0"/>
                <w:sz w:val="20"/>
                <w:szCs w:val="20"/>
              </w:rPr>
            </w:pPr>
            <w:r w:rsidRPr="00504BC3">
              <w:rPr>
                <w:kern w:val="0"/>
                <w:sz w:val="20"/>
                <w:szCs w:val="20"/>
              </w:rPr>
              <w:t>№ 05.4-08/186</w:t>
            </w:r>
          </w:p>
        </w:tc>
        <w:tc>
          <w:tcPr>
            <w:tcW w:w="938" w:type="pct"/>
            <w:tcBorders>
              <w:top w:val="single" w:sz="4" w:space="0" w:color="000000"/>
              <w:left w:val="single" w:sz="4" w:space="0" w:color="000000"/>
              <w:bottom w:val="single" w:sz="4" w:space="0" w:color="000000"/>
              <w:right w:val="single" w:sz="4" w:space="0" w:color="000000"/>
            </w:tcBorders>
            <w:vAlign w:val="center"/>
          </w:tcPr>
          <w:p w14:paraId="72747507" w14:textId="77777777" w:rsidR="00504BC3" w:rsidRPr="00504BC3" w:rsidRDefault="00504BC3" w:rsidP="00504BC3">
            <w:pPr>
              <w:spacing w:after="0" w:line="242" w:lineRule="auto"/>
              <w:jc w:val="center"/>
              <w:rPr>
                <w:kern w:val="0"/>
                <w:sz w:val="20"/>
                <w:szCs w:val="20"/>
              </w:rPr>
            </w:pPr>
            <w:r w:rsidRPr="00504BC3">
              <w:rPr>
                <w:kern w:val="0"/>
                <w:sz w:val="20"/>
                <w:szCs w:val="20"/>
              </w:rPr>
              <w:t>-</w:t>
            </w:r>
          </w:p>
        </w:tc>
      </w:tr>
      <w:tr w:rsidR="00504BC3" w:rsidRPr="00504BC3" w14:paraId="21BF38ED" w14:textId="77777777" w:rsidTr="005D696B">
        <w:trPr>
          <w:trHeight w:val="289"/>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2492701A" w14:textId="77777777" w:rsidR="00504BC3" w:rsidRPr="00504BC3" w:rsidRDefault="00504BC3" w:rsidP="00504BC3">
            <w:pPr>
              <w:spacing w:after="0" w:line="242" w:lineRule="auto"/>
              <w:ind w:left="251" w:hanging="284"/>
              <w:jc w:val="center"/>
              <w:rPr>
                <w:sz w:val="20"/>
                <w:szCs w:val="20"/>
              </w:rPr>
            </w:pPr>
            <w:r w:rsidRPr="00504BC3">
              <w:rPr>
                <w:sz w:val="20"/>
                <w:szCs w:val="20"/>
              </w:rPr>
              <w:t>4</w:t>
            </w:r>
          </w:p>
        </w:tc>
        <w:tc>
          <w:tcPr>
            <w:tcW w:w="860" w:type="pct"/>
            <w:tcBorders>
              <w:top w:val="single" w:sz="4" w:space="0" w:color="000000"/>
              <w:left w:val="single" w:sz="4" w:space="0" w:color="000000"/>
              <w:bottom w:val="single" w:sz="4" w:space="0" w:color="000000"/>
              <w:right w:val="single" w:sz="4" w:space="0" w:color="000000"/>
            </w:tcBorders>
            <w:vAlign w:val="center"/>
          </w:tcPr>
          <w:p w14:paraId="4F342092" w14:textId="1FCFF882" w:rsidR="00504BC3" w:rsidRPr="00504BC3" w:rsidRDefault="00504BC3" w:rsidP="00504BC3">
            <w:pPr>
              <w:spacing w:after="0" w:line="242" w:lineRule="auto"/>
              <w:jc w:val="center"/>
              <w:rPr>
                <w:kern w:val="0"/>
                <w:sz w:val="20"/>
                <w:szCs w:val="20"/>
              </w:rPr>
            </w:pPr>
            <w:r w:rsidRPr="00504BC3">
              <w:rPr>
                <w:kern w:val="0"/>
                <w:sz w:val="20"/>
                <w:szCs w:val="20"/>
              </w:rPr>
              <w:t>«Братская могила воинов Советской Армии, погибших в период</w:t>
            </w:r>
          </w:p>
          <w:p w14:paraId="1DD26BD0"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Великой Отечественной войны»,</w:t>
            </w:r>
          </w:p>
          <w:p w14:paraId="2C7EDE2F" w14:textId="77777777" w:rsidR="00504BC3" w:rsidRPr="00504BC3" w:rsidRDefault="00504BC3" w:rsidP="00504BC3">
            <w:pPr>
              <w:spacing w:after="0" w:line="242" w:lineRule="auto"/>
              <w:jc w:val="center"/>
              <w:rPr>
                <w:kern w:val="0"/>
                <w:sz w:val="20"/>
                <w:szCs w:val="20"/>
              </w:rPr>
            </w:pPr>
            <w:r w:rsidRPr="00504BC3">
              <w:rPr>
                <w:kern w:val="0"/>
                <w:sz w:val="20"/>
                <w:szCs w:val="20"/>
              </w:rPr>
              <w:t>1941 - 1945 гг.</w:t>
            </w:r>
          </w:p>
        </w:tc>
        <w:tc>
          <w:tcPr>
            <w:tcW w:w="1095" w:type="pct"/>
            <w:tcBorders>
              <w:top w:val="single" w:sz="4" w:space="0" w:color="000000"/>
              <w:left w:val="single" w:sz="4" w:space="0" w:color="000000"/>
              <w:bottom w:val="single" w:sz="4" w:space="0" w:color="000000"/>
              <w:right w:val="single" w:sz="4" w:space="0" w:color="000000"/>
            </w:tcBorders>
            <w:vAlign w:val="center"/>
          </w:tcPr>
          <w:p w14:paraId="1A1E7FD4"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 xml:space="preserve">Решение исполнительного комитета Курского </w:t>
            </w:r>
            <w:r w:rsidRPr="00504BC3">
              <w:rPr>
                <w:kern w:val="0"/>
                <w:sz w:val="20"/>
                <w:szCs w:val="20"/>
              </w:rPr>
              <w:lastRenderedPageBreak/>
              <w:t>областного Совета народных депутатов</w:t>
            </w:r>
          </w:p>
          <w:p w14:paraId="1F1A97D2" w14:textId="77777777" w:rsidR="00504BC3" w:rsidRPr="00504BC3" w:rsidRDefault="00504BC3" w:rsidP="00504BC3">
            <w:pPr>
              <w:spacing w:after="0" w:line="242" w:lineRule="auto"/>
              <w:jc w:val="center"/>
              <w:rPr>
                <w:kern w:val="0"/>
                <w:sz w:val="20"/>
                <w:szCs w:val="20"/>
              </w:rPr>
            </w:pPr>
            <w:r w:rsidRPr="00504BC3">
              <w:rPr>
                <w:kern w:val="0"/>
                <w:sz w:val="20"/>
                <w:szCs w:val="20"/>
              </w:rPr>
              <w:t>от 14.06.1979 г. № 382</w:t>
            </w:r>
          </w:p>
          <w:p w14:paraId="5A3F28C8" w14:textId="77777777" w:rsidR="00504BC3" w:rsidRPr="00504BC3" w:rsidRDefault="00504BC3" w:rsidP="00504BC3">
            <w:pPr>
              <w:spacing w:after="0" w:line="242" w:lineRule="auto"/>
              <w:jc w:val="center"/>
              <w:rPr>
                <w:kern w:val="0"/>
                <w:sz w:val="20"/>
                <w:szCs w:val="20"/>
              </w:rPr>
            </w:pPr>
            <w:r w:rsidRPr="00504BC3">
              <w:rPr>
                <w:bCs/>
                <w:kern w:val="0"/>
                <w:sz w:val="20"/>
                <w:szCs w:val="20"/>
              </w:rPr>
              <w:t>Рег. № 461711275030005</w:t>
            </w:r>
          </w:p>
        </w:tc>
        <w:tc>
          <w:tcPr>
            <w:tcW w:w="859" w:type="pct"/>
            <w:tcBorders>
              <w:top w:val="single" w:sz="4" w:space="0" w:color="000000"/>
              <w:left w:val="single" w:sz="4" w:space="0" w:color="000000"/>
              <w:bottom w:val="single" w:sz="4" w:space="0" w:color="000000"/>
              <w:right w:val="single" w:sz="4" w:space="0" w:color="000000"/>
            </w:tcBorders>
            <w:vAlign w:val="center"/>
          </w:tcPr>
          <w:p w14:paraId="440C6429"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Курская область, Рыльский район,</w:t>
            </w:r>
          </w:p>
          <w:p w14:paraId="2A6B5B21" w14:textId="77777777" w:rsidR="00504BC3" w:rsidRPr="00504BC3" w:rsidRDefault="00504BC3" w:rsidP="00504BC3">
            <w:pPr>
              <w:spacing w:after="0" w:line="242" w:lineRule="auto"/>
              <w:jc w:val="center"/>
              <w:rPr>
                <w:kern w:val="0"/>
                <w:sz w:val="20"/>
                <w:szCs w:val="20"/>
              </w:rPr>
            </w:pPr>
            <w:r w:rsidRPr="00504BC3">
              <w:rPr>
                <w:kern w:val="0"/>
                <w:sz w:val="20"/>
                <w:szCs w:val="20"/>
              </w:rPr>
              <w:t xml:space="preserve">муниципальное образование </w:t>
            </w:r>
            <w:r w:rsidRPr="00504BC3">
              <w:rPr>
                <w:kern w:val="0"/>
                <w:sz w:val="20"/>
                <w:szCs w:val="20"/>
              </w:rPr>
              <w:lastRenderedPageBreak/>
              <w:t>«Ивановский сельсовет»,</w:t>
            </w:r>
          </w:p>
          <w:p w14:paraId="7393B97B" w14:textId="77777777" w:rsidR="00504BC3" w:rsidRPr="00504BC3" w:rsidRDefault="00504BC3" w:rsidP="00504BC3">
            <w:pPr>
              <w:spacing w:after="0" w:line="242" w:lineRule="auto"/>
              <w:jc w:val="center"/>
              <w:rPr>
                <w:kern w:val="0"/>
                <w:sz w:val="20"/>
                <w:szCs w:val="20"/>
              </w:rPr>
            </w:pPr>
            <w:r w:rsidRPr="00504BC3">
              <w:rPr>
                <w:kern w:val="0"/>
                <w:sz w:val="20"/>
                <w:szCs w:val="20"/>
              </w:rPr>
              <w:t>п. Марьино</w:t>
            </w:r>
          </w:p>
          <w:p w14:paraId="053FA23E" w14:textId="77777777" w:rsidR="00504BC3" w:rsidRPr="00504BC3" w:rsidRDefault="00504BC3" w:rsidP="00504BC3">
            <w:pPr>
              <w:spacing w:after="0" w:line="242" w:lineRule="auto"/>
              <w:jc w:val="center"/>
              <w:rPr>
                <w:kern w:val="0"/>
                <w:sz w:val="20"/>
                <w:szCs w:val="20"/>
              </w:rPr>
            </w:pPr>
            <w:r w:rsidRPr="00504BC3">
              <w:rPr>
                <w:kern w:val="0"/>
                <w:sz w:val="20"/>
                <w:szCs w:val="20"/>
              </w:rPr>
              <w:t>(в центре поселка)</w:t>
            </w:r>
          </w:p>
        </w:tc>
        <w:tc>
          <w:tcPr>
            <w:tcW w:w="938" w:type="pct"/>
            <w:tcBorders>
              <w:top w:val="single" w:sz="4" w:space="0" w:color="000000"/>
              <w:left w:val="single" w:sz="4" w:space="0" w:color="000000"/>
              <w:bottom w:val="single" w:sz="4" w:space="0" w:color="000000"/>
              <w:right w:val="single" w:sz="4" w:space="0" w:color="000000"/>
            </w:tcBorders>
            <w:vAlign w:val="center"/>
          </w:tcPr>
          <w:p w14:paraId="753FD00E"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 xml:space="preserve">Приказ управления по охране объектов культурного </w:t>
            </w:r>
          </w:p>
          <w:p w14:paraId="2C1D9762"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наследия Курской области</w:t>
            </w:r>
          </w:p>
          <w:p w14:paraId="06454C78" w14:textId="77777777" w:rsidR="00504BC3" w:rsidRPr="00504BC3" w:rsidRDefault="00504BC3" w:rsidP="00504BC3">
            <w:pPr>
              <w:spacing w:after="0" w:line="242" w:lineRule="auto"/>
              <w:jc w:val="center"/>
              <w:rPr>
                <w:kern w:val="0"/>
                <w:sz w:val="20"/>
                <w:szCs w:val="20"/>
              </w:rPr>
            </w:pPr>
            <w:r w:rsidRPr="00504BC3">
              <w:rPr>
                <w:kern w:val="0"/>
                <w:sz w:val="20"/>
                <w:szCs w:val="20"/>
              </w:rPr>
              <w:t>от 21.09.2017</w:t>
            </w:r>
          </w:p>
          <w:p w14:paraId="2B933E1C" w14:textId="77777777" w:rsidR="00504BC3" w:rsidRPr="00504BC3" w:rsidRDefault="00504BC3" w:rsidP="00504BC3">
            <w:pPr>
              <w:spacing w:after="0" w:line="242" w:lineRule="auto"/>
              <w:jc w:val="center"/>
              <w:rPr>
                <w:kern w:val="0"/>
                <w:sz w:val="20"/>
                <w:szCs w:val="20"/>
              </w:rPr>
            </w:pPr>
            <w:r w:rsidRPr="00504BC3">
              <w:rPr>
                <w:kern w:val="0"/>
                <w:sz w:val="20"/>
                <w:szCs w:val="20"/>
              </w:rPr>
              <w:t>№ 01-09/021</w:t>
            </w:r>
          </w:p>
        </w:tc>
        <w:tc>
          <w:tcPr>
            <w:tcW w:w="938" w:type="pct"/>
            <w:tcBorders>
              <w:top w:val="single" w:sz="4" w:space="0" w:color="000000"/>
              <w:left w:val="single" w:sz="4" w:space="0" w:color="000000"/>
              <w:bottom w:val="single" w:sz="4" w:space="0" w:color="000000"/>
              <w:right w:val="single" w:sz="4" w:space="0" w:color="000000"/>
            </w:tcBorders>
            <w:vAlign w:val="center"/>
          </w:tcPr>
          <w:p w14:paraId="4AC27995" w14:textId="77777777" w:rsidR="00504BC3" w:rsidRPr="00504BC3" w:rsidRDefault="00504BC3" w:rsidP="00504BC3">
            <w:pPr>
              <w:spacing w:after="0" w:line="242" w:lineRule="auto"/>
              <w:jc w:val="center"/>
              <w:rPr>
                <w:kern w:val="0"/>
                <w:sz w:val="20"/>
                <w:szCs w:val="20"/>
              </w:rPr>
            </w:pPr>
            <w:r w:rsidRPr="00504BC3">
              <w:rPr>
                <w:kern w:val="0"/>
                <w:sz w:val="20"/>
                <w:szCs w:val="20"/>
              </w:rPr>
              <w:lastRenderedPageBreak/>
              <w:t>-</w:t>
            </w:r>
          </w:p>
        </w:tc>
      </w:tr>
      <w:tr w:rsidR="00504BC3" w:rsidRPr="00504BC3" w14:paraId="22718EF0" w14:textId="77777777" w:rsidTr="005D696B">
        <w:trPr>
          <w:trHeight w:val="70"/>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7F4C053A" w14:textId="77777777" w:rsidR="00504BC3" w:rsidRPr="00504BC3" w:rsidRDefault="00504BC3" w:rsidP="00504BC3">
            <w:pPr>
              <w:spacing w:after="0" w:line="240" w:lineRule="auto"/>
              <w:jc w:val="center"/>
              <w:rPr>
                <w:b/>
                <w:bCs/>
                <w:kern w:val="0"/>
                <w:sz w:val="20"/>
                <w:szCs w:val="20"/>
              </w:rPr>
            </w:pPr>
            <w:r w:rsidRPr="00504BC3">
              <w:rPr>
                <w:b/>
                <w:bCs/>
                <w:kern w:val="0"/>
                <w:sz w:val="20"/>
                <w:szCs w:val="20"/>
              </w:rPr>
              <w:t>Объекты культурного наследия, относящиеся к списку выявленных</w:t>
            </w:r>
          </w:p>
        </w:tc>
      </w:tr>
      <w:tr w:rsidR="00504BC3" w:rsidRPr="00504BC3" w14:paraId="0AD76B5C" w14:textId="77777777" w:rsidTr="005D696B">
        <w:trPr>
          <w:trHeight w:val="70"/>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7985533E" w14:textId="77777777" w:rsidR="00504BC3" w:rsidRPr="00504BC3" w:rsidRDefault="00504BC3" w:rsidP="00504BC3">
            <w:pPr>
              <w:spacing w:after="0" w:line="240" w:lineRule="auto"/>
              <w:jc w:val="center"/>
              <w:rPr>
                <w:kern w:val="0"/>
                <w:sz w:val="20"/>
                <w:szCs w:val="20"/>
              </w:rPr>
            </w:pPr>
            <w:r w:rsidRPr="00504BC3">
              <w:rPr>
                <w:kern w:val="0"/>
                <w:sz w:val="20"/>
                <w:szCs w:val="20"/>
              </w:rPr>
              <w:t>Памятники архитектуры</w:t>
            </w:r>
          </w:p>
        </w:tc>
      </w:tr>
      <w:tr w:rsidR="00504BC3" w:rsidRPr="00504BC3" w14:paraId="654E21D5" w14:textId="77777777" w:rsidTr="005D696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053E6963" w14:textId="77777777" w:rsidR="00504BC3" w:rsidRPr="00504BC3" w:rsidRDefault="00504BC3" w:rsidP="00504BC3">
            <w:pPr>
              <w:spacing w:after="0" w:line="240" w:lineRule="auto"/>
              <w:ind w:left="284" w:hanging="284"/>
              <w:jc w:val="center"/>
              <w:rPr>
                <w:sz w:val="20"/>
                <w:szCs w:val="20"/>
              </w:rPr>
            </w:pPr>
            <w:r w:rsidRPr="00504BC3">
              <w:rPr>
                <w:sz w:val="20"/>
                <w:szCs w:val="20"/>
              </w:rPr>
              <w:t>5</w:t>
            </w:r>
          </w:p>
        </w:tc>
        <w:tc>
          <w:tcPr>
            <w:tcW w:w="860" w:type="pct"/>
            <w:tcBorders>
              <w:top w:val="single" w:sz="4" w:space="0" w:color="000000"/>
              <w:left w:val="single" w:sz="4" w:space="0" w:color="000000"/>
              <w:bottom w:val="single" w:sz="4" w:space="0" w:color="000000"/>
              <w:right w:val="single" w:sz="4" w:space="0" w:color="000000"/>
            </w:tcBorders>
            <w:vAlign w:val="center"/>
          </w:tcPr>
          <w:p w14:paraId="465DC0F3" w14:textId="77777777" w:rsidR="00504BC3" w:rsidRPr="00504BC3" w:rsidRDefault="00504BC3" w:rsidP="00504BC3">
            <w:pPr>
              <w:spacing w:after="0" w:line="240" w:lineRule="auto"/>
              <w:jc w:val="center"/>
              <w:rPr>
                <w:kern w:val="0"/>
                <w:sz w:val="20"/>
                <w:szCs w:val="20"/>
              </w:rPr>
            </w:pPr>
            <w:r w:rsidRPr="00504BC3">
              <w:rPr>
                <w:kern w:val="0"/>
                <w:sz w:val="20"/>
                <w:szCs w:val="20"/>
              </w:rPr>
              <w:t xml:space="preserve">Здание чайной, 2-я пол. </w:t>
            </w:r>
            <w:r w:rsidRPr="00504BC3">
              <w:rPr>
                <w:kern w:val="0"/>
                <w:sz w:val="20"/>
                <w:szCs w:val="20"/>
                <w:lang w:val="en-US"/>
              </w:rPr>
              <w:t>XIX</w:t>
            </w:r>
            <w:r w:rsidRPr="00504BC3">
              <w:rPr>
                <w:kern w:val="0"/>
                <w:sz w:val="20"/>
                <w:szCs w:val="20"/>
              </w:rPr>
              <w:t xml:space="preserve"> в.</w:t>
            </w:r>
          </w:p>
        </w:tc>
        <w:tc>
          <w:tcPr>
            <w:tcW w:w="1095" w:type="pct"/>
            <w:tcBorders>
              <w:top w:val="single" w:sz="4" w:space="0" w:color="000000"/>
              <w:left w:val="single" w:sz="4" w:space="0" w:color="000000"/>
              <w:bottom w:val="single" w:sz="4" w:space="0" w:color="000000"/>
              <w:right w:val="single" w:sz="4" w:space="0" w:color="000000"/>
            </w:tcBorders>
            <w:vAlign w:val="center"/>
          </w:tcPr>
          <w:p w14:paraId="15BFF6C8" w14:textId="77777777" w:rsidR="00504BC3" w:rsidRPr="00504BC3" w:rsidRDefault="00504BC3" w:rsidP="00504BC3">
            <w:pPr>
              <w:spacing w:after="0" w:line="240" w:lineRule="auto"/>
              <w:jc w:val="center"/>
              <w:rPr>
                <w:kern w:val="0"/>
                <w:sz w:val="20"/>
                <w:szCs w:val="20"/>
              </w:rPr>
            </w:pPr>
            <w:r w:rsidRPr="00504BC3">
              <w:rPr>
                <w:kern w:val="0"/>
                <w:sz w:val="20"/>
                <w:szCs w:val="20"/>
              </w:rPr>
              <w:t>-</w:t>
            </w:r>
          </w:p>
        </w:tc>
        <w:tc>
          <w:tcPr>
            <w:tcW w:w="859" w:type="pct"/>
            <w:tcBorders>
              <w:top w:val="single" w:sz="4" w:space="0" w:color="000000"/>
              <w:left w:val="single" w:sz="4" w:space="0" w:color="000000"/>
              <w:bottom w:val="single" w:sz="4" w:space="0" w:color="000000"/>
              <w:right w:val="single" w:sz="4" w:space="0" w:color="000000"/>
            </w:tcBorders>
            <w:vAlign w:val="center"/>
          </w:tcPr>
          <w:p w14:paraId="006B1B98" w14:textId="77777777" w:rsidR="00504BC3" w:rsidRPr="00504BC3" w:rsidRDefault="00504BC3" w:rsidP="00504BC3">
            <w:pPr>
              <w:spacing w:after="0" w:line="240" w:lineRule="auto"/>
              <w:jc w:val="center"/>
              <w:rPr>
                <w:kern w:val="0"/>
                <w:sz w:val="20"/>
                <w:szCs w:val="20"/>
              </w:rPr>
            </w:pPr>
            <w:r w:rsidRPr="00504BC3">
              <w:rPr>
                <w:kern w:val="0"/>
                <w:sz w:val="20"/>
                <w:szCs w:val="20"/>
              </w:rPr>
              <w:t>Курская область, Рыльский район,</w:t>
            </w:r>
          </w:p>
          <w:p w14:paraId="280E4DE4" w14:textId="77777777" w:rsidR="00504BC3" w:rsidRPr="00504BC3" w:rsidRDefault="00504BC3" w:rsidP="00504BC3">
            <w:pPr>
              <w:spacing w:after="0" w:line="240" w:lineRule="auto"/>
              <w:jc w:val="center"/>
              <w:rPr>
                <w:kern w:val="0"/>
                <w:sz w:val="20"/>
                <w:szCs w:val="20"/>
              </w:rPr>
            </w:pPr>
            <w:r w:rsidRPr="00504BC3">
              <w:rPr>
                <w:kern w:val="0"/>
                <w:sz w:val="20"/>
                <w:szCs w:val="20"/>
              </w:rPr>
              <w:t>муниципальное образование «Ивановский сельсовет»,</w:t>
            </w:r>
          </w:p>
          <w:p w14:paraId="47CEFC18" w14:textId="77777777" w:rsidR="00504BC3" w:rsidRPr="00504BC3" w:rsidRDefault="00504BC3" w:rsidP="00504BC3">
            <w:pPr>
              <w:spacing w:after="0" w:line="240" w:lineRule="auto"/>
              <w:jc w:val="center"/>
              <w:rPr>
                <w:kern w:val="0"/>
                <w:sz w:val="20"/>
                <w:szCs w:val="20"/>
              </w:rPr>
            </w:pPr>
            <w:r w:rsidRPr="00504BC3">
              <w:rPr>
                <w:kern w:val="0"/>
                <w:sz w:val="20"/>
                <w:szCs w:val="20"/>
              </w:rPr>
              <w:t>с. Ивановское</w:t>
            </w:r>
            <w:r w:rsidRPr="00504BC3">
              <w:rPr>
                <w:rFonts w:ascii="Calibri" w:hAnsi="Calibri"/>
                <w:kern w:val="0"/>
                <w:sz w:val="22"/>
                <w:szCs w:val="22"/>
              </w:rPr>
              <w:t xml:space="preserve"> </w:t>
            </w:r>
            <w:r w:rsidRPr="00504BC3">
              <w:rPr>
                <w:kern w:val="0"/>
                <w:sz w:val="20"/>
                <w:szCs w:val="20"/>
              </w:rPr>
              <w:t>ул. Гора Льговская, 19</w:t>
            </w:r>
          </w:p>
        </w:tc>
        <w:tc>
          <w:tcPr>
            <w:tcW w:w="938" w:type="pct"/>
            <w:tcBorders>
              <w:top w:val="single" w:sz="4" w:space="0" w:color="000000"/>
              <w:left w:val="single" w:sz="4" w:space="0" w:color="000000"/>
              <w:bottom w:val="single" w:sz="4" w:space="0" w:color="000000"/>
              <w:right w:val="single" w:sz="4" w:space="0" w:color="000000"/>
            </w:tcBorders>
            <w:vAlign w:val="center"/>
          </w:tcPr>
          <w:p w14:paraId="6AAA0902" w14:textId="77777777" w:rsidR="00504BC3" w:rsidRPr="00504BC3" w:rsidRDefault="00504BC3" w:rsidP="00504BC3">
            <w:pPr>
              <w:spacing w:after="0" w:line="240" w:lineRule="auto"/>
              <w:jc w:val="center"/>
              <w:rPr>
                <w:kern w:val="0"/>
                <w:sz w:val="20"/>
                <w:szCs w:val="20"/>
              </w:rPr>
            </w:pPr>
            <w:r w:rsidRPr="00504BC3">
              <w:rPr>
                <w:kern w:val="0"/>
                <w:sz w:val="20"/>
                <w:szCs w:val="20"/>
              </w:rPr>
              <w:t>-</w:t>
            </w:r>
          </w:p>
        </w:tc>
        <w:tc>
          <w:tcPr>
            <w:tcW w:w="938" w:type="pct"/>
            <w:tcBorders>
              <w:top w:val="single" w:sz="4" w:space="0" w:color="000000"/>
              <w:left w:val="single" w:sz="4" w:space="0" w:color="000000"/>
              <w:bottom w:val="single" w:sz="4" w:space="0" w:color="000000"/>
              <w:right w:val="single" w:sz="4" w:space="0" w:color="000000"/>
            </w:tcBorders>
            <w:vAlign w:val="center"/>
          </w:tcPr>
          <w:p w14:paraId="1828839F" w14:textId="77777777" w:rsidR="00504BC3" w:rsidRPr="00504BC3" w:rsidRDefault="00504BC3" w:rsidP="00504BC3">
            <w:pPr>
              <w:spacing w:after="160" w:line="240" w:lineRule="auto"/>
              <w:jc w:val="center"/>
              <w:rPr>
                <w:kern w:val="0"/>
                <w:sz w:val="20"/>
                <w:szCs w:val="20"/>
              </w:rPr>
            </w:pPr>
            <w:r w:rsidRPr="00504BC3">
              <w:rPr>
                <w:kern w:val="0"/>
                <w:sz w:val="20"/>
                <w:szCs w:val="20"/>
              </w:rPr>
              <w:t>-</w:t>
            </w:r>
          </w:p>
        </w:tc>
      </w:tr>
      <w:tr w:rsidR="00504BC3" w:rsidRPr="00504BC3" w14:paraId="7383458E" w14:textId="77777777" w:rsidTr="005D696B">
        <w:trPr>
          <w:trHeight w:val="7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0174D5A1" w14:textId="77777777" w:rsidR="00504BC3" w:rsidRPr="00504BC3" w:rsidRDefault="00504BC3" w:rsidP="00504BC3">
            <w:pPr>
              <w:spacing w:after="0" w:line="240" w:lineRule="auto"/>
              <w:ind w:left="284" w:hanging="284"/>
              <w:jc w:val="center"/>
              <w:rPr>
                <w:sz w:val="20"/>
                <w:szCs w:val="20"/>
              </w:rPr>
            </w:pPr>
            <w:r w:rsidRPr="00504BC3">
              <w:rPr>
                <w:sz w:val="20"/>
                <w:szCs w:val="20"/>
              </w:rPr>
              <w:t>6</w:t>
            </w:r>
          </w:p>
        </w:tc>
        <w:tc>
          <w:tcPr>
            <w:tcW w:w="860" w:type="pct"/>
            <w:tcBorders>
              <w:top w:val="single" w:sz="4" w:space="0" w:color="000000"/>
              <w:left w:val="single" w:sz="4" w:space="0" w:color="000000"/>
              <w:bottom w:val="single" w:sz="4" w:space="0" w:color="000000"/>
              <w:right w:val="single" w:sz="4" w:space="0" w:color="000000"/>
            </w:tcBorders>
            <w:vAlign w:val="center"/>
          </w:tcPr>
          <w:p w14:paraId="7A342E84" w14:textId="77777777" w:rsidR="00504BC3" w:rsidRPr="00504BC3" w:rsidRDefault="00504BC3" w:rsidP="00504BC3">
            <w:pPr>
              <w:spacing w:after="0" w:line="240" w:lineRule="auto"/>
              <w:jc w:val="center"/>
              <w:rPr>
                <w:kern w:val="0"/>
                <w:sz w:val="20"/>
                <w:szCs w:val="20"/>
              </w:rPr>
            </w:pPr>
            <w:r w:rsidRPr="00504BC3">
              <w:rPr>
                <w:kern w:val="0"/>
                <w:sz w:val="20"/>
                <w:szCs w:val="20"/>
              </w:rPr>
              <w:t>Дом жилой,</w:t>
            </w:r>
          </w:p>
          <w:p w14:paraId="3EE98487" w14:textId="77777777" w:rsidR="00504BC3" w:rsidRPr="00504BC3" w:rsidRDefault="00504BC3" w:rsidP="00504BC3">
            <w:pPr>
              <w:spacing w:after="0" w:line="240" w:lineRule="auto"/>
              <w:jc w:val="center"/>
              <w:rPr>
                <w:kern w:val="0"/>
                <w:sz w:val="20"/>
                <w:szCs w:val="20"/>
              </w:rPr>
            </w:pPr>
            <w:r w:rsidRPr="00504BC3">
              <w:rPr>
                <w:kern w:val="0"/>
                <w:sz w:val="20"/>
                <w:szCs w:val="20"/>
              </w:rPr>
              <w:t xml:space="preserve">2-я пол. </w:t>
            </w:r>
            <w:r w:rsidRPr="00504BC3">
              <w:rPr>
                <w:kern w:val="0"/>
                <w:sz w:val="20"/>
                <w:szCs w:val="20"/>
                <w:lang w:val="en-US"/>
              </w:rPr>
              <w:t>XIX</w:t>
            </w:r>
            <w:r w:rsidRPr="00504BC3">
              <w:rPr>
                <w:kern w:val="0"/>
                <w:sz w:val="20"/>
                <w:szCs w:val="20"/>
              </w:rPr>
              <w:t xml:space="preserve"> в.</w:t>
            </w:r>
          </w:p>
        </w:tc>
        <w:tc>
          <w:tcPr>
            <w:tcW w:w="1095" w:type="pct"/>
            <w:tcBorders>
              <w:top w:val="single" w:sz="4" w:space="0" w:color="000000"/>
              <w:left w:val="single" w:sz="4" w:space="0" w:color="000000"/>
              <w:bottom w:val="single" w:sz="4" w:space="0" w:color="000000"/>
              <w:right w:val="single" w:sz="4" w:space="0" w:color="000000"/>
            </w:tcBorders>
            <w:vAlign w:val="center"/>
          </w:tcPr>
          <w:p w14:paraId="1F8DF6C0" w14:textId="77777777" w:rsidR="00504BC3" w:rsidRPr="00504BC3" w:rsidRDefault="00504BC3" w:rsidP="00504BC3">
            <w:pPr>
              <w:spacing w:after="0" w:line="240" w:lineRule="auto"/>
              <w:jc w:val="center"/>
              <w:rPr>
                <w:kern w:val="0"/>
                <w:sz w:val="20"/>
                <w:szCs w:val="20"/>
              </w:rPr>
            </w:pPr>
            <w:r w:rsidRPr="00504BC3">
              <w:rPr>
                <w:kern w:val="0"/>
                <w:sz w:val="20"/>
                <w:szCs w:val="20"/>
              </w:rPr>
              <w:t>-</w:t>
            </w:r>
          </w:p>
        </w:tc>
        <w:tc>
          <w:tcPr>
            <w:tcW w:w="859" w:type="pct"/>
            <w:tcBorders>
              <w:top w:val="single" w:sz="4" w:space="0" w:color="000000"/>
              <w:left w:val="single" w:sz="4" w:space="0" w:color="000000"/>
              <w:bottom w:val="single" w:sz="4" w:space="0" w:color="000000"/>
              <w:right w:val="single" w:sz="4" w:space="0" w:color="000000"/>
            </w:tcBorders>
            <w:vAlign w:val="center"/>
          </w:tcPr>
          <w:p w14:paraId="243FF713" w14:textId="77777777" w:rsidR="00504BC3" w:rsidRPr="00504BC3" w:rsidRDefault="00504BC3" w:rsidP="00504BC3">
            <w:pPr>
              <w:spacing w:after="0" w:line="240" w:lineRule="auto"/>
              <w:jc w:val="center"/>
              <w:rPr>
                <w:kern w:val="0"/>
                <w:sz w:val="20"/>
                <w:szCs w:val="20"/>
              </w:rPr>
            </w:pPr>
            <w:r w:rsidRPr="00504BC3">
              <w:rPr>
                <w:kern w:val="0"/>
                <w:sz w:val="20"/>
                <w:szCs w:val="20"/>
              </w:rPr>
              <w:t>Курская область, Рыльский район,</w:t>
            </w:r>
          </w:p>
          <w:p w14:paraId="44F646C7" w14:textId="77777777" w:rsidR="00504BC3" w:rsidRPr="00504BC3" w:rsidRDefault="00504BC3" w:rsidP="00504BC3">
            <w:pPr>
              <w:spacing w:after="0" w:line="240" w:lineRule="auto"/>
              <w:jc w:val="center"/>
              <w:rPr>
                <w:kern w:val="0"/>
                <w:sz w:val="20"/>
                <w:szCs w:val="20"/>
              </w:rPr>
            </w:pPr>
            <w:r w:rsidRPr="00504BC3">
              <w:rPr>
                <w:kern w:val="0"/>
                <w:sz w:val="20"/>
                <w:szCs w:val="20"/>
              </w:rPr>
              <w:t>муниципальное образование «Ивановский сельсовет»,</w:t>
            </w:r>
          </w:p>
          <w:p w14:paraId="370626F2" w14:textId="77777777" w:rsidR="00504BC3" w:rsidRPr="00504BC3" w:rsidRDefault="00504BC3" w:rsidP="00504BC3">
            <w:pPr>
              <w:spacing w:after="0" w:line="240" w:lineRule="auto"/>
              <w:jc w:val="center"/>
              <w:rPr>
                <w:kern w:val="0"/>
                <w:sz w:val="20"/>
                <w:szCs w:val="20"/>
              </w:rPr>
            </w:pPr>
            <w:r w:rsidRPr="00504BC3">
              <w:rPr>
                <w:kern w:val="0"/>
                <w:sz w:val="20"/>
                <w:szCs w:val="20"/>
              </w:rPr>
              <w:t>с. Ивановское</w:t>
            </w:r>
          </w:p>
          <w:p w14:paraId="0210E5EA" w14:textId="77777777" w:rsidR="00504BC3" w:rsidRPr="00504BC3" w:rsidRDefault="00504BC3" w:rsidP="00504BC3">
            <w:pPr>
              <w:spacing w:after="0" w:line="240" w:lineRule="auto"/>
              <w:jc w:val="center"/>
              <w:rPr>
                <w:kern w:val="0"/>
                <w:sz w:val="20"/>
                <w:szCs w:val="20"/>
              </w:rPr>
            </w:pPr>
            <w:r w:rsidRPr="00504BC3">
              <w:rPr>
                <w:kern w:val="0"/>
                <w:sz w:val="20"/>
                <w:szCs w:val="20"/>
              </w:rPr>
              <w:t>ул. Гора Льговская, 1</w:t>
            </w:r>
          </w:p>
        </w:tc>
        <w:tc>
          <w:tcPr>
            <w:tcW w:w="938" w:type="pct"/>
            <w:tcBorders>
              <w:top w:val="single" w:sz="4" w:space="0" w:color="000000"/>
              <w:left w:val="single" w:sz="4" w:space="0" w:color="000000"/>
              <w:bottom w:val="single" w:sz="4" w:space="0" w:color="000000"/>
              <w:right w:val="single" w:sz="4" w:space="0" w:color="000000"/>
            </w:tcBorders>
            <w:vAlign w:val="center"/>
          </w:tcPr>
          <w:p w14:paraId="5D50E6DF" w14:textId="77777777" w:rsidR="00504BC3" w:rsidRPr="00504BC3" w:rsidRDefault="00504BC3" w:rsidP="00504BC3">
            <w:pPr>
              <w:spacing w:after="0" w:line="240" w:lineRule="auto"/>
              <w:jc w:val="center"/>
              <w:rPr>
                <w:kern w:val="0"/>
                <w:sz w:val="20"/>
                <w:szCs w:val="20"/>
              </w:rPr>
            </w:pPr>
            <w:r w:rsidRPr="00504BC3">
              <w:rPr>
                <w:kern w:val="0"/>
                <w:sz w:val="20"/>
                <w:szCs w:val="20"/>
              </w:rPr>
              <w:t>-</w:t>
            </w:r>
          </w:p>
        </w:tc>
        <w:tc>
          <w:tcPr>
            <w:tcW w:w="938" w:type="pct"/>
            <w:tcBorders>
              <w:top w:val="single" w:sz="4" w:space="0" w:color="000000"/>
              <w:left w:val="single" w:sz="4" w:space="0" w:color="000000"/>
              <w:bottom w:val="single" w:sz="4" w:space="0" w:color="000000"/>
              <w:right w:val="single" w:sz="4" w:space="0" w:color="000000"/>
            </w:tcBorders>
            <w:vAlign w:val="center"/>
          </w:tcPr>
          <w:p w14:paraId="03B5E0F2" w14:textId="77777777" w:rsidR="00504BC3" w:rsidRPr="00504BC3" w:rsidRDefault="00504BC3" w:rsidP="00504BC3">
            <w:pPr>
              <w:spacing w:after="160" w:line="240" w:lineRule="auto"/>
              <w:jc w:val="center"/>
              <w:rPr>
                <w:kern w:val="0"/>
                <w:sz w:val="20"/>
                <w:szCs w:val="20"/>
              </w:rPr>
            </w:pPr>
            <w:r w:rsidRPr="00504BC3">
              <w:rPr>
                <w:kern w:val="0"/>
                <w:sz w:val="20"/>
                <w:szCs w:val="20"/>
              </w:rPr>
              <w:t>-</w:t>
            </w:r>
          </w:p>
        </w:tc>
      </w:tr>
    </w:tbl>
    <w:p w14:paraId="4A22A27F" w14:textId="087D6859" w:rsidR="006F4358" w:rsidRPr="000F1B4B" w:rsidRDefault="006F4358" w:rsidP="006F4358">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409CDBC" w14:textId="77777777" w:rsidR="006F4358" w:rsidRDefault="006F4358" w:rsidP="009D1F5C">
      <w:pPr>
        <w:widowControl w:val="0"/>
        <w:spacing w:after="0" w:line="360" w:lineRule="auto"/>
        <w:ind w:firstLine="709"/>
        <w:jc w:val="both"/>
      </w:pPr>
    </w:p>
    <w:p w14:paraId="5127BD43" w14:textId="5E35AE90" w:rsidR="00E93C9B" w:rsidRDefault="00E93C9B" w:rsidP="009D1F5C">
      <w:pPr>
        <w:widowControl w:val="0"/>
        <w:spacing w:after="0" w:line="360" w:lineRule="auto"/>
        <w:ind w:firstLine="709"/>
        <w:jc w:val="both"/>
      </w:pPr>
      <w:r w:rsidRPr="002A4991">
        <w:t xml:space="preserve">Для объектов историко-культурного наследия, находящихся на территории </w:t>
      </w:r>
      <w:r w:rsidR="00FF4660">
        <w:t>сельсовета</w:t>
      </w:r>
      <w:r w:rsidRPr="002A4991">
        <w:t xml:space="preserve">,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w:t>
      </w:r>
      <w:r w:rsidR="0000784E" w:rsidRPr="0000784E">
        <w:t>Едином государственном реестре объектов культурного наследия (памятников истории и культуры) (ЕГРОКН)</w:t>
      </w:r>
      <w:r w:rsidRPr="002A4991">
        <w:t>.</w:t>
      </w:r>
    </w:p>
    <w:p w14:paraId="197BD1D9" w14:textId="77777777" w:rsidR="0000784E" w:rsidRPr="000F1B4B" w:rsidRDefault="0000784E" w:rsidP="0000784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C949FFC" w14:textId="77777777" w:rsidR="00640151" w:rsidRDefault="00640151" w:rsidP="009D1F5C">
      <w:pPr>
        <w:widowControl w:val="0"/>
        <w:spacing w:after="0" w:line="360" w:lineRule="auto"/>
        <w:ind w:firstLine="851"/>
        <w:jc w:val="both"/>
      </w:pPr>
      <w:r w:rsidRPr="0065155F">
        <w:t xml:space="preserve">Необходимо провести оценку состояния </w:t>
      </w:r>
      <w:r>
        <w:t xml:space="preserve">памятников и по необходимости </w:t>
      </w:r>
      <w:r w:rsidRPr="0065155F">
        <w:t>принять меры для их восстановления и реконструкции.</w:t>
      </w:r>
    </w:p>
    <w:p w14:paraId="6CCA6EEB" w14:textId="5A08697B" w:rsidR="00640151" w:rsidRDefault="00640151" w:rsidP="00EC2002">
      <w:pPr>
        <w:widowControl w:val="0"/>
        <w:shd w:val="clear" w:color="auto" w:fill="FFFFFF"/>
        <w:spacing w:after="0" w:line="360" w:lineRule="auto"/>
        <w:ind w:firstLine="709"/>
        <w:jc w:val="both"/>
      </w:pPr>
      <w:r w:rsidRPr="00BE201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00784E" w:rsidRPr="0000784E">
        <w:t>Федеральный закон от 25 июня 2002 года № 73 ФЗ «Об объектах культурного наследия (памятниках истории и культуры) народов Российской Федерации»</w:t>
      </w:r>
      <w:r w:rsidRPr="00BE201D">
        <w:t xml:space="preserve">). </w:t>
      </w:r>
    </w:p>
    <w:p w14:paraId="1C035D15" w14:textId="77777777" w:rsidR="0000784E" w:rsidRPr="000F1B4B" w:rsidRDefault="0000784E" w:rsidP="0000784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D0E2EA0" w14:textId="77777777" w:rsidR="00640151" w:rsidRDefault="00640151" w:rsidP="00EC2002">
      <w:pPr>
        <w:widowControl w:val="0"/>
        <w:spacing w:after="0" w:line="360" w:lineRule="auto"/>
        <w:ind w:firstLine="709"/>
        <w:jc w:val="both"/>
        <w:rPr>
          <w:rFonts w:eastAsia="Times New Roman"/>
          <w:lang w:eastAsia="ru-RU"/>
        </w:rPr>
      </w:pPr>
      <w:r w:rsidRPr="00BE201D">
        <w:rPr>
          <w:rFonts w:eastAsia="Times New Roman"/>
          <w:lang w:eastAsia="ru-RU"/>
        </w:rPr>
        <w:t xml:space="preserve">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w:t>
      </w:r>
      <w:r w:rsidRPr="00BE201D">
        <w:rPr>
          <w:rFonts w:eastAsia="Times New Roman"/>
          <w:lang w:eastAsia="ru-RU"/>
        </w:rPr>
        <w:lastRenderedPageBreak/>
        <w:t>последующим осуществлением земляных работ под контролем данных органов.</w:t>
      </w:r>
    </w:p>
    <w:p w14:paraId="141F7057" w14:textId="07FBBA32" w:rsidR="0060726F" w:rsidRPr="00C41355" w:rsidRDefault="0060726F" w:rsidP="00EC2002">
      <w:pPr>
        <w:pStyle w:val="3"/>
        <w:keepNext w:val="0"/>
        <w:keepLines w:val="0"/>
        <w:widowControl w:val="0"/>
        <w:numPr>
          <w:ilvl w:val="2"/>
          <w:numId w:val="10"/>
        </w:numPr>
        <w:spacing w:before="0" w:line="360" w:lineRule="auto"/>
        <w:ind w:left="0" w:firstLine="709"/>
        <w:jc w:val="both"/>
        <w:rPr>
          <w:rFonts w:ascii="Times New Roman" w:hAnsi="Times New Roman"/>
          <w:color w:val="auto"/>
          <w:kern w:val="32"/>
          <w:sz w:val="24"/>
          <w:szCs w:val="24"/>
          <w:lang w:eastAsia="ru-RU"/>
        </w:rPr>
      </w:pPr>
      <w:bookmarkStart w:id="226" w:name="_Toc315701233"/>
      <w:bookmarkStart w:id="227" w:name="_Toc315701234"/>
      <w:bookmarkStart w:id="228" w:name="_Toc315701235"/>
      <w:bookmarkStart w:id="229" w:name="_Toc315701236"/>
      <w:bookmarkStart w:id="230" w:name="_Toc315701237"/>
      <w:bookmarkStart w:id="231" w:name="_Toc315701238"/>
      <w:bookmarkStart w:id="232" w:name="_Toc315701239"/>
      <w:bookmarkStart w:id="233" w:name="_Toc315701240"/>
      <w:bookmarkStart w:id="234" w:name="_Toc315701241"/>
      <w:bookmarkStart w:id="235" w:name="_Toc315701242"/>
      <w:bookmarkStart w:id="236" w:name="_Toc315701243"/>
      <w:bookmarkStart w:id="237" w:name="_Toc315701245"/>
      <w:bookmarkStart w:id="238" w:name="_Toc315701246"/>
      <w:bookmarkStart w:id="239" w:name="_Toc315701247"/>
      <w:bookmarkStart w:id="240" w:name="_Toc315701248"/>
      <w:bookmarkStart w:id="241" w:name="_Toc315701249"/>
      <w:bookmarkStart w:id="242" w:name="_Toc315701250"/>
      <w:bookmarkStart w:id="243" w:name="_Toc315701251"/>
      <w:bookmarkStart w:id="244" w:name="_Toc315701252"/>
      <w:bookmarkStart w:id="245" w:name="_Toc315701253"/>
      <w:bookmarkStart w:id="246" w:name="_Toc315701254"/>
      <w:bookmarkStart w:id="247" w:name="_Toc315701255"/>
      <w:bookmarkStart w:id="248" w:name="_Toc315701256"/>
      <w:bookmarkStart w:id="249" w:name="_Toc247965295"/>
      <w:bookmarkStart w:id="250" w:name="_Toc268263663"/>
      <w:bookmarkStart w:id="251" w:name="_Toc33650767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C41355">
        <w:rPr>
          <w:rFonts w:ascii="Times New Roman" w:hAnsi="Times New Roman"/>
          <w:color w:val="auto"/>
          <w:kern w:val="32"/>
          <w:sz w:val="24"/>
          <w:szCs w:val="24"/>
          <w:lang w:eastAsia="ru-RU"/>
        </w:rPr>
        <w:t>В</w:t>
      </w:r>
      <w:bookmarkEnd w:id="249"/>
      <w:bookmarkEnd w:id="250"/>
      <w:bookmarkEnd w:id="251"/>
      <w:r w:rsidR="005F10F5" w:rsidRPr="005F10F5">
        <w:rPr>
          <w:rFonts w:ascii="Times New Roman" w:hAnsi="Times New Roman"/>
          <w:color w:val="auto"/>
          <w:kern w:val="32"/>
          <w:sz w:val="24"/>
          <w:szCs w:val="24"/>
          <w:lang w:eastAsia="ru-RU"/>
        </w:rPr>
        <w:t>одоохранные зоны, прибрежно-защитные полосы и водные объекты общего пользования</w:t>
      </w:r>
    </w:p>
    <w:p w14:paraId="0282E670" w14:textId="77777777" w:rsidR="005F10F5" w:rsidRPr="005F10F5" w:rsidRDefault="005F10F5" w:rsidP="005F10F5">
      <w:pPr>
        <w:spacing w:after="0" w:line="360" w:lineRule="auto"/>
        <w:ind w:firstLine="709"/>
        <w:jc w:val="both"/>
        <w:rPr>
          <w:kern w:val="0"/>
        </w:rPr>
      </w:pPr>
      <w:bookmarkStart w:id="252" w:name="_Toc268263664"/>
      <w:r w:rsidRPr="005F10F5">
        <w:rPr>
          <w:color w:val="000000"/>
          <w:kern w:val="0"/>
        </w:rPr>
        <w:t>Гидрографическая сеть муниципального образования «Ивановский сельсовет» Рыльского</w:t>
      </w:r>
      <w:r w:rsidRPr="005F10F5">
        <w:rPr>
          <w:rFonts w:eastAsia="Times New Roman"/>
          <w:kern w:val="0"/>
          <w:lang w:eastAsia="ru-RU"/>
        </w:rPr>
        <w:t xml:space="preserve"> района Курской области</w:t>
      </w:r>
      <w:r w:rsidRPr="005F10F5">
        <w:rPr>
          <w:color w:val="000000"/>
          <w:kern w:val="0"/>
        </w:rPr>
        <w:t xml:space="preserve"> представлена р. Сейм, прудом Желтый, прудом Марьинский и прудом Эрмитаж. Протяженность р. Сейм в границах муниципального образования «Ивановский сельсовет» Рыльского</w:t>
      </w:r>
      <w:r w:rsidRPr="005F10F5">
        <w:rPr>
          <w:rFonts w:eastAsia="Times New Roman"/>
          <w:kern w:val="0"/>
          <w:lang w:eastAsia="ru-RU"/>
        </w:rPr>
        <w:t xml:space="preserve"> района Курской области</w:t>
      </w:r>
      <w:r w:rsidRPr="005F10F5">
        <w:rPr>
          <w:color w:val="000000"/>
          <w:kern w:val="0"/>
        </w:rPr>
        <w:t xml:space="preserve"> составляет – 5 км 200 м. Площадь акватории прудов составляет: пруд Желтый – 0, 016 км</w:t>
      </w:r>
      <w:r w:rsidRPr="005F10F5">
        <w:rPr>
          <w:color w:val="000000"/>
          <w:kern w:val="0"/>
          <w:vertAlign w:val="superscript"/>
        </w:rPr>
        <w:t>2</w:t>
      </w:r>
      <w:r w:rsidRPr="005F10F5">
        <w:rPr>
          <w:color w:val="000000"/>
          <w:kern w:val="0"/>
        </w:rPr>
        <w:t>, пруд Марьинский – 0,188 км</w:t>
      </w:r>
      <w:r w:rsidRPr="005F10F5">
        <w:rPr>
          <w:color w:val="000000"/>
          <w:kern w:val="0"/>
          <w:vertAlign w:val="superscript"/>
        </w:rPr>
        <w:t>2</w:t>
      </w:r>
      <w:r w:rsidRPr="005F10F5">
        <w:rPr>
          <w:color w:val="000000"/>
          <w:kern w:val="0"/>
        </w:rPr>
        <w:t>, пруд Эрмитаж – 0,02 км</w:t>
      </w:r>
      <w:r w:rsidRPr="005F10F5">
        <w:rPr>
          <w:color w:val="000000"/>
          <w:kern w:val="0"/>
          <w:vertAlign w:val="superscript"/>
        </w:rPr>
        <w:t>2</w:t>
      </w:r>
      <w:r w:rsidRPr="005F10F5">
        <w:rPr>
          <w:color w:val="000000"/>
          <w:kern w:val="0"/>
        </w:rPr>
        <w:t>.</w:t>
      </w:r>
    </w:p>
    <w:p w14:paraId="72CF0C09" w14:textId="77777777" w:rsidR="005F10F5" w:rsidRPr="005F10F5" w:rsidRDefault="005F10F5" w:rsidP="005F10F5">
      <w:pPr>
        <w:spacing w:after="0" w:line="360" w:lineRule="auto"/>
        <w:ind w:firstLine="709"/>
        <w:jc w:val="both"/>
        <w:rPr>
          <w:kern w:val="0"/>
          <w:shd w:val="clear" w:color="auto" w:fill="FFFFFF"/>
        </w:rPr>
      </w:pPr>
      <w:r w:rsidRPr="005F10F5">
        <w:rPr>
          <w:kern w:val="0"/>
          <w:shd w:val="clear" w:color="auto" w:fill="FFFFFF"/>
        </w:rPr>
        <w:t xml:space="preserve">В соответствии со статьей 65 Водного кодекса Российской Федерации водоохранная зона </w:t>
      </w:r>
      <w:r w:rsidRPr="005F10F5">
        <w:rPr>
          <w:color w:val="000000"/>
          <w:kern w:val="0"/>
        </w:rPr>
        <w:t xml:space="preserve">р. Сейм – </w:t>
      </w:r>
      <w:r w:rsidRPr="005F10F5">
        <w:rPr>
          <w:color w:val="000000"/>
          <w:kern w:val="0"/>
          <w:shd w:val="clear" w:color="auto" w:fill="FFFFFF"/>
        </w:rPr>
        <w:t xml:space="preserve">200 м, </w:t>
      </w:r>
      <w:bookmarkStart w:id="253" w:name="_Hlk143686846"/>
      <w:r w:rsidRPr="005F10F5">
        <w:rPr>
          <w:color w:val="000000"/>
          <w:kern w:val="0"/>
        </w:rPr>
        <w:t>пруда Желтый, пруда Марьинский и пруда Эрмитаж</w:t>
      </w:r>
      <w:bookmarkEnd w:id="253"/>
      <w:r w:rsidRPr="005F10F5">
        <w:rPr>
          <w:color w:val="000000"/>
          <w:kern w:val="0"/>
        </w:rPr>
        <w:t xml:space="preserve"> – 50 м.</w:t>
      </w:r>
    </w:p>
    <w:p w14:paraId="0C0D9BB4" w14:textId="77777777" w:rsidR="005F10F5" w:rsidRPr="005F10F5" w:rsidRDefault="005F10F5" w:rsidP="005F10F5">
      <w:pPr>
        <w:autoSpaceDE w:val="0"/>
        <w:autoSpaceDN w:val="0"/>
        <w:adjustRightInd w:val="0"/>
        <w:spacing w:after="0" w:line="360" w:lineRule="auto"/>
        <w:ind w:firstLine="709"/>
        <w:jc w:val="both"/>
        <w:rPr>
          <w:kern w:val="0"/>
        </w:rPr>
      </w:pPr>
      <w:r w:rsidRPr="005F10F5">
        <w:rPr>
          <w:kern w:val="0"/>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011AF820" w14:textId="77777777" w:rsidR="005F10F5" w:rsidRPr="005F10F5" w:rsidRDefault="005F10F5" w:rsidP="005F10F5">
      <w:pPr>
        <w:autoSpaceDE w:val="0"/>
        <w:autoSpaceDN w:val="0"/>
        <w:adjustRightInd w:val="0"/>
        <w:spacing w:after="0" w:line="360" w:lineRule="auto"/>
        <w:ind w:firstLine="709"/>
        <w:jc w:val="both"/>
        <w:rPr>
          <w:kern w:val="0"/>
        </w:rPr>
      </w:pPr>
      <w:r w:rsidRPr="005F10F5">
        <w:rPr>
          <w:kern w:val="0"/>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02AD8BCA" w14:textId="77777777" w:rsidR="005F10F5" w:rsidRPr="005F10F5" w:rsidRDefault="005F10F5" w:rsidP="005F10F5">
      <w:pPr>
        <w:spacing w:after="0" w:line="360" w:lineRule="auto"/>
        <w:ind w:firstLine="709"/>
        <w:jc w:val="both"/>
        <w:rPr>
          <w:kern w:val="0"/>
          <w:shd w:val="clear" w:color="auto" w:fill="FFFFFF"/>
        </w:rPr>
      </w:pPr>
      <w:bookmarkStart w:id="254" w:name="_Hlk108444000"/>
      <w:r w:rsidRPr="005F10F5">
        <w:rPr>
          <w:kern w:val="0"/>
        </w:rPr>
        <w:t>Границы водоохранных и прибрежных защитных полос устанавливаются в соответствии с п</w:t>
      </w:r>
      <w:r w:rsidRPr="005F10F5">
        <w:rPr>
          <w:kern w:val="0"/>
          <w:shd w:val="clear" w:color="auto" w:fill="FFFFFF"/>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bookmarkEnd w:id="254"/>
    <w:p w14:paraId="56D885A5" w14:textId="77777777" w:rsidR="005F10F5" w:rsidRPr="005F10F5" w:rsidRDefault="005F10F5" w:rsidP="005F10F5">
      <w:pPr>
        <w:spacing w:after="0" w:line="360" w:lineRule="auto"/>
        <w:ind w:firstLine="709"/>
        <w:jc w:val="both"/>
        <w:rPr>
          <w:kern w:val="0"/>
          <w:shd w:val="clear" w:color="auto" w:fill="FFFFFF"/>
        </w:rPr>
      </w:pPr>
      <w:r w:rsidRPr="005F10F5">
        <w:rPr>
          <w:kern w:val="0"/>
          <w:shd w:val="clear" w:color="auto" w:fill="FFFFFF"/>
        </w:rPr>
        <w:t>В настоящее время в Единый государственный реестр недвижимости внесены сведения:</w:t>
      </w:r>
    </w:p>
    <w:p w14:paraId="4B8BF84C" w14:textId="77777777" w:rsidR="005F10F5" w:rsidRPr="005F10F5" w:rsidRDefault="005F10F5" w:rsidP="005F10F5">
      <w:pPr>
        <w:spacing w:after="0" w:line="360" w:lineRule="auto"/>
        <w:ind w:firstLine="709"/>
        <w:jc w:val="both"/>
        <w:rPr>
          <w:kern w:val="0"/>
          <w:shd w:val="clear" w:color="auto" w:fill="FFFFFF"/>
        </w:rPr>
      </w:pPr>
      <w:r w:rsidRPr="005F10F5">
        <w:rPr>
          <w:kern w:val="0"/>
          <w:shd w:val="clear" w:color="auto" w:fill="FFFFFF"/>
        </w:rPr>
        <w:t xml:space="preserve">о водоохранной зоне </w:t>
      </w:r>
      <w:r w:rsidRPr="005F10F5">
        <w:rPr>
          <w:color w:val="000000"/>
          <w:kern w:val="0"/>
        </w:rPr>
        <w:t>р. Сейм</w:t>
      </w:r>
      <w:r w:rsidRPr="005F10F5">
        <w:rPr>
          <w:kern w:val="0"/>
          <w:shd w:val="clear" w:color="auto" w:fill="FFFFFF"/>
        </w:rPr>
        <w:t>.</w:t>
      </w:r>
      <w:r w:rsidRPr="005F10F5">
        <w:rPr>
          <w:color w:val="000000"/>
          <w:kern w:val="0"/>
        </w:rPr>
        <w:t xml:space="preserve"> Реестровый номер</w:t>
      </w:r>
      <w:r w:rsidRPr="005F10F5">
        <w:rPr>
          <w:rFonts w:ascii="Calibri" w:hAnsi="Calibri"/>
          <w:kern w:val="0"/>
        </w:rPr>
        <w:t xml:space="preserve"> </w:t>
      </w:r>
      <w:r w:rsidRPr="005F10F5">
        <w:rPr>
          <w:color w:val="000000"/>
          <w:kern w:val="0"/>
        </w:rPr>
        <w:t>водоохранной зоны реки Сейм на территории Курской области в границах Глушковского, Рыльского, Кореневского, Хомутовского, Льговского районов, г. Льгова – 46:00-6.285;</w:t>
      </w:r>
    </w:p>
    <w:p w14:paraId="53C155AC" w14:textId="77777777" w:rsidR="005F10F5" w:rsidRPr="005F10F5" w:rsidRDefault="005F10F5" w:rsidP="005F10F5">
      <w:pPr>
        <w:spacing w:after="0" w:line="360" w:lineRule="auto"/>
        <w:ind w:firstLine="709"/>
        <w:jc w:val="both"/>
        <w:rPr>
          <w:kern w:val="0"/>
          <w:shd w:val="clear" w:color="auto" w:fill="FFFFFF"/>
        </w:rPr>
      </w:pPr>
      <w:r w:rsidRPr="005F10F5">
        <w:rPr>
          <w:kern w:val="0"/>
          <w:shd w:val="clear" w:color="auto" w:fill="FFFFFF"/>
        </w:rPr>
        <w:t xml:space="preserve">о прибрежной защитной полосе </w:t>
      </w:r>
      <w:r w:rsidRPr="005F10F5">
        <w:rPr>
          <w:color w:val="000000"/>
          <w:kern w:val="0"/>
        </w:rPr>
        <w:t>р. Сейм. Реестровый номер</w:t>
      </w:r>
      <w:r w:rsidRPr="005F10F5">
        <w:rPr>
          <w:rFonts w:ascii="Calibri" w:hAnsi="Calibri"/>
          <w:kern w:val="0"/>
        </w:rPr>
        <w:t xml:space="preserve"> </w:t>
      </w:r>
      <w:r w:rsidRPr="005F10F5">
        <w:rPr>
          <w:color w:val="000000"/>
          <w:kern w:val="0"/>
        </w:rPr>
        <w:t>прибрежной защитной полосы реки Сейм на территории Курской области в границах Глушковского, Рыльского, Кореневского, Хомутовского, Льговского районов, г. Льгова – 46:00-6.283.</w:t>
      </w:r>
    </w:p>
    <w:p w14:paraId="3B008E10" w14:textId="77777777" w:rsidR="005F10F5" w:rsidRPr="005F10F5" w:rsidRDefault="005F10F5" w:rsidP="005F10F5">
      <w:pPr>
        <w:autoSpaceDE w:val="0"/>
        <w:autoSpaceDN w:val="0"/>
        <w:adjustRightInd w:val="0"/>
        <w:spacing w:after="0" w:line="360" w:lineRule="auto"/>
        <w:ind w:firstLine="709"/>
        <w:jc w:val="both"/>
        <w:rPr>
          <w:kern w:val="0"/>
        </w:rPr>
      </w:pPr>
      <w:r w:rsidRPr="005F10F5">
        <w:rPr>
          <w:kern w:val="0"/>
          <w:shd w:val="clear" w:color="auto" w:fill="FFFFFF"/>
        </w:rPr>
        <w:lastRenderedPageBreak/>
        <w:t xml:space="preserve">В силу части 6 статьи 6 Водного кодекса Российской Федерации </w:t>
      </w:r>
      <w:r w:rsidRPr="005F10F5">
        <w:rPr>
          <w:kern w:val="0"/>
        </w:rPr>
        <w:t xml:space="preserve">полоса земли вдоль береговой линии </w:t>
      </w:r>
      <w:r w:rsidRPr="005F10F5">
        <w:rPr>
          <w:color w:val="000000"/>
          <w:kern w:val="0"/>
        </w:rPr>
        <w:t>р. Сейм,</w:t>
      </w:r>
      <w:r w:rsidRPr="005F10F5">
        <w:rPr>
          <w:rFonts w:ascii="Calibri" w:hAnsi="Calibri"/>
          <w:kern w:val="0"/>
        </w:rPr>
        <w:t xml:space="preserve"> </w:t>
      </w:r>
      <w:r w:rsidRPr="005F10F5">
        <w:rPr>
          <w:color w:val="000000"/>
          <w:kern w:val="0"/>
        </w:rPr>
        <w:t xml:space="preserve">пруда Желтый, пруда Марьинский и пруда Эрмитаж </w:t>
      </w:r>
      <w:r w:rsidRPr="005F10F5">
        <w:rPr>
          <w:kern w:val="0"/>
        </w:rPr>
        <w:t xml:space="preserve">шириной 20 м (береговая полоса) предназначается для общего пользования. </w:t>
      </w:r>
    </w:p>
    <w:p w14:paraId="1F56C8D7" w14:textId="77777777" w:rsidR="005F10F5" w:rsidRPr="005F10F5" w:rsidRDefault="005F10F5" w:rsidP="005F10F5">
      <w:pPr>
        <w:autoSpaceDE w:val="0"/>
        <w:autoSpaceDN w:val="0"/>
        <w:adjustRightInd w:val="0"/>
        <w:spacing w:after="0" w:line="360" w:lineRule="auto"/>
        <w:ind w:firstLine="709"/>
        <w:jc w:val="both"/>
        <w:rPr>
          <w:kern w:val="0"/>
        </w:rPr>
      </w:pPr>
      <w:r w:rsidRPr="005F10F5">
        <w:rPr>
          <w:kern w:val="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F63AF74" w14:textId="77777777" w:rsidR="005F10F5" w:rsidRPr="005F10F5" w:rsidRDefault="005F10F5" w:rsidP="005F10F5">
      <w:pPr>
        <w:widowControl w:val="0"/>
        <w:tabs>
          <w:tab w:val="left" w:pos="7513"/>
        </w:tabs>
        <w:spacing w:after="0" w:line="360" w:lineRule="auto"/>
        <w:ind w:firstLine="709"/>
        <w:jc w:val="both"/>
        <w:rPr>
          <w:rFonts w:eastAsia="Times New Roman"/>
          <w:b/>
          <w:bCs/>
          <w:color w:val="000000"/>
          <w:kern w:val="36"/>
          <w:lang w:eastAsia="ru-RU"/>
        </w:rPr>
      </w:pPr>
      <w:r w:rsidRPr="005F10F5">
        <w:rPr>
          <w:rFonts w:eastAsia="Times New Roman"/>
          <w:b/>
          <w:bCs/>
          <w:color w:val="000000"/>
          <w:kern w:val="36"/>
          <w:lang w:eastAsia="ru-RU"/>
        </w:rPr>
        <w:t>Предотвращение негативного воздействия вод и ликвидация его последствий</w:t>
      </w:r>
    </w:p>
    <w:p w14:paraId="0E4EDCB2" w14:textId="77777777" w:rsidR="005F10F5" w:rsidRPr="005F10F5" w:rsidRDefault="005F10F5" w:rsidP="005F10F5">
      <w:pPr>
        <w:spacing w:after="0" w:line="360" w:lineRule="auto"/>
        <w:ind w:firstLine="709"/>
        <w:jc w:val="both"/>
        <w:rPr>
          <w:rFonts w:eastAsia="Times New Roman"/>
          <w:kern w:val="0"/>
          <w:lang w:eastAsia="ru-RU"/>
        </w:rPr>
      </w:pPr>
      <w:r w:rsidRPr="005F10F5">
        <w:rPr>
          <w:rFonts w:eastAsia="Times New Roman"/>
          <w:kern w:val="0"/>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в рамках осуществления водохозяйственных мероприятий, предусмотренных </w:t>
      </w:r>
      <w:hyperlink r:id="rId16" w:anchor="dst100629" w:history="1">
        <w:r w:rsidRPr="005F10F5">
          <w:rPr>
            <w:rFonts w:eastAsia="Times New Roman"/>
            <w:color w:val="000000"/>
            <w:kern w:val="0"/>
            <w:lang w:eastAsia="ru-RU"/>
          </w:rPr>
          <w:t>статьей 7.1</w:t>
        </w:r>
      </w:hyperlink>
      <w:r w:rsidRPr="005F10F5">
        <w:rPr>
          <w:rFonts w:eastAsia="Times New Roman"/>
          <w:kern w:val="0"/>
          <w:lang w:eastAsia="ru-RU"/>
        </w:rPr>
        <w:t xml:space="preserve"> Водного кодекса Российской Федерации:</w:t>
      </w:r>
    </w:p>
    <w:p w14:paraId="02754D31" w14:textId="77777777" w:rsidR="005F10F5" w:rsidRPr="005F10F5" w:rsidRDefault="005F10F5" w:rsidP="005F10F5">
      <w:pPr>
        <w:shd w:val="clear" w:color="auto" w:fill="FFFFFF"/>
        <w:spacing w:after="0" w:line="360" w:lineRule="auto"/>
        <w:ind w:firstLine="709"/>
        <w:jc w:val="both"/>
        <w:rPr>
          <w:rFonts w:eastAsia="Times New Roman"/>
          <w:color w:val="000000"/>
          <w:kern w:val="0"/>
          <w:lang w:eastAsia="ru-RU"/>
        </w:rPr>
      </w:pPr>
      <w:r w:rsidRPr="005F10F5">
        <w:rPr>
          <w:rFonts w:eastAsia="Times New Roman"/>
          <w:color w:val="000000"/>
          <w:kern w:val="0"/>
          <w:lang w:eastAsia="ru-RU"/>
        </w:rPr>
        <w:t>1) </w:t>
      </w:r>
      <w:proofErr w:type="spellStart"/>
      <w:r w:rsidRPr="005F10F5">
        <w:rPr>
          <w:rFonts w:eastAsia="Times New Roman"/>
          <w:color w:val="000000"/>
          <w:kern w:val="0"/>
          <w:lang w:eastAsia="ru-RU"/>
        </w:rPr>
        <w:t>предпаводковые</w:t>
      </w:r>
      <w:proofErr w:type="spellEnd"/>
      <w:r w:rsidRPr="005F10F5">
        <w:rPr>
          <w:rFonts w:eastAsia="Times New Roman"/>
          <w:color w:val="000000"/>
          <w:kern w:val="0"/>
          <w:lang w:eastAsia="ru-RU"/>
        </w:rPr>
        <w:t xml:space="preserve"> и послепаводковые обследования территорий, подверженных негативному воздействию вод, и водных объектов;</w:t>
      </w:r>
    </w:p>
    <w:p w14:paraId="691F10F0" w14:textId="77777777" w:rsidR="005F10F5" w:rsidRPr="005F10F5" w:rsidRDefault="005F10F5" w:rsidP="005F10F5">
      <w:pPr>
        <w:shd w:val="clear" w:color="auto" w:fill="FFFFFF"/>
        <w:spacing w:after="0" w:line="360" w:lineRule="auto"/>
        <w:ind w:firstLine="709"/>
        <w:jc w:val="both"/>
        <w:rPr>
          <w:rFonts w:eastAsia="Times New Roman"/>
          <w:color w:val="000000"/>
          <w:kern w:val="0"/>
          <w:lang w:eastAsia="ru-RU"/>
        </w:rPr>
      </w:pPr>
      <w:r w:rsidRPr="005F10F5">
        <w:rPr>
          <w:rFonts w:eastAsia="Times New Roman"/>
          <w:color w:val="000000"/>
          <w:kern w:val="0"/>
          <w:lang w:eastAsia="ru-RU"/>
        </w:rPr>
        <w:t>2) ледокольные, ледорезные и иные работы по ослаблению прочности льда и ликвидации ледовых заторов;</w:t>
      </w:r>
    </w:p>
    <w:p w14:paraId="67D9B39C" w14:textId="77777777" w:rsidR="005F10F5" w:rsidRPr="005F10F5" w:rsidRDefault="005F10F5" w:rsidP="005F10F5">
      <w:pPr>
        <w:spacing w:after="0" w:line="360" w:lineRule="auto"/>
        <w:ind w:firstLine="709"/>
        <w:jc w:val="both"/>
        <w:rPr>
          <w:rFonts w:eastAsia="Times New Roman"/>
          <w:kern w:val="0"/>
          <w:lang w:eastAsia="ru-RU"/>
        </w:rPr>
      </w:pPr>
      <w:r w:rsidRPr="005F10F5">
        <w:rPr>
          <w:rFonts w:eastAsia="Times New Roman"/>
          <w:kern w:val="0"/>
          <w:lang w:eastAsia="ru-RU"/>
        </w:rPr>
        <w:t>3) восстановление пропускной способности русел рек (дноуглубление и спрямление русел рек, расчистка водных объектов);</w:t>
      </w:r>
    </w:p>
    <w:p w14:paraId="25CC5226" w14:textId="77777777" w:rsidR="005F10F5" w:rsidRPr="005F10F5" w:rsidRDefault="005F10F5" w:rsidP="005F10F5">
      <w:pPr>
        <w:spacing w:after="0" w:line="360" w:lineRule="auto"/>
        <w:ind w:firstLine="709"/>
        <w:jc w:val="both"/>
        <w:rPr>
          <w:rFonts w:eastAsia="Times New Roman"/>
          <w:kern w:val="0"/>
          <w:lang w:eastAsia="ru-RU"/>
        </w:rPr>
      </w:pPr>
      <w:r w:rsidRPr="005F10F5">
        <w:rPr>
          <w:rFonts w:eastAsia="Times New Roman"/>
          <w:kern w:val="0"/>
          <w:lang w:eastAsia="ru-RU"/>
        </w:rPr>
        <w:t xml:space="preserve">4) </w:t>
      </w:r>
      <w:proofErr w:type="spellStart"/>
      <w:r w:rsidRPr="005F10F5">
        <w:rPr>
          <w:rFonts w:eastAsia="Times New Roman"/>
          <w:kern w:val="0"/>
          <w:lang w:eastAsia="ru-RU"/>
        </w:rPr>
        <w:t>уполаживание</w:t>
      </w:r>
      <w:proofErr w:type="spellEnd"/>
      <w:r w:rsidRPr="005F10F5">
        <w:rPr>
          <w:rFonts w:eastAsia="Times New Roman"/>
          <w:kern w:val="0"/>
          <w:lang w:eastAsia="ru-RU"/>
        </w:rPr>
        <w:t xml:space="preserve"> берегов водных объектов, их биогенное закрепление, укрепление песчано-гравийной и каменной наброской, террасирование склонов. </w:t>
      </w:r>
    </w:p>
    <w:p w14:paraId="2A78338E" w14:textId="77777777" w:rsidR="005F10F5" w:rsidRPr="005F10F5" w:rsidRDefault="005F10F5" w:rsidP="005F10F5">
      <w:pPr>
        <w:spacing w:after="0" w:line="360" w:lineRule="auto"/>
        <w:ind w:firstLine="709"/>
        <w:jc w:val="both"/>
        <w:rPr>
          <w:rFonts w:eastAsia="Times New Roman"/>
          <w:kern w:val="0"/>
          <w:lang w:eastAsia="ru-RU"/>
        </w:rPr>
      </w:pPr>
      <w:r w:rsidRPr="005F10F5">
        <w:rPr>
          <w:rFonts w:eastAsia="Times New Roman"/>
          <w:kern w:val="0"/>
          <w:lang w:eastAsia="ru-RU"/>
        </w:rPr>
        <w:t xml:space="preserve">Инженерная защита территорий и объектов от негативного воздействия вод (строительство </w:t>
      </w:r>
      <w:proofErr w:type="spellStart"/>
      <w:r w:rsidRPr="005F10F5">
        <w:rPr>
          <w:rFonts w:eastAsia="Times New Roman"/>
          <w:kern w:val="0"/>
          <w:lang w:eastAsia="ru-RU"/>
        </w:rPr>
        <w:t>водоограждающих</w:t>
      </w:r>
      <w:proofErr w:type="spellEnd"/>
      <w:r w:rsidRPr="005F10F5">
        <w:rPr>
          <w:rFonts w:eastAsia="Times New Roman"/>
          <w:kern w:val="0"/>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7" w:anchor="dst1107" w:history="1">
        <w:r w:rsidRPr="005F10F5">
          <w:rPr>
            <w:rFonts w:eastAsia="Times New Roman"/>
            <w:kern w:val="0"/>
            <w:lang w:eastAsia="ru-RU"/>
          </w:rPr>
          <w:t>законодательством</w:t>
        </w:r>
      </w:hyperlink>
      <w:r w:rsidRPr="005F10F5">
        <w:rPr>
          <w:rFonts w:eastAsia="Times New Roman"/>
          <w:kern w:val="0"/>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01761FF2" w14:textId="605E8774" w:rsidR="005F10F5" w:rsidRPr="005F10F5" w:rsidRDefault="005F10F5" w:rsidP="005F10F5">
      <w:pPr>
        <w:pStyle w:val="af3"/>
        <w:widowControl w:val="0"/>
        <w:shd w:val="clear" w:color="auto" w:fill="FFFFFF"/>
        <w:spacing w:before="0" w:beforeAutospacing="0" w:after="0" w:afterAutospacing="0" w:line="360" w:lineRule="auto"/>
        <w:ind w:firstLine="709"/>
        <w:jc w:val="both"/>
        <w:rPr>
          <w:bCs/>
        </w:rPr>
      </w:pPr>
      <w:r w:rsidRPr="005F10F5">
        <w:t xml:space="preserve">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r w:rsidRPr="005F10F5">
        <w:lastRenderedPageBreak/>
        <w:t>законодательством и гражданским законодательством.</w:t>
      </w:r>
    </w:p>
    <w:p w14:paraId="3F696A7B" w14:textId="77777777" w:rsidR="005F10F5" w:rsidRPr="000F1B4B" w:rsidRDefault="005F10F5" w:rsidP="005F10F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1705005" w14:textId="77777777" w:rsidR="005F10F5" w:rsidRDefault="005F10F5" w:rsidP="0018126D">
      <w:pPr>
        <w:pStyle w:val="af3"/>
        <w:widowControl w:val="0"/>
        <w:shd w:val="clear" w:color="auto" w:fill="FFFFFF"/>
        <w:spacing w:before="0" w:beforeAutospacing="0" w:after="0" w:afterAutospacing="0" w:line="360" w:lineRule="auto"/>
        <w:ind w:firstLine="709"/>
        <w:jc w:val="both"/>
        <w:rPr>
          <w:bCs/>
        </w:rPr>
      </w:pPr>
    </w:p>
    <w:p w14:paraId="6C57B5CC" w14:textId="77777777" w:rsidR="0060726F" w:rsidRPr="00C41355" w:rsidRDefault="00D1557A" w:rsidP="009D1F5C">
      <w:pPr>
        <w:pStyle w:val="3"/>
        <w:keepNext w:val="0"/>
        <w:keepLines w:val="0"/>
        <w:widowControl w:val="0"/>
        <w:spacing w:before="0" w:line="360" w:lineRule="auto"/>
        <w:ind w:left="709"/>
        <w:jc w:val="both"/>
        <w:rPr>
          <w:rFonts w:ascii="Times New Roman" w:hAnsi="Times New Roman"/>
          <w:color w:val="auto"/>
          <w:kern w:val="32"/>
          <w:sz w:val="24"/>
          <w:szCs w:val="24"/>
          <w:lang w:eastAsia="ru-RU"/>
        </w:rPr>
      </w:pPr>
      <w:bookmarkStart w:id="255" w:name="_Toc315701259"/>
      <w:bookmarkStart w:id="256" w:name="_Toc315701260"/>
      <w:bookmarkStart w:id="257" w:name="_Toc315701261"/>
      <w:bookmarkStart w:id="258" w:name="_Toc315701262"/>
      <w:bookmarkStart w:id="259" w:name="_Toc315701263"/>
      <w:bookmarkStart w:id="260" w:name="_Toc315701264"/>
      <w:bookmarkStart w:id="261" w:name="_Toc315701265"/>
      <w:bookmarkStart w:id="262" w:name="_Toc315701266"/>
      <w:bookmarkStart w:id="263" w:name="_Toc315701267"/>
      <w:bookmarkStart w:id="264" w:name="_Toc315701268"/>
      <w:bookmarkStart w:id="265" w:name="_Toc315701269"/>
      <w:bookmarkStart w:id="266" w:name="_Toc315701270"/>
      <w:bookmarkStart w:id="267" w:name="_Toc336507678"/>
      <w:bookmarkEnd w:id="255"/>
      <w:bookmarkEnd w:id="256"/>
      <w:bookmarkEnd w:id="257"/>
      <w:bookmarkEnd w:id="258"/>
      <w:bookmarkEnd w:id="259"/>
      <w:bookmarkEnd w:id="260"/>
      <w:bookmarkEnd w:id="261"/>
      <w:bookmarkEnd w:id="262"/>
      <w:bookmarkEnd w:id="263"/>
      <w:bookmarkEnd w:id="264"/>
      <w:bookmarkEnd w:id="265"/>
      <w:bookmarkEnd w:id="266"/>
      <w:r>
        <w:rPr>
          <w:rFonts w:ascii="Times New Roman" w:hAnsi="Times New Roman"/>
          <w:color w:val="auto"/>
          <w:kern w:val="32"/>
          <w:sz w:val="24"/>
          <w:szCs w:val="24"/>
          <w:lang w:val="ru-RU" w:eastAsia="ru-RU"/>
        </w:rPr>
        <w:t>2.13.3. </w:t>
      </w:r>
      <w:r w:rsidR="0060726F" w:rsidRPr="00C41355">
        <w:rPr>
          <w:rFonts w:ascii="Times New Roman" w:hAnsi="Times New Roman"/>
          <w:color w:val="auto"/>
          <w:kern w:val="32"/>
          <w:sz w:val="24"/>
          <w:szCs w:val="24"/>
          <w:lang w:eastAsia="ru-RU"/>
        </w:rPr>
        <w:t>Зоны санитар</w:t>
      </w:r>
      <w:r w:rsidR="00C41355" w:rsidRPr="00C41355">
        <w:rPr>
          <w:rFonts w:ascii="Times New Roman" w:hAnsi="Times New Roman"/>
          <w:color w:val="auto"/>
          <w:kern w:val="32"/>
          <w:sz w:val="24"/>
          <w:szCs w:val="24"/>
          <w:lang w:eastAsia="ru-RU"/>
        </w:rPr>
        <w:t>ной охраны источников питьевого</w:t>
      </w:r>
      <w:r w:rsidR="00C41355" w:rsidRPr="00C41355">
        <w:rPr>
          <w:rFonts w:ascii="Times New Roman" w:hAnsi="Times New Roman"/>
          <w:color w:val="auto"/>
          <w:kern w:val="32"/>
          <w:sz w:val="24"/>
          <w:szCs w:val="24"/>
          <w:lang w:val="ru-RU" w:eastAsia="ru-RU"/>
        </w:rPr>
        <w:t xml:space="preserve"> </w:t>
      </w:r>
      <w:r w:rsidR="0060726F" w:rsidRPr="00C41355">
        <w:rPr>
          <w:rFonts w:ascii="Times New Roman" w:hAnsi="Times New Roman"/>
          <w:color w:val="auto"/>
          <w:kern w:val="32"/>
          <w:sz w:val="24"/>
          <w:szCs w:val="24"/>
          <w:lang w:eastAsia="ru-RU"/>
        </w:rPr>
        <w:t>водоснабжения</w:t>
      </w:r>
      <w:bookmarkEnd w:id="252"/>
      <w:bookmarkEnd w:id="267"/>
      <w:r w:rsidR="00C41355" w:rsidRPr="00C41355">
        <w:rPr>
          <w:rFonts w:ascii="Times New Roman" w:hAnsi="Times New Roman"/>
          <w:color w:val="auto"/>
          <w:kern w:val="32"/>
          <w:sz w:val="24"/>
          <w:szCs w:val="24"/>
          <w:lang w:val="ru-RU" w:eastAsia="ru-RU"/>
        </w:rPr>
        <w:t>.</w:t>
      </w:r>
    </w:p>
    <w:p w14:paraId="7BE63124" w14:textId="77777777" w:rsidR="00905B71" w:rsidRPr="0059315F" w:rsidRDefault="00905B71" w:rsidP="009D1F5C">
      <w:pPr>
        <w:widowControl w:val="0"/>
        <w:spacing w:after="0" w:line="360" w:lineRule="auto"/>
        <w:ind w:firstLine="709"/>
        <w:jc w:val="both"/>
        <w:rPr>
          <w:rFonts w:eastAsia="Times New Roman"/>
          <w:lang w:eastAsia="ru-RU"/>
        </w:rPr>
      </w:pPr>
      <w:bookmarkStart w:id="268" w:name="_Toc247965297"/>
      <w:bookmarkStart w:id="269" w:name="_Toc268263665"/>
      <w:r w:rsidRPr="00A27BFD">
        <w:rPr>
          <w:bCs/>
        </w:rPr>
        <w:t xml:space="preserve">Источником хозяйственно-питьевого водоснабжения </w:t>
      </w:r>
      <w:r w:rsidR="00366146">
        <w:rPr>
          <w:bCs/>
        </w:rPr>
        <w:t>Ивановского</w:t>
      </w:r>
      <w:r>
        <w:rPr>
          <w:bCs/>
        </w:rPr>
        <w:t xml:space="preserve"> сельсовета</w:t>
      </w:r>
      <w:r w:rsidRPr="00A27BFD">
        <w:rPr>
          <w:bCs/>
        </w:rPr>
        <w:t xml:space="preserve"> являются подземные воды</w:t>
      </w:r>
      <w:r w:rsidRPr="0059315F">
        <w:rPr>
          <w:rFonts w:eastAsia="Times New Roman"/>
          <w:lang w:eastAsia="ru-RU"/>
        </w:rPr>
        <w:t>.</w:t>
      </w:r>
    </w:p>
    <w:p w14:paraId="48F830C8" w14:textId="264EE91E" w:rsidR="00905B71" w:rsidRDefault="00905B71" w:rsidP="009D1F5C">
      <w:pPr>
        <w:pStyle w:val="af3"/>
        <w:widowControl w:val="0"/>
        <w:spacing w:before="0" w:beforeAutospacing="0" w:after="0" w:afterAutospacing="0" w:line="360" w:lineRule="auto"/>
        <w:ind w:firstLine="709"/>
        <w:jc w:val="both"/>
        <w:rPr>
          <w:bCs/>
        </w:rPr>
      </w:pPr>
      <w:r w:rsidRPr="00A27BFD">
        <w:rPr>
          <w:bCs/>
        </w:rPr>
        <w:t xml:space="preserve">В соответствии с СанПиН 2.1.4.1110-02 «Зоны санитарной охраны источников водоснабжения и водопроводов питьевого назначения» и </w:t>
      </w:r>
      <w:r w:rsidR="00841FCE" w:rsidRPr="00841FCE">
        <w:rPr>
          <w:bCs/>
        </w:rPr>
        <w:t>СП 31.13330.2021 «СНиП</w:t>
      </w:r>
      <w:r w:rsidR="00841FCE">
        <w:rPr>
          <w:bCs/>
        </w:rPr>
        <w:t> </w:t>
      </w:r>
      <w:r w:rsidR="00841FCE" w:rsidRPr="00841FCE">
        <w:rPr>
          <w:bCs/>
        </w:rPr>
        <w:t>2.04.02</w:t>
      </w:r>
      <w:r w:rsidR="00841FCE">
        <w:rPr>
          <w:bCs/>
        </w:rPr>
        <w:noBreakHyphen/>
      </w:r>
      <w:r w:rsidR="00841FCE" w:rsidRPr="00841FCE">
        <w:rPr>
          <w:bCs/>
        </w:rPr>
        <w:t>84* Водоснабжение. Наружные сети и сооружения»</w:t>
      </w:r>
      <w:r w:rsidRPr="00A27BFD">
        <w:rPr>
          <w:bCs/>
        </w:rPr>
        <w:t>, каждый конкретный источник хозяйственно-питьевого водоснабжения должен иметь проекты зон санитарной охраны (ЗСО).</w:t>
      </w:r>
    </w:p>
    <w:p w14:paraId="1F0F8EC8" w14:textId="77777777" w:rsidR="00841FCE" w:rsidRPr="000F1B4B" w:rsidRDefault="00841FCE" w:rsidP="00841FC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474487D" w14:textId="77777777" w:rsidR="00905B71" w:rsidRPr="00A27BFD" w:rsidRDefault="00905B71" w:rsidP="009D1F5C">
      <w:pPr>
        <w:pStyle w:val="af3"/>
        <w:widowControl w:val="0"/>
        <w:spacing w:before="0" w:beforeAutospacing="0" w:after="0" w:afterAutospacing="0" w:line="360" w:lineRule="auto"/>
        <w:ind w:firstLine="709"/>
        <w:jc w:val="both"/>
        <w:rPr>
          <w:bCs/>
        </w:rPr>
      </w:pPr>
      <w:r w:rsidRPr="00A27BFD">
        <w:rPr>
          <w:bCs/>
        </w:rPr>
        <w:t>Основной целью создания и обеспечения режима в ЗСО является санитарная охрана от загрязнения источников водоснабжения и водопроводных с</w:t>
      </w:r>
      <w:r w:rsidR="000F1986">
        <w:rPr>
          <w:bCs/>
        </w:rPr>
        <w:t xml:space="preserve">ооружений, а также территорий, </w:t>
      </w:r>
      <w:r w:rsidRPr="00A27BFD">
        <w:rPr>
          <w:bCs/>
        </w:rPr>
        <w:t>на которых они расположены.</w:t>
      </w:r>
    </w:p>
    <w:p w14:paraId="2C0DC977" w14:textId="77777777" w:rsidR="00905B71" w:rsidRDefault="00905B71" w:rsidP="009D1F5C">
      <w:pPr>
        <w:pStyle w:val="af3"/>
        <w:widowControl w:val="0"/>
        <w:spacing w:before="0" w:beforeAutospacing="0" w:after="0" w:afterAutospacing="0" w:line="360" w:lineRule="auto"/>
        <w:ind w:firstLine="709"/>
        <w:jc w:val="both"/>
        <w:rPr>
          <w:bCs/>
        </w:rPr>
      </w:pPr>
      <w:r w:rsidRPr="00A27BFD">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27F69CFE" w14:textId="77777777" w:rsidR="00905B71" w:rsidRPr="006D036C" w:rsidRDefault="00905B71" w:rsidP="009D1F5C">
      <w:pPr>
        <w:pStyle w:val="af3"/>
        <w:widowControl w:val="0"/>
        <w:spacing w:before="0" w:beforeAutospacing="0" w:after="0" w:afterAutospacing="0" w:line="360" w:lineRule="auto"/>
        <w:ind w:firstLine="709"/>
        <w:jc w:val="both"/>
        <w:rPr>
          <w:bCs/>
        </w:rPr>
      </w:pPr>
      <w:r w:rsidRPr="006D036C">
        <w:rPr>
          <w:bCs/>
        </w:rPr>
        <w:t>Генеральным планом рекомендуется разработать проект границ первог</w:t>
      </w:r>
      <w:r>
        <w:rPr>
          <w:bCs/>
        </w:rPr>
        <w:t>о пояса ЗСО скважин</w:t>
      </w:r>
      <w:r w:rsidRPr="006D036C">
        <w:rPr>
          <w:bCs/>
        </w:rPr>
        <w:t>.</w:t>
      </w:r>
    </w:p>
    <w:p w14:paraId="3AF1900B" w14:textId="76DB4E39" w:rsidR="00905B71" w:rsidRDefault="00905B71" w:rsidP="009D1F5C">
      <w:pPr>
        <w:pStyle w:val="af3"/>
        <w:widowControl w:val="0"/>
        <w:spacing w:before="0" w:beforeAutospacing="0" w:after="0" w:afterAutospacing="0" w:line="360" w:lineRule="auto"/>
        <w:ind w:firstLine="709"/>
        <w:jc w:val="both"/>
        <w:rPr>
          <w:bCs/>
        </w:rPr>
      </w:pPr>
      <w:r w:rsidRPr="006D036C">
        <w:rPr>
          <w:bCs/>
        </w:rPr>
        <w:t xml:space="preserve">Размеры ЗСО II и III пояса должны устанавливаться в соответствии с </w:t>
      </w:r>
      <w:r w:rsidR="00841FCE" w:rsidRPr="00841FCE">
        <w:rPr>
          <w:bCs/>
        </w:rPr>
        <w:t>СанПиН</w:t>
      </w:r>
      <w:r w:rsidR="00841FCE">
        <w:rPr>
          <w:bCs/>
        </w:rPr>
        <w:t> </w:t>
      </w:r>
      <w:r w:rsidR="00841FCE" w:rsidRPr="00841FCE">
        <w:rPr>
          <w:bCs/>
        </w:rPr>
        <w:t>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Pr="006D036C">
        <w:rPr>
          <w:bCs/>
        </w:rPr>
        <w:t>.</w:t>
      </w:r>
    </w:p>
    <w:p w14:paraId="60F8ED11" w14:textId="77777777" w:rsidR="00841FCE" w:rsidRPr="000F1B4B" w:rsidRDefault="00841FCE" w:rsidP="00841FC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02FD2AE" w14:textId="77777777" w:rsidR="00905B71" w:rsidRPr="00C41355" w:rsidRDefault="00905B71" w:rsidP="009D1F5C">
      <w:pPr>
        <w:pStyle w:val="af3"/>
        <w:widowControl w:val="0"/>
        <w:spacing w:before="0" w:beforeAutospacing="0" w:after="0" w:afterAutospacing="0" w:line="360" w:lineRule="auto"/>
        <w:ind w:firstLine="709"/>
        <w:jc w:val="both"/>
        <w:rPr>
          <w:bCs/>
        </w:rPr>
      </w:pPr>
      <w:r w:rsidRPr="00C41355">
        <w:rPr>
          <w:bCs/>
        </w:rPr>
        <w:t>Санитарная охрана водоводов обеспечивается санитарно-защитной полосой.</w:t>
      </w:r>
    </w:p>
    <w:p w14:paraId="25B25180" w14:textId="71EF536B" w:rsidR="00905B71" w:rsidRDefault="00841FCE" w:rsidP="009D1F5C">
      <w:pPr>
        <w:pStyle w:val="af3"/>
        <w:widowControl w:val="0"/>
        <w:spacing w:before="0" w:beforeAutospacing="0" w:after="0" w:afterAutospacing="0" w:line="360" w:lineRule="auto"/>
        <w:ind w:firstLine="709"/>
        <w:jc w:val="both"/>
        <w:rPr>
          <w:bCs/>
        </w:rPr>
      </w:pPr>
      <w:r w:rsidRPr="00841FCE">
        <w:rPr>
          <w:bCs/>
        </w:rPr>
        <w:t xml:space="preserve">Генеральным планом предлагается установить ЗСО для всех существующих и планируемых объектов и сетей водоснабжения муниципального образования «Ивановский сельсовет» Рыльского района Курской области.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СП 31.13330.2021 </w:t>
      </w:r>
      <w:r w:rsidRPr="00841FCE">
        <w:rPr>
          <w:bCs/>
        </w:rPr>
        <w:lastRenderedPageBreak/>
        <w:t>«СНиП 2.04.02-84* Водоснабжение. Наружные сети и сооружения».</w:t>
      </w:r>
    </w:p>
    <w:p w14:paraId="07DB8568" w14:textId="77777777" w:rsidR="00841FCE" w:rsidRPr="000F1B4B" w:rsidRDefault="00841FCE" w:rsidP="00841FC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4ED71BE" w14:textId="77777777" w:rsidR="00905B71" w:rsidRPr="00C41355" w:rsidRDefault="00905B71" w:rsidP="009D1F5C">
      <w:pPr>
        <w:widowControl w:val="0"/>
        <w:spacing w:after="0" w:line="360" w:lineRule="auto"/>
        <w:ind w:firstLine="709"/>
        <w:jc w:val="both"/>
        <w:rPr>
          <w:b/>
        </w:rPr>
      </w:pPr>
      <w:r w:rsidRPr="00C41355">
        <w:rPr>
          <w:b/>
        </w:rPr>
        <w:t>Определение границ поясов ЗСО подземных источников водоснабжения</w:t>
      </w:r>
      <w:r w:rsidR="00C41355">
        <w:rPr>
          <w:b/>
        </w:rPr>
        <w:t>.</w:t>
      </w:r>
    </w:p>
    <w:p w14:paraId="6431627C" w14:textId="77777777" w:rsidR="00905B71" w:rsidRPr="00AA5754" w:rsidRDefault="00905B71" w:rsidP="009D1F5C">
      <w:pPr>
        <w:widowControl w:val="0"/>
        <w:spacing w:after="0" w:line="360" w:lineRule="auto"/>
        <w:ind w:firstLine="709"/>
        <w:jc w:val="both"/>
      </w:pPr>
      <w:r w:rsidRPr="00AA5754">
        <w:rPr>
          <w:u w:val="single"/>
        </w:rPr>
        <w:t>Границы первого пояса</w:t>
      </w:r>
      <w:r w:rsidRPr="00AA5754">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559C0E6E" w14:textId="77777777" w:rsidR="00905B71" w:rsidRPr="00AA5754" w:rsidRDefault="00C41355" w:rsidP="009D1F5C">
      <w:pPr>
        <w:pStyle w:val="a5"/>
        <w:widowControl w:val="0"/>
        <w:spacing w:after="0" w:line="360" w:lineRule="auto"/>
        <w:ind w:left="0" w:firstLine="709"/>
        <w:jc w:val="both"/>
      </w:pPr>
      <w:r>
        <w:t>- </w:t>
      </w:r>
      <w:smartTag w:uri="urn:schemas-microsoft-com:office:smarttags" w:element="metricconverter">
        <w:smartTagPr>
          <w:attr w:name="ProductID" w:val="30 м"/>
        </w:smartTagPr>
        <w:r w:rsidR="00905B71" w:rsidRPr="00AA5754">
          <w:t>30 м</w:t>
        </w:r>
      </w:smartTag>
      <w:r w:rsidR="00905B71" w:rsidRPr="00AA5754">
        <w:t xml:space="preserve"> – при использовании защищенных подземных вод;</w:t>
      </w:r>
    </w:p>
    <w:p w14:paraId="5EE27491" w14:textId="77777777" w:rsidR="00905B71" w:rsidRPr="00AA5754" w:rsidRDefault="00C41355" w:rsidP="009D1F5C">
      <w:pPr>
        <w:pStyle w:val="a5"/>
        <w:widowControl w:val="0"/>
        <w:spacing w:after="0" w:line="360" w:lineRule="auto"/>
        <w:ind w:left="0" w:firstLine="709"/>
        <w:jc w:val="both"/>
      </w:pPr>
      <w:r>
        <w:t>- </w:t>
      </w:r>
      <w:smartTag w:uri="urn:schemas-microsoft-com:office:smarttags" w:element="metricconverter">
        <w:smartTagPr>
          <w:attr w:name="ProductID" w:val="50 м"/>
        </w:smartTagPr>
        <w:r w:rsidR="00905B71" w:rsidRPr="00AA5754">
          <w:t>50 м</w:t>
        </w:r>
      </w:smartTag>
      <w:r w:rsidR="00905B71" w:rsidRPr="00AA5754">
        <w:t xml:space="preserve"> – при использовании недостаточно защищенных подземных вод.</w:t>
      </w:r>
    </w:p>
    <w:p w14:paraId="309EBA04" w14:textId="77777777" w:rsidR="00905B71" w:rsidRPr="00AA5754" w:rsidRDefault="00905B71" w:rsidP="009D1F5C">
      <w:pPr>
        <w:widowControl w:val="0"/>
        <w:spacing w:after="0" w:line="360" w:lineRule="auto"/>
        <w:ind w:firstLine="709"/>
        <w:jc w:val="both"/>
      </w:pPr>
      <w:r w:rsidRPr="00AA575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5452EF0A" w14:textId="77777777" w:rsidR="00905B71" w:rsidRPr="00AA5754" w:rsidRDefault="00905B71" w:rsidP="009D1F5C">
      <w:pPr>
        <w:widowControl w:val="0"/>
        <w:spacing w:after="0" w:line="360" w:lineRule="auto"/>
        <w:ind w:firstLine="709"/>
        <w:jc w:val="both"/>
      </w:pPr>
      <w:r w:rsidRPr="00AA5754">
        <w:rPr>
          <w:u w:val="single"/>
        </w:rPr>
        <w:t>Границы второго пояса</w:t>
      </w:r>
      <w:r w:rsidRPr="00AA5754">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0CA92655" w14:textId="77777777" w:rsidR="00905B71" w:rsidRPr="00AA5754" w:rsidRDefault="00905B71" w:rsidP="009D1F5C">
      <w:pPr>
        <w:widowControl w:val="0"/>
        <w:spacing w:after="0" w:line="360" w:lineRule="auto"/>
        <w:ind w:firstLine="709"/>
        <w:jc w:val="both"/>
      </w:pPr>
      <w:r w:rsidRPr="00AA5754">
        <w:rPr>
          <w:u w:val="single"/>
        </w:rPr>
        <w:t>Границы третьего пояса</w:t>
      </w:r>
      <w:r w:rsidRPr="00AA5754">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w:t>
      </w:r>
      <w:r>
        <w:t>–</w:t>
      </w:r>
      <w:r w:rsidRPr="00AA5754">
        <w:t xml:space="preserve"> 25 - 50 лет).</w:t>
      </w:r>
    </w:p>
    <w:p w14:paraId="50303A3C" w14:textId="77777777" w:rsidR="00905B71" w:rsidRPr="00C41355" w:rsidRDefault="00905B71" w:rsidP="009D1F5C">
      <w:pPr>
        <w:widowControl w:val="0"/>
        <w:spacing w:after="0" w:line="360" w:lineRule="auto"/>
        <w:ind w:firstLine="709"/>
        <w:jc w:val="both"/>
        <w:rPr>
          <w:b/>
        </w:rPr>
      </w:pPr>
      <w:r w:rsidRPr="00C41355">
        <w:rPr>
          <w:b/>
        </w:rPr>
        <w:t>Определение границ поясов ЗСО поверхностных источников водоснабжения</w:t>
      </w:r>
      <w:r w:rsidR="00C41355">
        <w:rPr>
          <w:b/>
        </w:rPr>
        <w:t>.</w:t>
      </w:r>
    </w:p>
    <w:p w14:paraId="6536E1D7" w14:textId="77777777" w:rsidR="00905B71" w:rsidRPr="00AA5754" w:rsidRDefault="00905B71" w:rsidP="009D1F5C">
      <w:pPr>
        <w:widowControl w:val="0"/>
        <w:spacing w:after="0" w:line="360" w:lineRule="auto"/>
        <w:ind w:firstLine="709"/>
        <w:jc w:val="both"/>
      </w:pPr>
      <w:r w:rsidRPr="00AA5754">
        <w:rPr>
          <w:u w:val="single"/>
        </w:rPr>
        <w:t>Границы первого пояса</w:t>
      </w:r>
      <w:r w:rsidRPr="00AA5754">
        <w:t xml:space="preserve"> ЗСО поверхнос</w:t>
      </w:r>
      <w:r>
        <w:t>тных источников устанавливается с учетом конкретных условий</w:t>
      </w:r>
      <w:r w:rsidRPr="00AA5754">
        <w:t xml:space="preserve"> в следующих пределах:</w:t>
      </w:r>
    </w:p>
    <w:p w14:paraId="0582F157" w14:textId="77777777" w:rsidR="00905B71" w:rsidRPr="00AA5754" w:rsidRDefault="00905B71" w:rsidP="009D1F5C">
      <w:pPr>
        <w:pStyle w:val="a5"/>
        <w:widowControl w:val="0"/>
        <w:spacing w:after="0" w:line="360" w:lineRule="auto"/>
        <w:ind w:left="0" w:firstLine="709"/>
        <w:jc w:val="both"/>
      </w:pPr>
      <w:r w:rsidRPr="00AA5754">
        <w:t>для водотоков:</w:t>
      </w:r>
    </w:p>
    <w:p w14:paraId="0B71503B"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вверх по течению </w:t>
      </w:r>
      <w:r w:rsidR="00905B71">
        <w:t>–</w:t>
      </w:r>
      <w:r w:rsidR="00905B71" w:rsidRPr="00AA5754">
        <w:t xml:space="preserve"> не менее 200 м от водозабора;</w:t>
      </w:r>
    </w:p>
    <w:p w14:paraId="151F8EB3"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вниз по течению </w:t>
      </w:r>
      <w:r w:rsidR="00905B71">
        <w:t>–</w:t>
      </w:r>
      <w:r w:rsidR="00905B71" w:rsidRPr="00AA5754">
        <w:t xml:space="preserve"> не менее 100 м от водозабора;</w:t>
      </w:r>
    </w:p>
    <w:p w14:paraId="76B22365"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по прилегающему к водозабору берегу </w:t>
      </w:r>
      <w:r w:rsidR="00905B71">
        <w:t>–</w:t>
      </w:r>
      <w:r w:rsidR="00905B71" w:rsidRPr="00AA5754">
        <w:t xml:space="preserve"> не менее 100 м от линии уреза воды летне-осенней межени;</w:t>
      </w:r>
    </w:p>
    <w:p w14:paraId="2B04C6A4"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 направлении к противоположному от водозабора берегу при ширине реки или канала менее 100 м </w:t>
      </w:r>
      <w:r w:rsidR="00905B71">
        <w:t>–</w:t>
      </w:r>
      <w:r w:rsidR="00905B71" w:rsidRPr="00AA5754">
        <w:t xml:space="preserve"> вся акватория и противоположный берег шириной 50 м, при ширине реки или канала более 100 м </w:t>
      </w:r>
      <w:r w:rsidR="00905B71">
        <w:t>–</w:t>
      </w:r>
      <w:r w:rsidR="00905B71" w:rsidRPr="00AA5754">
        <w:t xml:space="preserve"> полоса акватории шириной не менее 100 м;</w:t>
      </w:r>
    </w:p>
    <w:p w14:paraId="7145393F" w14:textId="77777777" w:rsidR="00905B71" w:rsidRPr="00AA5754" w:rsidRDefault="00905B71" w:rsidP="009D1F5C">
      <w:pPr>
        <w:widowControl w:val="0"/>
        <w:spacing w:after="0" w:line="360" w:lineRule="auto"/>
        <w:ind w:firstLine="709"/>
        <w:jc w:val="both"/>
      </w:pPr>
      <w:r w:rsidRPr="00AA5754">
        <w:rPr>
          <w:u w:val="single"/>
        </w:rPr>
        <w:t>Границы второго пояса</w:t>
      </w:r>
      <w:r w:rsidRPr="00AA5754">
        <w:t xml:space="preserve"> ЗСО поверхностных источников водоснабжения устанавливается:</w:t>
      </w:r>
    </w:p>
    <w:p w14:paraId="07B22485" w14:textId="77777777" w:rsidR="00905B71" w:rsidRPr="00AA5754" w:rsidRDefault="00905B71" w:rsidP="009D1F5C">
      <w:pPr>
        <w:pStyle w:val="a5"/>
        <w:widowControl w:val="0"/>
        <w:spacing w:after="0" w:line="360" w:lineRule="auto"/>
        <w:ind w:left="0" w:firstLine="709"/>
        <w:jc w:val="both"/>
      </w:pPr>
      <w:r w:rsidRPr="00AA5754">
        <w:t xml:space="preserve">на водотоке: </w:t>
      </w:r>
    </w:p>
    <w:p w14:paraId="582FB4E4" w14:textId="77777777" w:rsidR="00905B71" w:rsidRPr="00AA5754" w:rsidRDefault="00C41355" w:rsidP="009D1F5C">
      <w:pPr>
        <w:pStyle w:val="a5"/>
        <w:widowControl w:val="0"/>
        <w:spacing w:after="0" w:line="360" w:lineRule="auto"/>
        <w:ind w:left="0" w:firstLine="709"/>
        <w:jc w:val="both"/>
      </w:pPr>
      <w:r>
        <w:t>- </w:t>
      </w:r>
      <w:r w:rsidR="00905B71" w:rsidRPr="00AA5754">
        <w:t xml:space="preserve">должна быть удалена вверх по течению водозабора на столько, чтобы время пробега по основному водотоку и его притокам, было не менее 5 суток </w:t>
      </w:r>
      <w:r w:rsidR="00905B71">
        <w:t>–</w:t>
      </w:r>
      <w:r w:rsidR="00905B71" w:rsidRPr="00AA5754">
        <w:t xml:space="preserve"> для II и не менее 3-х суток </w:t>
      </w:r>
      <w:r w:rsidR="00905B71">
        <w:t>–</w:t>
      </w:r>
      <w:r w:rsidR="00905B71" w:rsidRPr="00AA5754">
        <w:t xml:space="preserve"> для III климатического района</w:t>
      </w:r>
      <w:r w:rsidR="00905B71">
        <w:t>;</w:t>
      </w:r>
    </w:p>
    <w:p w14:paraId="393B7FF8" w14:textId="77777777" w:rsidR="00905B71" w:rsidRPr="00AA5754" w:rsidRDefault="00C41355" w:rsidP="009D1F5C">
      <w:pPr>
        <w:pStyle w:val="a5"/>
        <w:widowControl w:val="0"/>
        <w:spacing w:after="0" w:line="360" w:lineRule="auto"/>
        <w:ind w:left="0" w:firstLine="709"/>
        <w:jc w:val="both"/>
      </w:pPr>
      <w:r>
        <w:lastRenderedPageBreak/>
        <w:t>- </w:t>
      </w:r>
      <w:r w:rsidR="00905B71" w:rsidRPr="00AA5754">
        <w:t>граница ниже по течению должна быть не менее 250 м от водозабора</w:t>
      </w:r>
      <w:r w:rsidR="00905B71">
        <w:t>;</w:t>
      </w:r>
    </w:p>
    <w:p w14:paraId="3AA93193"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от уреза воды должны быть расположены на расстоянии:</w:t>
      </w:r>
    </w:p>
    <w:p w14:paraId="07DF9E23" w14:textId="77777777" w:rsidR="00905B71" w:rsidRPr="00AA5754" w:rsidRDefault="00C41355" w:rsidP="009D1F5C">
      <w:pPr>
        <w:pStyle w:val="a5"/>
        <w:widowControl w:val="0"/>
        <w:spacing w:after="0" w:line="360" w:lineRule="auto"/>
        <w:ind w:left="0" w:firstLine="709"/>
        <w:jc w:val="both"/>
      </w:pPr>
      <w:r>
        <w:t>а) </w:t>
      </w:r>
      <w:r w:rsidR="00905B71" w:rsidRPr="00AA5754">
        <w:t xml:space="preserve">при равнинном рельефе местности </w:t>
      </w:r>
      <w:r w:rsidR="00905B71">
        <w:t>–</w:t>
      </w:r>
      <w:r w:rsidR="00905B71" w:rsidRPr="00AA5754">
        <w:t xml:space="preserve"> не менее 500 м;</w:t>
      </w:r>
    </w:p>
    <w:p w14:paraId="28C24E01" w14:textId="77777777" w:rsidR="00905B71" w:rsidRPr="00AA5754" w:rsidRDefault="00C41355" w:rsidP="009D1F5C">
      <w:pPr>
        <w:pStyle w:val="a5"/>
        <w:widowControl w:val="0"/>
        <w:spacing w:after="0" w:line="360" w:lineRule="auto"/>
        <w:ind w:left="0" w:firstLine="709"/>
        <w:jc w:val="both"/>
      </w:pPr>
      <w:r>
        <w:t>б) </w:t>
      </w:r>
      <w:r w:rsidR="00905B71" w:rsidRPr="00AA5754">
        <w:t xml:space="preserve">при гористом рельефе местности </w:t>
      </w:r>
      <w:r w:rsidR="00905B71">
        <w:t xml:space="preserve">– </w:t>
      </w:r>
      <w:r w:rsidR="00905B71" w:rsidRPr="00AA5754">
        <w:t>до вершины первого склона, обращенного в сторону источника водоснабжения, но не менее 750 м при пологом склоне и не менее 1000 м при крутом</w:t>
      </w:r>
      <w:r w:rsidR="00905B71">
        <w:t>;</w:t>
      </w:r>
    </w:p>
    <w:p w14:paraId="41373310" w14:textId="77777777" w:rsidR="00905B71" w:rsidRPr="00AA5754" w:rsidRDefault="00905B71" w:rsidP="009D1F5C">
      <w:pPr>
        <w:pStyle w:val="a5"/>
        <w:widowControl w:val="0"/>
        <w:spacing w:after="0" w:line="360" w:lineRule="auto"/>
        <w:ind w:left="0" w:firstLine="709"/>
        <w:jc w:val="both"/>
      </w:pPr>
      <w:r w:rsidRPr="00AA5754">
        <w:t xml:space="preserve">на водоемах: </w:t>
      </w:r>
    </w:p>
    <w:p w14:paraId="7DAEB736" w14:textId="77777777" w:rsidR="00905B71" w:rsidRPr="00AA5754" w:rsidRDefault="00C41355" w:rsidP="009D1F5C">
      <w:pPr>
        <w:pStyle w:val="a5"/>
        <w:widowControl w:val="0"/>
        <w:spacing w:after="0" w:line="360" w:lineRule="auto"/>
        <w:ind w:left="0" w:firstLine="709"/>
        <w:jc w:val="both"/>
      </w:pPr>
      <w:r>
        <w:t>- </w:t>
      </w:r>
      <w:r w:rsidR="00905B71" w:rsidRPr="00AA5754">
        <w:t>должны быть удалены по акватории во все стороны от</w:t>
      </w:r>
      <w:r w:rsidR="00905B71">
        <w:t xml:space="preserve"> водозабора на расстояние 3 км –</w:t>
      </w:r>
      <w:r w:rsidR="00905B71" w:rsidRPr="00AA5754">
        <w:t xml:space="preserve"> при наличии нагонных ветров до 10% и 5 км </w:t>
      </w:r>
      <w:r w:rsidR="00905B71">
        <w:t>–</w:t>
      </w:r>
      <w:r w:rsidR="00905B71" w:rsidRPr="00AA5754">
        <w:t xml:space="preserve"> при наличии нагонных ветров более 10%</w:t>
      </w:r>
      <w:r w:rsidR="00905B71">
        <w:t>;</w:t>
      </w:r>
    </w:p>
    <w:p w14:paraId="32B7A0FB"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должны быть удалены на расстояние:</w:t>
      </w:r>
    </w:p>
    <w:p w14:paraId="49A79B85" w14:textId="77777777" w:rsidR="00905B71" w:rsidRPr="00AA5754" w:rsidRDefault="00C41355" w:rsidP="009D1F5C">
      <w:pPr>
        <w:pStyle w:val="a5"/>
        <w:widowControl w:val="0"/>
        <w:spacing w:after="0" w:line="360" w:lineRule="auto"/>
        <w:ind w:left="0" w:firstLine="709"/>
        <w:jc w:val="both"/>
      </w:pPr>
      <w:r>
        <w:t>а) </w:t>
      </w:r>
      <w:r w:rsidR="00905B71" w:rsidRPr="00AA5754">
        <w:t>при равнинном рельефе местности - не менее 500 м;</w:t>
      </w:r>
    </w:p>
    <w:p w14:paraId="3E060B18" w14:textId="77777777" w:rsidR="00905B71" w:rsidRPr="00AA5754" w:rsidRDefault="00C41355" w:rsidP="009D1F5C">
      <w:pPr>
        <w:pStyle w:val="a5"/>
        <w:widowControl w:val="0"/>
        <w:spacing w:after="0" w:line="360" w:lineRule="auto"/>
        <w:ind w:left="0" w:firstLine="709"/>
        <w:jc w:val="both"/>
      </w:pPr>
      <w:r>
        <w:t>б) </w:t>
      </w:r>
      <w:r w:rsidR="00905B71" w:rsidRPr="00AA5754">
        <w:t xml:space="preserve">при гористом рельефе местности </w:t>
      </w:r>
      <w:r w:rsidR="00905B71">
        <w:t xml:space="preserve">– </w:t>
      </w:r>
      <w:r w:rsidR="00905B71" w:rsidRPr="00AA5754">
        <w:t>до вершины первого склона, обращенного в сторону источника водоснабжения, но не менее 750 м при пологом склоне и не менее 1000 м при крутом.</w:t>
      </w:r>
    </w:p>
    <w:p w14:paraId="08E46007" w14:textId="77777777" w:rsidR="00905B71" w:rsidRPr="00AA5754" w:rsidRDefault="00905B71" w:rsidP="009D1F5C">
      <w:pPr>
        <w:widowControl w:val="0"/>
        <w:spacing w:after="0" w:line="360" w:lineRule="auto"/>
        <w:ind w:firstLine="709"/>
        <w:jc w:val="both"/>
      </w:pPr>
      <w:r w:rsidRPr="00AA5754">
        <w:rPr>
          <w:u w:val="single"/>
        </w:rPr>
        <w:t>Границы третьего пояса</w:t>
      </w:r>
      <w:r w:rsidRPr="00AA5754">
        <w:t xml:space="preserve"> ЗСО поверхностных источников водоснабжения устанавливаются:</w:t>
      </w:r>
    </w:p>
    <w:p w14:paraId="3C44AAE2" w14:textId="77777777" w:rsidR="00905B71" w:rsidRPr="00AA5754" w:rsidRDefault="00905B71" w:rsidP="009D1F5C">
      <w:pPr>
        <w:pStyle w:val="a5"/>
        <w:widowControl w:val="0"/>
        <w:spacing w:after="0" w:line="360" w:lineRule="auto"/>
        <w:ind w:left="0" w:firstLine="709"/>
        <w:jc w:val="both"/>
      </w:pPr>
      <w:r w:rsidRPr="00AA5754">
        <w:t xml:space="preserve">на водотоке: </w:t>
      </w:r>
    </w:p>
    <w:p w14:paraId="315C7EBD" w14:textId="77777777" w:rsidR="00905B71" w:rsidRPr="00AA5754" w:rsidRDefault="00C41355" w:rsidP="009D1F5C">
      <w:pPr>
        <w:pStyle w:val="a5"/>
        <w:widowControl w:val="0"/>
        <w:spacing w:after="0" w:line="360" w:lineRule="auto"/>
        <w:ind w:left="0" w:firstLine="709"/>
        <w:jc w:val="both"/>
      </w:pPr>
      <w:r>
        <w:t>- </w:t>
      </w:r>
      <w:r w:rsidR="00905B71" w:rsidRPr="00AA5754">
        <w:t xml:space="preserve">вверх и вниз по течению должны совпадают с границами второго пояса; </w:t>
      </w:r>
    </w:p>
    <w:p w14:paraId="4476DBF2" w14:textId="77777777" w:rsidR="00905B71" w:rsidRPr="00AA5754" w:rsidRDefault="00C41355" w:rsidP="009D1F5C">
      <w:pPr>
        <w:pStyle w:val="a5"/>
        <w:widowControl w:val="0"/>
        <w:spacing w:after="0" w:line="360" w:lineRule="auto"/>
        <w:ind w:left="0" w:firstLine="709"/>
        <w:jc w:val="both"/>
      </w:pPr>
      <w:r>
        <w:t>- </w:t>
      </w:r>
      <w:r w:rsidR="00905B71" w:rsidRPr="00AA5754">
        <w:t>боковые границы должны проходить по линии водоразделов в пределах 3 - 5 километров, включая притоки</w:t>
      </w:r>
      <w:r w:rsidR="00905B71">
        <w:t>;</w:t>
      </w:r>
    </w:p>
    <w:p w14:paraId="1EE0B11A" w14:textId="77777777" w:rsidR="00905B71" w:rsidRDefault="00905B71" w:rsidP="009D1F5C">
      <w:pPr>
        <w:pStyle w:val="a5"/>
        <w:widowControl w:val="0"/>
        <w:spacing w:after="0" w:line="360" w:lineRule="auto"/>
        <w:ind w:left="0" w:firstLine="709"/>
        <w:jc w:val="both"/>
      </w:pPr>
      <w:r w:rsidRPr="00AA5754">
        <w:t>на водоеме должны полностью совпадают с границами второго пояса.</w:t>
      </w:r>
    </w:p>
    <w:p w14:paraId="2CF6F249" w14:textId="77777777" w:rsidR="00905B71" w:rsidRPr="00C41355" w:rsidRDefault="00905B71" w:rsidP="009D1F5C">
      <w:pPr>
        <w:widowControl w:val="0"/>
        <w:spacing w:after="0" w:line="360" w:lineRule="auto"/>
        <w:ind w:firstLine="709"/>
        <w:jc w:val="both"/>
        <w:rPr>
          <w:b/>
        </w:rPr>
      </w:pPr>
      <w:r w:rsidRPr="00C41355">
        <w:rPr>
          <w:b/>
        </w:rPr>
        <w:t>Определение границ ЗСО водопроводных сооружений и водоводов</w:t>
      </w:r>
      <w:r w:rsidR="00C41355">
        <w:rPr>
          <w:b/>
        </w:rPr>
        <w:t>.</w:t>
      </w:r>
    </w:p>
    <w:p w14:paraId="18B9AB12" w14:textId="77777777" w:rsidR="00905B71" w:rsidRPr="00AA5754" w:rsidRDefault="00905B71" w:rsidP="009D1F5C">
      <w:pPr>
        <w:widowControl w:val="0"/>
        <w:spacing w:after="0" w:line="360" w:lineRule="auto"/>
        <w:ind w:firstLine="709"/>
        <w:jc w:val="both"/>
      </w:pPr>
      <w:r w:rsidRPr="00AA5754">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w:t>
      </w:r>
      <w:r>
        <w:t>–</w:t>
      </w:r>
      <w:r w:rsidRPr="00AA5754">
        <w:t>санитарно-защитной полосой.</w:t>
      </w:r>
    </w:p>
    <w:p w14:paraId="25E48F22" w14:textId="77777777" w:rsidR="00905B71" w:rsidRPr="00AA5754" w:rsidRDefault="00905B71" w:rsidP="009D1F5C">
      <w:pPr>
        <w:widowControl w:val="0"/>
        <w:spacing w:after="0" w:line="360" w:lineRule="auto"/>
        <w:ind w:firstLine="709"/>
        <w:jc w:val="both"/>
      </w:pPr>
      <w:r w:rsidRPr="00AA5754">
        <w:rPr>
          <w:u w:val="single"/>
        </w:rPr>
        <w:t>Граница первого пояса</w:t>
      </w:r>
      <w:r w:rsidRPr="00AA5754">
        <w:t xml:space="preserve"> ЗСО водопроводных сооружений принимается на расстоянии:</w:t>
      </w:r>
    </w:p>
    <w:p w14:paraId="4C53CAAA" w14:textId="77777777" w:rsidR="00905B71" w:rsidRPr="00AA5754" w:rsidRDefault="00C41355" w:rsidP="009D1F5C">
      <w:pPr>
        <w:pStyle w:val="a5"/>
        <w:widowControl w:val="0"/>
        <w:spacing w:after="0" w:line="360" w:lineRule="auto"/>
        <w:ind w:left="0" w:firstLine="709"/>
        <w:jc w:val="both"/>
      </w:pPr>
      <w:r>
        <w:t>- </w:t>
      </w:r>
      <w:r w:rsidR="00905B71" w:rsidRPr="00AA5754">
        <w:t>от стен запасных и регулирующих емкостей, фильтров и контактных осветлителей - не менее 30 м;</w:t>
      </w:r>
    </w:p>
    <w:p w14:paraId="4592C841" w14:textId="77777777" w:rsidR="00905B71" w:rsidRPr="00AA5754" w:rsidRDefault="00C41355" w:rsidP="009D1F5C">
      <w:pPr>
        <w:pStyle w:val="a5"/>
        <w:widowControl w:val="0"/>
        <w:spacing w:after="0" w:line="360" w:lineRule="auto"/>
        <w:ind w:left="0" w:firstLine="709"/>
        <w:jc w:val="both"/>
      </w:pPr>
      <w:r>
        <w:t>- </w:t>
      </w:r>
      <w:r w:rsidR="00905B71" w:rsidRPr="00AA5754">
        <w:t>от водонапорных башен - не менее 10 м;</w:t>
      </w:r>
    </w:p>
    <w:p w14:paraId="2B19400E" w14:textId="77777777" w:rsidR="00905B71" w:rsidRPr="00AA5754" w:rsidRDefault="00C41355" w:rsidP="009D1F5C">
      <w:pPr>
        <w:pStyle w:val="a5"/>
        <w:widowControl w:val="0"/>
        <w:spacing w:after="0" w:line="360" w:lineRule="auto"/>
        <w:ind w:left="0" w:firstLine="709"/>
        <w:jc w:val="both"/>
      </w:pPr>
      <w:r>
        <w:t>- </w:t>
      </w:r>
      <w:r w:rsidR="00905B71" w:rsidRPr="00AA5754">
        <w:t>от остальных помещений (отстойники, реагентное хозяйство, склад хлора, насосные станции и др.) - не менее 15 м.</w:t>
      </w:r>
    </w:p>
    <w:p w14:paraId="02BB15C8" w14:textId="77777777" w:rsidR="00905B71" w:rsidRPr="00AA5754" w:rsidRDefault="00905B71" w:rsidP="009D1F5C">
      <w:pPr>
        <w:widowControl w:val="0"/>
        <w:spacing w:after="0" w:line="360" w:lineRule="auto"/>
        <w:ind w:firstLine="709"/>
        <w:jc w:val="both"/>
      </w:pPr>
      <w:r w:rsidRPr="00AA5754">
        <w:t>По согласованию с центром государствен</w:t>
      </w:r>
      <w:r>
        <w:t>ного санитарно-</w:t>
      </w:r>
      <w:r w:rsidRPr="00AA5754">
        <w:t>эпидемиологического надзора</w:t>
      </w:r>
      <w:r>
        <w:t xml:space="preserve">, </w:t>
      </w:r>
      <w:r w:rsidRPr="00AA5754">
        <w:t>первый пояс ЗСО для отдельно стоящих водонапорных башен, в зависимости от их конструктивных особенностей, может не устанавливаться.</w:t>
      </w:r>
    </w:p>
    <w:p w14:paraId="5E3F5213" w14:textId="77777777" w:rsidR="00905B71" w:rsidRPr="00AA5754" w:rsidRDefault="00905B71" w:rsidP="009D1F5C">
      <w:pPr>
        <w:widowControl w:val="0"/>
        <w:spacing w:after="0" w:line="360" w:lineRule="auto"/>
        <w:ind w:firstLine="709"/>
        <w:jc w:val="both"/>
      </w:pPr>
      <w:r w:rsidRPr="00AA5754">
        <w:rPr>
          <w:u w:val="single"/>
        </w:rPr>
        <w:lastRenderedPageBreak/>
        <w:t>Ширину санитарно-защитной полосы</w:t>
      </w:r>
      <w:r w:rsidRPr="00AA5754">
        <w:t xml:space="preserve"> следует принимать по обе стороны от крайних линий водопровода:</w:t>
      </w:r>
    </w:p>
    <w:p w14:paraId="3E3C9A7E"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при отсутствии грунтовых вод </w:t>
      </w:r>
      <w:r w:rsidR="00905B71">
        <w:t>–</w:t>
      </w:r>
      <w:r w:rsidR="00905B71" w:rsidRPr="00AA5754">
        <w:t xml:space="preserve"> не менее 10 м при диаметре водоводов до 1000 мм и не менее 20 м при диаметре водоводов более 1000 мм;</w:t>
      </w:r>
    </w:p>
    <w:p w14:paraId="35FF9A5B" w14:textId="77777777" w:rsidR="00905B71" w:rsidRPr="00AA5754" w:rsidRDefault="00C41355" w:rsidP="009D1F5C">
      <w:pPr>
        <w:pStyle w:val="a5"/>
        <w:widowControl w:val="0"/>
        <w:spacing w:after="0" w:line="360" w:lineRule="auto"/>
        <w:ind w:left="0" w:firstLine="709"/>
        <w:jc w:val="both"/>
      </w:pPr>
      <w:r>
        <w:t>- </w:t>
      </w:r>
      <w:r w:rsidR="00905B71" w:rsidRPr="00AA5754">
        <w:t xml:space="preserve">при наличии грунтовых вод </w:t>
      </w:r>
      <w:r w:rsidR="00905B71">
        <w:t>–</w:t>
      </w:r>
      <w:r w:rsidR="00905B71" w:rsidRPr="00AA5754">
        <w:t xml:space="preserve"> не менее 50 м вне зависимости от диаметра водоводов.</w:t>
      </w:r>
    </w:p>
    <w:p w14:paraId="29D172F2" w14:textId="0DC1E2CB" w:rsidR="00905B71" w:rsidRDefault="00905B71" w:rsidP="009D1F5C">
      <w:pPr>
        <w:widowControl w:val="0"/>
        <w:spacing w:after="0" w:line="360" w:lineRule="auto"/>
        <w:ind w:firstLine="709"/>
        <w:jc w:val="both"/>
      </w:pPr>
      <w:r w:rsidRPr="00AA5754">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841FCE" w:rsidRPr="00841FCE">
        <w:t>СП 31.13330.2021 «СНиП</w:t>
      </w:r>
      <w:r w:rsidR="00841FCE">
        <w:t> </w:t>
      </w:r>
      <w:r w:rsidR="00841FCE" w:rsidRPr="00841FCE">
        <w:t>2.04.02</w:t>
      </w:r>
      <w:r w:rsidR="00841FCE">
        <w:noBreakHyphen/>
      </w:r>
      <w:r w:rsidR="00841FCE" w:rsidRPr="00841FCE">
        <w:t>84* Водоснабжение. Наружные сети и сооружения»</w:t>
      </w:r>
      <w:r w:rsidRPr="00AA5754">
        <w:t>.</w:t>
      </w:r>
    </w:p>
    <w:p w14:paraId="25CFCD6A" w14:textId="77777777" w:rsidR="00841FCE" w:rsidRPr="000F1B4B" w:rsidRDefault="00841FCE" w:rsidP="00841FC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F15E3C5" w14:textId="77777777" w:rsidR="00841FCE" w:rsidRDefault="00841FCE" w:rsidP="009D1F5C">
      <w:pPr>
        <w:widowControl w:val="0"/>
        <w:spacing w:after="0" w:line="360" w:lineRule="auto"/>
        <w:ind w:firstLine="709"/>
        <w:jc w:val="both"/>
      </w:pPr>
    </w:p>
    <w:p w14:paraId="6333783E" w14:textId="77777777" w:rsidR="00905B71" w:rsidRPr="007D2649" w:rsidRDefault="00905B71" w:rsidP="009D1F5C">
      <w:pPr>
        <w:widowControl w:val="0"/>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C41355">
        <w:rPr>
          <w:rFonts w:eastAsia="Times New Roman"/>
          <w:b/>
          <w:kern w:val="0"/>
          <w:sz w:val="20"/>
          <w:szCs w:val="20"/>
          <w:lang w:eastAsia="ru-RU"/>
        </w:rPr>
        <w:t>.</w:t>
      </w:r>
      <w:r w:rsidRPr="007D2649">
        <w:rPr>
          <w:rFonts w:eastAsia="Times New Roman"/>
          <w:b/>
          <w:kern w:val="0"/>
          <w:sz w:val="20"/>
          <w:szCs w:val="20"/>
          <w:lang w:eastAsia="ru-RU"/>
        </w:rPr>
        <w:t xml:space="preserve"> Регламенты использования территорий зон санитарной охраны источников водоснабжения</w:t>
      </w:r>
      <w:r w:rsidR="00C41355">
        <w:rPr>
          <w:rFonts w:eastAsia="Times New Roman"/>
          <w:b/>
          <w:kern w:val="0"/>
          <w:sz w:val="20"/>
          <w:szCs w:val="20"/>
          <w:lang w:eastAsia="ru-RU"/>
        </w:rPr>
        <w:t>.</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905B71" w:rsidRPr="00C41355" w14:paraId="4D9BD066" w14:textId="77777777"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14:paraId="4898C38E"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793010B"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Допускается</w:t>
            </w:r>
          </w:p>
        </w:tc>
      </w:tr>
      <w:tr w:rsidR="00905B71" w:rsidRPr="00C41355" w14:paraId="4740450C" w14:textId="77777777" w:rsidTr="00C41355">
        <w:trPr>
          <w:trHeight w:val="25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D96A4E1"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Подземные источники водоснабжения</w:t>
            </w:r>
          </w:p>
        </w:tc>
      </w:tr>
      <w:tr w:rsidR="00905B71" w:rsidRPr="00C41355" w14:paraId="7BE4EC06"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A5BA33"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14:paraId="5A058136"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183F968C"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5A7F2FC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14:paraId="5C58EAF7"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14:paraId="5A3AE15E"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14:paraId="1FE4B29C"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23A4CDE2"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14:paraId="047B2E52"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14:paraId="04ACC3C1"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14:paraId="72DE6CEC"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tc>
      </w:tr>
      <w:tr w:rsidR="00905B71" w:rsidRPr="00C41355" w14:paraId="0A2EFA44" w14:textId="77777777"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3AC89D"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w:t>
            </w:r>
            <w:r w:rsidR="00905B71" w:rsidRPr="00C41355">
              <w:rPr>
                <w:rFonts w:eastAsia="Times New Roman"/>
                <w:b/>
                <w:kern w:val="0"/>
                <w:sz w:val="20"/>
                <w:szCs w:val="20"/>
                <w:lang w:eastAsia="ru-RU"/>
              </w:rPr>
              <w:t xml:space="preserve"> пояс ЗСО</w:t>
            </w:r>
          </w:p>
        </w:tc>
      </w:tr>
      <w:tr w:rsidR="00905B71" w:rsidRPr="00C41355" w14:paraId="2D8DE959" w14:textId="77777777"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14:paraId="4743C444"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0DCD3C13"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15865070"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CC8A09E"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удобрений и ядохимикатов;</w:t>
            </w:r>
          </w:p>
          <w:p w14:paraId="17C6B5A0"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3D328800"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56984FC6"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14:paraId="2C394EB9"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C41355" w14:paraId="345C0ADC" w14:textId="77777777"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83DC284"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III </w:t>
            </w:r>
            <w:r w:rsidR="00905B71" w:rsidRPr="00C41355">
              <w:rPr>
                <w:rFonts w:eastAsia="Times New Roman"/>
                <w:b/>
                <w:kern w:val="0"/>
                <w:sz w:val="20"/>
                <w:szCs w:val="20"/>
                <w:lang w:eastAsia="ru-RU"/>
              </w:rPr>
              <w:t>пояс ЗСО</w:t>
            </w:r>
          </w:p>
        </w:tc>
      </w:tr>
      <w:tr w:rsidR="00905B71" w:rsidRPr="00C41355" w14:paraId="7FBDB314" w14:textId="77777777"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14:paraId="4A1969A5"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4BF6C2F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w:t>
            </w:r>
            <w:r w:rsidRPr="00C41355">
              <w:rPr>
                <w:rFonts w:eastAsia="Times New Roman"/>
                <w:kern w:val="0"/>
                <w:sz w:val="20"/>
                <w:szCs w:val="20"/>
                <w:lang w:eastAsia="ru-RU"/>
              </w:rPr>
              <w:lastRenderedPageBreak/>
              <w:t xml:space="preserve">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54A290B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тампонирование или восстановление всех старых, бездействующих, дефектных или неправильно эксплуатируемых скважин;</w:t>
            </w:r>
          </w:p>
          <w:p w14:paraId="7B978B0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бурение новых скважин и новое </w:t>
            </w:r>
            <w:r w:rsidRPr="00C41355">
              <w:rPr>
                <w:rFonts w:eastAsia="Times New Roman"/>
                <w:kern w:val="0"/>
                <w:sz w:val="20"/>
                <w:szCs w:val="20"/>
                <w:lang w:eastAsia="ru-RU"/>
              </w:rPr>
              <w:lastRenderedPageBreak/>
              <w:t>строительство, имеющее непосредственное отношение к эксплуатации водопроводных сооружений.</w:t>
            </w:r>
          </w:p>
        </w:tc>
      </w:tr>
      <w:tr w:rsidR="00905B71" w:rsidRPr="00C41355" w14:paraId="36BB7183" w14:textId="77777777" w:rsidTr="00C22F53">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B8C0C2A"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lastRenderedPageBreak/>
              <w:t>Поверхностные источники водоснабжения</w:t>
            </w:r>
          </w:p>
        </w:tc>
      </w:tr>
      <w:tr w:rsidR="00905B71" w:rsidRPr="00C41355" w14:paraId="72CD553E" w14:textId="77777777"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FFE88A7"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14:paraId="43D26E88"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14:paraId="4A4C1EEA"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654AC65B"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14:paraId="00A8789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14:paraId="5A27D38F"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14:paraId="44EBFB74"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p w14:paraId="2C1A62AA"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0B47DF37"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14:paraId="5F4AF115"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14:paraId="590FA3FF"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14:paraId="481340A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p w14:paraId="25A450C3"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акватория буями и другими предупредительными знаками;</w:t>
            </w:r>
          </w:p>
          <w:p w14:paraId="2BBB199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C41355" w14:paraId="1244F078" w14:textId="77777777"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AE730B8"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 пояс ЗСО</w:t>
            </w:r>
          </w:p>
        </w:tc>
      </w:tr>
      <w:tr w:rsidR="00905B71" w:rsidRPr="00C41355" w14:paraId="465F6EBF" w14:textId="77777777" w:rsidTr="00C22F53">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14:paraId="79C9D52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F04184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Pr="00C41355">
              <w:rPr>
                <w:rFonts w:eastAsia="Times New Roman"/>
                <w:kern w:val="0"/>
                <w:sz w:val="20"/>
                <w:szCs w:val="20"/>
                <w:lang w:eastAsia="ru-RU"/>
              </w:rPr>
              <w:t>промстоков</w:t>
            </w:r>
            <w:proofErr w:type="spellEnd"/>
            <w:r w:rsidRPr="00C41355">
              <w:rPr>
                <w:rFonts w:eastAsia="Times New Roman"/>
                <w:kern w:val="0"/>
                <w:sz w:val="20"/>
                <w:szCs w:val="20"/>
                <w:lang w:eastAsia="ru-RU"/>
              </w:rPr>
              <w:t xml:space="preserve">, </w:t>
            </w:r>
            <w:proofErr w:type="spellStart"/>
            <w:r w:rsidRPr="00C41355">
              <w:rPr>
                <w:rFonts w:eastAsia="Times New Roman"/>
                <w:kern w:val="0"/>
                <w:sz w:val="20"/>
                <w:szCs w:val="20"/>
                <w:lang w:eastAsia="ru-RU"/>
              </w:rPr>
              <w:t>шламохранилищ</w:t>
            </w:r>
            <w:proofErr w:type="spellEnd"/>
            <w:r w:rsidRPr="00C41355">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6B246296"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DE70BE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3C1719E"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3F30913E"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14:paraId="4540BF01"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5FEC6E24"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14:paraId="0C4A40AF"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14:paraId="17A038BE"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78AD8937"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34760C06"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2FB82490"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C41355" w14:paraId="66C466D0"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6286556" w14:textId="77777777"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III </w:t>
            </w:r>
            <w:r w:rsidR="00905B71" w:rsidRPr="00C41355">
              <w:rPr>
                <w:rFonts w:eastAsia="Times New Roman"/>
                <w:b/>
                <w:kern w:val="0"/>
                <w:sz w:val="20"/>
                <w:szCs w:val="20"/>
                <w:lang w:eastAsia="ru-RU"/>
              </w:rPr>
              <w:t>пояс ЗСО</w:t>
            </w:r>
          </w:p>
        </w:tc>
      </w:tr>
      <w:tr w:rsidR="00905B71" w:rsidRPr="00C41355" w14:paraId="187F0951"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17A919D9"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4D515CF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45686658"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14:paraId="512B060D"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14:paraId="7A93F085"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C41355" w14:paraId="618FA53D" w14:textId="77777777"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C952A96" w14:textId="77777777"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Санитарно-защитные полосы</w:t>
            </w:r>
          </w:p>
        </w:tc>
      </w:tr>
      <w:tr w:rsidR="00905B71" w:rsidRPr="00C41355" w14:paraId="2031A79A"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14:paraId="5EC312D0"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источников загрязнения почвы и грунтовых вод;</w:t>
            </w:r>
          </w:p>
          <w:p w14:paraId="7CB5A6DA" w14:textId="77777777" w:rsidR="00905B71" w:rsidRPr="00C41355" w:rsidRDefault="00905B71" w:rsidP="000F1B4B">
            <w:pPr>
              <w:widowControl w:val="0"/>
              <w:numPr>
                <w:ilvl w:val="0"/>
                <w:numId w:val="19"/>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5FCEEB9C" w14:textId="77777777" w:rsidR="00905B71" w:rsidRPr="00C41355" w:rsidRDefault="00905B71" w:rsidP="009D1F5C">
            <w:pPr>
              <w:widowControl w:val="0"/>
              <w:spacing w:after="0" w:line="240" w:lineRule="auto"/>
              <w:ind w:left="318"/>
              <w:rPr>
                <w:rFonts w:eastAsia="Times New Roman"/>
                <w:kern w:val="0"/>
                <w:sz w:val="20"/>
                <w:szCs w:val="20"/>
                <w:lang w:eastAsia="ru-RU"/>
              </w:rPr>
            </w:pPr>
          </w:p>
        </w:tc>
      </w:tr>
    </w:tbl>
    <w:p w14:paraId="2BF76FF3" w14:textId="77777777" w:rsidR="00905B71" w:rsidRDefault="00905B71" w:rsidP="009D1F5C">
      <w:pPr>
        <w:pStyle w:val="af3"/>
        <w:widowControl w:val="0"/>
        <w:spacing w:before="0" w:beforeAutospacing="0" w:after="0" w:afterAutospacing="0" w:line="360" w:lineRule="auto"/>
        <w:ind w:firstLine="709"/>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14:paraId="265F4990"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По состоянию на 07.08.2023 в границах муниципального образования «Ивановский сельсовет» Рыльского района Курской области находятся следующие установленные зоны санитарной охраны источников питьевого и хозяйственно-бытового водоснабжения:</w:t>
      </w:r>
    </w:p>
    <w:p w14:paraId="3095F2DA"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 xml:space="preserve">1) одиночного водозабора МАУ «Марьинское жилищно-коммунальное хозяйство», расположенного по адресу: Курская область, Рыльский район, муниципальное образование «Ивановский сельсовет» п. </w:t>
      </w:r>
      <w:proofErr w:type="spellStart"/>
      <w:r w:rsidRPr="00907035">
        <w:rPr>
          <w:rFonts w:eastAsia="Times New Roman"/>
          <w:kern w:val="0"/>
          <w:lang w:eastAsia="ru-RU"/>
        </w:rPr>
        <w:t>Зеленино</w:t>
      </w:r>
      <w:proofErr w:type="spellEnd"/>
      <w:r w:rsidRPr="00907035">
        <w:rPr>
          <w:rFonts w:eastAsia="Times New Roman"/>
          <w:kern w:val="0"/>
          <w:lang w:eastAsia="ru-RU"/>
        </w:rPr>
        <w:t xml:space="preserve"> (приказ департамента экологической безопасности и природопользования Курской области от 05.02.2016 г. № 43/01-11):</w:t>
      </w:r>
    </w:p>
    <w:p w14:paraId="0392715C"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строгого режима (ЗСО I) радиусом 30 м вокруг скважины;</w:t>
      </w:r>
    </w:p>
    <w:p w14:paraId="241399EF"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второго пояса (ЗСО II) радиусом 30 м вокруг скважины;</w:t>
      </w:r>
    </w:p>
    <w:p w14:paraId="1F05328E"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третьего пояса (ЗСО III) радиусом 45 м вокруг скважины.</w:t>
      </w:r>
    </w:p>
    <w:p w14:paraId="25712510" w14:textId="1A273AB3"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Географические координаты водозаборной скважины: С.Ш. 51°38'07,9" В.Д.</w:t>
      </w:r>
      <w:r>
        <w:rPr>
          <w:rFonts w:eastAsia="Times New Roman"/>
          <w:kern w:val="0"/>
          <w:lang w:eastAsia="ru-RU"/>
        </w:rPr>
        <w:t> </w:t>
      </w:r>
      <w:r w:rsidRPr="00907035">
        <w:rPr>
          <w:rFonts w:eastAsia="Times New Roman"/>
          <w:kern w:val="0"/>
          <w:lang w:eastAsia="ru-RU"/>
        </w:rPr>
        <w:t>34°58'54,8";</w:t>
      </w:r>
    </w:p>
    <w:p w14:paraId="00A7A87D"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2) одиночного водозабора МАУ «Марьинское жилищно-коммунальное хозяйство», расположенного по адресу: Курская область, Рыльский район, муниципальное образование «Ивановский сельсовет» п. Барашек (приказ департамента экологической безопасности и природопользования Курской области от 05.02.2016 г. № 41/01-11):</w:t>
      </w:r>
    </w:p>
    <w:p w14:paraId="3AF77670"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строгого режима (ЗСО I) в следующих размерах от скважины по сторонам света: север – 30 м, юг – 50 м, запад – 53,5 м, восток – 46 м;</w:t>
      </w:r>
    </w:p>
    <w:p w14:paraId="428774EA"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lastRenderedPageBreak/>
        <w:t>зона второго пояса (ЗСО II) радиусом 50 м вокруг скважины;</w:t>
      </w:r>
    </w:p>
    <w:p w14:paraId="619D0C39"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третьего пояса (ЗСО III) радиусом 95 м вокруг скважины.</w:t>
      </w:r>
    </w:p>
    <w:p w14:paraId="60EAD107"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Географические координаты водозаборных скважин:</w:t>
      </w:r>
    </w:p>
    <w:p w14:paraId="2B61F015"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51°35'12,8" В.Д. 34°57'30,8";</w:t>
      </w:r>
    </w:p>
    <w:p w14:paraId="674416BD"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51°35'13,0" В.Д. 34°57'36,0";</w:t>
      </w:r>
    </w:p>
    <w:p w14:paraId="3A294AF2"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51°35'11,7" В.Д. 34°57'36,6";</w:t>
      </w:r>
    </w:p>
    <w:p w14:paraId="5D2CEA2C"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51°35'10,1" В.Д. 34°57'31,1";</w:t>
      </w:r>
    </w:p>
    <w:p w14:paraId="1F208609"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3) одиночного водозабора МАУ «Марьинское жилищно-коммунальное хозяйство», расположенного по адресу: Курская область, Рыльский район, муниципальное образование «Ивановский сельсовет» п. Зеленый Гай (приказ департамента экологической безопасности и природопользования Курской области от 05.02.2016 г. № 42/01-11):</w:t>
      </w:r>
    </w:p>
    <w:p w14:paraId="3DC2B7E6"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строгого режима (ЗСО I) в следующих размерах от скважины по сторонам света: север – 34 м, юг – 38 м, запад – 36 м, восток – 32 м;</w:t>
      </w:r>
    </w:p>
    <w:p w14:paraId="7215C7F8"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второго пояса (ЗСО II) радиусом 50 м вокруг скважины;</w:t>
      </w:r>
    </w:p>
    <w:p w14:paraId="48A577FE"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третьего пояса (ЗСО III) радиусом 107 м вокруг скважины.</w:t>
      </w:r>
    </w:p>
    <w:p w14:paraId="0EF931B4"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Географические координаты водозаборных скважин:</w:t>
      </w:r>
    </w:p>
    <w:p w14:paraId="08F4857C"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51°34'59,2" В.Д. 34°55'16,6";</w:t>
      </w:r>
    </w:p>
    <w:p w14:paraId="27B19747"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51°34'59,9" В.Д. 34°55'19,7";</w:t>
      </w:r>
    </w:p>
    <w:p w14:paraId="63053F3B"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51°34'57,4" В.Д. 34°55'20,9";</w:t>
      </w:r>
    </w:p>
    <w:p w14:paraId="5B579C5D"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51°34'57,1" В.Д. 34°57'17,4";</w:t>
      </w:r>
    </w:p>
    <w:p w14:paraId="4B168522"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4) одиночного водозабора МАУ «Марьинское жилищно-коммунальное хозяйство», расположенного по адресу: Курская область, Рыльский район, муниципальное образование «Ивановский сельсовет» с. Ивановское (приказ департамента экологической безопасности и природопользования Курской области от 05.02.2016 г. № 41/01-11):</w:t>
      </w:r>
    </w:p>
    <w:p w14:paraId="39FE5207" w14:textId="68599AB4"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для скважины б/н (без номера), расположенной по улице Шлях Льговский, зона строгого режима (ЗСО I) в следующих размерах от скважины по сторонам света: север – 32</w:t>
      </w:r>
      <w:r>
        <w:rPr>
          <w:rFonts w:eastAsia="Times New Roman"/>
          <w:kern w:val="0"/>
          <w:lang w:eastAsia="ru-RU"/>
        </w:rPr>
        <w:t> </w:t>
      </w:r>
      <w:r w:rsidRPr="00907035">
        <w:rPr>
          <w:rFonts w:eastAsia="Times New Roman"/>
          <w:kern w:val="0"/>
          <w:lang w:eastAsia="ru-RU"/>
        </w:rPr>
        <w:t>м, юг – 28 м, запад – 30 м, восток – 31 м;</w:t>
      </w:r>
    </w:p>
    <w:p w14:paraId="6C9DA6DD"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второго пояса (ЗСО II) радиусом 66 м вокруг скважины;</w:t>
      </w:r>
    </w:p>
    <w:p w14:paraId="771761B2"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третьего пояса (ЗСО III) радиусом 471 м вокруг скважины.</w:t>
      </w:r>
    </w:p>
    <w:p w14:paraId="570BDBC7" w14:textId="6547D0EC"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Географические координаты водозаборной скважины:</w:t>
      </w:r>
      <w:r>
        <w:rPr>
          <w:rFonts w:eastAsia="Times New Roman"/>
          <w:kern w:val="0"/>
          <w:lang w:eastAsia="ru-RU"/>
        </w:rPr>
        <w:t xml:space="preserve"> </w:t>
      </w:r>
      <w:r w:rsidRPr="00907035">
        <w:rPr>
          <w:rFonts w:eastAsia="Times New Roman"/>
          <w:kern w:val="0"/>
          <w:lang w:eastAsia="ru-RU"/>
        </w:rPr>
        <w:t>С.Ш. 51°35'59,8" В.Д.</w:t>
      </w:r>
      <w:r>
        <w:rPr>
          <w:rFonts w:eastAsia="Times New Roman"/>
          <w:kern w:val="0"/>
          <w:lang w:eastAsia="ru-RU"/>
        </w:rPr>
        <w:t> </w:t>
      </w:r>
      <w:r w:rsidRPr="00907035">
        <w:rPr>
          <w:rFonts w:eastAsia="Times New Roman"/>
          <w:kern w:val="0"/>
          <w:lang w:eastAsia="ru-RU"/>
        </w:rPr>
        <w:t>34°57'18,7";</w:t>
      </w:r>
    </w:p>
    <w:p w14:paraId="7CFB53B4" w14:textId="5EB77914"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для скважины 3715, расположенной по переулку Шакин, зона строгого режима (ЗСО</w:t>
      </w:r>
      <w:r>
        <w:rPr>
          <w:rFonts w:eastAsia="Times New Roman"/>
          <w:kern w:val="0"/>
          <w:lang w:eastAsia="ru-RU"/>
        </w:rPr>
        <w:t> </w:t>
      </w:r>
      <w:r w:rsidRPr="00907035">
        <w:rPr>
          <w:rFonts w:eastAsia="Times New Roman"/>
          <w:kern w:val="0"/>
          <w:lang w:eastAsia="ru-RU"/>
        </w:rPr>
        <w:t>I) в следующих размерах от скважины по сторонам света: север – 9 м, юг – 8 м, запад – 26 м, восток – 11 м;</w:t>
      </w:r>
    </w:p>
    <w:p w14:paraId="50C72E9B"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зона второго пояса (ЗСО II) радиусом 64 м вокруг скважины;</w:t>
      </w:r>
    </w:p>
    <w:p w14:paraId="0453C0DC"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lastRenderedPageBreak/>
        <w:t>зона третьего пояса (ЗСО III) радиусом 450 м вокруг скважины.</w:t>
      </w:r>
    </w:p>
    <w:p w14:paraId="1C1A7584"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Географические координаты водозаборных скважин:</w:t>
      </w:r>
    </w:p>
    <w:p w14:paraId="3E1B0845"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51°36'00,8" В.Д. 34°57'17,0";</w:t>
      </w:r>
    </w:p>
    <w:p w14:paraId="2E190533"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51°36'00,9" В.Д. 34°57'20,1";</w:t>
      </w:r>
    </w:p>
    <w:p w14:paraId="10E94FF8" w14:textId="77777777" w:rsidR="00907035" w:rsidRPr="00907035" w:rsidRDefault="00907035" w:rsidP="00907035">
      <w:pPr>
        <w:spacing w:after="0" w:line="360" w:lineRule="auto"/>
        <w:ind w:firstLine="709"/>
        <w:jc w:val="both"/>
        <w:rPr>
          <w:rFonts w:eastAsia="Times New Roman"/>
          <w:kern w:val="0"/>
          <w:lang w:eastAsia="ru-RU"/>
        </w:rPr>
      </w:pPr>
      <w:r w:rsidRPr="00907035">
        <w:rPr>
          <w:rFonts w:eastAsia="Times New Roman"/>
          <w:kern w:val="0"/>
          <w:lang w:eastAsia="ru-RU"/>
        </w:rPr>
        <w:t>С.Ш. 51°35'58,8" В.Д. 34°57'17,3";</w:t>
      </w:r>
    </w:p>
    <w:p w14:paraId="45E509A7" w14:textId="61AD99C9" w:rsidR="00841FCE" w:rsidRPr="00907035" w:rsidRDefault="00907035" w:rsidP="00907035">
      <w:pPr>
        <w:pStyle w:val="af3"/>
        <w:widowControl w:val="0"/>
        <w:spacing w:before="0" w:beforeAutospacing="0" w:after="0" w:afterAutospacing="0" w:line="360" w:lineRule="auto"/>
        <w:ind w:firstLine="709"/>
        <w:jc w:val="both"/>
        <w:rPr>
          <w:bCs/>
          <w:sz w:val="22"/>
          <w:szCs w:val="22"/>
        </w:rPr>
      </w:pPr>
      <w:r w:rsidRPr="00907035">
        <w:t>С.Ш. 51°35'59,1" В.Д. 34°57'20,3".</w:t>
      </w:r>
    </w:p>
    <w:p w14:paraId="32FA7697" w14:textId="77777777" w:rsidR="00841FCE" w:rsidRPr="000F1B4B" w:rsidRDefault="00841FCE" w:rsidP="00841FC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3E13D53" w14:textId="77777777" w:rsidR="00841FCE" w:rsidRPr="0096741A" w:rsidRDefault="00841FCE" w:rsidP="009D1F5C">
      <w:pPr>
        <w:pStyle w:val="af3"/>
        <w:widowControl w:val="0"/>
        <w:spacing w:before="0" w:beforeAutospacing="0" w:after="0" w:afterAutospacing="0" w:line="360" w:lineRule="auto"/>
        <w:ind w:firstLine="709"/>
        <w:jc w:val="both"/>
        <w:rPr>
          <w:bCs/>
        </w:rPr>
      </w:pPr>
    </w:p>
    <w:p w14:paraId="4E8E8F2C" w14:textId="77777777" w:rsidR="009A5FDB" w:rsidRDefault="00CE78F5" w:rsidP="00907035">
      <w:pPr>
        <w:pStyle w:val="3"/>
        <w:keepNext w:val="0"/>
        <w:keepLines w:val="0"/>
        <w:widowControl w:val="0"/>
        <w:numPr>
          <w:ilvl w:val="2"/>
          <w:numId w:val="37"/>
        </w:numPr>
        <w:spacing w:before="0" w:line="360" w:lineRule="auto"/>
        <w:ind w:left="1418"/>
        <w:jc w:val="both"/>
        <w:rPr>
          <w:rFonts w:ascii="Times New Roman" w:hAnsi="Times New Roman"/>
          <w:color w:val="auto"/>
          <w:kern w:val="32"/>
          <w:sz w:val="24"/>
          <w:szCs w:val="24"/>
          <w:lang w:val="ru-RU" w:eastAsia="ru-RU"/>
        </w:rPr>
      </w:pPr>
      <w:bookmarkStart w:id="270" w:name="_Toc315701272"/>
      <w:bookmarkStart w:id="271" w:name="_Toc315701273"/>
      <w:bookmarkStart w:id="272" w:name="_Toc315701274"/>
      <w:bookmarkStart w:id="273" w:name="_Toc315701275"/>
      <w:bookmarkStart w:id="274" w:name="_Toc315701276"/>
      <w:bookmarkStart w:id="275" w:name="_Toc315701277"/>
      <w:bookmarkStart w:id="276" w:name="_Toc315701278"/>
      <w:bookmarkStart w:id="277" w:name="_Toc315701279"/>
      <w:bookmarkStart w:id="278" w:name="_Toc315701280"/>
      <w:bookmarkStart w:id="279" w:name="_Toc315701281"/>
      <w:bookmarkStart w:id="280" w:name="_Toc315701282"/>
      <w:bookmarkStart w:id="281" w:name="_Toc315701283"/>
      <w:bookmarkStart w:id="282" w:name="_Toc315701284"/>
      <w:bookmarkEnd w:id="270"/>
      <w:bookmarkEnd w:id="271"/>
      <w:bookmarkEnd w:id="272"/>
      <w:bookmarkEnd w:id="273"/>
      <w:bookmarkEnd w:id="274"/>
      <w:bookmarkEnd w:id="275"/>
      <w:bookmarkEnd w:id="276"/>
      <w:bookmarkEnd w:id="277"/>
      <w:bookmarkEnd w:id="278"/>
      <w:bookmarkEnd w:id="279"/>
      <w:bookmarkEnd w:id="280"/>
      <w:bookmarkEnd w:id="281"/>
      <w:bookmarkEnd w:id="282"/>
      <w:r w:rsidRPr="00C41355">
        <w:rPr>
          <w:rFonts w:ascii="Times New Roman" w:hAnsi="Times New Roman"/>
          <w:color w:val="auto"/>
          <w:kern w:val="32"/>
          <w:sz w:val="24"/>
          <w:szCs w:val="24"/>
          <w:lang w:eastAsia="ru-RU"/>
        </w:rPr>
        <w:t xml:space="preserve"> </w:t>
      </w:r>
      <w:bookmarkStart w:id="283" w:name="_Toc336507679"/>
      <w:r w:rsidR="009A5FDB" w:rsidRPr="00C41355">
        <w:rPr>
          <w:rFonts w:ascii="Times New Roman" w:hAnsi="Times New Roman"/>
          <w:color w:val="auto"/>
          <w:kern w:val="32"/>
          <w:sz w:val="24"/>
          <w:szCs w:val="24"/>
          <w:lang w:eastAsia="ru-RU"/>
        </w:rPr>
        <w:t>Санитарно-защитные зоны</w:t>
      </w:r>
      <w:bookmarkEnd w:id="268"/>
      <w:bookmarkEnd w:id="269"/>
      <w:bookmarkEnd w:id="283"/>
      <w:r w:rsidR="00C41355" w:rsidRPr="00C41355">
        <w:rPr>
          <w:rFonts w:ascii="Times New Roman" w:hAnsi="Times New Roman"/>
          <w:color w:val="auto"/>
          <w:kern w:val="32"/>
          <w:sz w:val="24"/>
          <w:szCs w:val="24"/>
          <w:lang w:val="ru-RU" w:eastAsia="ru-RU"/>
        </w:rPr>
        <w:t>.</w:t>
      </w:r>
    </w:p>
    <w:p w14:paraId="05836416"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E177947" w14:textId="0EE5F880" w:rsidR="00621ED7" w:rsidRDefault="00621ED7" w:rsidP="009D1F5C">
      <w:pPr>
        <w:pStyle w:val="af3"/>
        <w:widowControl w:val="0"/>
        <w:spacing w:before="0" w:beforeAutospacing="0" w:after="0" w:afterAutospacing="0" w:line="360" w:lineRule="auto"/>
        <w:ind w:firstLine="709"/>
        <w:jc w:val="both"/>
        <w:rPr>
          <w:bCs/>
        </w:rPr>
      </w:pPr>
      <w:r w:rsidRPr="004137C0">
        <w:rPr>
          <w:bCs/>
        </w:rPr>
        <w:t xml:space="preserve">В соответствии с </w:t>
      </w:r>
      <w:r w:rsidR="00907035" w:rsidRPr="00907035">
        <w:rPr>
          <w:bCs/>
        </w:rPr>
        <w:t>СанПиН 2.2.1/2.1.1.1200-03 «Санитарно-защитные зоны и санитарная классификация предприятий, сооружений и иных объектов»</w:t>
      </w:r>
      <w:r w:rsidRPr="004137C0">
        <w:rPr>
          <w:bCs/>
        </w:rPr>
        <w:t>,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73C59CB0"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5948104" w14:textId="77777777" w:rsidR="00621ED7" w:rsidRPr="00F43D2D" w:rsidRDefault="00621ED7" w:rsidP="009D1F5C">
      <w:pPr>
        <w:widowControl w:val="0"/>
        <w:spacing w:after="0" w:line="360" w:lineRule="auto"/>
        <w:ind w:firstLine="709"/>
        <w:jc w:val="both"/>
      </w:pPr>
      <w:r w:rsidRPr="00F43D2D">
        <w:t>Территория СЗЗ предназначена для:</w:t>
      </w:r>
      <w:r>
        <w:t xml:space="preserve"> </w:t>
      </w:r>
    </w:p>
    <w:p w14:paraId="5D2669B1" w14:textId="77777777" w:rsidR="00621ED7" w:rsidRDefault="00C41355" w:rsidP="009D1F5C">
      <w:pPr>
        <w:widowControl w:val="0"/>
        <w:tabs>
          <w:tab w:val="left" w:pos="1134"/>
        </w:tabs>
        <w:spacing w:after="0" w:line="360" w:lineRule="auto"/>
        <w:ind w:firstLine="709"/>
        <w:jc w:val="both"/>
      </w:pPr>
      <w:r>
        <w:t>- </w:t>
      </w:r>
      <w:r w:rsidR="00621ED7" w:rsidRPr="00F43D2D">
        <w:t>обеспечения снижения уровня воздействия до требуемых гигиенических нормативов по всем факторам воздействия за ее пределами (ПДК, ПДУ);</w:t>
      </w:r>
    </w:p>
    <w:p w14:paraId="25B1933A" w14:textId="77777777" w:rsidR="00621ED7" w:rsidRPr="00F43D2D" w:rsidRDefault="00C41355" w:rsidP="009D1F5C">
      <w:pPr>
        <w:widowControl w:val="0"/>
        <w:tabs>
          <w:tab w:val="left" w:pos="1134"/>
        </w:tabs>
        <w:spacing w:after="0" w:line="360" w:lineRule="auto"/>
        <w:ind w:firstLine="709"/>
        <w:jc w:val="both"/>
      </w:pPr>
      <w:r>
        <w:t>- </w:t>
      </w:r>
      <w:r w:rsidR="00621ED7" w:rsidRPr="00F43D2D">
        <w:t>создания санитарно-защитного барьера между территорией предприятия (группы предприятий) и территорией жилой застройки;</w:t>
      </w:r>
    </w:p>
    <w:p w14:paraId="2869EF70" w14:textId="77777777" w:rsidR="00621ED7" w:rsidRPr="00F43D2D" w:rsidRDefault="00C41355" w:rsidP="009D1F5C">
      <w:pPr>
        <w:widowControl w:val="0"/>
        <w:tabs>
          <w:tab w:val="left" w:pos="1134"/>
        </w:tabs>
        <w:spacing w:after="0" w:line="360" w:lineRule="auto"/>
        <w:ind w:firstLine="709"/>
        <w:jc w:val="both"/>
      </w:pPr>
      <w:r>
        <w:t>- </w:t>
      </w:r>
      <w:r w:rsidR="00621ED7"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w:t>
      </w:r>
      <w:r w:rsidR="000F1986">
        <w:t>ата.</w:t>
      </w:r>
    </w:p>
    <w:p w14:paraId="03136D97" w14:textId="77777777" w:rsidR="00621ED7" w:rsidRPr="004137C0" w:rsidRDefault="00621ED7" w:rsidP="009D1F5C">
      <w:pPr>
        <w:pStyle w:val="af3"/>
        <w:widowControl w:val="0"/>
        <w:spacing w:before="0" w:beforeAutospacing="0" w:after="0" w:afterAutospacing="0" w:line="360" w:lineRule="auto"/>
        <w:ind w:firstLine="709"/>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B5FDB6D" w14:textId="77777777" w:rsidR="00621ED7" w:rsidRDefault="00621ED7" w:rsidP="00E70CA9">
      <w:pPr>
        <w:pStyle w:val="af3"/>
        <w:widowControl w:val="0"/>
        <w:spacing w:before="0" w:beforeAutospacing="0" w:after="0" w:afterAutospacing="0" w:line="360" w:lineRule="auto"/>
        <w:ind w:firstLine="709"/>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4771A676" w14:textId="0159AC53" w:rsidR="00621ED7" w:rsidRDefault="00621ED7" w:rsidP="00E70CA9">
      <w:pPr>
        <w:widowControl w:val="0"/>
        <w:spacing w:after="0" w:line="360" w:lineRule="auto"/>
        <w:ind w:firstLine="709"/>
        <w:jc w:val="both"/>
      </w:pPr>
      <w:r>
        <w:rPr>
          <w:b/>
        </w:rPr>
        <w:t>Генеральным планом</w:t>
      </w:r>
      <w:r w:rsidRPr="00807EEA">
        <w:rPr>
          <w:b/>
        </w:rPr>
        <w:t xml:space="preserve"> предлагается</w:t>
      </w:r>
      <w:r w:rsidRPr="00807EEA">
        <w:t xml:space="preserve"> на основании </w:t>
      </w:r>
      <w:r w:rsidR="00907035" w:rsidRPr="00907035">
        <w:t xml:space="preserve">СанПиН 2.2.1/2.1.1.1200-03 </w:t>
      </w:r>
      <w:r w:rsidR="00907035" w:rsidRPr="00907035">
        <w:lastRenderedPageBreak/>
        <w:t>«Санитарно-защитные зоны и санитарная классификация предприятий, сооружений и иных объектов»</w:t>
      </w:r>
      <w:r w:rsidRPr="00807EEA">
        <w:t xml:space="preserve"> разработать и установить: </w:t>
      </w:r>
    </w:p>
    <w:p w14:paraId="50368482"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E0BE0BE" w14:textId="77777777" w:rsidR="00621ED7" w:rsidRPr="00807EEA" w:rsidRDefault="00C41355" w:rsidP="00E70CA9">
      <w:pPr>
        <w:pStyle w:val="a5"/>
        <w:widowControl w:val="0"/>
        <w:spacing w:after="0" w:line="360" w:lineRule="auto"/>
        <w:ind w:left="0" w:firstLine="709"/>
        <w:jc w:val="both"/>
      </w:pPr>
      <w:r>
        <w:t>- </w:t>
      </w:r>
      <w:r w:rsidR="00621ED7" w:rsidRPr="00807EEA">
        <w:t>в обязательном порядке проекты санитарно-защитных зон для всех существующих и планируемых объектов I - III классов опасности;</w:t>
      </w:r>
    </w:p>
    <w:p w14:paraId="58B9DE18" w14:textId="77777777" w:rsidR="00621ED7" w:rsidRPr="00807EEA" w:rsidRDefault="00C41355" w:rsidP="00E70CA9">
      <w:pPr>
        <w:pStyle w:val="a5"/>
        <w:widowControl w:val="0"/>
        <w:spacing w:after="0" w:line="360" w:lineRule="auto"/>
        <w:ind w:left="0" w:firstLine="709"/>
        <w:jc w:val="both"/>
      </w:pPr>
      <w:r>
        <w:t>- </w:t>
      </w:r>
      <w:r w:rsidR="00621ED7" w:rsidRPr="00807EEA">
        <w:t>в рекомендательном порядке проекты санитарно-защитных зон для всех существующих и планируемых объектов IV - V классов опасности.</w:t>
      </w:r>
    </w:p>
    <w:p w14:paraId="6D8A2F55" w14:textId="6FC0A341" w:rsidR="00621ED7" w:rsidRDefault="00621ED7" w:rsidP="001221BB">
      <w:pPr>
        <w:pStyle w:val="af3"/>
        <w:widowControl w:val="0"/>
        <w:spacing w:before="0" w:beforeAutospacing="0" w:after="0" w:afterAutospacing="0" w:line="360" w:lineRule="auto"/>
        <w:ind w:firstLine="709"/>
        <w:jc w:val="both"/>
        <w:rPr>
          <w:b/>
          <w:bCs/>
        </w:rPr>
      </w:pPr>
      <w:r w:rsidRPr="00807EEA">
        <w:t xml:space="preserve">Для групп промышленных объектов и производств или промышленного узла (комплекса) на основании </w:t>
      </w:r>
      <w:r w:rsidR="00907035" w:rsidRPr="00907035">
        <w:t>СанПиН 2.2.1/2.1.1.1200-03 «Санитарно-защитные зоны и санитарная классификация предприятий, сооружений и иных объектов»</w:t>
      </w:r>
      <w:r w:rsidRPr="00807EEA">
        <w:t xml:space="preserve"> устанавливается санитарно-защитная зона с учетом суммарных выбросов в атмосферный воздух и физического воздействия источников </w:t>
      </w:r>
      <w:r w:rsidRPr="001221BB">
        <w:t>промышленных объектов и производств, входящих в единую зону.</w:t>
      </w:r>
      <w:r w:rsidR="001221BB">
        <w:t xml:space="preserve"> </w:t>
      </w:r>
      <w:r w:rsidRPr="001221BB">
        <w:rPr>
          <w:bCs/>
        </w:rPr>
        <w:t>Более точные значения СЗЗ необходимо определять посредством создания проектов санитарно-защитных зон для каждого конкретного объекта.</w:t>
      </w:r>
      <w:r w:rsidRPr="001221BB">
        <w:rPr>
          <w:b/>
          <w:bCs/>
        </w:rPr>
        <w:t xml:space="preserve"> </w:t>
      </w:r>
    </w:p>
    <w:p w14:paraId="27B5861C"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6946D04E" w14:textId="0F21E8C6" w:rsidR="00E65878" w:rsidRDefault="00E65878" w:rsidP="009D1F5C">
      <w:pPr>
        <w:widowControl w:val="0"/>
        <w:spacing w:after="0" w:line="360" w:lineRule="auto"/>
        <w:ind w:firstLine="709"/>
        <w:jc w:val="both"/>
      </w:pPr>
      <w:r w:rsidRPr="001221BB">
        <w:rPr>
          <w:rFonts w:eastAsia="Times New Roman"/>
          <w:kern w:val="0"/>
          <w:lang w:eastAsia="ru-RU"/>
        </w:rPr>
        <w:t xml:space="preserve">Для автомобильных дорог в соответствии </w:t>
      </w:r>
      <w:r w:rsidR="00721CA0" w:rsidRPr="00721CA0">
        <w:rPr>
          <w:rFonts w:eastAsia="Times New Roman"/>
          <w:kern w:val="0"/>
          <w:lang w:eastAsia="ru-RU"/>
        </w:rPr>
        <w:t>в соответствии с Федеральным законом от</w:t>
      </w:r>
      <w:r w:rsidR="00721CA0">
        <w:rPr>
          <w:rFonts w:eastAsia="Times New Roman"/>
          <w:kern w:val="0"/>
          <w:lang w:eastAsia="ru-RU"/>
        </w:rPr>
        <w:t> </w:t>
      </w:r>
      <w:r w:rsidR="00721CA0" w:rsidRPr="00721CA0">
        <w:rPr>
          <w:rFonts w:eastAsia="Times New Roman"/>
          <w:kern w:val="0"/>
          <w:lang w:eastAsia="ru-RU"/>
        </w:rPr>
        <w:t>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t xml:space="preserve"> устанавливаются придорожные полосы автомобильных дорог - </w:t>
      </w:r>
      <w:r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t>. П</w:t>
      </w:r>
      <w:r w:rsidRPr="00502363">
        <w:t>ридорожные полосы устанавливаются</w:t>
      </w:r>
      <w:r>
        <w:t xml:space="preserve"> д</w:t>
      </w:r>
      <w:r w:rsidRPr="00502363">
        <w:t>ля автомобильных дорог, за исключением автомобильных дорог, расположенных</w:t>
      </w:r>
      <w:r>
        <w:t xml:space="preserve"> в границах населенных пунктов.</w:t>
      </w:r>
    </w:p>
    <w:p w14:paraId="3ACC0A72"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CB22710" w14:textId="773B060B" w:rsidR="00621ED7" w:rsidRDefault="00621ED7" w:rsidP="009D1F5C">
      <w:pPr>
        <w:widowControl w:val="0"/>
        <w:spacing w:after="0" w:line="360" w:lineRule="auto"/>
        <w:ind w:firstLine="709"/>
        <w:jc w:val="both"/>
      </w:pPr>
      <w:r w:rsidRPr="00F2612E">
        <w:t xml:space="preserve">Зоны санитарного разрыва для объектов железнодорожной инфраструктуры установлены в соответствии с требованиями </w:t>
      </w:r>
      <w:r w:rsidR="00721CA0" w:rsidRPr="00721CA0">
        <w:t>СП 42.13330.2016 «СНиП 2.07.01</w:t>
      </w:r>
      <w:r w:rsidR="00721CA0">
        <w:t>-</w:t>
      </w:r>
      <w:r w:rsidR="00721CA0" w:rsidRPr="00721CA0">
        <w:t>89* Градостроительство. Планировка и застройка городских и сельских поселений»</w:t>
      </w:r>
      <w:r w:rsidRPr="00F2612E">
        <w:t xml:space="preserve">. </w:t>
      </w:r>
    </w:p>
    <w:p w14:paraId="15AC63F3"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39916BC7" w14:textId="77777777" w:rsidR="00621ED7" w:rsidRPr="00807EEA" w:rsidRDefault="00621ED7" w:rsidP="009D1F5C">
      <w:pPr>
        <w:widowControl w:val="0"/>
        <w:spacing w:after="0" w:line="360" w:lineRule="auto"/>
        <w:ind w:firstLine="709"/>
        <w:jc w:val="both"/>
      </w:pPr>
      <w:r w:rsidRPr="00807EEA">
        <w:t>Граница зоны санитарного разрыва должна располагаться от оси крайнего железнодорожного пути до:</w:t>
      </w:r>
    </w:p>
    <w:p w14:paraId="1AE07867" w14:textId="77777777" w:rsidR="00621ED7" w:rsidRPr="00807EEA" w:rsidRDefault="00322642" w:rsidP="009D1F5C">
      <w:pPr>
        <w:widowControl w:val="0"/>
        <w:spacing w:after="0" w:line="360" w:lineRule="auto"/>
        <w:ind w:firstLine="709"/>
        <w:jc w:val="both"/>
      </w:pPr>
      <w:r>
        <w:t>- </w:t>
      </w:r>
      <w:r w:rsidR="00621ED7" w:rsidRPr="00807EEA">
        <w:t>жилой застройки на расстоянии 100 м;</w:t>
      </w:r>
    </w:p>
    <w:p w14:paraId="3077C95B" w14:textId="77777777" w:rsidR="00621ED7" w:rsidRPr="00807EEA" w:rsidRDefault="00322642" w:rsidP="00AA09AD">
      <w:pPr>
        <w:widowControl w:val="0"/>
        <w:spacing w:after="0" w:line="360" w:lineRule="auto"/>
        <w:ind w:firstLine="709"/>
        <w:jc w:val="both"/>
      </w:pPr>
      <w:r>
        <w:t>- </w:t>
      </w:r>
      <w:r w:rsidR="00621ED7" w:rsidRPr="00807EEA">
        <w:t>границ садовых участков на расстоянии не менее 50 м.</w:t>
      </w:r>
    </w:p>
    <w:p w14:paraId="7E747BE6" w14:textId="3C5EE34B" w:rsidR="00621ED7" w:rsidRDefault="00621ED7" w:rsidP="00AA09AD">
      <w:pPr>
        <w:widowControl w:val="0"/>
        <w:spacing w:after="0" w:line="360" w:lineRule="auto"/>
        <w:ind w:firstLine="709"/>
        <w:jc w:val="both"/>
      </w:pPr>
      <w:r w:rsidRPr="00807EEA">
        <w:t xml:space="preserve">При размещении железных дорог в выемке или при осуществлении специальных </w:t>
      </w:r>
      <w:r w:rsidRPr="00807EEA">
        <w:lastRenderedPageBreak/>
        <w:t xml:space="preserve">шумозащитных мероприятий, обеспечивающих требования </w:t>
      </w:r>
      <w:r w:rsidR="00721CA0" w:rsidRPr="00721CA0">
        <w:t>СП 51.13330.2011 «СНиП</w:t>
      </w:r>
      <w:r w:rsidR="00721CA0">
        <w:t> </w:t>
      </w:r>
      <w:r w:rsidR="00721CA0" w:rsidRPr="00721CA0">
        <w:t>23</w:t>
      </w:r>
      <w:r w:rsidR="00721CA0">
        <w:noBreakHyphen/>
      </w:r>
      <w:r w:rsidR="00721CA0" w:rsidRPr="00721CA0">
        <w:t>03-2003. Защита от шума»</w:t>
      </w:r>
      <w:r w:rsidRPr="00807EEA">
        <w:t xml:space="preserve">, ширина санитарно-защитной зоны может быть уменьшена, но не более чем на 50 м. Не менее 50% площади зоны санитарного разрыва должно быть озеленено. </w:t>
      </w:r>
    </w:p>
    <w:p w14:paraId="6DF69697"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55C23092" w14:textId="6ECF7201" w:rsidR="00D83FDE" w:rsidRDefault="00621ED7" w:rsidP="00CF1D45">
      <w:pPr>
        <w:widowControl w:val="0"/>
        <w:spacing w:after="0" w:line="360" w:lineRule="auto"/>
        <w:ind w:firstLine="709"/>
        <w:jc w:val="both"/>
      </w:pPr>
      <w:r w:rsidRPr="00F2612E">
        <w:t xml:space="preserve">Зоны санитарного разрыва высоковольтных линий устанавливаются на основании </w:t>
      </w:r>
      <w:r w:rsidR="00721CA0" w:rsidRPr="00721CA0">
        <w:t>приказа Министерства труда и социальной защиты Российской Федерации от 15 декабря 2020 г. № 903н «Об утверждении правил по охране труда при эксплуатации электроустановок»</w:t>
      </w:r>
      <w:r w:rsidRPr="00F2612E">
        <w:t xml:space="preserve">.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w:t>
      </w:r>
      <w:proofErr w:type="spellStart"/>
      <w:r w:rsidRPr="00F2612E">
        <w:t>неотклоненном</w:t>
      </w:r>
      <w:proofErr w:type="spellEnd"/>
      <w:r w:rsidRPr="00F2612E">
        <w:t xml:space="preserve"> их положении. Размеры зоны санитарного разрыва представлены в таблице ниже.</w:t>
      </w:r>
    </w:p>
    <w:p w14:paraId="1FDD3D4E"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D8E1C38" w14:textId="77777777" w:rsidR="00907035" w:rsidRPr="00F2612E" w:rsidRDefault="00907035" w:rsidP="00CF1D45">
      <w:pPr>
        <w:widowControl w:val="0"/>
        <w:spacing w:after="0" w:line="360" w:lineRule="auto"/>
        <w:ind w:firstLine="709"/>
        <w:jc w:val="both"/>
      </w:pPr>
    </w:p>
    <w:p w14:paraId="15CE415C" w14:textId="77777777" w:rsidR="00621ED7" w:rsidRPr="000F1986" w:rsidRDefault="00621ED7" w:rsidP="00E70CA9">
      <w:pPr>
        <w:pStyle w:val="af6"/>
        <w:widowControl w:val="0"/>
        <w:spacing w:after="0"/>
        <w:jc w:val="both"/>
        <w:rPr>
          <w:color w:val="auto"/>
          <w:sz w:val="20"/>
          <w:szCs w:val="20"/>
        </w:rPr>
      </w:pPr>
      <w:r w:rsidRPr="000F1986">
        <w:rPr>
          <w:color w:val="auto"/>
          <w:sz w:val="20"/>
          <w:szCs w:val="20"/>
        </w:rPr>
        <w:t>Таблица</w:t>
      </w:r>
      <w:r w:rsidR="00322642" w:rsidRPr="000F1986">
        <w:rPr>
          <w:color w:val="auto"/>
          <w:sz w:val="20"/>
          <w:szCs w:val="20"/>
        </w:rPr>
        <w:t xml:space="preserve">. </w:t>
      </w:r>
      <w:r w:rsidRPr="000F1986">
        <w:rPr>
          <w:color w:val="auto"/>
          <w:sz w:val="20"/>
          <w:szCs w:val="20"/>
        </w:rPr>
        <w:t>Зоны санитарного разрыва для линий электропередач, проходящих по территории муниципального образования</w:t>
      </w:r>
      <w:r w:rsidR="00322642" w:rsidRPr="000F1986">
        <w:rPr>
          <w:color w:val="auto"/>
          <w:sz w:val="20"/>
          <w:szCs w:val="20"/>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080"/>
      </w:tblGrid>
      <w:tr w:rsidR="00621ED7" w:rsidRPr="001455F0" w14:paraId="1594D6D4" w14:textId="77777777" w:rsidTr="0061680D">
        <w:trPr>
          <w:trHeight w:val="193"/>
        </w:trPr>
        <w:tc>
          <w:tcPr>
            <w:tcW w:w="2768" w:type="pct"/>
            <w:vAlign w:val="center"/>
          </w:tcPr>
          <w:p w14:paraId="24AE249D" w14:textId="77777777" w:rsidR="00621ED7" w:rsidRPr="001455F0" w:rsidRDefault="00621ED7" w:rsidP="009D1F5C">
            <w:pPr>
              <w:widowControl w:val="0"/>
              <w:spacing w:after="0" w:line="240" w:lineRule="auto"/>
              <w:jc w:val="center"/>
              <w:rPr>
                <w:b/>
                <w:sz w:val="20"/>
                <w:szCs w:val="20"/>
              </w:rPr>
            </w:pPr>
            <w:r w:rsidRPr="001455F0">
              <w:rPr>
                <w:b/>
                <w:sz w:val="20"/>
                <w:szCs w:val="20"/>
              </w:rPr>
              <w:t xml:space="preserve">Напряжение линий электропередач, </w:t>
            </w:r>
            <w:proofErr w:type="spellStart"/>
            <w:r w:rsidRPr="001455F0">
              <w:rPr>
                <w:b/>
                <w:sz w:val="20"/>
                <w:szCs w:val="20"/>
              </w:rPr>
              <w:t>кВ</w:t>
            </w:r>
            <w:proofErr w:type="spellEnd"/>
          </w:p>
        </w:tc>
        <w:tc>
          <w:tcPr>
            <w:tcW w:w="2232" w:type="pct"/>
            <w:vAlign w:val="center"/>
          </w:tcPr>
          <w:p w14:paraId="47BF6BBC" w14:textId="77777777" w:rsidR="00621ED7" w:rsidRPr="001455F0" w:rsidRDefault="00621ED7" w:rsidP="009D1F5C">
            <w:pPr>
              <w:widowControl w:val="0"/>
              <w:spacing w:after="0" w:line="240" w:lineRule="auto"/>
              <w:jc w:val="center"/>
              <w:rPr>
                <w:b/>
                <w:sz w:val="20"/>
                <w:szCs w:val="20"/>
              </w:rPr>
            </w:pPr>
            <w:r w:rsidRPr="001455F0">
              <w:rPr>
                <w:b/>
                <w:sz w:val="20"/>
                <w:szCs w:val="20"/>
              </w:rPr>
              <w:t>ЗСР, м</w:t>
            </w:r>
          </w:p>
        </w:tc>
      </w:tr>
      <w:tr w:rsidR="00621ED7" w:rsidRPr="001455F0" w14:paraId="1F02368F" w14:textId="77777777" w:rsidTr="0061680D">
        <w:trPr>
          <w:trHeight w:val="220"/>
        </w:trPr>
        <w:tc>
          <w:tcPr>
            <w:tcW w:w="2768" w:type="pct"/>
            <w:vAlign w:val="center"/>
          </w:tcPr>
          <w:p w14:paraId="0A023A17" w14:textId="77777777" w:rsidR="00621ED7" w:rsidRPr="001455F0" w:rsidRDefault="00621ED7" w:rsidP="009D1F5C">
            <w:pPr>
              <w:widowControl w:val="0"/>
              <w:spacing w:after="0" w:line="240" w:lineRule="auto"/>
              <w:jc w:val="center"/>
              <w:rPr>
                <w:sz w:val="20"/>
                <w:szCs w:val="20"/>
              </w:rPr>
            </w:pPr>
            <w:r w:rsidRPr="001455F0">
              <w:rPr>
                <w:sz w:val="20"/>
                <w:szCs w:val="20"/>
              </w:rPr>
              <w:t>до 1</w:t>
            </w:r>
          </w:p>
        </w:tc>
        <w:tc>
          <w:tcPr>
            <w:tcW w:w="2232" w:type="pct"/>
            <w:vAlign w:val="center"/>
          </w:tcPr>
          <w:p w14:paraId="127B4B3E" w14:textId="77777777" w:rsidR="00621ED7" w:rsidRPr="001455F0" w:rsidRDefault="00621ED7" w:rsidP="009D1F5C">
            <w:pPr>
              <w:widowControl w:val="0"/>
              <w:spacing w:after="0" w:line="240" w:lineRule="auto"/>
              <w:jc w:val="center"/>
              <w:rPr>
                <w:sz w:val="20"/>
                <w:szCs w:val="20"/>
              </w:rPr>
            </w:pPr>
            <w:r w:rsidRPr="001455F0">
              <w:rPr>
                <w:sz w:val="20"/>
                <w:szCs w:val="20"/>
              </w:rPr>
              <w:t>2</w:t>
            </w:r>
          </w:p>
        </w:tc>
      </w:tr>
      <w:tr w:rsidR="00621ED7" w:rsidRPr="001455F0" w14:paraId="5C3D7B29" w14:textId="77777777" w:rsidTr="0061680D">
        <w:trPr>
          <w:trHeight w:val="220"/>
        </w:trPr>
        <w:tc>
          <w:tcPr>
            <w:tcW w:w="2768" w:type="pct"/>
            <w:vAlign w:val="center"/>
          </w:tcPr>
          <w:p w14:paraId="32F3C5CC" w14:textId="77777777" w:rsidR="00621ED7" w:rsidRPr="001455F0" w:rsidRDefault="00621ED7" w:rsidP="009D1F5C">
            <w:pPr>
              <w:widowControl w:val="0"/>
              <w:spacing w:after="0" w:line="240" w:lineRule="auto"/>
              <w:jc w:val="center"/>
              <w:rPr>
                <w:sz w:val="20"/>
                <w:szCs w:val="20"/>
              </w:rPr>
            </w:pPr>
            <w:r w:rsidRPr="001455F0">
              <w:rPr>
                <w:sz w:val="20"/>
                <w:szCs w:val="20"/>
              </w:rPr>
              <w:t>1 - 20</w:t>
            </w:r>
          </w:p>
        </w:tc>
        <w:tc>
          <w:tcPr>
            <w:tcW w:w="2232" w:type="pct"/>
            <w:vAlign w:val="center"/>
          </w:tcPr>
          <w:p w14:paraId="4CF7DF47" w14:textId="77777777" w:rsidR="00621ED7" w:rsidRPr="001455F0" w:rsidRDefault="00621ED7" w:rsidP="009D1F5C">
            <w:pPr>
              <w:widowControl w:val="0"/>
              <w:spacing w:after="0" w:line="240" w:lineRule="auto"/>
              <w:jc w:val="center"/>
              <w:rPr>
                <w:sz w:val="20"/>
                <w:szCs w:val="20"/>
              </w:rPr>
            </w:pPr>
            <w:r w:rsidRPr="001455F0">
              <w:rPr>
                <w:sz w:val="20"/>
                <w:szCs w:val="20"/>
              </w:rPr>
              <w:t>10</w:t>
            </w:r>
          </w:p>
        </w:tc>
      </w:tr>
      <w:tr w:rsidR="00621ED7" w:rsidRPr="001455F0" w14:paraId="5CA26FF6" w14:textId="77777777" w:rsidTr="0061680D">
        <w:trPr>
          <w:trHeight w:val="236"/>
        </w:trPr>
        <w:tc>
          <w:tcPr>
            <w:tcW w:w="2768" w:type="pct"/>
            <w:vAlign w:val="center"/>
          </w:tcPr>
          <w:p w14:paraId="3DAAC1F7" w14:textId="77777777" w:rsidR="00621ED7" w:rsidRPr="001455F0" w:rsidRDefault="00621ED7" w:rsidP="009D1F5C">
            <w:pPr>
              <w:widowControl w:val="0"/>
              <w:spacing w:after="0" w:line="240" w:lineRule="auto"/>
              <w:jc w:val="center"/>
              <w:rPr>
                <w:sz w:val="20"/>
                <w:szCs w:val="20"/>
              </w:rPr>
            </w:pPr>
            <w:r w:rsidRPr="001455F0">
              <w:rPr>
                <w:sz w:val="20"/>
                <w:szCs w:val="20"/>
              </w:rPr>
              <w:t>35</w:t>
            </w:r>
          </w:p>
        </w:tc>
        <w:tc>
          <w:tcPr>
            <w:tcW w:w="2232" w:type="pct"/>
            <w:vAlign w:val="center"/>
          </w:tcPr>
          <w:p w14:paraId="5ADFF40D" w14:textId="77777777" w:rsidR="00621ED7" w:rsidRPr="001455F0" w:rsidRDefault="00621ED7" w:rsidP="009D1F5C">
            <w:pPr>
              <w:widowControl w:val="0"/>
              <w:spacing w:after="0" w:line="240" w:lineRule="auto"/>
              <w:jc w:val="center"/>
              <w:rPr>
                <w:sz w:val="20"/>
                <w:szCs w:val="20"/>
              </w:rPr>
            </w:pPr>
            <w:r w:rsidRPr="001455F0">
              <w:rPr>
                <w:sz w:val="20"/>
                <w:szCs w:val="20"/>
              </w:rPr>
              <w:t>15</w:t>
            </w:r>
          </w:p>
        </w:tc>
      </w:tr>
      <w:tr w:rsidR="00621ED7" w:rsidRPr="001455F0" w14:paraId="79976CCA" w14:textId="77777777" w:rsidTr="0061680D">
        <w:trPr>
          <w:trHeight w:val="236"/>
        </w:trPr>
        <w:tc>
          <w:tcPr>
            <w:tcW w:w="2768" w:type="pct"/>
            <w:vAlign w:val="center"/>
          </w:tcPr>
          <w:p w14:paraId="5EAE1704" w14:textId="77777777" w:rsidR="00621ED7" w:rsidRPr="001455F0" w:rsidRDefault="00621ED7" w:rsidP="009D1F5C">
            <w:pPr>
              <w:widowControl w:val="0"/>
              <w:spacing w:after="0" w:line="240" w:lineRule="auto"/>
              <w:jc w:val="center"/>
              <w:rPr>
                <w:sz w:val="20"/>
                <w:szCs w:val="20"/>
              </w:rPr>
            </w:pPr>
            <w:r w:rsidRPr="001455F0">
              <w:rPr>
                <w:sz w:val="20"/>
                <w:szCs w:val="20"/>
              </w:rPr>
              <w:t>110</w:t>
            </w:r>
          </w:p>
        </w:tc>
        <w:tc>
          <w:tcPr>
            <w:tcW w:w="2232" w:type="pct"/>
            <w:vAlign w:val="center"/>
          </w:tcPr>
          <w:p w14:paraId="57B5EECF" w14:textId="77777777" w:rsidR="00621ED7" w:rsidRPr="001455F0" w:rsidRDefault="00621ED7" w:rsidP="009D1F5C">
            <w:pPr>
              <w:widowControl w:val="0"/>
              <w:spacing w:after="0" w:line="240" w:lineRule="auto"/>
              <w:jc w:val="center"/>
              <w:rPr>
                <w:sz w:val="20"/>
                <w:szCs w:val="20"/>
              </w:rPr>
            </w:pPr>
            <w:r w:rsidRPr="001455F0">
              <w:rPr>
                <w:sz w:val="20"/>
                <w:szCs w:val="20"/>
              </w:rPr>
              <w:t>20</w:t>
            </w:r>
          </w:p>
        </w:tc>
      </w:tr>
    </w:tbl>
    <w:p w14:paraId="4135694F" w14:textId="77777777" w:rsidR="00621ED7" w:rsidRPr="004C72D9" w:rsidRDefault="00621ED7" w:rsidP="009D1F5C">
      <w:pPr>
        <w:widowControl w:val="0"/>
        <w:spacing w:after="0" w:line="360" w:lineRule="auto"/>
        <w:ind w:firstLine="709"/>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3915D324" w14:textId="77777777" w:rsidR="00621ED7" w:rsidRPr="004C72D9" w:rsidRDefault="00322642" w:rsidP="009D1F5C">
      <w:pPr>
        <w:widowControl w:val="0"/>
        <w:spacing w:after="0" w:line="360" w:lineRule="auto"/>
        <w:ind w:firstLine="709"/>
        <w:jc w:val="both"/>
      </w:pPr>
      <w:r>
        <w:t>- </w:t>
      </w:r>
      <w:r w:rsidR="00621ED7"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1551E4F2" w14:textId="652392C8" w:rsidR="00621ED7" w:rsidRDefault="00322642" w:rsidP="009D1F5C">
      <w:pPr>
        <w:widowControl w:val="0"/>
        <w:spacing w:after="0" w:line="360" w:lineRule="auto"/>
        <w:ind w:firstLine="709"/>
        <w:jc w:val="both"/>
      </w:pPr>
      <w:r>
        <w:t>- </w:t>
      </w:r>
      <w:r w:rsidR="00621ED7" w:rsidRPr="004C72D9">
        <w:t xml:space="preserve">переселения людей, живущих в санитарно-защитных зонах (согласно </w:t>
      </w:r>
      <w:r w:rsidR="00721CA0" w:rsidRPr="00721CA0">
        <w:t>СанПиН</w:t>
      </w:r>
      <w:r w:rsidR="00721CA0">
        <w:t> </w:t>
      </w:r>
      <w:r w:rsidR="00721CA0" w:rsidRPr="00721CA0">
        <w:t>2.2.1/2.1.1.1200-03 «Санитарно-защитные зоны и санитарная классификация предприятий, сооружений и иных объектов»</w:t>
      </w:r>
      <w:r w:rsidR="00621ED7" w:rsidRPr="004C72D9">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14:paraId="71A25D0F"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01C8DBBA" w14:textId="77777777" w:rsidR="00621ED7" w:rsidRPr="004C72D9" w:rsidRDefault="00322642" w:rsidP="009D1F5C">
      <w:pPr>
        <w:widowControl w:val="0"/>
        <w:spacing w:after="0" w:line="360" w:lineRule="auto"/>
        <w:ind w:firstLine="709"/>
        <w:jc w:val="both"/>
      </w:pPr>
      <w:r>
        <w:t>- </w:t>
      </w:r>
      <w:r w:rsidR="00621ED7" w:rsidRPr="004C72D9">
        <w:t>создание инвестиционных промышленных площадок на территории «переносимого» жилищного фонда;</w:t>
      </w:r>
    </w:p>
    <w:p w14:paraId="11A230CF" w14:textId="77777777" w:rsidR="00621ED7" w:rsidRPr="004C72D9" w:rsidRDefault="00322642" w:rsidP="009D1F5C">
      <w:pPr>
        <w:widowControl w:val="0"/>
        <w:spacing w:after="0" w:line="360" w:lineRule="auto"/>
        <w:ind w:firstLine="709"/>
        <w:jc w:val="both"/>
      </w:pPr>
      <w:r>
        <w:t>- </w:t>
      </w:r>
      <w:r w:rsidR="00621ED7" w:rsidRPr="004C72D9">
        <w:t>снижения выбросов вредных веществ в атмосферу посредством:</w:t>
      </w:r>
    </w:p>
    <w:p w14:paraId="16373E8F" w14:textId="77777777" w:rsidR="00621ED7" w:rsidRPr="004C72D9" w:rsidRDefault="00322642" w:rsidP="009D1F5C">
      <w:pPr>
        <w:widowControl w:val="0"/>
        <w:spacing w:after="0" w:line="360" w:lineRule="auto"/>
        <w:ind w:firstLine="709"/>
        <w:jc w:val="both"/>
      </w:pPr>
      <w:r>
        <w:t>а) </w:t>
      </w:r>
      <w:r w:rsidR="00621ED7" w:rsidRPr="004C72D9">
        <w:t>установки пыле- и газоулавливающего оборудования на предприятиях;</w:t>
      </w:r>
    </w:p>
    <w:p w14:paraId="6067B7C2" w14:textId="77777777" w:rsidR="00621ED7" w:rsidRPr="004C72D9" w:rsidRDefault="00322642" w:rsidP="009D1F5C">
      <w:pPr>
        <w:widowControl w:val="0"/>
        <w:spacing w:after="0" w:line="360" w:lineRule="auto"/>
        <w:ind w:firstLine="709"/>
        <w:jc w:val="both"/>
      </w:pPr>
      <w:r>
        <w:t>б) </w:t>
      </w:r>
      <w:r w:rsidR="00621ED7" w:rsidRPr="004C72D9">
        <w:t>реконструкции и усовершенствования имеющегося оборудования.</w:t>
      </w:r>
    </w:p>
    <w:p w14:paraId="06017615" w14:textId="2FBB92F1" w:rsidR="00621ED7" w:rsidRDefault="00621ED7" w:rsidP="009D1F5C">
      <w:pPr>
        <w:pStyle w:val="af3"/>
        <w:widowControl w:val="0"/>
        <w:spacing w:before="0" w:beforeAutospacing="0" w:after="0" w:afterAutospacing="0" w:line="360" w:lineRule="auto"/>
        <w:ind w:firstLine="709"/>
        <w:jc w:val="both"/>
        <w:rPr>
          <w:bCs/>
        </w:rPr>
      </w:pPr>
      <w:r w:rsidRPr="00842144">
        <w:rPr>
          <w:bCs/>
        </w:rPr>
        <w:lastRenderedPageBreak/>
        <w:t xml:space="preserve">Регламенты использования территорий санитарно-защитных зон, определенные </w:t>
      </w:r>
      <w:r w:rsidR="00721CA0" w:rsidRPr="00721CA0">
        <w:rPr>
          <w:bCs/>
        </w:rPr>
        <w:t>СанПиН 2.2.1/2.1.1.1200-03 «Санитарно-защитные зоны и санитарная классификация предприятий, сооружений и иных объектов»</w:t>
      </w:r>
      <w:r w:rsidRPr="00842144">
        <w:rPr>
          <w:bCs/>
        </w:rPr>
        <w:t>, представлены в таблице.</w:t>
      </w:r>
    </w:p>
    <w:p w14:paraId="3DDF4427" w14:textId="77777777" w:rsidR="00907035" w:rsidRPr="000F1B4B" w:rsidRDefault="00907035" w:rsidP="00907035">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2B001981" w14:textId="77777777" w:rsidR="00907035" w:rsidRDefault="00907035" w:rsidP="009D1F5C">
      <w:pPr>
        <w:pStyle w:val="af3"/>
        <w:widowControl w:val="0"/>
        <w:spacing w:before="0" w:beforeAutospacing="0" w:after="0" w:afterAutospacing="0" w:line="360" w:lineRule="auto"/>
        <w:ind w:firstLine="709"/>
        <w:jc w:val="both"/>
        <w:rPr>
          <w:bCs/>
        </w:rPr>
      </w:pPr>
    </w:p>
    <w:p w14:paraId="011BA6A0" w14:textId="77777777" w:rsidR="00621ED7" w:rsidRPr="0074459C" w:rsidRDefault="00621ED7" w:rsidP="009D1F5C">
      <w:pPr>
        <w:pStyle w:val="af6"/>
        <w:widowControl w:val="0"/>
        <w:spacing w:after="0" w:line="360" w:lineRule="auto"/>
        <w:rPr>
          <w:color w:val="auto"/>
        </w:rPr>
      </w:pPr>
      <w:r w:rsidRPr="0074459C">
        <w:rPr>
          <w:color w:val="auto"/>
        </w:rPr>
        <w:t>Таблица</w:t>
      </w:r>
      <w:r w:rsidR="00322642">
        <w:rPr>
          <w:color w:val="auto"/>
        </w:rPr>
        <w:t>.</w:t>
      </w:r>
      <w:r w:rsidRPr="0074459C">
        <w:rPr>
          <w:color w:val="auto"/>
        </w:rPr>
        <w:t xml:space="preserve"> Регламенты использования территории санитарно-защитных зон</w:t>
      </w:r>
      <w:r w:rsidR="00322642">
        <w:rPr>
          <w:color w:val="auto"/>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621ED7" w:rsidRPr="001455F0" w14:paraId="5C710605" w14:textId="77777777" w:rsidTr="0061680D">
        <w:trPr>
          <w:tblHeader/>
        </w:trPr>
        <w:tc>
          <w:tcPr>
            <w:tcW w:w="2348" w:type="pct"/>
            <w:tcBorders>
              <w:top w:val="single" w:sz="4" w:space="0" w:color="auto"/>
              <w:bottom w:val="single" w:sz="4" w:space="0" w:color="auto"/>
            </w:tcBorders>
            <w:shd w:val="clear" w:color="auto" w:fill="auto"/>
            <w:vAlign w:val="center"/>
          </w:tcPr>
          <w:p w14:paraId="1CD3F4EF" w14:textId="77777777"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0A684022" w14:textId="77777777"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621ED7" w:rsidRPr="001455F0" w14:paraId="03C21C61" w14:textId="77777777" w:rsidTr="0061680D">
        <w:tc>
          <w:tcPr>
            <w:tcW w:w="2348" w:type="pct"/>
            <w:tcBorders>
              <w:top w:val="single" w:sz="4" w:space="0" w:color="auto"/>
            </w:tcBorders>
            <w:shd w:val="clear" w:color="auto" w:fill="auto"/>
            <w:vAlign w:val="center"/>
          </w:tcPr>
          <w:p w14:paraId="7700CFB5"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жилой застройки, включая отдельные жилые дома;</w:t>
            </w:r>
          </w:p>
          <w:p w14:paraId="752D4BD6"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ландшафтно-рекреационных зон, зон отдыха, территорий курортов, санаториев и домов отдыха;</w:t>
            </w:r>
          </w:p>
          <w:p w14:paraId="65C33EF6"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0E5344B4"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2B7F5EFF"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506C198E"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5E1D29E9"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14:paraId="1FDDBADF"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1856ADB8"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505321DE"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поликлиник, спортивно-оздоровительных сооружений закрытого типа;</w:t>
            </w:r>
          </w:p>
          <w:p w14:paraId="20471A11"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бань, прачечных, объектов торговли и общественного питания, мотелей, гостиницы;</w:t>
            </w:r>
          </w:p>
          <w:p w14:paraId="62BFBE8A"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70FD8F18"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станции технического обслуживания автомобилей;</w:t>
            </w:r>
          </w:p>
          <w:p w14:paraId="4A677930" w14:textId="77777777" w:rsidR="00621ED7" w:rsidRPr="001455F0" w:rsidRDefault="00621ED7" w:rsidP="000F1B4B">
            <w:pPr>
              <w:widowControl w:val="0"/>
              <w:numPr>
                <w:ilvl w:val="0"/>
                <w:numId w:val="20"/>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p w14:paraId="7EA10ECF" w14:textId="77777777" w:rsidR="00621ED7" w:rsidRPr="00D84A33" w:rsidRDefault="00621ED7" w:rsidP="009D1F5C">
            <w:pPr>
              <w:widowControl w:val="0"/>
              <w:spacing w:after="0" w:line="240" w:lineRule="auto"/>
              <w:rPr>
                <w:rFonts w:eastAsia="Times New Roman"/>
                <w:sz w:val="20"/>
                <w:szCs w:val="20"/>
                <w:lang w:eastAsia="ru-RU"/>
              </w:rPr>
            </w:pPr>
          </w:p>
        </w:tc>
      </w:tr>
    </w:tbl>
    <w:p w14:paraId="48C76E69" w14:textId="77777777" w:rsidR="00621ED7" w:rsidRDefault="00621ED7" w:rsidP="009D1F5C">
      <w:pPr>
        <w:widowControl w:val="0"/>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14:paraId="4CAC51EF" w14:textId="77777777" w:rsidR="00CE3E9C" w:rsidRDefault="00CE3E9C" w:rsidP="00721CA0">
      <w:pPr>
        <w:spacing w:after="0" w:line="360" w:lineRule="auto"/>
        <w:ind w:firstLine="709"/>
        <w:jc w:val="both"/>
        <w:rPr>
          <w:rFonts w:eastAsia="Times New Roman"/>
          <w:b/>
          <w:bCs/>
          <w:kern w:val="0"/>
          <w:lang w:eastAsia="ru-RU"/>
        </w:rPr>
      </w:pPr>
    </w:p>
    <w:p w14:paraId="0194097B" w14:textId="204686C1" w:rsidR="00721CA0" w:rsidRPr="00721CA0" w:rsidRDefault="00721CA0" w:rsidP="00721CA0">
      <w:pPr>
        <w:spacing w:after="0" w:line="360" w:lineRule="auto"/>
        <w:ind w:firstLine="709"/>
        <w:jc w:val="both"/>
        <w:rPr>
          <w:rFonts w:eastAsia="Times New Roman"/>
          <w:b/>
          <w:bCs/>
          <w:kern w:val="0"/>
          <w:lang w:eastAsia="ru-RU"/>
        </w:rPr>
      </w:pPr>
      <w:r w:rsidRPr="00721CA0">
        <w:rPr>
          <w:rFonts w:eastAsia="Times New Roman"/>
          <w:b/>
          <w:bCs/>
          <w:kern w:val="0"/>
          <w:lang w:eastAsia="ru-RU"/>
        </w:rPr>
        <w:t>2.13.5. Особо охраняемые природные территории</w:t>
      </w:r>
    </w:p>
    <w:p w14:paraId="51FB30D4" w14:textId="05560D8F" w:rsidR="00721CA0" w:rsidRDefault="00721CA0" w:rsidP="00721CA0">
      <w:pPr>
        <w:spacing w:after="0" w:line="360" w:lineRule="auto"/>
        <w:ind w:firstLine="709"/>
        <w:jc w:val="both"/>
        <w:rPr>
          <w:rFonts w:eastAsia="Times New Roman"/>
          <w:kern w:val="0"/>
          <w:lang w:eastAsia="ru-RU"/>
        </w:rPr>
      </w:pPr>
      <w:r w:rsidRPr="00721CA0">
        <w:rPr>
          <w:rFonts w:eastAsia="Times New Roman"/>
          <w:kern w:val="0"/>
          <w:lang w:eastAsia="ru-RU"/>
        </w:rPr>
        <w:t xml:space="preserve">На территории муниципального образования «Ивановский сельсовет» Рыльского района Курской области расположены </w:t>
      </w:r>
      <w:r w:rsidR="00911A23" w:rsidRPr="00911A23">
        <w:rPr>
          <w:rFonts w:eastAsia="Times New Roman"/>
          <w:kern w:val="0"/>
          <w:highlight w:val="green"/>
          <w:lang w:eastAsia="ru-RU"/>
        </w:rPr>
        <w:t>памятник природы регионального значения «Озеро Малино», его охранная зона, памятник природы регионального значения «</w:t>
      </w:r>
      <w:proofErr w:type="spellStart"/>
      <w:r w:rsidR="00911A23" w:rsidRPr="00911A23">
        <w:rPr>
          <w:rFonts w:eastAsia="Times New Roman"/>
          <w:kern w:val="0"/>
          <w:highlight w:val="green"/>
          <w:lang w:eastAsia="ru-RU"/>
        </w:rPr>
        <w:t>Банищанский</w:t>
      </w:r>
      <w:proofErr w:type="spellEnd"/>
      <w:r w:rsidR="00911A23" w:rsidRPr="00911A23">
        <w:rPr>
          <w:rFonts w:eastAsia="Times New Roman"/>
          <w:kern w:val="0"/>
          <w:highlight w:val="green"/>
          <w:lang w:eastAsia="ru-RU"/>
        </w:rPr>
        <w:t xml:space="preserve"> лес» и охранная зона памятника природы регионального значения «Озеро </w:t>
      </w:r>
      <w:proofErr w:type="spellStart"/>
      <w:r w:rsidR="00911A23" w:rsidRPr="00911A23">
        <w:rPr>
          <w:rFonts w:eastAsia="Times New Roman"/>
          <w:kern w:val="0"/>
          <w:highlight w:val="green"/>
          <w:lang w:eastAsia="ru-RU"/>
        </w:rPr>
        <w:t>Лезвино</w:t>
      </w:r>
      <w:proofErr w:type="spellEnd"/>
      <w:r w:rsidR="00911A23" w:rsidRPr="00911A23">
        <w:rPr>
          <w:rFonts w:eastAsia="Times New Roman"/>
          <w:kern w:val="0"/>
          <w:highlight w:val="green"/>
          <w:lang w:eastAsia="ru-RU"/>
        </w:rPr>
        <w:t>»</w:t>
      </w:r>
      <w:r w:rsidRPr="00911A23">
        <w:rPr>
          <w:rFonts w:eastAsia="Times New Roman"/>
          <w:kern w:val="0"/>
          <w:highlight w:val="green"/>
          <w:lang w:eastAsia="ru-RU"/>
        </w:rPr>
        <w:t>.</w:t>
      </w:r>
    </w:p>
    <w:p w14:paraId="5FFF639B" w14:textId="77777777" w:rsidR="00C5396E" w:rsidRDefault="00C5396E" w:rsidP="00C5396E">
      <w:pPr>
        <w:tabs>
          <w:tab w:val="right" w:leader="dot" w:pos="9781"/>
        </w:tabs>
        <w:spacing w:after="0" w:line="240" w:lineRule="auto"/>
        <w:jc w:val="both"/>
        <w:rPr>
          <w:i/>
          <w:iCs/>
          <w:noProof/>
          <w:kern w:val="0"/>
          <w:sz w:val="22"/>
          <w:szCs w:val="22"/>
          <w:lang w:eastAsia="ru-RU"/>
        </w:rPr>
      </w:pPr>
    </w:p>
    <w:p w14:paraId="0EB04EA3" w14:textId="79F57401" w:rsidR="00C5396E" w:rsidRDefault="00C5396E" w:rsidP="00C5396E">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абзац</w:t>
      </w:r>
      <w:r>
        <w:rPr>
          <w:i/>
          <w:iCs/>
          <w:noProof/>
          <w:kern w:val="0"/>
          <w:sz w:val="22"/>
          <w:szCs w:val="22"/>
          <w:lang w:eastAsia="ru-RU"/>
        </w:rPr>
        <w:t xml:space="preserve">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 года № 01-12/_____)</w:t>
      </w:r>
    </w:p>
    <w:p w14:paraId="38CC3F97" w14:textId="77777777" w:rsidR="00C5396E" w:rsidRDefault="00C5396E" w:rsidP="00721CA0">
      <w:pPr>
        <w:spacing w:after="0" w:line="360" w:lineRule="auto"/>
        <w:ind w:firstLine="709"/>
        <w:jc w:val="both"/>
        <w:rPr>
          <w:rFonts w:eastAsia="Times New Roman"/>
          <w:kern w:val="0"/>
          <w:lang w:eastAsia="ru-RU"/>
        </w:rPr>
      </w:pPr>
    </w:p>
    <w:p w14:paraId="6448CCAF" w14:textId="77777777" w:rsidR="00C5396E" w:rsidRPr="00721CA0" w:rsidRDefault="00C5396E" w:rsidP="00721CA0">
      <w:pPr>
        <w:spacing w:after="0" w:line="360" w:lineRule="auto"/>
        <w:ind w:firstLine="709"/>
        <w:jc w:val="both"/>
        <w:rPr>
          <w:rFonts w:eastAsia="Times New Roman"/>
          <w:kern w:val="0"/>
          <w:lang w:eastAsia="ru-RU"/>
        </w:rPr>
      </w:pPr>
    </w:p>
    <w:p w14:paraId="3A4A8BA9" w14:textId="77777777" w:rsidR="00721CA0" w:rsidRPr="00721CA0" w:rsidRDefault="00721CA0" w:rsidP="00721CA0">
      <w:pPr>
        <w:tabs>
          <w:tab w:val="left" w:pos="3150"/>
        </w:tabs>
        <w:spacing w:after="0" w:line="360" w:lineRule="auto"/>
        <w:jc w:val="center"/>
        <w:rPr>
          <w:rFonts w:eastAsia="Times New Roman"/>
          <w:b/>
          <w:bCs/>
          <w:kern w:val="0"/>
          <w:lang w:eastAsia="ru-RU"/>
        </w:rPr>
      </w:pPr>
      <w:r w:rsidRPr="00721CA0">
        <w:rPr>
          <w:rFonts w:eastAsia="Times New Roman"/>
          <w:b/>
          <w:kern w:val="0"/>
          <w:lang w:eastAsia="ru-RU"/>
        </w:rPr>
        <w:lastRenderedPageBreak/>
        <w:t>Памятник природы регионального значения «Озеро Малино»</w:t>
      </w:r>
    </w:p>
    <w:p w14:paraId="252A0713" w14:textId="7EADE710" w:rsidR="00721CA0" w:rsidRPr="00721CA0" w:rsidRDefault="00721CA0" w:rsidP="00721CA0">
      <w:pPr>
        <w:tabs>
          <w:tab w:val="left" w:pos="3150"/>
        </w:tabs>
        <w:spacing w:after="0" w:line="360" w:lineRule="auto"/>
        <w:ind w:firstLine="709"/>
        <w:jc w:val="both"/>
        <w:rPr>
          <w:rFonts w:eastAsia="Times New Roman"/>
          <w:color w:val="000000"/>
          <w:kern w:val="0"/>
          <w:lang w:eastAsia="ru-RU"/>
        </w:rPr>
      </w:pPr>
      <w:r w:rsidRPr="00721CA0">
        <w:rPr>
          <w:rFonts w:eastAsia="Times New Roman"/>
          <w:kern w:val="0"/>
          <w:lang w:eastAsia="ru-RU"/>
        </w:rPr>
        <w:t>В соответствии с постановлением Администрации Курской области от 06.12.2018 №</w:t>
      </w:r>
      <w:r w:rsidR="00004B59">
        <w:rPr>
          <w:rFonts w:eastAsia="Times New Roman"/>
          <w:kern w:val="0"/>
          <w:lang w:eastAsia="ru-RU"/>
        </w:rPr>
        <w:t> </w:t>
      </w:r>
      <w:r w:rsidRPr="00721CA0">
        <w:rPr>
          <w:rFonts w:eastAsia="Times New Roman"/>
          <w:kern w:val="0"/>
          <w:lang w:eastAsia="ru-RU"/>
        </w:rPr>
        <w:t xml:space="preserve">981-па «О памятнике природы регионального значения «Озеро Малино» озеро Малино </w:t>
      </w:r>
      <w:r w:rsidRPr="00721CA0">
        <w:rPr>
          <w:rFonts w:eastAsia="Times New Roman"/>
          <w:color w:val="000000"/>
          <w:kern w:val="0"/>
          <w:lang w:eastAsia="ru-RU"/>
        </w:rPr>
        <w:t>объявлено памятником природы регионального значения «Озеро Малино», а территория, занятая им – особо охраняемой природной территорией регионального значения.</w:t>
      </w:r>
    </w:p>
    <w:p w14:paraId="585E2444" w14:textId="77777777" w:rsidR="00721CA0" w:rsidRPr="00721CA0" w:rsidRDefault="00721CA0" w:rsidP="00721CA0">
      <w:pPr>
        <w:tabs>
          <w:tab w:val="left" w:pos="3150"/>
        </w:tabs>
        <w:spacing w:after="0" w:line="360" w:lineRule="auto"/>
        <w:ind w:firstLine="709"/>
        <w:jc w:val="both"/>
        <w:rPr>
          <w:kern w:val="0"/>
        </w:rPr>
      </w:pPr>
      <w:r w:rsidRPr="00721CA0">
        <w:rPr>
          <w:rFonts w:eastAsia="Times New Roman"/>
          <w:color w:val="000000"/>
          <w:kern w:val="0"/>
          <w:lang w:eastAsia="ru-RU"/>
        </w:rPr>
        <w:t xml:space="preserve">Указанным постановлением Администрации Курской области утверждены Положение </w:t>
      </w:r>
      <w:r w:rsidRPr="00721CA0">
        <w:rPr>
          <w:kern w:val="0"/>
        </w:rPr>
        <w:t xml:space="preserve">о памятнике природы регионального значения «Озеро Малино», паспорт памятника природы регионального значения «Озеро Малино» и границы его территории. </w:t>
      </w:r>
      <w:r w:rsidRPr="00721CA0">
        <w:rPr>
          <w:rFonts w:eastAsia="Times New Roman"/>
          <w:color w:val="000000"/>
          <w:kern w:val="0"/>
          <w:lang w:eastAsia="ru-RU"/>
        </w:rPr>
        <w:t xml:space="preserve">Положение </w:t>
      </w:r>
      <w:r w:rsidRPr="00721CA0">
        <w:rPr>
          <w:kern w:val="0"/>
        </w:rPr>
        <w:t xml:space="preserve">о памятнике природы регионального значения «Озеро Малино» содержит информацию о месторасположении, природных особенностях, площади и об особенностях земельных отношений, а также устанавливает режим особой охраны и порядок использования </w:t>
      </w:r>
      <w:r w:rsidRPr="00721CA0">
        <w:rPr>
          <w:rFonts w:eastAsia="Times New Roman"/>
          <w:kern w:val="0"/>
          <w:lang w:eastAsia="ru-RU"/>
        </w:rPr>
        <w:t>особо охраняемой природной территории.</w:t>
      </w:r>
    </w:p>
    <w:p w14:paraId="1A805B60" w14:textId="208150B2" w:rsidR="00721CA0" w:rsidRPr="00721CA0" w:rsidRDefault="00721CA0" w:rsidP="00721CA0">
      <w:pPr>
        <w:widowControl w:val="0"/>
        <w:spacing w:after="0" w:line="360" w:lineRule="auto"/>
        <w:jc w:val="center"/>
        <w:rPr>
          <w:rFonts w:eastAsia="Times New Roman"/>
          <w:b/>
          <w:bCs/>
          <w:color w:val="000000"/>
          <w:kern w:val="0"/>
          <w:lang w:eastAsia="ru-RU"/>
        </w:rPr>
      </w:pPr>
      <w:r w:rsidRPr="00721CA0">
        <w:rPr>
          <w:rFonts w:eastAsia="Times New Roman"/>
          <w:b/>
          <w:bCs/>
          <w:color w:val="000000"/>
          <w:kern w:val="0"/>
          <w:lang w:eastAsia="ru-RU"/>
        </w:rPr>
        <w:t>Охранная зона</w:t>
      </w:r>
      <w:r>
        <w:rPr>
          <w:rFonts w:eastAsia="Times New Roman"/>
          <w:b/>
          <w:bCs/>
          <w:color w:val="000000"/>
          <w:kern w:val="0"/>
          <w:lang w:eastAsia="ru-RU"/>
        </w:rPr>
        <w:t xml:space="preserve"> </w:t>
      </w:r>
      <w:r w:rsidRPr="00721CA0">
        <w:rPr>
          <w:rFonts w:eastAsia="Times New Roman"/>
          <w:b/>
          <w:color w:val="000000"/>
          <w:kern w:val="0"/>
          <w:lang w:eastAsia="ru-RU"/>
        </w:rPr>
        <w:t>памятника природы регионального значения «Озеро Малино»</w:t>
      </w:r>
    </w:p>
    <w:p w14:paraId="6F45C9B6" w14:textId="23A85865" w:rsidR="00721CA0" w:rsidRPr="00721CA0" w:rsidRDefault="00721CA0" w:rsidP="00721CA0">
      <w:pPr>
        <w:widowControl w:val="0"/>
        <w:spacing w:after="0" w:line="360" w:lineRule="auto"/>
        <w:ind w:firstLine="709"/>
        <w:jc w:val="both"/>
        <w:rPr>
          <w:rFonts w:eastAsia="Times New Roman"/>
          <w:color w:val="000000"/>
          <w:kern w:val="0"/>
          <w:lang w:eastAsia="ru-RU"/>
        </w:rPr>
      </w:pPr>
      <w:r w:rsidRPr="00721CA0">
        <w:rPr>
          <w:rFonts w:eastAsia="Times New Roman"/>
          <w:color w:val="000000"/>
          <w:kern w:val="0"/>
          <w:lang w:eastAsia="ru-RU"/>
        </w:rPr>
        <w:t>Охранная зона памятника природы регионального значения «Озеро Малино» установлена постановлением Губернатора Курской области</w:t>
      </w:r>
      <w:r>
        <w:rPr>
          <w:rFonts w:eastAsia="Times New Roman"/>
          <w:color w:val="000000"/>
          <w:kern w:val="0"/>
          <w:lang w:eastAsia="ru-RU"/>
        </w:rPr>
        <w:t xml:space="preserve"> </w:t>
      </w:r>
      <w:r w:rsidRPr="00721CA0">
        <w:rPr>
          <w:rFonts w:eastAsia="Times New Roman"/>
          <w:color w:val="000000"/>
          <w:kern w:val="0"/>
          <w:lang w:eastAsia="ru-RU"/>
        </w:rPr>
        <w:t>от 18.11.2020 № 340-пг в целях защиты памятника природы от неблагоприятных антропогенных воздействий на прилегающей к нему территории.</w:t>
      </w:r>
    </w:p>
    <w:p w14:paraId="63583B48" w14:textId="77777777" w:rsidR="00721CA0" w:rsidRDefault="00721CA0" w:rsidP="00721CA0">
      <w:pPr>
        <w:autoSpaceDE w:val="0"/>
        <w:autoSpaceDN w:val="0"/>
        <w:adjustRightInd w:val="0"/>
        <w:spacing w:after="0" w:line="360" w:lineRule="auto"/>
        <w:ind w:firstLine="709"/>
        <w:jc w:val="both"/>
        <w:rPr>
          <w:kern w:val="0"/>
        </w:rPr>
      </w:pPr>
      <w:r w:rsidRPr="00721CA0">
        <w:rPr>
          <w:rFonts w:eastAsia="Times New Roman"/>
          <w:color w:val="000000"/>
          <w:kern w:val="0"/>
          <w:lang w:eastAsia="ru-RU"/>
        </w:rPr>
        <w:t xml:space="preserve">Указанным постановлением Губернатора Курской области утверждены Положение </w:t>
      </w:r>
      <w:r w:rsidRPr="00721CA0">
        <w:rPr>
          <w:kern w:val="0"/>
        </w:rPr>
        <w:t xml:space="preserve">об охранной зоне памятника природы регионального значения «Озеро Малино» и ее границы. </w:t>
      </w:r>
      <w:r w:rsidRPr="00721CA0">
        <w:rPr>
          <w:rFonts w:eastAsia="Times New Roman"/>
          <w:color w:val="000000"/>
          <w:kern w:val="0"/>
          <w:lang w:eastAsia="ru-RU"/>
        </w:rPr>
        <w:t xml:space="preserve">Положение </w:t>
      </w:r>
      <w:r w:rsidRPr="00721CA0">
        <w:rPr>
          <w:kern w:val="0"/>
        </w:rPr>
        <w:t xml:space="preserve">об охранной зоне памятника природы регионального значения «Озеро Малино» определяет режим охраны и использования земельных участков и водных объектов в границах охранной зоны памятника природы. </w:t>
      </w:r>
    </w:p>
    <w:p w14:paraId="5AD022B3" w14:textId="0D9BA03D" w:rsidR="00721CA0" w:rsidRPr="00721CA0" w:rsidRDefault="00721CA0" w:rsidP="00721CA0">
      <w:pPr>
        <w:widowControl w:val="0"/>
        <w:spacing w:after="0" w:line="360" w:lineRule="auto"/>
        <w:jc w:val="center"/>
        <w:rPr>
          <w:rFonts w:eastAsia="Times New Roman"/>
          <w:b/>
          <w:bCs/>
          <w:color w:val="000000"/>
          <w:kern w:val="0"/>
          <w:lang w:eastAsia="ru-RU"/>
        </w:rPr>
      </w:pPr>
      <w:r w:rsidRPr="00721CA0">
        <w:rPr>
          <w:rFonts w:eastAsia="Times New Roman"/>
          <w:b/>
          <w:bCs/>
          <w:color w:val="000000"/>
          <w:kern w:val="0"/>
          <w:lang w:eastAsia="ru-RU"/>
        </w:rPr>
        <w:t xml:space="preserve">Охранная зона </w:t>
      </w:r>
      <w:r w:rsidRPr="00721CA0">
        <w:rPr>
          <w:rFonts w:eastAsia="Times New Roman"/>
          <w:b/>
          <w:color w:val="000000"/>
          <w:kern w:val="0"/>
          <w:lang w:eastAsia="ru-RU"/>
        </w:rPr>
        <w:t xml:space="preserve">памятника природы регионального значения «Озеро </w:t>
      </w:r>
      <w:proofErr w:type="spellStart"/>
      <w:r w:rsidRPr="00721CA0">
        <w:rPr>
          <w:rFonts w:eastAsia="Times New Roman"/>
          <w:b/>
          <w:color w:val="000000"/>
          <w:kern w:val="0"/>
          <w:lang w:eastAsia="ru-RU"/>
        </w:rPr>
        <w:t>Лезвино</w:t>
      </w:r>
      <w:proofErr w:type="spellEnd"/>
      <w:r w:rsidRPr="00721CA0">
        <w:rPr>
          <w:rFonts w:eastAsia="Times New Roman"/>
          <w:b/>
          <w:color w:val="000000"/>
          <w:kern w:val="0"/>
          <w:lang w:eastAsia="ru-RU"/>
        </w:rPr>
        <w:t>»</w:t>
      </w:r>
    </w:p>
    <w:p w14:paraId="324AD14F" w14:textId="265EF34B" w:rsidR="00721CA0" w:rsidRPr="00721CA0" w:rsidRDefault="00721CA0" w:rsidP="00721CA0">
      <w:pPr>
        <w:widowControl w:val="0"/>
        <w:spacing w:after="0" w:line="360" w:lineRule="auto"/>
        <w:ind w:firstLine="709"/>
        <w:jc w:val="both"/>
        <w:rPr>
          <w:rFonts w:eastAsia="Times New Roman"/>
          <w:color w:val="000000"/>
          <w:kern w:val="0"/>
          <w:lang w:eastAsia="ru-RU"/>
        </w:rPr>
      </w:pPr>
      <w:r w:rsidRPr="00721CA0">
        <w:rPr>
          <w:rFonts w:eastAsia="Times New Roman"/>
          <w:color w:val="000000"/>
          <w:kern w:val="0"/>
          <w:lang w:eastAsia="ru-RU"/>
        </w:rPr>
        <w:t xml:space="preserve">Охранная зона памятника природы регионального значения «Озеро </w:t>
      </w:r>
      <w:proofErr w:type="spellStart"/>
      <w:r w:rsidRPr="00721CA0">
        <w:rPr>
          <w:rFonts w:eastAsia="Times New Roman"/>
          <w:color w:val="000000"/>
          <w:kern w:val="0"/>
          <w:lang w:eastAsia="ru-RU"/>
        </w:rPr>
        <w:t>Лезвино</w:t>
      </w:r>
      <w:proofErr w:type="spellEnd"/>
      <w:r w:rsidRPr="00721CA0">
        <w:rPr>
          <w:rFonts w:eastAsia="Times New Roman"/>
          <w:color w:val="000000"/>
          <w:kern w:val="0"/>
          <w:lang w:eastAsia="ru-RU"/>
        </w:rPr>
        <w:t>» установлена постановлением Губернатора Курской области от 29.03.2021 № 116-пг в целях защиты памятника природы от неблагоприятных антропогенных воздействий на прилегающей к нему территории.</w:t>
      </w:r>
    </w:p>
    <w:p w14:paraId="7B4CA52D" w14:textId="77777777" w:rsidR="00721CA0" w:rsidRDefault="00721CA0" w:rsidP="00721CA0">
      <w:pPr>
        <w:autoSpaceDE w:val="0"/>
        <w:autoSpaceDN w:val="0"/>
        <w:adjustRightInd w:val="0"/>
        <w:spacing w:after="0" w:line="360" w:lineRule="auto"/>
        <w:ind w:firstLine="709"/>
        <w:jc w:val="both"/>
        <w:rPr>
          <w:kern w:val="0"/>
        </w:rPr>
      </w:pPr>
      <w:r w:rsidRPr="00721CA0">
        <w:rPr>
          <w:rFonts w:eastAsia="Times New Roman"/>
          <w:color w:val="000000"/>
          <w:kern w:val="0"/>
          <w:lang w:eastAsia="ru-RU"/>
        </w:rPr>
        <w:t xml:space="preserve">Указанным постановлением Губернатора Курской области утверждены Положение </w:t>
      </w:r>
      <w:r w:rsidRPr="00721CA0">
        <w:rPr>
          <w:kern w:val="0"/>
        </w:rPr>
        <w:t xml:space="preserve">об охранной зоне памятника природы регионального значения «Озеро </w:t>
      </w:r>
      <w:proofErr w:type="spellStart"/>
      <w:r w:rsidRPr="00721CA0">
        <w:rPr>
          <w:kern w:val="0"/>
        </w:rPr>
        <w:t>Лезвино</w:t>
      </w:r>
      <w:proofErr w:type="spellEnd"/>
      <w:r w:rsidRPr="00721CA0">
        <w:rPr>
          <w:kern w:val="0"/>
        </w:rPr>
        <w:t xml:space="preserve">» и ее границы. </w:t>
      </w:r>
      <w:r w:rsidRPr="00721CA0">
        <w:rPr>
          <w:rFonts w:eastAsia="Times New Roman"/>
          <w:color w:val="000000"/>
          <w:kern w:val="0"/>
          <w:lang w:eastAsia="ru-RU"/>
        </w:rPr>
        <w:t xml:space="preserve">Положение </w:t>
      </w:r>
      <w:r w:rsidRPr="00721CA0">
        <w:rPr>
          <w:kern w:val="0"/>
        </w:rPr>
        <w:t xml:space="preserve">об охранной зоне памятника природы регионального значения «Озеро </w:t>
      </w:r>
      <w:proofErr w:type="spellStart"/>
      <w:r w:rsidRPr="00721CA0">
        <w:rPr>
          <w:kern w:val="0"/>
        </w:rPr>
        <w:t>Лезвино</w:t>
      </w:r>
      <w:proofErr w:type="spellEnd"/>
      <w:r w:rsidRPr="00721CA0">
        <w:rPr>
          <w:kern w:val="0"/>
        </w:rPr>
        <w:t xml:space="preserve">» определяет режим охраны и использования земельных участков и водных объектов в границах охранной зоны памятника природы. </w:t>
      </w:r>
    </w:p>
    <w:p w14:paraId="7F703220" w14:textId="77777777" w:rsidR="00911A23" w:rsidRDefault="00911A23" w:rsidP="00911A23">
      <w:pPr>
        <w:tabs>
          <w:tab w:val="left" w:pos="3150"/>
        </w:tabs>
        <w:spacing w:after="0" w:line="360" w:lineRule="auto"/>
        <w:jc w:val="center"/>
        <w:rPr>
          <w:rFonts w:eastAsia="Times New Roman"/>
          <w:b/>
          <w:lang w:eastAsia="ru-RU"/>
        </w:rPr>
      </w:pPr>
    </w:p>
    <w:p w14:paraId="45D522A0" w14:textId="77777777" w:rsidR="00911A23" w:rsidRDefault="00911A23" w:rsidP="00911A23">
      <w:pPr>
        <w:tabs>
          <w:tab w:val="left" w:pos="3150"/>
        </w:tabs>
        <w:spacing w:after="0" w:line="360" w:lineRule="auto"/>
        <w:jc w:val="center"/>
        <w:rPr>
          <w:rFonts w:eastAsia="Times New Roman"/>
          <w:b/>
          <w:lang w:eastAsia="ru-RU"/>
        </w:rPr>
      </w:pPr>
    </w:p>
    <w:p w14:paraId="7C72C198" w14:textId="77777777" w:rsidR="00911A23" w:rsidRDefault="00911A23" w:rsidP="00911A23">
      <w:pPr>
        <w:tabs>
          <w:tab w:val="left" w:pos="3150"/>
        </w:tabs>
        <w:spacing w:after="0" w:line="360" w:lineRule="auto"/>
        <w:jc w:val="center"/>
        <w:rPr>
          <w:rFonts w:eastAsia="Times New Roman"/>
          <w:b/>
          <w:lang w:eastAsia="ru-RU"/>
        </w:rPr>
      </w:pPr>
    </w:p>
    <w:p w14:paraId="7525BF4D" w14:textId="1C9E3562" w:rsidR="00911A23" w:rsidRPr="00911A23" w:rsidRDefault="00911A23" w:rsidP="00911A23">
      <w:pPr>
        <w:tabs>
          <w:tab w:val="left" w:pos="3150"/>
        </w:tabs>
        <w:spacing w:after="0" w:line="360" w:lineRule="auto"/>
        <w:jc w:val="center"/>
        <w:rPr>
          <w:rFonts w:eastAsia="Times New Roman"/>
          <w:b/>
          <w:highlight w:val="green"/>
          <w:lang w:eastAsia="ru-RU"/>
        </w:rPr>
      </w:pPr>
      <w:r w:rsidRPr="005D5FEC">
        <w:rPr>
          <w:rFonts w:eastAsia="Times New Roman"/>
          <w:b/>
          <w:highlight w:val="green"/>
          <w:lang w:eastAsia="ru-RU"/>
        </w:rPr>
        <w:lastRenderedPageBreak/>
        <w:t>Памятник природы регионального значения «</w:t>
      </w:r>
      <w:proofErr w:type="spellStart"/>
      <w:r w:rsidRPr="00911A23">
        <w:rPr>
          <w:rFonts w:eastAsia="Times New Roman"/>
          <w:b/>
          <w:highlight w:val="green"/>
          <w:lang w:eastAsia="ru-RU"/>
        </w:rPr>
        <w:t>Банищанский</w:t>
      </w:r>
      <w:proofErr w:type="spellEnd"/>
      <w:r w:rsidRPr="00911A23">
        <w:rPr>
          <w:rFonts w:eastAsia="Times New Roman"/>
          <w:b/>
          <w:highlight w:val="green"/>
          <w:lang w:eastAsia="ru-RU"/>
        </w:rPr>
        <w:t xml:space="preserve"> лес</w:t>
      </w:r>
      <w:r w:rsidRPr="005D5FEC">
        <w:rPr>
          <w:rFonts w:eastAsia="Times New Roman"/>
          <w:b/>
          <w:highlight w:val="green"/>
          <w:lang w:eastAsia="ru-RU"/>
        </w:rPr>
        <w:t>»</w:t>
      </w:r>
    </w:p>
    <w:p w14:paraId="70D7CC66" w14:textId="36451D80" w:rsidR="00911A23" w:rsidRPr="005D5FEC" w:rsidRDefault="00911A23" w:rsidP="00911A23">
      <w:pPr>
        <w:tabs>
          <w:tab w:val="left" w:pos="3150"/>
        </w:tabs>
        <w:spacing w:after="0" w:line="360" w:lineRule="auto"/>
        <w:ind w:firstLine="709"/>
        <w:jc w:val="both"/>
        <w:rPr>
          <w:rFonts w:eastAsia="Times New Roman"/>
          <w:color w:val="000000"/>
          <w:highlight w:val="green"/>
          <w:lang w:eastAsia="ru-RU"/>
        </w:rPr>
      </w:pPr>
      <w:r w:rsidRPr="005D5FEC">
        <w:rPr>
          <w:rFonts w:eastAsia="Times New Roman"/>
          <w:highlight w:val="green"/>
          <w:lang w:eastAsia="ru-RU"/>
        </w:rPr>
        <w:t xml:space="preserve">В соответствии с постановлением </w:t>
      </w:r>
      <w:r w:rsidRPr="00911A23">
        <w:rPr>
          <w:rFonts w:eastAsia="Times New Roman"/>
          <w:highlight w:val="green"/>
          <w:lang w:eastAsia="ru-RU"/>
        </w:rPr>
        <w:t>Правительства Курской области от 20.12.2023 г. №</w:t>
      </w:r>
      <w:r w:rsidRPr="00911A23">
        <w:rPr>
          <w:rFonts w:eastAsia="Times New Roman"/>
          <w:highlight w:val="green"/>
          <w:lang w:eastAsia="ru-RU"/>
        </w:rPr>
        <w:t> </w:t>
      </w:r>
      <w:r w:rsidRPr="00911A23">
        <w:rPr>
          <w:rFonts w:eastAsia="Times New Roman"/>
          <w:highlight w:val="green"/>
          <w:lang w:eastAsia="ru-RU"/>
        </w:rPr>
        <w:t>1334-пп «О памятнике природы регионального значения «</w:t>
      </w:r>
      <w:proofErr w:type="spellStart"/>
      <w:r w:rsidRPr="00911A23">
        <w:rPr>
          <w:rFonts w:eastAsia="Times New Roman"/>
          <w:highlight w:val="green"/>
          <w:lang w:eastAsia="ru-RU"/>
        </w:rPr>
        <w:t>Банищанский</w:t>
      </w:r>
      <w:proofErr w:type="spellEnd"/>
      <w:r w:rsidRPr="00911A23">
        <w:rPr>
          <w:rFonts w:eastAsia="Times New Roman"/>
          <w:highlight w:val="green"/>
          <w:lang w:eastAsia="ru-RU"/>
        </w:rPr>
        <w:t xml:space="preserve"> лес»</w:t>
      </w:r>
      <w:r w:rsidRPr="005D5FEC">
        <w:rPr>
          <w:rFonts w:eastAsia="Times New Roman"/>
          <w:highlight w:val="green"/>
          <w:lang w:eastAsia="ru-RU"/>
        </w:rPr>
        <w:t xml:space="preserve"> </w:t>
      </w:r>
      <w:proofErr w:type="spellStart"/>
      <w:r w:rsidRPr="00911A23">
        <w:rPr>
          <w:rFonts w:eastAsia="Times New Roman"/>
          <w:highlight w:val="green"/>
          <w:lang w:eastAsia="ru-RU"/>
        </w:rPr>
        <w:t>Банищанский</w:t>
      </w:r>
      <w:proofErr w:type="spellEnd"/>
      <w:r w:rsidRPr="00911A23">
        <w:rPr>
          <w:rFonts w:eastAsia="Times New Roman"/>
          <w:highlight w:val="green"/>
          <w:lang w:eastAsia="ru-RU"/>
        </w:rPr>
        <w:t xml:space="preserve"> лес</w:t>
      </w:r>
      <w:r w:rsidRPr="005D5FEC">
        <w:rPr>
          <w:rFonts w:eastAsia="Times New Roman"/>
          <w:highlight w:val="green"/>
          <w:lang w:eastAsia="ru-RU"/>
        </w:rPr>
        <w:t xml:space="preserve"> </w:t>
      </w:r>
      <w:r w:rsidRPr="005D5FEC">
        <w:rPr>
          <w:rFonts w:eastAsia="Times New Roman"/>
          <w:color w:val="000000"/>
          <w:highlight w:val="green"/>
          <w:lang w:eastAsia="ru-RU"/>
        </w:rPr>
        <w:t>объявлен памятником природы регионального значения «</w:t>
      </w:r>
      <w:proofErr w:type="spellStart"/>
      <w:r w:rsidRPr="00911A23">
        <w:rPr>
          <w:rFonts w:eastAsia="Times New Roman"/>
          <w:color w:val="000000"/>
          <w:highlight w:val="green"/>
          <w:lang w:eastAsia="ru-RU"/>
        </w:rPr>
        <w:t>Банищанский</w:t>
      </w:r>
      <w:proofErr w:type="spellEnd"/>
      <w:r w:rsidRPr="00911A23">
        <w:rPr>
          <w:rFonts w:eastAsia="Times New Roman"/>
          <w:color w:val="000000"/>
          <w:highlight w:val="green"/>
          <w:lang w:eastAsia="ru-RU"/>
        </w:rPr>
        <w:t xml:space="preserve"> лес</w:t>
      </w:r>
      <w:r w:rsidRPr="005D5FEC">
        <w:rPr>
          <w:rFonts w:eastAsia="Times New Roman"/>
          <w:color w:val="000000"/>
          <w:highlight w:val="green"/>
          <w:lang w:eastAsia="ru-RU"/>
        </w:rPr>
        <w:t>», а территория, занятая им – особо охраняемой природной территорией регионального значения.</w:t>
      </w:r>
    </w:p>
    <w:p w14:paraId="7FF5AC20" w14:textId="21C966AF" w:rsidR="00911A23" w:rsidRPr="00911A23" w:rsidRDefault="00911A23" w:rsidP="00911A23">
      <w:pPr>
        <w:autoSpaceDE w:val="0"/>
        <w:autoSpaceDN w:val="0"/>
        <w:adjustRightInd w:val="0"/>
        <w:spacing w:after="0" w:line="360" w:lineRule="auto"/>
        <w:ind w:firstLine="709"/>
        <w:jc w:val="both"/>
        <w:rPr>
          <w:kern w:val="0"/>
          <w:sz w:val="22"/>
          <w:szCs w:val="22"/>
        </w:rPr>
      </w:pPr>
      <w:r w:rsidRPr="005D5FEC">
        <w:rPr>
          <w:rFonts w:eastAsia="Times New Roman"/>
          <w:color w:val="000000"/>
          <w:highlight w:val="green"/>
          <w:lang w:eastAsia="ru-RU"/>
        </w:rPr>
        <w:t xml:space="preserve">Указанным постановлением </w:t>
      </w:r>
      <w:r w:rsidRPr="00911A23">
        <w:rPr>
          <w:rFonts w:eastAsia="Times New Roman"/>
          <w:color w:val="000000"/>
          <w:highlight w:val="green"/>
          <w:lang w:eastAsia="ru-RU"/>
        </w:rPr>
        <w:t>Правительства</w:t>
      </w:r>
      <w:r w:rsidRPr="005D5FEC">
        <w:rPr>
          <w:rFonts w:eastAsia="Times New Roman"/>
          <w:color w:val="000000"/>
          <w:highlight w:val="green"/>
          <w:lang w:eastAsia="ru-RU"/>
        </w:rPr>
        <w:t xml:space="preserve"> Курской области утверждены Положение </w:t>
      </w:r>
      <w:r w:rsidRPr="005D5FEC">
        <w:rPr>
          <w:highlight w:val="green"/>
        </w:rPr>
        <w:t>о памятнике природы регионального значения «</w:t>
      </w:r>
      <w:proofErr w:type="spellStart"/>
      <w:r w:rsidRPr="00911A23">
        <w:rPr>
          <w:highlight w:val="green"/>
        </w:rPr>
        <w:t>Банищанский</w:t>
      </w:r>
      <w:proofErr w:type="spellEnd"/>
      <w:r w:rsidRPr="00911A23">
        <w:rPr>
          <w:highlight w:val="green"/>
        </w:rPr>
        <w:t xml:space="preserve"> лес</w:t>
      </w:r>
      <w:r w:rsidRPr="005D5FEC">
        <w:rPr>
          <w:highlight w:val="green"/>
        </w:rPr>
        <w:t>», паспорт памятника природы регионального значения «</w:t>
      </w:r>
      <w:proofErr w:type="spellStart"/>
      <w:r w:rsidRPr="00911A23">
        <w:rPr>
          <w:highlight w:val="green"/>
        </w:rPr>
        <w:t>Банищанский</w:t>
      </w:r>
      <w:proofErr w:type="spellEnd"/>
      <w:r w:rsidRPr="00911A23">
        <w:rPr>
          <w:highlight w:val="green"/>
        </w:rPr>
        <w:t xml:space="preserve"> лес</w:t>
      </w:r>
      <w:r w:rsidRPr="005D5FEC">
        <w:rPr>
          <w:highlight w:val="green"/>
        </w:rPr>
        <w:t xml:space="preserve">» и границы его территории. </w:t>
      </w:r>
      <w:r w:rsidRPr="005D5FEC">
        <w:rPr>
          <w:rFonts w:eastAsia="Times New Roman"/>
          <w:color w:val="000000"/>
          <w:highlight w:val="green"/>
          <w:lang w:eastAsia="ru-RU"/>
        </w:rPr>
        <w:t xml:space="preserve">Положение </w:t>
      </w:r>
      <w:r w:rsidRPr="005D5FEC">
        <w:rPr>
          <w:highlight w:val="green"/>
        </w:rPr>
        <w:t>о памятнике природы регионального значения «</w:t>
      </w:r>
      <w:proofErr w:type="spellStart"/>
      <w:r w:rsidRPr="00911A23">
        <w:rPr>
          <w:highlight w:val="green"/>
        </w:rPr>
        <w:t>Банищанский</w:t>
      </w:r>
      <w:proofErr w:type="spellEnd"/>
      <w:r w:rsidRPr="00911A23">
        <w:rPr>
          <w:highlight w:val="green"/>
        </w:rPr>
        <w:t xml:space="preserve"> лес</w:t>
      </w:r>
      <w:r w:rsidRPr="005D5FEC">
        <w:rPr>
          <w:highlight w:val="green"/>
        </w:rPr>
        <w:t xml:space="preserve">» содержит информацию о месторасположении, природных особенностях, площади и об особенностях земельных отношений, а также устанавливает режим особой охраны и порядок использования </w:t>
      </w:r>
      <w:r w:rsidRPr="005D5FEC">
        <w:rPr>
          <w:rFonts w:eastAsia="Times New Roman"/>
          <w:highlight w:val="green"/>
          <w:lang w:eastAsia="ru-RU"/>
        </w:rPr>
        <w:t>особо охраняемой природной территории.</w:t>
      </w:r>
    </w:p>
    <w:p w14:paraId="79FBC668" w14:textId="77777777" w:rsidR="00911A23" w:rsidRDefault="00911A23" w:rsidP="00911A23">
      <w:pPr>
        <w:tabs>
          <w:tab w:val="right" w:leader="dot" w:pos="9781"/>
        </w:tabs>
        <w:spacing w:after="0" w:line="240" w:lineRule="auto"/>
        <w:jc w:val="both"/>
        <w:rPr>
          <w:i/>
          <w:iCs/>
          <w:noProof/>
          <w:kern w:val="0"/>
          <w:sz w:val="22"/>
          <w:szCs w:val="22"/>
          <w:lang w:eastAsia="ru-RU"/>
        </w:rPr>
      </w:pPr>
    </w:p>
    <w:p w14:paraId="0ED9352C" w14:textId="14897FE2" w:rsidR="00911A23" w:rsidRDefault="00911A23" w:rsidP="00911A23">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подраздел «</w:t>
      </w:r>
      <w:r w:rsidRPr="00C5396E">
        <w:rPr>
          <w:i/>
          <w:iCs/>
          <w:noProof/>
          <w:kern w:val="0"/>
          <w:sz w:val="22"/>
          <w:szCs w:val="22"/>
          <w:lang w:eastAsia="ru-RU"/>
        </w:rPr>
        <w:t>Памятник природы регионального значения «Банищанский лес</w:t>
      </w:r>
      <w:r>
        <w:rPr>
          <w:i/>
          <w:iCs/>
          <w:noProof/>
          <w:kern w:val="0"/>
          <w:sz w:val="22"/>
          <w:szCs w:val="22"/>
          <w:lang w:eastAsia="ru-RU"/>
        </w:rPr>
        <w:t xml:space="preserve">» добавлен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w:t>
      </w:r>
      <w:r>
        <w:rPr>
          <w:i/>
          <w:iCs/>
          <w:noProof/>
          <w:kern w:val="0"/>
          <w:sz w:val="22"/>
          <w:szCs w:val="22"/>
          <w:lang w:eastAsia="ru-RU"/>
        </w:rPr>
        <w:t> </w:t>
      </w:r>
      <w:r w:rsidRPr="00F57F47">
        <w:rPr>
          <w:i/>
          <w:iCs/>
          <w:noProof/>
          <w:kern w:val="0"/>
          <w:sz w:val="22"/>
          <w:szCs w:val="22"/>
          <w:lang w:eastAsia="ru-RU"/>
        </w:rPr>
        <w:t>года № 01-12/_____)</w:t>
      </w:r>
    </w:p>
    <w:p w14:paraId="26756021" w14:textId="77777777" w:rsidR="00911A23" w:rsidRPr="00721CA0" w:rsidRDefault="00911A23" w:rsidP="00721CA0">
      <w:pPr>
        <w:autoSpaceDE w:val="0"/>
        <w:autoSpaceDN w:val="0"/>
        <w:adjustRightInd w:val="0"/>
        <w:spacing w:after="0" w:line="360" w:lineRule="auto"/>
        <w:ind w:firstLine="709"/>
        <w:jc w:val="both"/>
        <w:rPr>
          <w:kern w:val="0"/>
        </w:rPr>
      </w:pPr>
    </w:p>
    <w:p w14:paraId="614F5112" w14:textId="77777777" w:rsidR="00721CA0" w:rsidRPr="00196281" w:rsidRDefault="00721CA0" w:rsidP="00721CA0">
      <w:pPr>
        <w:widowControl w:val="0"/>
        <w:spacing w:after="0" w:line="360" w:lineRule="auto"/>
        <w:jc w:val="center"/>
        <w:rPr>
          <w:rFonts w:eastAsia="Times New Roman"/>
          <w:b/>
          <w:bCs/>
          <w:color w:val="000000"/>
          <w:kern w:val="0"/>
          <w:highlight w:val="green"/>
          <w:lang w:eastAsia="ru-RU"/>
        </w:rPr>
      </w:pPr>
      <w:r w:rsidRPr="00196281">
        <w:rPr>
          <w:rFonts w:eastAsia="Times New Roman"/>
          <w:b/>
          <w:bCs/>
          <w:color w:val="000000"/>
          <w:kern w:val="0"/>
          <w:highlight w:val="green"/>
          <w:lang w:eastAsia="ru-RU"/>
        </w:rPr>
        <w:t>Планируемая особо охраняемая природная территория</w:t>
      </w:r>
    </w:p>
    <w:p w14:paraId="4B4A7474" w14:textId="025A7422" w:rsidR="00721CA0" w:rsidRPr="00721CA0" w:rsidRDefault="00196281" w:rsidP="00721CA0">
      <w:pPr>
        <w:widowControl w:val="0"/>
        <w:spacing w:after="0" w:line="360" w:lineRule="auto"/>
        <w:ind w:firstLine="851"/>
        <w:jc w:val="both"/>
        <w:rPr>
          <w:sz w:val="22"/>
          <w:szCs w:val="22"/>
        </w:rPr>
      </w:pPr>
      <w:r w:rsidRPr="00196281">
        <w:rPr>
          <w:rFonts w:eastAsia="Times New Roman"/>
          <w:kern w:val="0"/>
          <w:highlight w:val="green"/>
          <w:lang w:eastAsia="ru-RU"/>
        </w:rPr>
        <w:t>В соответствии с постановлением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 с целью расширения ареала обитания редких видов животных и растений, занесенных в Красные книги России и Курской области, на территории муниципального образования «Ивановский сельсовет» Рыльского района Курской области планируется к созданию особо охраняемая территория регионального значения – памятник природы «Дубовый лог», площадь которой будет уточнена при проведении комплексного экологического обследования</w:t>
      </w:r>
      <w:r w:rsidR="00721CA0" w:rsidRPr="00196281">
        <w:rPr>
          <w:kern w:val="0"/>
          <w:highlight w:val="green"/>
        </w:rPr>
        <w:t>.</w:t>
      </w:r>
    </w:p>
    <w:p w14:paraId="26D02B93" w14:textId="77777777" w:rsidR="00C5396E" w:rsidRDefault="00C5396E" w:rsidP="00C5396E">
      <w:pPr>
        <w:tabs>
          <w:tab w:val="right" w:leader="dot" w:pos="9781"/>
        </w:tabs>
        <w:spacing w:after="0" w:line="240" w:lineRule="auto"/>
        <w:jc w:val="both"/>
        <w:rPr>
          <w:i/>
          <w:iCs/>
          <w:noProof/>
          <w:kern w:val="0"/>
          <w:sz w:val="22"/>
          <w:szCs w:val="22"/>
          <w:lang w:eastAsia="ru-RU"/>
        </w:rPr>
      </w:pPr>
    </w:p>
    <w:p w14:paraId="26939DE5" w14:textId="0C3FB59A" w:rsidR="00C5396E" w:rsidRDefault="00C5396E" w:rsidP="00C5396E">
      <w:pPr>
        <w:tabs>
          <w:tab w:val="right" w:leader="dot" w:pos="9781"/>
        </w:tabs>
        <w:spacing w:after="0" w:line="240" w:lineRule="auto"/>
        <w:jc w:val="both"/>
        <w:rPr>
          <w:i/>
          <w:iCs/>
          <w:noProof/>
          <w:kern w:val="0"/>
          <w:sz w:val="22"/>
          <w:szCs w:val="22"/>
          <w:lang w:eastAsia="ru-RU"/>
        </w:rPr>
      </w:pPr>
      <w:r w:rsidRPr="00F57F47">
        <w:rPr>
          <w:i/>
          <w:iCs/>
          <w:noProof/>
          <w:kern w:val="0"/>
          <w:sz w:val="22"/>
          <w:szCs w:val="22"/>
          <w:lang w:eastAsia="ru-RU"/>
        </w:rPr>
        <w:t>(</w:t>
      </w:r>
      <w:r>
        <w:rPr>
          <w:i/>
          <w:iCs/>
          <w:noProof/>
          <w:kern w:val="0"/>
          <w:sz w:val="22"/>
          <w:szCs w:val="22"/>
          <w:lang w:eastAsia="ru-RU"/>
        </w:rPr>
        <w:t>подраздел «</w:t>
      </w:r>
      <w:r w:rsidRPr="00C5396E">
        <w:rPr>
          <w:i/>
          <w:iCs/>
          <w:noProof/>
          <w:kern w:val="0"/>
          <w:sz w:val="22"/>
          <w:szCs w:val="22"/>
          <w:lang w:eastAsia="ru-RU"/>
        </w:rPr>
        <w:t>Планируемая особо охраняемая природная территория</w:t>
      </w:r>
      <w:r>
        <w:rPr>
          <w:i/>
          <w:iCs/>
          <w:noProof/>
          <w:kern w:val="0"/>
          <w:sz w:val="22"/>
          <w:szCs w:val="22"/>
          <w:lang w:eastAsia="ru-RU"/>
        </w:rPr>
        <w:t>»</w:t>
      </w:r>
      <w:r>
        <w:rPr>
          <w:i/>
          <w:iCs/>
          <w:noProof/>
          <w:kern w:val="0"/>
          <w:sz w:val="22"/>
          <w:szCs w:val="22"/>
          <w:lang w:eastAsia="ru-RU"/>
        </w:rPr>
        <w:t xml:space="preserve"> изложен </w:t>
      </w:r>
      <w:r w:rsidRPr="00F57F47">
        <w:rPr>
          <w:i/>
          <w:iCs/>
          <w:noProof/>
          <w:kern w:val="0"/>
          <w:sz w:val="22"/>
          <w:szCs w:val="22"/>
          <w:lang w:eastAsia="ru-RU"/>
        </w:rPr>
        <w:t>в реакции решения комитета архитектуры и градостроительства Курской области от «___» августа 2024 года №</w:t>
      </w:r>
      <w:r>
        <w:rPr>
          <w:i/>
          <w:iCs/>
          <w:noProof/>
          <w:kern w:val="0"/>
          <w:sz w:val="22"/>
          <w:szCs w:val="22"/>
          <w:lang w:eastAsia="ru-RU"/>
        </w:rPr>
        <w:t> </w:t>
      </w:r>
      <w:r w:rsidRPr="00F57F47">
        <w:rPr>
          <w:i/>
          <w:iCs/>
          <w:noProof/>
          <w:kern w:val="0"/>
          <w:sz w:val="22"/>
          <w:szCs w:val="22"/>
          <w:lang w:eastAsia="ru-RU"/>
        </w:rPr>
        <w:t>01-12/_____)</w:t>
      </w:r>
    </w:p>
    <w:p w14:paraId="4C3AA852" w14:textId="77777777" w:rsidR="00721CA0" w:rsidRDefault="00721CA0" w:rsidP="009D1F5C">
      <w:pPr>
        <w:widowControl w:val="0"/>
        <w:spacing w:after="0" w:line="360" w:lineRule="auto"/>
        <w:ind w:firstLine="851"/>
        <w:jc w:val="both"/>
      </w:pPr>
    </w:p>
    <w:p w14:paraId="3826802A" w14:textId="1FC5A2BC" w:rsidR="007B576B" w:rsidRDefault="007B576B">
      <w:pPr>
        <w:spacing w:after="0" w:line="240" w:lineRule="auto"/>
      </w:pPr>
      <w:r>
        <w:br w:type="page"/>
      </w:r>
    </w:p>
    <w:p w14:paraId="046FD7A4" w14:textId="77777777" w:rsidR="007B576B" w:rsidRDefault="007B576B" w:rsidP="009D1F5C">
      <w:pPr>
        <w:widowControl w:val="0"/>
        <w:spacing w:after="0" w:line="360" w:lineRule="auto"/>
        <w:ind w:firstLine="851"/>
        <w:jc w:val="both"/>
        <w:sectPr w:rsidR="007B576B" w:rsidSect="00AC4443">
          <w:footerReference w:type="default" r:id="rId18"/>
          <w:pgSz w:w="11906" w:h="16838"/>
          <w:pgMar w:top="1134" w:right="849" w:bottom="1134" w:left="1701" w:header="708" w:footer="708" w:gutter="0"/>
          <w:cols w:space="708"/>
          <w:docGrid w:linePitch="360"/>
        </w:sectPr>
      </w:pPr>
    </w:p>
    <w:p w14:paraId="58A903EB" w14:textId="77777777" w:rsidR="007B576B" w:rsidRPr="007B576B" w:rsidRDefault="007B576B" w:rsidP="007B576B">
      <w:pPr>
        <w:spacing w:after="0" w:line="360" w:lineRule="auto"/>
        <w:jc w:val="center"/>
        <w:rPr>
          <w:rFonts w:eastAsia="Times New Roman"/>
          <w:b/>
          <w:bCs/>
          <w:kern w:val="0"/>
          <w:lang w:eastAsia="ru-RU"/>
        </w:rPr>
      </w:pPr>
      <w:r w:rsidRPr="007B576B">
        <w:rPr>
          <w:rFonts w:eastAsia="Times New Roman"/>
          <w:b/>
          <w:bCs/>
          <w:kern w:val="0"/>
          <w:lang w:eastAsia="ru-RU"/>
        </w:rPr>
        <w:lastRenderedPageBreak/>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276B4DE9" w14:textId="77777777" w:rsidR="007B576B" w:rsidRDefault="007B576B" w:rsidP="007B576B">
      <w:pPr>
        <w:spacing w:after="0" w:line="240" w:lineRule="auto"/>
        <w:jc w:val="both"/>
        <w:rPr>
          <w:b/>
          <w:bCs/>
          <w:color w:val="000000"/>
          <w:kern w:val="0"/>
          <w:sz w:val="20"/>
          <w:szCs w:val="20"/>
          <w:lang w:eastAsia="ru-RU"/>
          <w14:ligatures w14:val="standardContextual"/>
        </w:rPr>
      </w:pPr>
      <w:bookmarkStart w:id="284" w:name="_Hlk138077326"/>
    </w:p>
    <w:p w14:paraId="0B4B5E78" w14:textId="3BDCF9E3" w:rsidR="007B576B" w:rsidRPr="007B576B" w:rsidRDefault="007B576B" w:rsidP="007B576B">
      <w:pPr>
        <w:spacing w:after="0" w:line="360" w:lineRule="auto"/>
        <w:jc w:val="both"/>
        <w:rPr>
          <w:b/>
          <w:bCs/>
          <w:color w:val="000000"/>
          <w:kern w:val="0"/>
          <w:sz w:val="20"/>
          <w:szCs w:val="20"/>
          <w:lang w:eastAsia="ru-RU"/>
          <w14:ligatures w14:val="standardContextual"/>
        </w:rPr>
      </w:pPr>
      <w:r w:rsidRPr="007B576B">
        <w:rPr>
          <w:b/>
          <w:bCs/>
          <w:color w:val="000000"/>
          <w:kern w:val="0"/>
          <w:sz w:val="20"/>
          <w:szCs w:val="20"/>
          <w:lang w:eastAsia="ru-RU"/>
          <w14:ligatures w14:val="standardContextual"/>
        </w:rPr>
        <w:t>Таблица.</w:t>
      </w:r>
      <w:r w:rsidRPr="007B576B">
        <w:rPr>
          <w:color w:val="000000"/>
          <w:kern w:val="0"/>
          <w:sz w:val="20"/>
          <w:szCs w:val="20"/>
          <w:lang w:eastAsia="ru-RU"/>
          <w14:ligatures w14:val="standardContextual"/>
        </w:rPr>
        <w:t xml:space="preserve"> </w:t>
      </w:r>
      <w:r w:rsidRPr="007B576B">
        <w:rPr>
          <w:b/>
          <w:bCs/>
          <w:color w:val="000000"/>
          <w:kern w:val="0"/>
          <w:sz w:val="20"/>
          <w:szCs w:val="20"/>
          <w:lang w:eastAsia="ru-RU"/>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bl>
      <w:tblPr>
        <w:tblW w:w="146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977"/>
        <w:gridCol w:w="1985"/>
        <w:gridCol w:w="2409"/>
        <w:gridCol w:w="1843"/>
        <w:gridCol w:w="2546"/>
        <w:gridCol w:w="2327"/>
      </w:tblGrid>
      <w:tr w:rsidR="007B576B" w:rsidRPr="007B576B" w14:paraId="5EF9BBB9" w14:textId="77777777" w:rsidTr="007B576B">
        <w:trPr>
          <w:trHeight w:val="6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bookmarkEnd w:id="284"/>
          <w:p w14:paraId="2A9364C0"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w:t>
            </w:r>
          </w:p>
          <w:p w14:paraId="738CF48F"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8F17DA"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92AA15"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Местоположение объекта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93E80F"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Характеристика объекта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A5320"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Срок реализации</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93DDFF"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864A5"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7B576B" w:rsidRPr="007B576B" w14:paraId="5BEE7815" w14:textId="77777777" w:rsidTr="007B576B">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8160"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F931"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2CB48"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D5403"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CBC2C"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5</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CFF5"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6</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5BA07"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7</w:t>
            </w:r>
          </w:p>
        </w:tc>
      </w:tr>
      <w:tr w:rsidR="007B576B" w:rsidRPr="007B576B" w14:paraId="14F5C442" w14:textId="77777777" w:rsidTr="005D696B">
        <w:trPr>
          <w:trHeight w:val="82"/>
        </w:trPr>
        <w:tc>
          <w:tcPr>
            <w:tcW w:w="1465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199CA" w14:textId="77777777" w:rsidR="007B576B" w:rsidRPr="007B576B" w:rsidRDefault="007B576B" w:rsidP="007B576B">
            <w:pPr>
              <w:spacing w:after="0" w:line="240" w:lineRule="auto"/>
              <w:jc w:val="center"/>
              <w:rPr>
                <w:rFonts w:eastAsia="Times New Roman"/>
                <w:b/>
                <w:kern w:val="0"/>
                <w:sz w:val="20"/>
                <w:szCs w:val="20"/>
                <w:lang w:eastAsia="zh-CN"/>
                <w14:ligatures w14:val="standardContextual"/>
              </w:rPr>
            </w:pPr>
            <w:r w:rsidRPr="007B576B">
              <w:rPr>
                <w:rFonts w:eastAsia="Times New Roman"/>
                <w:b/>
                <w:kern w:val="0"/>
                <w:sz w:val="20"/>
                <w:szCs w:val="20"/>
                <w:lang w:eastAsia="zh-CN"/>
                <w14:ligatures w14:val="standardContextual"/>
              </w:rPr>
              <w:t>Планируемые объекты местного значения в области физической культуры и массового спорта</w:t>
            </w:r>
          </w:p>
        </w:tc>
      </w:tr>
      <w:tr w:rsidR="007B576B" w:rsidRPr="007B576B" w14:paraId="367CB2B8" w14:textId="77777777" w:rsidTr="007B576B">
        <w:trPr>
          <w:trHeight w:val="298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E4B4" w14:textId="77777777" w:rsidR="007B576B" w:rsidRPr="007B576B" w:rsidRDefault="007B576B" w:rsidP="007B576B">
            <w:pPr>
              <w:numPr>
                <w:ilvl w:val="0"/>
                <w:numId w:val="38"/>
              </w:numPr>
              <w:spacing w:after="160" w:line="240" w:lineRule="auto"/>
              <w:contextualSpacing/>
              <w:jc w:val="center"/>
              <w:rPr>
                <w:rFonts w:eastAsia="Times New Roman"/>
                <w:kern w:val="0"/>
                <w:sz w:val="20"/>
                <w:szCs w:val="20"/>
                <w:lang w:eastAsia="zh-CN"/>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30A73A" w14:textId="77777777" w:rsidR="007B576B" w:rsidRPr="007B576B" w:rsidRDefault="007B576B" w:rsidP="007B576B">
            <w:pPr>
              <w:spacing w:after="160" w:line="240" w:lineRule="auto"/>
              <w:contextualSpacing/>
              <w:jc w:val="center"/>
              <w:rPr>
                <w:kern w:val="0"/>
                <w:sz w:val="20"/>
                <w:szCs w:val="20"/>
                <w14:ligatures w14:val="standardContextual"/>
              </w:rPr>
            </w:pPr>
            <w:r w:rsidRPr="007B576B">
              <w:rPr>
                <w:kern w:val="0"/>
                <w:sz w:val="20"/>
                <w:szCs w:val="16"/>
              </w:rPr>
              <w:t>Физкультурно-оздоровительный комплекс с универсальным залом (строительство)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8C541B" w14:textId="77777777" w:rsidR="007B576B" w:rsidRPr="007B576B" w:rsidRDefault="007B576B" w:rsidP="007B576B">
            <w:pPr>
              <w:spacing w:after="0" w:line="240" w:lineRule="auto"/>
              <w:jc w:val="center"/>
              <w:rPr>
                <w:kern w:val="0"/>
                <w:sz w:val="20"/>
                <w:szCs w:val="16"/>
              </w:rPr>
            </w:pPr>
            <w:r w:rsidRPr="007B576B">
              <w:rPr>
                <w:kern w:val="0"/>
                <w:sz w:val="20"/>
                <w:szCs w:val="16"/>
              </w:rPr>
              <w:t>Курская область Рыльский район,</w:t>
            </w:r>
          </w:p>
          <w:p w14:paraId="1E83695A" w14:textId="77777777" w:rsidR="007B576B" w:rsidRPr="007B576B" w:rsidRDefault="007B576B" w:rsidP="007B576B">
            <w:pPr>
              <w:spacing w:after="0" w:line="240" w:lineRule="auto"/>
              <w:jc w:val="center"/>
              <w:rPr>
                <w:kern w:val="0"/>
                <w:sz w:val="20"/>
                <w:szCs w:val="16"/>
              </w:rPr>
            </w:pPr>
            <w:r w:rsidRPr="007B576B">
              <w:rPr>
                <w:kern w:val="0"/>
                <w:sz w:val="20"/>
                <w:szCs w:val="16"/>
              </w:rPr>
              <w:t>муниципальное образование</w:t>
            </w:r>
          </w:p>
          <w:p w14:paraId="326D577F" w14:textId="77777777" w:rsidR="007B576B" w:rsidRPr="007B576B" w:rsidRDefault="007B576B" w:rsidP="007B576B">
            <w:pPr>
              <w:spacing w:after="0" w:line="240" w:lineRule="auto"/>
              <w:jc w:val="center"/>
              <w:rPr>
                <w:kern w:val="0"/>
                <w:sz w:val="20"/>
                <w:szCs w:val="16"/>
              </w:rPr>
            </w:pPr>
            <w:r w:rsidRPr="007B576B">
              <w:rPr>
                <w:kern w:val="0"/>
                <w:sz w:val="20"/>
                <w:szCs w:val="16"/>
              </w:rPr>
              <w:t xml:space="preserve">«Ивановский сельсовет», </w:t>
            </w:r>
          </w:p>
          <w:p w14:paraId="27C266A6" w14:textId="77777777" w:rsidR="007B576B" w:rsidRPr="007B576B" w:rsidRDefault="007B576B" w:rsidP="007B576B">
            <w:pPr>
              <w:spacing w:after="0" w:line="240" w:lineRule="auto"/>
              <w:ind w:right="36"/>
              <w:contextualSpacing/>
              <w:jc w:val="center"/>
              <w:rPr>
                <w:kern w:val="0"/>
                <w:sz w:val="20"/>
                <w:szCs w:val="20"/>
                <w14:ligatures w14:val="standardContextual"/>
              </w:rPr>
            </w:pPr>
            <w:r w:rsidRPr="007B576B">
              <w:rPr>
                <w:kern w:val="0"/>
                <w:sz w:val="20"/>
                <w:szCs w:val="16"/>
              </w:rPr>
              <w:t>с. Ивановское</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8BB07" w14:textId="77777777" w:rsidR="007B576B" w:rsidRPr="007B576B" w:rsidRDefault="007B576B" w:rsidP="007B576B">
            <w:pPr>
              <w:spacing w:after="0" w:line="240" w:lineRule="auto"/>
              <w:jc w:val="center"/>
              <w:rPr>
                <w:kern w:val="0"/>
                <w:sz w:val="20"/>
                <w:szCs w:val="16"/>
              </w:rPr>
            </w:pPr>
            <w:r w:rsidRPr="007B576B">
              <w:rPr>
                <w:kern w:val="0"/>
                <w:sz w:val="20"/>
                <w:szCs w:val="16"/>
              </w:rPr>
              <w:t>Общая площадь здания</w:t>
            </w:r>
          </w:p>
          <w:p w14:paraId="665BFBBE" w14:textId="77777777" w:rsidR="007B576B" w:rsidRPr="007B576B" w:rsidRDefault="007B576B" w:rsidP="007B576B">
            <w:pPr>
              <w:spacing w:after="0" w:line="240" w:lineRule="auto"/>
              <w:ind w:firstLine="5"/>
              <w:jc w:val="center"/>
              <w:rPr>
                <w:kern w:val="0"/>
                <w:sz w:val="20"/>
                <w:szCs w:val="16"/>
              </w:rPr>
            </w:pPr>
            <w:r w:rsidRPr="007B576B">
              <w:rPr>
                <w:kern w:val="0"/>
                <w:sz w:val="20"/>
                <w:szCs w:val="16"/>
              </w:rPr>
              <w:t>2147,31 м</w:t>
            </w:r>
            <w:r w:rsidRPr="007B576B">
              <w:rPr>
                <w:kern w:val="0"/>
                <w:sz w:val="20"/>
                <w:szCs w:val="16"/>
                <w:vertAlign w:val="superscript"/>
              </w:rPr>
              <w:t>2</w:t>
            </w:r>
            <w:r w:rsidRPr="007B576B">
              <w:rPr>
                <w:kern w:val="0"/>
                <w:sz w:val="20"/>
                <w:szCs w:val="16"/>
              </w:rPr>
              <w:t>; универсальный зал</w:t>
            </w:r>
          </w:p>
          <w:p w14:paraId="71D5A00E" w14:textId="77777777" w:rsidR="007B576B" w:rsidRPr="007B576B" w:rsidRDefault="007B576B" w:rsidP="007B576B">
            <w:pPr>
              <w:spacing w:after="0" w:line="240" w:lineRule="auto"/>
              <w:ind w:firstLine="5"/>
              <w:jc w:val="center"/>
              <w:rPr>
                <w:rFonts w:eastAsia="Times New Roman"/>
                <w:kern w:val="0"/>
                <w:sz w:val="20"/>
                <w:szCs w:val="20"/>
                <w:lang w:eastAsia="zh-CN"/>
                <w14:ligatures w14:val="standardContextual"/>
              </w:rPr>
            </w:pPr>
            <w:r w:rsidRPr="007B576B">
              <w:rPr>
                <w:kern w:val="0"/>
                <w:sz w:val="20"/>
                <w:szCs w:val="16"/>
              </w:rPr>
              <w:t>42х24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A38D7" w14:textId="77777777" w:rsidR="007B576B" w:rsidRPr="007B576B" w:rsidRDefault="007B576B" w:rsidP="007B576B">
            <w:pPr>
              <w:spacing w:after="160" w:line="240" w:lineRule="auto"/>
              <w:contextualSpacing/>
              <w:jc w:val="center"/>
              <w:rPr>
                <w:kern w:val="0"/>
                <w:sz w:val="20"/>
                <w:szCs w:val="20"/>
                <w14:ligatures w14:val="standardContextual"/>
              </w:rPr>
            </w:pPr>
            <w:r w:rsidRPr="007B576B">
              <w:rPr>
                <w:kern w:val="0"/>
                <w:sz w:val="20"/>
                <w:szCs w:val="16"/>
              </w:rPr>
              <w:t>Расчетный срок</w:t>
            </w:r>
          </w:p>
        </w:tc>
        <w:tc>
          <w:tcPr>
            <w:tcW w:w="2546" w:type="dxa"/>
            <w:tcBorders>
              <w:top w:val="single" w:sz="4" w:space="0" w:color="000000"/>
              <w:left w:val="single" w:sz="4" w:space="0" w:color="000000"/>
              <w:bottom w:val="single" w:sz="4" w:space="0" w:color="000000"/>
              <w:right w:val="single" w:sz="4" w:space="0" w:color="000000"/>
            </w:tcBorders>
            <w:shd w:val="clear" w:color="auto" w:fill="auto"/>
            <w:hideMark/>
          </w:tcPr>
          <w:p w14:paraId="25135E68" w14:textId="77777777" w:rsidR="007B576B" w:rsidRPr="007B576B" w:rsidRDefault="007B576B" w:rsidP="007B576B">
            <w:pPr>
              <w:spacing w:after="160" w:line="240" w:lineRule="auto"/>
              <w:contextualSpacing/>
              <w:jc w:val="center"/>
              <w:rPr>
                <w:kern w:val="0"/>
                <w:sz w:val="20"/>
                <w:szCs w:val="20"/>
                <w14:ligatures w14:val="standardContextual"/>
              </w:rPr>
            </w:pPr>
            <w:r w:rsidRPr="007B576B">
              <w:rPr>
                <w:rFonts w:eastAsia="Times New Roman"/>
                <w:kern w:val="0"/>
                <w:sz w:val="20"/>
                <w:szCs w:val="20"/>
                <w:lang w:eastAsia="ru-RU"/>
              </w:rPr>
              <w:t>Местоположение определено в соответствии с требованиями Региональных нормативов градостроительного проектирования Курской области по допустимому уровню обеспеченности и по уровню территориальной доступности к объектам социального обслуживания населения</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98E80" w14:textId="77777777" w:rsidR="007B576B" w:rsidRPr="007B576B" w:rsidRDefault="007B576B" w:rsidP="007B576B">
            <w:pPr>
              <w:spacing w:after="160" w:line="240" w:lineRule="auto"/>
              <w:contextualSpacing/>
              <w:jc w:val="center"/>
              <w:rPr>
                <w:kern w:val="0"/>
                <w:sz w:val="20"/>
                <w:szCs w:val="20"/>
                <w14:ligatures w14:val="standardContextual"/>
              </w:rPr>
            </w:pPr>
            <w:r w:rsidRPr="007B576B">
              <w:rPr>
                <w:kern w:val="0"/>
                <w:sz w:val="20"/>
                <w:szCs w:val="20"/>
              </w:rPr>
              <w:t>Популяризация здорового образа жизни и развития спорта для населения муниципального образования</w:t>
            </w:r>
          </w:p>
        </w:tc>
      </w:tr>
      <w:tr w:rsidR="007B576B" w:rsidRPr="007B576B" w14:paraId="1F4F7C51" w14:textId="77777777" w:rsidTr="005D696B">
        <w:trPr>
          <w:trHeight w:val="70"/>
        </w:trPr>
        <w:tc>
          <w:tcPr>
            <w:tcW w:w="1465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8E11E2C" w14:textId="77777777" w:rsidR="007B576B" w:rsidRPr="007B576B" w:rsidRDefault="007B576B" w:rsidP="007B576B">
            <w:pPr>
              <w:spacing w:after="160" w:line="240" w:lineRule="auto"/>
              <w:contextualSpacing/>
              <w:jc w:val="center"/>
              <w:rPr>
                <w:kern w:val="0"/>
                <w:sz w:val="20"/>
                <w:szCs w:val="20"/>
              </w:rPr>
            </w:pPr>
            <w:r w:rsidRPr="007B576B">
              <w:rPr>
                <w:rFonts w:eastAsia="Times New Roman"/>
                <w:b/>
                <w:kern w:val="0"/>
                <w:sz w:val="20"/>
                <w:szCs w:val="20"/>
                <w:lang w:eastAsia="zh-CN"/>
                <w14:ligatures w14:val="standardContextual"/>
              </w:rPr>
              <w:t>Планируемые объекты местного значения в области газоснабжения</w:t>
            </w:r>
          </w:p>
        </w:tc>
      </w:tr>
      <w:tr w:rsidR="007B576B" w:rsidRPr="007B576B" w14:paraId="5F2CEB9E" w14:textId="77777777" w:rsidTr="007B576B">
        <w:trPr>
          <w:trHeight w:val="210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EC58" w14:textId="77777777" w:rsidR="007B576B" w:rsidRPr="007B576B" w:rsidRDefault="007B576B" w:rsidP="007B576B">
            <w:pPr>
              <w:numPr>
                <w:ilvl w:val="0"/>
                <w:numId w:val="38"/>
              </w:numPr>
              <w:spacing w:after="160" w:line="240" w:lineRule="auto"/>
              <w:contextualSpacing/>
              <w:jc w:val="center"/>
              <w:rPr>
                <w:rFonts w:eastAsia="Times New Roman"/>
                <w:kern w:val="0"/>
                <w:sz w:val="20"/>
                <w:szCs w:val="20"/>
                <w:lang w:eastAsia="zh-CN"/>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B94B" w14:textId="77777777" w:rsidR="007B576B" w:rsidRPr="007B576B" w:rsidRDefault="007B576B" w:rsidP="007B576B">
            <w:pPr>
              <w:spacing w:after="160" w:line="240" w:lineRule="auto"/>
              <w:contextualSpacing/>
              <w:jc w:val="center"/>
              <w:rPr>
                <w:kern w:val="0"/>
                <w:sz w:val="20"/>
                <w:szCs w:val="16"/>
              </w:rPr>
            </w:pPr>
            <w:r w:rsidRPr="007B576B">
              <w:rPr>
                <w:kern w:val="0"/>
                <w:sz w:val="20"/>
                <w:szCs w:val="16"/>
              </w:rPr>
              <w:t xml:space="preserve">Газоснабжение п. </w:t>
            </w:r>
            <w:proofErr w:type="spellStart"/>
            <w:r w:rsidRPr="007B576B">
              <w:rPr>
                <w:kern w:val="0"/>
                <w:sz w:val="20"/>
                <w:szCs w:val="16"/>
              </w:rPr>
              <w:t>Зеленино</w:t>
            </w:r>
            <w:proofErr w:type="spellEnd"/>
            <w:r w:rsidRPr="007B576B">
              <w:rPr>
                <w:kern w:val="0"/>
                <w:sz w:val="20"/>
                <w:szCs w:val="16"/>
              </w:rPr>
              <w:t xml:space="preserve"> и п. </w:t>
            </w:r>
            <w:proofErr w:type="spellStart"/>
            <w:r w:rsidRPr="007B576B">
              <w:rPr>
                <w:kern w:val="0"/>
                <w:sz w:val="20"/>
                <w:szCs w:val="16"/>
              </w:rPr>
              <w:t>Зеленинский</w:t>
            </w:r>
            <w:proofErr w:type="spellEnd"/>
            <w:r w:rsidRPr="007B576B">
              <w:rPr>
                <w:kern w:val="0"/>
                <w:sz w:val="20"/>
                <w:szCs w:val="16"/>
              </w:rPr>
              <w:t xml:space="preserve"> (строительство)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5D77" w14:textId="77777777" w:rsidR="007B576B" w:rsidRPr="007B576B" w:rsidRDefault="007B576B" w:rsidP="007B576B">
            <w:pPr>
              <w:spacing w:after="0" w:line="240" w:lineRule="auto"/>
              <w:jc w:val="center"/>
              <w:rPr>
                <w:kern w:val="0"/>
                <w:sz w:val="20"/>
                <w:szCs w:val="16"/>
              </w:rPr>
            </w:pPr>
            <w:r w:rsidRPr="007B576B">
              <w:rPr>
                <w:kern w:val="0"/>
                <w:sz w:val="20"/>
                <w:szCs w:val="16"/>
              </w:rPr>
              <w:t>Курская область Рыльский район,</w:t>
            </w:r>
          </w:p>
          <w:p w14:paraId="644A9BBC" w14:textId="77777777" w:rsidR="007B576B" w:rsidRPr="007B576B" w:rsidRDefault="007B576B" w:rsidP="007B576B">
            <w:pPr>
              <w:spacing w:after="0" w:line="240" w:lineRule="auto"/>
              <w:jc w:val="center"/>
              <w:rPr>
                <w:kern w:val="0"/>
                <w:sz w:val="20"/>
                <w:szCs w:val="16"/>
              </w:rPr>
            </w:pPr>
            <w:r w:rsidRPr="007B576B">
              <w:rPr>
                <w:kern w:val="0"/>
                <w:sz w:val="20"/>
                <w:szCs w:val="16"/>
              </w:rPr>
              <w:t>муниципальное образование</w:t>
            </w:r>
          </w:p>
          <w:p w14:paraId="1D455EBB" w14:textId="77777777" w:rsidR="007B576B" w:rsidRPr="007B576B" w:rsidRDefault="007B576B" w:rsidP="007B576B">
            <w:pPr>
              <w:spacing w:after="0" w:line="240" w:lineRule="auto"/>
              <w:jc w:val="center"/>
              <w:rPr>
                <w:kern w:val="0"/>
                <w:sz w:val="20"/>
                <w:szCs w:val="16"/>
              </w:rPr>
            </w:pPr>
            <w:r w:rsidRPr="007B576B">
              <w:rPr>
                <w:kern w:val="0"/>
                <w:sz w:val="20"/>
                <w:szCs w:val="16"/>
              </w:rPr>
              <w:t xml:space="preserve">«Ивановский сельсовет», </w:t>
            </w:r>
          </w:p>
          <w:p w14:paraId="094FE0D6" w14:textId="77777777" w:rsidR="007B576B" w:rsidRPr="007B576B" w:rsidRDefault="007B576B" w:rsidP="007B576B">
            <w:pPr>
              <w:spacing w:after="0" w:line="240" w:lineRule="auto"/>
              <w:jc w:val="center"/>
              <w:rPr>
                <w:kern w:val="0"/>
                <w:sz w:val="20"/>
                <w:szCs w:val="16"/>
              </w:rPr>
            </w:pPr>
            <w:r w:rsidRPr="007B576B">
              <w:rPr>
                <w:kern w:val="0"/>
                <w:sz w:val="20"/>
                <w:szCs w:val="16"/>
              </w:rPr>
              <w:t xml:space="preserve">п. </w:t>
            </w:r>
            <w:proofErr w:type="spellStart"/>
            <w:r w:rsidRPr="007B576B">
              <w:rPr>
                <w:kern w:val="0"/>
                <w:sz w:val="20"/>
                <w:szCs w:val="16"/>
              </w:rPr>
              <w:t>Зеленино</w:t>
            </w:r>
            <w:proofErr w:type="spellEnd"/>
            <w:r w:rsidRPr="007B576B">
              <w:rPr>
                <w:kern w:val="0"/>
                <w:sz w:val="20"/>
                <w:szCs w:val="16"/>
              </w:rPr>
              <w:t>,</w:t>
            </w:r>
          </w:p>
          <w:p w14:paraId="58712E5C" w14:textId="77777777" w:rsidR="007B576B" w:rsidRPr="007B576B" w:rsidRDefault="007B576B" w:rsidP="007B576B">
            <w:pPr>
              <w:spacing w:after="0" w:line="240" w:lineRule="auto"/>
              <w:jc w:val="center"/>
              <w:rPr>
                <w:kern w:val="0"/>
                <w:sz w:val="20"/>
                <w:szCs w:val="16"/>
              </w:rPr>
            </w:pPr>
            <w:r w:rsidRPr="007B576B">
              <w:rPr>
                <w:kern w:val="0"/>
                <w:sz w:val="20"/>
                <w:szCs w:val="16"/>
              </w:rPr>
              <w:t xml:space="preserve">п. </w:t>
            </w:r>
            <w:proofErr w:type="spellStart"/>
            <w:r w:rsidRPr="007B576B">
              <w:rPr>
                <w:kern w:val="0"/>
                <w:sz w:val="20"/>
                <w:szCs w:val="16"/>
              </w:rPr>
              <w:t>Зеленинский</w:t>
            </w:r>
            <w:proofErr w:type="spellEnd"/>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C573E" w14:textId="77777777" w:rsidR="007B576B" w:rsidRPr="007B576B" w:rsidRDefault="007B576B" w:rsidP="007B576B">
            <w:pPr>
              <w:spacing w:after="0" w:line="240" w:lineRule="auto"/>
              <w:jc w:val="center"/>
              <w:rPr>
                <w:kern w:val="0"/>
                <w:sz w:val="20"/>
                <w:szCs w:val="16"/>
              </w:rPr>
            </w:pPr>
            <w:r w:rsidRPr="007B576B">
              <w:rPr>
                <w:kern w:val="0"/>
                <w:sz w:val="20"/>
                <w:szCs w:val="16"/>
              </w:rPr>
              <w:t>Давление 0,6 МПа,</w:t>
            </w:r>
          </w:p>
          <w:p w14:paraId="397B9481" w14:textId="77777777" w:rsidR="007B576B" w:rsidRPr="007B576B" w:rsidRDefault="007B576B" w:rsidP="007B576B">
            <w:pPr>
              <w:spacing w:after="0" w:line="240" w:lineRule="auto"/>
              <w:jc w:val="center"/>
              <w:rPr>
                <w:kern w:val="0"/>
                <w:sz w:val="20"/>
                <w:szCs w:val="16"/>
              </w:rPr>
            </w:pPr>
            <w:r w:rsidRPr="007B576B">
              <w:rPr>
                <w:kern w:val="0"/>
                <w:sz w:val="20"/>
                <w:szCs w:val="16"/>
              </w:rPr>
              <w:t>Протяженность</w:t>
            </w:r>
          </w:p>
          <w:p w14:paraId="54FCEE6E" w14:textId="77777777" w:rsidR="007B576B" w:rsidRPr="007B576B" w:rsidRDefault="007B576B" w:rsidP="007B576B">
            <w:pPr>
              <w:spacing w:after="0" w:line="240" w:lineRule="auto"/>
              <w:jc w:val="center"/>
              <w:rPr>
                <w:kern w:val="0"/>
                <w:sz w:val="20"/>
                <w:szCs w:val="16"/>
              </w:rPr>
            </w:pPr>
            <w:r w:rsidRPr="007B576B">
              <w:rPr>
                <w:kern w:val="0"/>
                <w:sz w:val="20"/>
                <w:szCs w:val="16"/>
              </w:rPr>
              <w:t>7,915 км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3DC70" w14:textId="77777777" w:rsidR="007B576B" w:rsidRPr="007B576B" w:rsidRDefault="007B576B" w:rsidP="007B576B">
            <w:pPr>
              <w:spacing w:after="160" w:line="240" w:lineRule="auto"/>
              <w:contextualSpacing/>
              <w:jc w:val="center"/>
              <w:rPr>
                <w:kern w:val="0"/>
                <w:sz w:val="20"/>
                <w:szCs w:val="16"/>
              </w:rPr>
            </w:pPr>
            <w:r w:rsidRPr="007B576B">
              <w:rPr>
                <w:kern w:val="0"/>
                <w:sz w:val="20"/>
                <w:szCs w:val="16"/>
              </w:rPr>
              <w:t>Расчетный срок</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C6C6F" w14:textId="77777777" w:rsidR="007B576B" w:rsidRPr="007B576B" w:rsidRDefault="007B576B" w:rsidP="007B576B">
            <w:pPr>
              <w:spacing w:after="160" w:line="240" w:lineRule="auto"/>
              <w:contextualSpacing/>
              <w:jc w:val="center"/>
              <w:rPr>
                <w:rFonts w:eastAsia="Times New Roman"/>
                <w:kern w:val="0"/>
                <w:sz w:val="20"/>
                <w:szCs w:val="20"/>
                <w:lang w:eastAsia="ru-RU"/>
              </w:rPr>
            </w:pPr>
            <w:r w:rsidRPr="007B576B">
              <w:rPr>
                <w:rFonts w:eastAsia="Times New Roman"/>
                <w:color w:val="000000"/>
                <w:kern w:val="0"/>
                <w:sz w:val="20"/>
                <w:szCs w:val="20"/>
                <w:lang w:eastAsia="zh-CN"/>
              </w:rPr>
              <w:t>Необходимость газификации населенных пунктов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BD8F" w14:textId="77777777" w:rsidR="007B576B" w:rsidRPr="007B576B" w:rsidRDefault="007B576B" w:rsidP="007B576B">
            <w:pPr>
              <w:spacing w:after="160" w:line="240" w:lineRule="auto"/>
              <w:contextualSpacing/>
              <w:jc w:val="center"/>
              <w:rPr>
                <w:kern w:val="0"/>
                <w:sz w:val="20"/>
                <w:szCs w:val="20"/>
              </w:rPr>
            </w:pPr>
            <w:r w:rsidRPr="007B576B">
              <w:rPr>
                <w:color w:val="000000"/>
                <w:kern w:val="0"/>
                <w:sz w:val="20"/>
                <w:szCs w:val="20"/>
              </w:rPr>
              <w:t>Достижение 100% уровня газификации населения муниципального образования</w:t>
            </w:r>
          </w:p>
        </w:tc>
      </w:tr>
      <w:tr w:rsidR="007B576B" w:rsidRPr="007B576B" w14:paraId="4FA8B36A" w14:textId="77777777" w:rsidTr="007B576B">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EFFA"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lastRenderedPageBreak/>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3306"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8218E"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C1D28"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72F77"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5</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4E150"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6</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A849" w14:textId="77777777" w:rsidR="007B576B" w:rsidRPr="007B576B" w:rsidRDefault="007B576B" w:rsidP="007B576B">
            <w:pPr>
              <w:spacing w:after="0" w:line="240" w:lineRule="auto"/>
              <w:jc w:val="center"/>
              <w:rPr>
                <w:rFonts w:eastAsia="Times New Roman"/>
                <w:bCs/>
                <w:kern w:val="0"/>
                <w:sz w:val="20"/>
                <w:szCs w:val="20"/>
                <w:lang w:eastAsia="zh-CN"/>
                <w14:ligatures w14:val="standardContextual"/>
              </w:rPr>
            </w:pPr>
            <w:r w:rsidRPr="007B576B">
              <w:rPr>
                <w:rFonts w:eastAsia="Times New Roman"/>
                <w:bCs/>
                <w:kern w:val="0"/>
                <w:sz w:val="20"/>
                <w:szCs w:val="20"/>
                <w:lang w:eastAsia="zh-CN"/>
                <w14:ligatures w14:val="standardContextual"/>
              </w:rPr>
              <w:t>7</w:t>
            </w:r>
          </w:p>
        </w:tc>
      </w:tr>
      <w:tr w:rsidR="007B576B" w:rsidRPr="007B576B" w14:paraId="5BBACE43" w14:textId="77777777" w:rsidTr="005D696B">
        <w:trPr>
          <w:trHeight w:val="70"/>
        </w:trPr>
        <w:tc>
          <w:tcPr>
            <w:tcW w:w="1465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F7BA82" w14:textId="77777777" w:rsidR="007B576B" w:rsidRPr="007B576B" w:rsidRDefault="007B576B" w:rsidP="007B576B">
            <w:pPr>
              <w:spacing w:after="160" w:line="240" w:lineRule="auto"/>
              <w:contextualSpacing/>
              <w:jc w:val="center"/>
              <w:rPr>
                <w:kern w:val="0"/>
                <w:sz w:val="20"/>
                <w:szCs w:val="20"/>
              </w:rPr>
            </w:pPr>
            <w:r w:rsidRPr="007B576B">
              <w:rPr>
                <w:rFonts w:eastAsia="Times New Roman"/>
                <w:b/>
                <w:kern w:val="0"/>
                <w:sz w:val="20"/>
                <w:szCs w:val="20"/>
                <w:lang w:eastAsia="zh-CN"/>
                <w14:ligatures w14:val="standardContextual"/>
              </w:rPr>
              <w:t>Планируемые объекты местного значения в области культурно-бытового обслуживания</w:t>
            </w:r>
          </w:p>
        </w:tc>
      </w:tr>
      <w:tr w:rsidR="007B576B" w:rsidRPr="007B576B" w14:paraId="28E52BAC" w14:textId="77777777" w:rsidTr="007B576B">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3A8" w14:textId="77777777" w:rsidR="007B576B" w:rsidRPr="007B576B" w:rsidRDefault="007B576B" w:rsidP="007B576B">
            <w:pPr>
              <w:numPr>
                <w:ilvl w:val="0"/>
                <w:numId w:val="38"/>
              </w:numPr>
              <w:spacing w:after="160" w:line="240" w:lineRule="auto"/>
              <w:contextualSpacing/>
              <w:jc w:val="center"/>
              <w:rPr>
                <w:rFonts w:eastAsia="Times New Roman"/>
                <w:kern w:val="0"/>
                <w:sz w:val="20"/>
                <w:szCs w:val="20"/>
                <w:lang w:eastAsia="zh-CN"/>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F9C69" w14:textId="77777777" w:rsidR="007B576B" w:rsidRPr="007B576B" w:rsidRDefault="007B576B" w:rsidP="007B576B">
            <w:pPr>
              <w:spacing w:after="160" w:line="240" w:lineRule="auto"/>
              <w:contextualSpacing/>
              <w:jc w:val="center"/>
              <w:rPr>
                <w:kern w:val="0"/>
                <w:sz w:val="20"/>
                <w:szCs w:val="16"/>
                <w14:ligatures w14:val="standardContextual"/>
              </w:rPr>
            </w:pPr>
            <w:r w:rsidRPr="007B576B">
              <w:rPr>
                <w:kern w:val="0"/>
                <w:sz w:val="20"/>
                <w:szCs w:val="16"/>
              </w:rPr>
              <w:t>Магазины (строительство)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53D2" w14:textId="77777777" w:rsidR="007B576B" w:rsidRPr="007B576B" w:rsidRDefault="007B576B" w:rsidP="007B576B">
            <w:pPr>
              <w:spacing w:after="0" w:line="240" w:lineRule="auto"/>
              <w:jc w:val="center"/>
              <w:rPr>
                <w:kern w:val="0"/>
                <w:sz w:val="20"/>
                <w:szCs w:val="16"/>
              </w:rPr>
            </w:pPr>
            <w:r w:rsidRPr="007B576B">
              <w:rPr>
                <w:kern w:val="0"/>
                <w:sz w:val="20"/>
                <w:szCs w:val="16"/>
              </w:rPr>
              <w:t>Курская область Рыльский район,</w:t>
            </w:r>
          </w:p>
          <w:p w14:paraId="278C5384" w14:textId="77777777" w:rsidR="007B576B" w:rsidRPr="007B576B" w:rsidRDefault="007B576B" w:rsidP="007B576B">
            <w:pPr>
              <w:spacing w:after="0" w:line="240" w:lineRule="auto"/>
              <w:jc w:val="center"/>
              <w:rPr>
                <w:kern w:val="0"/>
                <w:sz w:val="20"/>
                <w:szCs w:val="16"/>
              </w:rPr>
            </w:pPr>
            <w:r w:rsidRPr="007B576B">
              <w:rPr>
                <w:kern w:val="0"/>
                <w:sz w:val="20"/>
                <w:szCs w:val="16"/>
              </w:rPr>
              <w:t>муниципальное образование</w:t>
            </w:r>
          </w:p>
          <w:p w14:paraId="4D6CB995" w14:textId="77777777" w:rsidR="007B576B" w:rsidRPr="007B576B" w:rsidRDefault="007B576B" w:rsidP="007B576B">
            <w:pPr>
              <w:spacing w:after="0" w:line="240" w:lineRule="auto"/>
              <w:jc w:val="center"/>
              <w:rPr>
                <w:kern w:val="0"/>
                <w:sz w:val="20"/>
                <w:szCs w:val="16"/>
              </w:rPr>
            </w:pPr>
            <w:r w:rsidRPr="007B576B">
              <w:rPr>
                <w:kern w:val="0"/>
                <w:sz w:val="20"/>
                <w:szCs w:val="16"/>
              </w:rPr>
              <w:t xml:space="preserve">«Ивановский сельсовет», </w:t>
            </w:r>
          </w:p>
          <w:p w14:paraId="5F185FAB" w14:textId="77777777" w:rsidR="007B576B" w:rsidRPr="007B576B" w:rsidRDefault="007B576B" w:rsidP="007B576B">
            <w:pPr>
              <w:spacing w:after="0" w:line="240" w:lineRule="auto"/>
              <w:jc w:val="center"/>
              <w:rPr>
                <w:kern w:val="0"/>
                <w:sz w:val="20"/>
                <w:szCs w:val="16"/>
                <w14:ligatures w14:val="standardContextual"/>
              </w:rPr>
            </w:pPr>
            <w:r w:rsidRPr="007B576B">
              <w:rPr>
                <w:kern w:val="0"/>
                <w:sz w:val="20"/>
                <w:szCs w:val="16"/>
              </w:rPr>
              <w:t>с. Ивановское</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B1B75" w14:textId="77777777" w:rsidR="007B576B" w:rsidRPr="007B576B" w:rsidRDefault="007B576B" w:rsidP="007B576B">
            <w:pPr>
              <w:spacing w:after="0" w:line="240" w:lineRule="auto"/>
              <w:jc w:val="center"/>
              <w:rPr>
                <w:kern w:val="0"/>
                <w:sz w:val="20"/>
                <w:szCs w:val="16"/>
              </w:rPr>
            </w:pPr>
            <w:r w:rsidRPr="007B576B">
              <w:rPr>
                <w:kern w:val="0"/>
                <w:sz w:val="20"/>
                <w:szCs w:val="16"/>
              </w:rPr>
              <w:t>4 объекта,</w:t>
            </w:r>
          </w:p>
          <w:p w14:paraId="3BF92667" w14:textId="77777777" w:rsidR="007B576B" w:rsidRPr="007B576B" w:rsidRDefault="007B576B" w:rsidP="007B576B">
            <w:pPr>
              <w:spacing w:after="0" w:line="240" w:lineRule="auto"/>
              <w:ind w:firstLine="5"/>
              <w:jc w:val="center"/>
              <w:rPr>
                <w:kern w:val="0"/>
                <w:sz w:val="20"/>
                <w:szCs w:val="16"/>
                <w14:ligatures w14:val="standardContextual"/>
              </w:rPr>
            </w:pPr>
            <w:r w:rsidRPr="007B576B">
              <w:rPr>
                <w:kern w:val="0"/>
                <w:sz w:val="20"/>
                <w:szCs w:val="16"/>
              </w:rPr>
              <w:t>торговая площадь 50 м</w:t>
            </w:r>
            <w:r w:rsidRPr="007B576B">
              <w:rPr>
                <w:kern w:val="0"/>
                <w:sz w:val="20"/>
                <w:szCs w:val="16"/>
                <w:vertAlign w:val="superscript"/>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32185" w14:textId="77777777" w:rsidR="007B576B" w:rsidRPr="007B576B" w:rsidRDefault="007B576B" w:rsidP="007B576B">
            <w:pPr>
              <w:spacing w:after="160" w:line="240" w:lineRule="auto"/>
              <w:contextualSpacing/>
              <w:jc w:val="center"/>
              <w:rPr>
                <w:kern w:val="0"/>
                <w:sz w:val="20"/>
                <w:szCs w:val="16"/>
                <w14:ligatures w14:val="standardContextual"/>
              </w:rPr>
            </w:pPr>
            <w:r w:rsidRPr="007B576B">
              <w:rPr>
                <w:kern w:val="0"/>
                <w:sz w:val="20"/>
                <w:szCs w:val="16"/>
              </w:rPr>
              <w:t>Расчетный срок</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A69DEEF" w14:textId="77777777" w:rsidR="007B576B" w:rsidRPr="007B576B" w:rsidRDefault="007B576B" w:rsidP="007B576B">
            <w:pPr>
              <w:spacing w:after="160" w:line="240" w:lineRule="auto"/>
              <w:contextualSpacing/>
              <w:jc w:val="center"/>
              <w:rPr>
                <w:rFonts w:eastAsia="Times New Roman"/>
                <w:color w:val="000000"/>
                <w:kern w:val="0"/>
                <w:sz w:val="20"/>
                <w:szCs w:val="20"/>
                <w:lang w:eastAsia="zh-CN"/>
                <w14:ligatures w14:val="standardContextual"/>
              </w:rPr>
            </w:pPr>
            <w:r w:rsidRPr="007B576B">
              <w:rPr>
                <w:rFonts w:eastAsia="Times New Roman"/>
                <w:kern w:val="0"/>
                <w:sz w:val="20"/>
                <w:szCs w:val="20"/>
                <w:lang w:eastAsia="ru-RU"/>
              </w:rPr>
              <w:t>Местоположение определено в соответствии с СП 42.13330.2016 «СНиП 2.07.01-89* Градостроительство. Планировка и застройка городских и сельских поселений» по допустимому уровню обеспеченности и по уровню территориальной доступности к объектам культурно-бытового обслуживания населения</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A34B8" w14:textId="77777777" w:rsidR="007B576B" w:rsidRPr="007B576B" w:rsidRDefault="007B576B" w:rsidP="007B576B">
            <w:pPr>
              <w:spacing w:after="160" w:line="240" w:lineRule="auto"/>
              <w:contextualSpacing/>
              <w:jc w:val="center"/>
              <w:rPr>
                <w:color w:val="000000"/>
                <w:kern w:val="0"/>
                <w:sz w:val="20"/>
                <w:szCs w:val="20"/>
                <w14:ligatures w14:val="standardContextual"/>
              </w:rPr>
            </w:pPr>
            <w:r w:rsidRPr="007B576B">
              <w:rPr>
                <w:color w:val="000000"/>
                <w:kern w:val="0"/>
                <w:sz w:val="20"/>
                <w:szCs w:val="20"/>
                <w14:ligatures w14:val="standardContextual"/>
              </w:rPr>
              <w:t>Оптимизация структуры культурно-бытовой сферы с целью удовлетворения потребностей населения, включая все уровни обслуживания</w:t>
            </w:r>
          </w:p>
        </w:tc>
      </w:tr>
      <w:tr w:rsidR="007B576B" w:rsidRPr="007B576B" w14:paraId="510E04B6" w14:textId="77777777" w:rsidTr="007B576B">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91B21" w14:textId="77777777" w:rsidR="007B576B" w:rsidRPr="007B576B" w:rsidRDefault="007B576B" w:rsidP="007B576B">
            <w:pPr>
              <w:numPr>
                <w:ilvl w:val="0"/>
                <w:numId w:val="38"/>
              </w:numPr>
              <w:spacing w:after="160" w:line="240" w:lineRule="auto"/>
              <w:contextualSpacing/>
              <w:jc w:val="center"/>
              <w:rPr>
                <w:rFonts w:eastAsia="Times New Roman"/>
                <w:kern w:val="0"/>
                <w:sz w:val="20"/>
                <w:szCs w:val="20"/>
                <w:lang w:eastAsia="zh-CN"/>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2C34B" w14:textId="77777777" w:rsidR="007B576B" w:rsidRPr="007B576B" w:rsidRDefault="007B576B" w:rsidP="007B576B">
            <w:pPr>
              <w:spacing w:after="160" w:line="240" w:lineRule="auto"/>
              <w:contextualSpacing/>
              <w:jc w:val="center"/>
              <w:rPr>
                <w:kern w:val="0"/>
                <w:sz w:val="20"/>
                <w:szCs w:val="16"/>
                <w14:ligatures w14:val="standardContextual"/>
              </w:rPr>
            </w:pPr>
            <w:r w:rsidRPr="007B576B">
              <w:rPr>
                <w:kern w:val="0"/>
                <w:sz w:val="20"/>
                <w:szCs w:val="16"/>
              </w:rPr>
              <w:t>Станция технического обслуживания (строительство)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AC2EE" w14:textId="77777777" w:rsidR="007B576B" w:rsidRPr="007B576B" w:rsidRDefault="007B576B" w:rsidP="007B576B">
            <w:pPr>
              <w:spacing w:after="0" w:line="240" w:lineRule="auto"/>
              <w:jc w:val="center"/>
              <w:rPr>
                <w:kern w:val="0"/>
                <w:sz w:val="20"/>
                <w:szCs w:val="16"/>
              </w:rPr>
            </w:pPr>
            <w:r w:rsidRPr="007B576B">
              <w:rPr>
                <w:kern w:val="0"/>
                <w:sz w:val="20"/>
                <w:szCs w:val="16"/>
              </w:rPr>
              <w:t>Курская область Рыльский район,</w:t>
            </w:r>
          </w:p>
          <w:p w14:paraId="5204DE28" w14:textId="77777777" w:rsidR="007B576B" w:rsidRPr="007B576B" w:rsidRDefault="007B576B" w:rsidP="007B576B">
            <w:pPr>
              <w:spacing w:after="0" w:line="240" w:lineRule="auto"/>
              <w:jc w:val="center"/>
              <w:rPr>
                <w:kern w:val="0"/>
                <w:sz w:val="20"/>
                <w:szCs w:val="16"/>
              </w:rPr>
            </w:pPr>
            <w:r w:rsidRPr="007B576B">
              <w:rPr>
                <w:kern w:val="0"/>
                <w:sz w:val="20"/>
                <w:szCs w:val="16"/>
              </w:rPr>
              <w:t>муниципальное образование</w:t>
            </w:r>
          </w:p>
          <w:p w14:paraId="1FCB7921" w14:textId="77777777" w:rsidR="007B576B" w:rsidRPr="007B576B" w:rsidRDefault="007B576B" w:rsidP="007B576B">
            <w:pPr>
              <w:spacing w:after="0" w:line="240" w:lineRule="auto"/>
              <w:jc w:val="center"/>
              <w:rPr>
                <w:kern w:val="0"/>
                <w:sz w:val="20"/>
                <w:szCs w:val="16"/>
              </w:rPr>
            </w:pPr>
            <w:r w:rsidRPr="007B576B">
              <w:rPr>
                <w:kern w:val="0"/>
                <w:sz w:val="20"/>
                <w:szCs w:val="16"/>
              </w:rPr>
              <w:t>«Ивановский сельсовет»,</w:t>
            </w:r>
          </w:p>
          <w:p w14:paraId="5BF29D3C" w14:textId="77777777" w:rsidR="007B576B" w:rsidRPr="007B576B" w:rsidRDefault="007B576B" w:rsidP="007B576B">
            <w:pPr>
              <w:spacing w:after="0" w:line="240" w:lineRule="auto"/>
              <w:jc w:val="center"/>
              <w:rPr>
                <w:kern w:val="0"/>
                <w:sz w:val="20"/>
                <w:szCs w:val="16"/>
                <w14:ligatures w14:val="standardContextual"/>
              </w:rPr>
            </w:pPr>
            <w:r w:rsidRPr="007B576B">
              <w:rPr>
                <w:kern w:val="0"/>
                <w:sz w:val="20"/>
                <w:szCs w:val="16"/>
              </w:rPr>
              <w:t>с. Ивановское</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6F41F" w14:textId="77777777" w:rsidR="007B576B" w:rsidRPr="007B576B" w:rsidRDefault="007B576B" w:rsidP="007B576B">
            <w:pPr>
              <w:spacing w:after="0" w:line="240" w:lineRule="auto"/>
              <w:ind w:firstLine="5"/>
              <w:jc w:val="center"/>
              <w:rPr>
                <w:kern w:val="0"/>
                <w:sz w:val="20"/>
                <w:szCs w:val="16"/>
                <w14:ligatures w14:val="standardContextual"/>
              </w:rPr>
            </w:pPr>
            <w:r w:rsidRPr="007B576B">
              <w:rPr>
                <w:kern w:val="0"/>
                <w:sz w:val="20"/>
                <w:szCs w:val="16"/>
              </w:rPr>
              <w:t>3 машиноместа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FFD44" w14:textId="77777777" w:rsidR="007B576B" w:rsidRPr="007B576B" w:rsidRDefault="007B576B" w:rsidP="007B576B">
            <w:pPr>
              <w:spacing w:after="160" w:line="240" w:lineRule="auto"/>
              <w:contextualSpacing/>
              <w:jc w:val="center"/>
              <w:rPr>
                <w:kern w:val="0"/>
                <w:sz w:val="20"/>
                <w:szCs w:val="16"/>
                <w14:ligatures w14:val="standardContextual"/>
              </w:rPr>
            </w:pPr>
            <w:r w:rsidRPr="007B576B">
              <w:rPr>
                <w:kern w:val="0"/>
                <w:sz w:val="20"/>
                <w:szCs w:val="16"/>
              </w:rPr>
              <w:t>Расчетный срок</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8B3CF6E" w14:textId="77777777" w:rsidR="007B576B" w:rsidRPr="007B576B" w:rsidRDefault="007B576B" w:rsidP="007B576B">
            <w:pPr>
              <w:spacing w:after="160" w:line="240" w:lineRule="auto"/>
              <w:contextualSpacing/>
              <w:jc w:val="center"/>
              <w:rPr>
                <w:rFonts w:eastAsia="Times New Roman"/>
                <w:color w:val="000000"/>
                <w:kern w:val="0"/>
                <w:sz w:val="20"/>
                <w:szCs w:val="20"/>
                <w:lang w:eastAsia="zh-CN"/>
                <w14:ligatures w14:val="standardContextual"/>
              </w:rPr>
            </w:pPr>
            <w:r w:rsidRPr="007B576B">
              <w:rPr>
                <w:rFonts w:eastAsia="Times New Roman"/>
                <w:kern w:val="0"/>
                <w:sz w:val="20"/>
                <w:szCs w:val="20"/>
                <w:lang w:eastAsia="ru-RU"/>
              </w:rPr>
              <w:t>Местоположение определено в соответствии с СП 42.13330.2016 «СНиП 2.07.01-89* Градостроительство. Планировка и застройка городских и сельских поселений» по допустимому уровню обеспеченности и по уровню территориальной доступности к объектам культурно-бытового обслуживания населения</w:t>
            </w:r>
          </w:p>
        </w:tc>
        <w:tc>
          <w:tcPr>
            <w:tcW w:w="2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96B80" w14:textId="77777777" w:rsidR="007B576B" w:rsidRPr="007B576B" w:rsidRDefault="007B576B" w:rsidP="007B576B">
            <w:pPr>
              <w:spacing w:after="160" w:line="240" w:lineRule="auto"/>
              <w:contextualSpacing/>
              <w:jc w:val="center"/>
              <w:rPr>
                <w:color w:val="000000"/>
                <w:kern w:val="0"/>
                <w:sz w:val="20"/>
                <w:szCs w:val="20"/>
                <w14:ligatures w14:val="standardContextual"/>
              </w:rPr>
            </w:pPr>
            <w:r w:rsidRPr="007B576B">
              <w:rPr>
                <w:color w:val="000000"/>
                <w:kern w:val="0"/>
                <w:sz w:val="20"/>
                <w:szCs w:val="20"/>
                <w14:ligatures w14:val="standardContextual"/>
              </w:rPr>
              <w:t>Оптимизация структуры культурно-бытовой сферы с целью удовлетворения потребностей населения, включая все уровни обслуживания</w:t>
            </w:r>
          </w:p>
        </w:tc>
      </w:tr>
    </w:tbl>
    <w:p w14:paraId="75C1F269" w14:textId="77777777" w:rsidR="007B576B" w:rsidRDefault="007B576B">
      <w:pPr>
        <w:spacing w:after="0" w:line="240" w:lineRule="auto"/>
      </w:pPr>
    </w:p>
    <w:p w14:paraId="0F7CDAF3" w14:textId="77777777" w:rsidR="002373BE" w:rsidRPr="000F1B4B" w:rsidRDefault="002373BE" w:rsidP="002373B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7C00D5A5" w14:textId="3E4FB7B1" w:rsidR="007B576B" w:rsidRDefault="007B576B">
      <w:pPr>
        <w:spacing w:after="0" w:line="240" w:lineRule="auto"/>
      </w:pPr>
      <w:r>
        <w:br w:type="page"/>
      </w:r>
    </w:p>
    <w:p w14:paraId="6EA9C88E" w14:textId="77777777" w:rsidR="007B576B" w:rsidRDefault="007B576B" w:rsidP="009D1F5C">
      <w:pPr>
        <w:widowControl w:val="0"/>
        <w:spacing w:after="0" w:line="360" w:lineRule="auto"/>
        <w:ind w:firstLine="851"/>
        <w:jc w:val="both"/>
        <w:sectPr w:rsidR="007B576B" w:rsidSect="007B576B">
          <w:pgSz w:w="16838" w:h="11906" w:orient="landscape"/>
          <w:pgMar w:top="851" w:right="1134" w:bottom="1701" w:left="1134" w:header="709" w:footer="709" w:gutter="0"/>
          <w:cols w:space="708"/>
          <w:docGrid w:linePitch="360"/>
        </w:sectPr>
      </w:pPr>
    </w:p>
    <w:p w14:paraId="7840F2A6" w14:textId="77777777" w:rsidR="007B576B" w:rsidRDefault="007B576B" w:rsidP="009D1F5C">
      <w:pPr>
        <w:widowControl w:val="0"/>
        <w:spacing w:after="0" w:line="360" w:lineRule="auto"/>
        <w:ind w:firstLine="851"/>
        <w:jc w:val="both"/>
      </w:pPr>
    </w:p>
    <w:p w14:paraId="5D476EE9" w14:textId="4E790B3A" w:rsidR="007B576B" w:rsidRPr="000F1B4B" w:rsidRDefault="007B576B" w:rsidP="007B576B">
      <w:pPr>
        <w:spacing w:after="0" w:line="240" w:lineRule="auto"/>
        <w:jc w:val="both"/>
      </w:pPr>
      <w:r w:rsidRPr="000F1B4B">
        <w:rPr>
          <w:lang w:eastAsia="ru-RU"/>
        </w:rPr>
        <w:t>(</w:t>
      </w:r>
      <w:r w:rsidR="002373BE">
        <w:rPr>
          <w:lang w:eastAsia="ru-RU"/>
        </w:rPr>
        <w:t xml:space="preserve">раздел 3 исключен </w:t>
      </w: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47666DFC" w14:textId="77777777" w:rsidR="007B576B" w:rsidRDefault="007B576B" w:rsidP="009D1F5C">
      <w:pPr>
        <w:widowControl w:val="0"/>
        <w:spacing w:after="0" w:line="360" w:lineRule="auto"/>
        <w:ind w:firstLine="851"/>
        <w:jc w:val="both"/>
      </w:pPr>
    </w:p>
    <w:p w14:paraId="3A049C07" w14:textId="2AF46E1F" w:rsidR="002373BE" w:rsidRPr="002373BE" w:rsidRDefault="00FA0CE8" w:rsidP="002373BE">
      <w:pPr>
        <w:widowControl w:val="0"/>
        <w:spacing w:after="0" w:line="360" w:lineRule="auto"/>
        <w:jc w:val="center"/>
        <w:rPr>
          <w:b/>
          <w:bCs/>
          <w:kern w:val="0"/>
        </w:rPr>
      </w:pPr>
      <w:r>
        <w:rPr>
          <w:b/>
          <w:bCs/>
          <w:kern w:val="0"/>
        </w:rPr>
        <w:t>4</w:t>
      </w:r>
      <w:r w:rsidR="002373BE" w:rsidRPr="002373BE">
        <w:rPr>
          <w:b/>
          <w:bCs/>
          <w:kern w:val="0"/>
        </w:rPr>
        <w:t>. МЕРОПРИЯТИЯ, УТВЕРЖДЕННЫЕ ДОКУМЕНТОМ ТЕРРИТОРИАЛЬНОГО ПЛАНИРОВАНИЯ КУРСКОЙ ОБЛАСТИ</w:t>
      </w:r>
    </w:p>
    <w:p w14:paraId="5DE28A23" w14:textId="77777777" w:rsidR="002373BE" w:rsidRPr="002373BE" w:rsidRDefault="002373BE" w:rsidP="002373BE">
      <w:pPr>
        <w:widowControl w:val="0"/>
        <w:spacing w:after="0" w:line="240" w:lineRule="auto"/>
        <w:jc w:val="center"/>
        <w:rPr>
          <w:kern w:val="0"/>
          <w:sz w:val="28"/>
          <w:szCs w:val="28"/>
        </w:rPr>
      </w:pPr>
    </w:p>
    <w:p w14:paraId="56174540" w14:textId="56DA5980" w:rsidR="002373BE" w:rsidRPr="002373BE" w:rsidRDefault="002373BE" w:rsidP="002373BE">
      <w:pPr>
        <w:widowControl w:val="0"/>
        <w:spacing w:after="0" w:line="360" w:lineRule="auto"/>
        <w:ind w:firstLine="851"/>
        <w:jc w:val="both"/>
        <w:rPr>
          <w:sz w:val="22"/>
          <w:szCs w:val="22"/>
        </w:rPr>
      </w:pPr>
      <w:r w:rsidRPr="002373BE">
        <w:rPr>
          <w:kern w:val="0"/>
        </w:rPr>
        <w:t xml:space="preserve">Схемой территориального планирования Курской области на территории муниципального образования </w:t>
      </w:r>
      <w:r w:rsidRPr="002373BE">
        <w:rPr>
          <w:kern w:val="0"/>
          <w:szCs w:val="20"/>
        </w:rPr>
        <w:t>«Ивановский сельсовет» Рыльского</w:t>
      </w:r>
      <w:r w:rsidRPr="002373BE">
        <w:rPr>
          <w:kern w:val="0"/>
        </w:rPr>
        <w:t xml:space="preserve"> района Курской области предусмотрено строительство </w:t>
      </w:r>
      <w:r w:rsidRPr="002373BE">
        <w:rPr>
          <w:kern w:val="0"/>
          <w14:ligatures w14:val="standardContextual"/>
        </w:rPr>
        <w:t>учительского ФАПа областного бюджетного учреждения здравоохранения «Рыльская центральная районная больница» министерства здравоохранения Курской области.</w:t>
      </w:r>
    </w:p>
    <w:p w14:paraId="4C5FAD30" w14:textId="77777777" w:rsidR="002373BE" w:rsidRPr="000F1B4B" w:rsidRDefault="002373BE" w:rsidP="002373BE">
      <w:pPr>
        <w:spacing w:after="0" w:line="240" w:lineRule="auto"/>
        <w:jc w:val="both"/>
      </w:pP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p>
    <w:p w14:paraId="15D1BD96" w14:textId="77777777" w:rsidR="00FA0CE8" w:rsidRDefault="00FA0CE8" w:rsidP="00CE15C0">
      <w:pPr>
        <w:widowControl w:val="0"/>
        <w:spacing w:after="0" w:line="360" w:lineRule="auto"/>
        <w:ind w:firstLine="709"/>
        <w:jc w:val="both"/>
        <w:rPr>
          <w:rFonts w:eastAsia="Times New Roman"/>
          <w:b/>
          <w:bCs/>
          <w:kern w:val="32"/>
          <w:lang w:val="x-none" w:eastAsia="ru-RU"/>
        </w:rPr>
      </w:pPr>
      <w:bookmarkStart w:id="285" w:name="_Toc336507684"/>
    </w:p>
    <w:p w14:paraId="6C2C8717" w14:textId="40404428" w:rsidR="00954A32" w:rsidRDefault="00954A32" w:rsidP="00954A32">
      <w:pPr>
        <w:tabs>
          <w:tab w:val="right" w:leader="dot" w:pos="9781"/>
        </w:tabs>
        <w:spacing w:after="0" w:line="240" w:lineRule="auto"/>
        <w:jc w:val="both"/>
        <w:rPr>
          <w:i/>
          <w:iCs/>
          <w:noProof/>
          <w:kern w:val="0"/>
          <w:sz w:val="22"/>
          <w:szCs w:val="22"/>
          <w:lang w:eastAsia="ru-RU"/>
        </w:rPr>
      </w:pPr>
      <w:r w:rsidRPr="00954A32">
        <w:rPr>
          <w:i/>
          <w:iCs/>
          <w:noProof/>
          <w:kern w:val="0"/>
          <w:sz w:val="22"/>
          <w:szCs w:val="22"/>
          <w:highlight w:val="green"/>
          <w:lang w:eastAsia="ru-RU"/>
        </w:rPr>
        <w:t>(</w:t>
      </w:r>
      <w:r w:rsidRPr="00954A32">
        <w:rPr>
          <w:i/>
          <w:iCs/>
          <w:noProof/>
          <w:kern w:val="0"/>
          <w:sz w:val="22"/>
          <w:szCs w:val="22"/>
          <w:highlight w:val="green"/>
          <w:lang w:eastAsia="ru-RU"/>
        </w:rPr>
        <w:t>раздел 5 исключен</w:t>
      </w:r>
      <w:r w:rsidRPr="00954A32">
        <w:rPr>
          <w:i/>
          <w:iCs/>
          <w:noProof/>
          <w:kern w:val="0"/>
          <w:sz w:val="22"/>
          <w:szCs w:val="22"/>
          <w:highlight w:val="green"/>
          <w:lang w:eastAsia="ru-RU"/>
        </w:rPr>
        <w:t xml:space="preserve"> в реакции решения комитета архитектуры и градостроительства Курской области от «___» августа 2024 года № 01-12/_____)</w:t>
      </w:r>
    </w:p>
    <w:p w14:paraId="7F229149" w14:textId="77777777" w:rsidR="00954A32" w:rsidRDefault="00954A32" w:rsidP="00CE15C0">
      <w:pPr>
        <w:widowControl w:val="0"/>
        <w:spacing w:after="0" w:line="360" w:lineRule="auto"/>
        <w:ind w:firstLine="709"/>
        <w:jc w:val="both"/>
      </w:pPr>
    </w:p>
    <w:p w14:paraId="1EED5B56" w14:textId="7FC1D274" w:rsidR="00CE5A1B" w:rsidRDefault="00FA0CE8" w:rsidP="00FA0CE8">
      <w:pPr>
        <w:spacing w:after="0" w:line="240" w:lineRule="auto"/>
        <w:jc w:val="both"/>
      </w:pPr>
      <w:r w:rsidRPr="000F1B4B">
        <w:rPr>
          <w:lang w:eastAsia="ru-RU"/>
        </w:rPr>
        <w:t>(</w:t>
      </w:r>
      <w:r>
        <w:rPr>
          <w:lang w:eastAsia="ru-RU"/>
        </w:rPr>
        <w:t>подраздел «</w:t>
      </w:r>
      <w:r w:rsidRPr="00FA0CE8">
        <w:rPr>
          <w:lang w:eastAsia="ru-RU"/>
        </w:rPr>
        <w:t>Список литературы</w:t>
      </w:r>
      <w:r>
        <w:rPr>
          <w:lang w:eastAsia="ru-RU"/>
        </w:rPr>
        <w:t xml:space="preserve">» исключен </w:t>
      </w:r>
      <w:r w:rsidRPr="000F1B4B">
        <w:rPr>
          <w:lang w:eastAsia="ru-RU"/>
        </w:rPr>
        <w:t>в редакции решения комитета архитектуры и градостроительства Курской области от 24</w:t>
      </w:r>
      <w:r w:rsidRPr="000F1B4B">
        <w:t> </w:t>
      </w:r>
      <w:r w:rsidRPr="000F1B4B">
        <w:rPr>
          <w:lang w:eastAsia="ru-RU"/>
        </w:rPr>
        <w:t>октября 2023 года № 01-12/35</w:t>
      </w:r>
      <w:r>
        <w:rPr>
          <w:lang w:eastAsia="ru-RU"/>
        </w:rPr>
        <w:t>6</w:t>
      </w:r>
      <w:r w:rsidRPr="000F1B4B">
        <w:rPr>
          <w:lang w:eastAsia="ru-RU"/>
        </w:rPr>
        <w:t>)</w:t>
      </w:r>
      <w:bookmarkEnd w:id="285"/>
    </w:p>
    <w:sectPr w:rsidR="00CE5A1B" w:rsidSect="007B576B">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5C5B" w14:textId="77777777" w:rsidR="00BA6929" w:rsidRDefault="00BA6929" w:rsidP="00CE5A1B">
      <w:pPr>
        <w:spacing w:after="0" w:line="240" w:lineRule="auto"/>
      </w:pPr>
      <w:r>
        <w:separator/>
      </w:r>
    </w:p>
  </w:endnote>
  <w:endnote w:type="continuationSeparator" w:id="0">
    <w:p w14:paraId="00C54165" w14:textId="77777777" w:rsidR="00BA6929" w:rsidRDefault="00BA6929"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23BF" w14:textId="77777777" w:rsidR="005C7BD8" w:rsidRDefault="005C7BD8">
    <w:pPr>
      <w:pStyle w:val="a8"/>
      <w:jc w:val="right"/>
    </w:pPr>
    <w:r>
      <w:fldChar w:fldCharType="begin"/>
    </w:r>
    <w:r>
      <w:instrText xml:space="preserve"> PAGE   \* MERGEFORMAT </w:instrText>
    </w:r>
    <w:r>
      <w:fldChar w:fldCharType="separate"/>
    </w:r>
    <w:r w:rsidR="00A01000">
      <w:rPr>
        <w:noProof/>
      </w:rPr>
      <w:t>2</w:t>
    </w:r>
    <w:r>
      <w:rPr>
        <w:noProof/>
      </w:rPr>
      <w:fldChar w:fldCharType="end"/>
    </w:r>
  </w:p>
  <w:p w14:paraId="5271FC60" w14:textId="77777777" w:rsidR="005C7BD8" w:rsidRDefault="005C7BD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012" w14:textId="77777777" w:rsidR="005C7BD8" w:rsidRDefault="005C7BD8">
    <w:pPr>
      <w:pStyle w:val="a8"/>
      <w:jc w:val="right"/>
    </w:pPr>
    <w:r>
      <w:fldChar w:fldCharType="begin"/>
    </w:r>
    <w:r>
      <w:instrText xml:space="preserve"> PAGE   \* MERGEFORMAT </w:instrText>
    </w:r>
    <w:r>
      <w:fldChar w:fldCharType="separate"/>
    </w:r>
    <w:r w:rsidR="007D3DAC">
      <w:rPr>
        <w:noProof/>
      </w:rPr>
      <w:t>14</w:t>
    </w:r>
    <w:r>
      <w:rPr>
        <w:noProof/>
      </w:rPr>
      <w:fldChar w:fldCharType="end"/>
    </w:r>
  </w:p>
  <w:p w14:paraId="359AB07F" w14:textId="77777777" w:rsidR="005C7BD8" w:rsidRDefault="005C7BD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928AD" w14:textId="77777777" w:rsidR="00BA6929" w:rsidRDefault="00BA6929" w:rsidP="00CE5A1B">
      <w:pPr>
        <w:spacing w:after="0" w:line="240" w:lineRule="auto"/>
      </w:pPr>
      <w:r>
        <w:separator/>
      </w:r>
    </w:p>
  </w:footnote>
  <w:footnote w:type="continuationSeparator" w:id="0">
    <w:p w14:paraId="6B4508FD" w14:textId="77777777" w:rsidR="00BA6929" w:rsidRDefault="00BA6929" w:rsidP="00CE5A1B">
      <w:pPr>
        <w:spacing w:after="0" w:line="240" w:lineRule="auto"/>
      </w:pPr>
      <w:r>
        <w:continuationSeparator/>
      </w:r>
    </w:p>
  </w:footnote>
  <w:footnote w:id="1">
    <w:p w14:paraId="157FC33B" w14:textId="77777777" w:rsidR="005C7BD8" w:rsidRPr="00844DEE" w:rsidRDefault="005C7BD8" w:rsidP="00EF6816">
      <w:pPr>
        <w:pStyle w:val="afc"/>
      </w:pPr>
      <w:r w:rsidRPr="00844DEE">
        <w:rPr>
          <w:rStyle w:val="afe"/>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xml:space="preserve">., </w:t>
      </w:r>
      <w:smartTag w:uri="urn:schemas-microsoft-com:office:smarttags" w:element="metricconverter">
        <w:smartTagPr>
          <w:attr w:name="ProductID" w:val="2005 г"/>
        </w:smartTagPr>
        <w:r w:rsidRPr="00844DEE">
          <w:t>2005 г</w:t>
        </w:r>
      </w:smartTag>
      <w:r w:rsidRPr="00844DEE">
        <w:t>).</w:t>
      </w:r>
    </w:p>
  </w:footnote>
  <w:footnote w:id="2">
    <w:p w14:paraId="617170BE" w14:textId="77777777" w:rsidR="005C7BD8" w:rsidRPr="00844DEE" w:rsidRDefault="005C7BD8" w:rsidP="009D1F5C">
      <w:pPr>
        <w:pStyle w:val="afc"/>
        <w:jc w:val="both"/>
      </w:pPr>
      <w:r w:rsidRPr="00844DEE">
        <w:rPr>
          <w:rStyle w:val="afe"/>
        </w:rPr>
        <w:footnoteRef/>
      </w:r>
      <w:r w:rsidRPr="00844DEE">
        <w:t xml:space="preserve"> Долгосрочное прогнозирование: от методологии к видению. Центр макроэкономического анализа и краткосрочного прогнозирования. М., </w:t>
      </w:r>
      <w:smartTag w:uri="urn:schemas-microsoft-com:office:smarttags" w:element="metricconverter">
        <w:smartTagPr>
          <w:attr w:name="ProductID" w:val="2006 г"/>
        </w:smartTagPr>
        <w:r w:rsidRPr="00844DEE">
          <w:t>2006 г</w:t>
        </w:r>
      </w:smartTag>
      <w:r w:rsidRPr="00844DE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82E9E" w14:textId="77777777" w:rsidR="005C7BD8" w:rsidRDefault="005C7BD8" w:rsidP="00B05C06">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D6148BE" w14:textId="77777777" w:rsidR="005C7BD8" w:rsidRDefault="005C7BD8" w:rsidP="00B05C06">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98EC" w14:textId="77777777" w:rsidR="005C7BD8" w:rsidRDefault="005C7BD8" w:rsidP="00B05C06">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decimal"/>
      <w:lvlText w:val="%1."/>
      <w:lvlJc w:val="left"/>
      <w:pPr>
        <w:tabs>
          <w:tab w:val="num" w:pos="0"/>
        </w:tabs>
        <w:ind w:left="79" w:hanging="360"/>
      </w:pPr>
      <w:rPr>
        <w:rFonts w:ascii="Symbol" w:hAnsi="Symbol" w:cs="Symbol" w:hint="default"/>
        <w:b/>
        <w:bCs/>
      </w:rPr>
    </w:lvl>
  </w:abstractNum>
  <w:abstractNum w:abstractNumId="1" w15:restartNumberingAfterBreak="0">
    <w:nsid w:val="0000000B"/>
    <w:multiLevelType w:val="singleLevel"/>
    <w:tmpl w:val="0000000B"/>
    <w:name w:val="WW8Num17"/>
    <w:lvl w:ilvl="0">
      <w:start w:val="1"/>
      <w:numFmt w:val="decimal"/>
      <w:lvlText w:val="%1."/>
      <w:lvlJc w:val="left"/>
      <w:pPr>
        <w:tabs>
          <w:tab w:val="num" w:pos="0"/>
        </w:tabs>
        <w:ind w:left="786" w:hanging="360"/>
      </w:pPr>
      <w:rPr>
        <w:rFonts w:ascii="Symbol" w:hAnsi="Symbol" w:cs="Symbol" w:hint="default"/>
      </w:rPr>
    </w:lvl>
  </w:abstractNum>
  <w:abstractNum w:abstractNumId="2" w15:restartNumberingAfterBreak="0">
    <w:nsid w:val="0000000E"/>
    <w:multiLevelType w:val="multilevel"/>
    <w:tmpl w:val="0000000E"/>
    <w:name w:val="WW8Num20"/>
    <w:lvl w:ilvl="0">
      <w:start w:val="1"/>
      <w:numFmt w:val="decimal"/>
      <w:lvlText w:val="%1."/>
      <w:lvlJc w:val="left"/>
      <w:pPr>
        <w:tabs>
          <w:tab w:val="num" w:pos="0"/>
        </w:tabs>
        <w:ind w:left="2142" w:hanging="360"/>
      </w:pPr>
      <w:rPr>
        <w:rFonts w:hint="default"/>
        <w:b/>
      </w:rPr>
    </w:lvl>
    <w:lvl w:ilvl="1">
      <w:start w:val="2"/>
      <w:numFmt w:val="decimal"/>
      <w:lvlText w:val="%1.%2"/>
      <w:lvlJc w:val="left"/>
      <w:pPr>
        <w:tabs>
          <w:tab w:val="num" w:pos="0"/>
        </w:tabs>
        <w:ind w:left="705" w:hanging="7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971" w:hanging="720"/>
      </w:pPr>
    </w:lvl>
    <w:lvl w:ilvl="4">
      <w:start w:val="1"/>
      <w:numFmt w:val="decimal"/>
      <w:lvlText w:val="%1.%2.%3.%4.%5"/>
      <w:lvlJc w:val="left"/>
      <w:pPr>
        <w:tabs>
          <w:tab w:val="num" w:pos="0"/>
        </w:tabs>
        <w:ind w:left="3582" w:hanging="1080"/>
      </w:pPr>
    </w:lvl>
    <w:lvl w:ilvl="5">
      <w:start w:val="1"/>
      <w:numFmt w:val="decimal"/>
      <w:lvlText w:val="%1.%2.%3.%4.%5.%6"/>
      <w:lvlJc w:val="left"/>
      <w:pPr>
        <w:tabs>
          <w:tab w:val="num" w:pos="0"/>
        </w:tabs>
        <w:ind w:left="4833" w:hanging="1080"/>
      </w:pPr>
    </w:lvl>
    <w:lvl w:ilvl="6">
      <w:start w:val="1"/>
      <w:numFmt w:val="decimal"/>
      <w:lvlText w:val="%1.%2.%3.%4.%5.%6.%7"/>
      <w:lvlJc w:val="left"/>
      <w:pPr>
        <w:tabs>
          <w:tab w:val="num" w:pos="0"/>
        </w:tabs>
        <w:ind w:left="6444" w:hanging="1440"/>
      </w:pPr>
    </w:lvl>
    <w:lvl w:ilvl="7">
      <w:start w:val="1"/>
      <w:numFmt w:val="decimal"/>
      <w:lvlText w:val="%1.%2.%3.%4.%5.%6.%7.%8"/>
      <w:lvlJc w:val="left"/>
      <w:pPr>
        <w:tabs>
          <w:tab w:val="num" w:pos="0"/>
        </w:tabs>
        <w:ind w:left="7695" w:hanging="1440"/>
      </w:pPr>
    </w:lvl>
    <w:lvl w:ilvl="8">
      <w:start w:val="1"/>
      <w:numFmt w:val="decimal"/>
      <w:lvlText w:val="%1.%2.%3.%4.%5.%6.%7.%8.%9"/>
      <w:lvlJc w:val="left"/>
      <w:pPr>
        <w:tabs>
          <w:tab w:val="num" w:pos="0"/>
        </w:tabs>
        <w:ind w:left="8946" w:hanging="1440"/>
      </w:pPr>
    </w:lvl>
  </w:abstractNum>
  <w:abstractNum w:abstractNumId="3" w15:restartNumberingAfterBreak="0">
    <w:nsid w:val="0000000F"/>
    <w:multiLevelType w:val="singleLevel"/>
    <w:tmpl w:val="0000000F"/>
    <w:name w:val="WW8Num21"/>
    <w:lvl w:ilvl="0">
      <w:start w:val="1"/>
      <w:numFmt w:val="decimal"/>
      <w:lvlText w:val="%1."/>
      <w:lvlJc w:val="left"/>
      <w:pPr>
        <w:tabs>
          <w:tab w:val="num" w:pos="0"/>
        </w:tabs>
        <w:ind w:left="720" w:hanging="360"/>
      </w:pPr>
      <w:rPr>
        <w:rFonts w:ascii="Times New Roman" w:hAnsi="Times New Roman" w:cs="Times New Roman" w:hint="default"/>
        <w:i w:val="0"/>
        <w:sz w:val="24"/>
        <w:szCs w:val="24"/>
      </w:rPr>
    </w:lvl>
  </w:abstractNum>
  <w:abstractNum w:abstractNumId="4" w15:restartNumberingAfterBreak="0">
    <w:nsid w:val="00000011"/>
    <w:multiLevelType w:val="singleLevel"/>
    <w:tmpl w:val="00000011"/>
    <w:name w:val="WW8Num24"/>
    <w:lvl w:ilvl="0">
      <w:start w:val="1"/>
      <w:numFmt w:val="bullet"/>
      <w:lvlText w:val="−"/>
      <w:lvlJc w:val="left"/>
      <w:pPr>
        <w:tabs>
          <w:tab w:val="num" w:pos="708"/>
        </w:tabs>
        <w:ind w:left="0" w:hanging="360"/>
      </w:pPr>
      <w:rPr>
        <w:rFonts w:ascii="Courier New" w:hAnsi="Courier New" w:cs="Courier New" w:hint="default"/>
      </w:rPr>
    </w:lvl>
  </w:abstractNum>
  <w:abstractNum w:abstractNumId="5" w15:restartNumberingAfterBreak="0">
    <w:nsid w:val="00000013"/>
    <w:multiLevelType w:val="singleLevel"/>
    <w:tmpl w:val="00000013"/>
    <w:name w:val="WW8Num26"/>
    <w:lvl w:ilvl="0">
      <w:numFmt w:val="bullet"/>
      <w:lvlText w:val="-"/>
      <w:lvlJc w:val="left"/>
      <w:pPr>
        <w:tabs>
          <w:tab w:val="num" w:pos="0"/>
        </w:tabs>
        <w:ind w:left="720" w:hanging="360"/>
      </w:pPr>
      <w:rPr>
        <w:rFonts w:ascii="Times New Roman" w:hAnsi="Times New Roman" w:cs="Symbol" w:hint="default"/>
        <w:color w:val="auto"/>
      </w:rPr>
    </w:lvl>
  </w:abstractNum>
  <w:abstractNum w:abstractNumId="6" w15:restartNumberingAfterBreak="0">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0" w15:restartNumberingAfterBreak="0">
    <w:nsid w:val="0FCA6733"/>
    <w:multiLevelType w:val="hybridMultilevel"/>
    <w:tmpl w:val="2FEAA960"/>
    <w:lvl w:ilvl="0" w:tplc="214485E8">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3" w15:restartNumberingAfterBreak="0">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4" w15:restartNumberingAfterBreak="0">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0C19B4"/>
    <w:multiLevelType w:val="multilevel"/>
    <w:tmpl w:val="251AC7A8"/>
    <w:lvl w:ilvl="0">
      <w:start w:val="1"/>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7" w15:restartNumberingAfterBreak="0">
    <w:nsid w:val="1A5141B7"/>
    <w:multiLevelType w:val="multilevel"/>
    <w:tmpl w:val="9026A732"/>
    <w:lvl w:ilvl="0">
      <w:start w:val="5"/>
      <w:numFmt w:val="decimal"/>
      <w:lvlText w:val="%1"/>
      <w:lvlJc w:val="left"/>
      <w:pPr>
        <w:ind w:left="525" w:hanging="525"/>
      </w:pPr>
      <w:rPr>
        <w:rFonts w:hint="default"/>
      </w:rPr>
    </w:lvl>
    <w:lvl w:ilvl="1">
      <w:start w:val="13"/>
      <w:numFmt w:val="decimal"/>
      <w:lvlText w:val="%1.%2"/>
      <w:lvlJc w:val="left"/>
      <w:pPr>
        <w:ind w:left="2422" w:hanging="720"/>
      </w:pPr>
      <w:rPr>
        <w:rFonts w:hint="default"/>
      </w:rPr>
    </w:lvl>
    <w:lvl w:ilvl="2">
      <w:start w:val="4"/>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8" w15:restartNumberingAfterBreak="0">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AE7F5B"/>
    <w:multiLevelType w:val="multilevel"/>
    <w:tmpl w:val="23F25AB6"/>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1"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4" w15:restartNumberingAfterBreak="0">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A95D46"/>
    <w:multiLevelType w:val="multilevel"/>
    <w:tmpl w:val="F9FE5124"/>
    <w:lvl w:ilvl="0">
      <w:start w:val="2"/>
      <w:numFmt w:val="decimal"/>
      <w:lvlText w:val="%1"/>
      <w:lvlJc w:val="left"/>
      <w:pPr>
        <w:ind w:left="3920"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sz w:val="24"/>
        <w:szCs w:val="24"/>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29" w15:restartNumberingAfterBreak="0">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2" w15:restartNumberingAfterBreak="0">
    <w:nsid w:val="667738A5"/>
    <w:multiLevelType w:val="multilevel"/>
    <w:tmpl w:val="0AF828EA"/>
    <w:lvl w:ilvl="0">
      <w:start w:val="2"/>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35" w15:restartNumberingAfterBreak="0">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76445679"/>
    <w:multiLevelType w:val="multilevel"/>
    <w:tmpl w:val="482E73B6"/>
    <w:lvl w:ilvl="0">
      <w:start w:val="2"/>
      <w:numFmt w:val="decimal"/>
      <w:lvlText w:val="%1"/>
      <w:lvlJc w:val="left"/>
      <w:pPr>
        <w:ind w:left="525" w:hanging="525"/>
      </w:pPr>
      <w:rPr>
        <w:rFonts w:hint="default"/>
      </w:rPr>
    </w:lvl>
    <w:lvl w:ilvl="1">
      <w:start w:val="13"/>
      <w:numFmt w:val="decimal"/>
      <w:lvlText w:val="%1.%2"/>
      <w:lvlJc w:val="left"/>
      <w:pPr>
        <w:ind w:left="2422" w:hanging="720"/>
      </w:pPr>
      <w:rPr>
        <w:rFonts w:hint="default"/>
      </w:rPr>
    </w:lvl>
    <w:lvl w:ilvl="2">
      <w:start w:val="4"/>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38" w15:restartNumberingAfterBreak="0">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16cid:durableId="2061711777">
    <w:abstractNumId w:val="30"/>
  </w:num>
  <w:num w:numId="2" w16cid:durableId="141393065">
    <w:abstractNumId w:val="24"/>
  </w:num>
  <w:num w:numId="3" w16cid:durableId="570432433">
    <w:abstractNumId w:val="18"/>
  </w:num>
  <w:num w:numId="4" w16cid:durableId="185410662">
    <w:abstractNumId w:val="31"/>
  </w:num>
  <w:num w:numId="5" w16cid:durableId="348221870">
    <w:abstractNumId w:val="13"/>
  </w:num>
  <w:num w:numId="6" w16cid:durableId="1995067801">
    <w:abstractNumId w:val="28"/>
  </w:num>
  <w:num w:numId="7" w16cid:durableId="852304697">
    <w:abstractNumId w:val="34"/>
  </w:num>
  <w:num w:numId="8" w16cid:durableId="88353174">
    <w:abstractNumId w:val="12"/>
  </w:num>
  <w:num w:numId="9" w16cid:durableId="367991480">
    <w:abstractNumId w:val="33"/>
  </w:num>
  <w:num w:numId="10" w16cid:durableId="735127978">
    <w:abstractNumId w:val="9"/>
  </w:num>
  <w:num w:numId="11" w16cid:durableId="936791993">
    <w:abstractNumId w:val="27"/>
  </w:num>
  <w:num w:numId="12" w16cid:durableId="1371951705">
    <w:abstractNumId w:val="14"/>
  </w:num>
  <w:num w:numId="13" w16cid:durableId="342168228">
    <w:abstractNumId w:val="25"/>
  </w:num>
  <w:num w:numId="14" w16cid:durableId="1090660713">
    <w:abstractNumId w:val="8"/>
  </w:num>
  <w:num w:numId="15" w16cid:durableId="1840844519">
    <w:abstractNumId w:val="23"/>
  </w:num>
  <w:num w:numId="16" w16cid:durableId="2015953806">
    <w:abstractNumId w:val="35"/>
  </w:num>
  <w:num w:numId="17" w16cid:durableId="234439589">
    <w:abstractNumId w:val="19"/>
  </w:num>
  <w:num w:numId="18" w16cid:durableId="1175847258">
    <w:abstractNumId w:val="21"/>
  </w:num>
  <w:num w:numId="19" w16cid:durableId="1550805266">
    <w:abstractNumId w:val="11"/>
  </w:num>
  <w:num w:numId="20" w16cid:durableId="588470786">
    <w:abstractNumId w:val="6"/>
  </w:num>
  <w:num w:numId="21" w16cid:durableId="1336297263">
    <w:abstractNumId w:val="38"/>
  </w:num>
  <w:num w:numId="22" w16cid:durableId="2135129727">
    <w:abstractNumId w:val="29"/>
  </w:num>
  <w:num w:numId="23" w16cid:durableId="612709054">
    <w:abstractNumId w:val="36"/>
  </w:num>
  <w:num w:numId="24" w16cid:durableId="1766339553">
    <w:abstractNumId w:val="15"/>
  </w:num>
  <w:num w:numId="25" w16cid:durableId="1839806806">
    <w:abstractNumId w:val="32"/>
  </w:num>
  <w:num w:numId="26" w16cid:durableId="1732534638">
    <w:abstractNumId w:val="20"/>
  </w:num>
  <w:num w:numId="27" w16cid:durableId="1991442990">
    <w:abstractNumId w:val="22"/>
  </w:num>
  <w:num w:numId="28" w16cid:durableId="451898639">
    <w:abstractNumId w:val="26"/>
  </w:num>
  <w:num w:numId="29" w16cid:durableId="1124158286">
    <w:abstractNumId w:val="16"/>
  </w:num>
  <w:num w:numId="30" w16cid:durableId="1117682104">
    <w:abstractNumId w:val="0"/>
  </w:num>
  <w:num w:numId="31" w16cid:durableId="1340692859">
    <w:abstractNumId w:val="2"/>
  </w:num>
  <w:num w:numId="32" w16cid:durableId="257980035">
    <w:abstractNumId w:val="3"/>
  </w:num>
  <w:num w:numId="33" w16cid:durableId="1665040379">
    <w:abstractNumId w:val="4"/>
  </w:num>
  <w:num w:numId="34" w16cid:durableId="1540512426">
    <w:abstractNumId w:val="1"/>
  </w:num>
  <w:num w:numId="35" w16cid:durableId="1964459075">
    <w:abstractNumId w:val="5"/>
  </w:num>
  <w:num w:numId="36" w16cid:durableId="82651208">
    <w:abstractNumId w:val="7"/>
  </w:num>
  <w:num w:numId="37" w16cid:durableId="1146894068">
    <w:abstractNumId w:val="37"/>
  </w:num>
  <w:num w:numId="38" w16cid:durableId="182847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119910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9"/>
    <w:rsid w:val="00000F65"/>
    <w:rsid w:val="00001BE0"/>
    <w:rsid w:val="000028B8"/>
    <w:rsid w:val="00002FBD"/>
    <w:rsid w:val="00004B59"/>
    <w:rsid w:val="00005D7D"/>
    <w:rsid w:val="0000784E"/>
    <w:rsid w:val="000124BD"/>
    <w:rsid w:val="00012AE3"/>
    <w:rsid w:val="000156CA"/>
    <w:rsid w:val="000157D6"/>
    <w:rsid w:val="000163C5"/>
    <w:rsid w:val="00020363"/>
    <w:rsid w:val="000207AC"/>
    <w:rsid w:val="0002112D"/>
    <w:rsid w:val="00022233"/>
    <w:rsid w:val="00022BB9"/>
    <w:rsid w:val="00023248"/>
    <w:rsid w:val="00023823"/>
    <w:rsid w:val="000241AB"/>
    <w:rsid w:val="00024C4C"/>
    <w:rsid w:val="00025154"/>
    <w:rsid w:val="00025B89"/>
    <w:rsid w:val="00026D96"/>
    <w:rsid w:val="0002714F"/>
    <w:rsid w:val="00032A1B"/>
    <w:rsid w:val="00032A72"/>
    <w:rsid w:val="00033039"/>
    <w:rsid w:val="000358C6"/>
    <w:rsid w:val="000367F3"/>
    <w:rsid w:val="00040165"/>
    <w:rsid w:val="00040C77"/>
    <w:rsid w:val="00041A0A"/>
    <w:rsid w:val="00041B53"/>
    <w:rsid w:val="00044D15"/>
    <w:rsid w:val="00046BB4"/>
    <w:rsid w:val="00046FFA"/>
    <w:rsid w:val="000502B1"/>
    <w:rsid w:val="00051251"/>
    <w:rsid w:val="00051804"/>
    <w:rsid w:val="000518D0"/>
    <w:rsid w:val="00051D6D"/>
    <w:rsid w:val="000527E7"/>
    <w:rsid w:val="000536A7"/>
    <w:rsid w:val="000562DF"/>
    <w:rsid w:val="00060736"/>
    <w:rsid w:val="00060D69"/>
    <w:rsid w:val="00062C49"/>
    <w:rsid w:val="00063CC8"/>
    <w:rsid w:val="00066A4A"/>
    <w:rsid w:val="00070DDE"/>
    <w:rsid w:val="000718A1"/>
    <w:rsid w:val="0007229A"/>
    <w:rsid w:val="000731E3"/>
    <w:rsid w:val="000739D3"/>
    <w:rsid w:val="0007620F"/>
    <w:rsid w:val="00077705"/>
    <w:rsid w:val="00080A89"/>
    <w:rsid w:val="000812BE"/>
    <w:rsid w:val="00081B67"/>
    <w:rsid w:val="00081C9F"/>
    <w:rsid w:val="00081D03"/>
    <w:rsid w:val="00081F03"/>
    <w:rsid w:val="000862D4"/>
    <w:rsid w:val="0008678F"/>
    <w:rsid w:val="00087839"/>
    <w:rsid w:val="0009011E"/>
    <w:rsid w:val="000901F6"/>
    <w:rsid w:val="00090B2E"/>
    <w:rsid w:val="00091117"/>
    <w:rsid w:val="00092DB4"/>
    <w:rsid w:val="00094321"/>
    <w:rsid w:val="00094DEE"/>
    <w:rsid w:val="00095239"/>
    <w:rsid w:val="00095579"/>
    <w:rsid w:val="000962A0"/>
    <w:rsid w:val="000969D5"/>
    <w:rsid w:val="000969DC"/>
    <w:rsid w:val="00097FAE"/>
    <w:rsid w:val="000A046D"/>
    <w:rsid w:val="000A0BBF"/>
    <w:rsid w:val="000A119F"/>
    <w:rsid w:val="000A18C6"/>
    <w:rsid w:val="000A19E8"/>
    <w:rsid w:val="000A2579"/>
    <w:rsid w:val="000A2F7C"/>
    <w:rsid w:val="000A301B"/>
    <w:rsid w:val="000A304C"/>
    <w:rsid w:val="000A3EBB"/>
    <w:rsid w:val="000A4117"/>
    <w:rsid w:val="000A7DFF"/>
    <w:rsid w:val="000B0A37"/>
    <w:rsid w:val="000B39EF"/>
    <w:rsid w:val="000B6B82"/>
    <w:rsid w:val="000B7294"/>
    <w:rsid w:val="000B7D4B"/>
    <w:rsid w:val="000C388B"/>
    <w:rsid w:val="000C4489"/>
    <w:rsid w:val="000C518B"/>
    <w:rsid w:val="000C6F33"/>
    <w:rsid w:val="000D0C6F"/>
    <w:rsid w:val="000D13B0"/>
    <w:rsid w:val="000D286A"/>
    <w:rsid w:val="000D2FA2"/>
    <w:rsid w:val="000D333C"/>
    <w:rsid w:val="000D57AC"/>
    <w:rsid w:val="000D5D6C"/>
    <w:rsid w:val="000D6418"/>
    <w:rsid w:val="000D7BA8"/>
    <w:rsid w:val="000E024B"/>
    <w:rsid w:val="000E0428"/>
    <w:rsid w:val="000E1373"/>
    <w:rsid w:val="000E187C"/>
    <w:rsid w:val="000E42E0"/>
    <w:rsid w:val="000E437E"/>
    <w:rsid w:val="000F0161"/>
    <w:rsid w:val="000F0AF2"/>
    <w:rsid w:val="000F145E"/>
    <w:rsid w:val="000F1547"/>
    <w:rsid w:val="000F1986"/>
    <w:rsid w:val="000F1B4B"/>
    <w:rsid w:val="000F3C99"/>
    <w:rsid w:val="000F4751"/>
    <w:rsid w:val="000F7FC3"/>
    <w:rsid w:val="00100579"/>
    <w:rsid w:val="00100D7C"/>
    <w:rsid w:val="0010178D"/>
    <w:rsid w:val="00101893"/>
    <w:rsid w:val="00101B3F"/>
    <w:rsid w:val="00103494"/>
    <w:rsid w:val="00104217"/>
    <w:rsid w:val="00104E32"/>
    <w:rsid w:val="0010546E"/>
    <w:rsid w:val="00106A35"/>
    <w:rsid w:val="001102C9"/>
    <w:rsid w:val="00113BED"/>
    <w:rsid w:val="001144E5"/>
    <w:rsid w:val="001148A1"/>
    <w:rsid w:val="00114E87"/>
    <w:rsid w:val="00115689"/>
    <w:rsid w:val="001164E7"/>
    <w:rsid w:val="00116B50"/>
    <w:rsid w:val="0011719A"/>
    <w:rsid w:val="00120718"/>
    <w:rsid w:val="00121F43"/>
    <w:rsid w:val="001221BB"/>
    <w:rsid w:val="001226AA"/>
    <w:rsid w:val="00122D3E"/>
    <w:rsid w:val="00123052"/>
    <w:rsid w:val="0012528C"/>
    <w:rsid w:val="0012609E"/>
    <w:rsid w:val="0012636C"/>
    <w:rsid w:val="00126E32"/>
    <w:rsid w:val="001304A9"/>
    <w:rsid w:val="00131B01"/>
    <w:rsid w:val="00131BC3"/>
    <w:rsid w:val="0013288A"/>
    <w:rsid w:val="00133221"/>
    <w:rsid w:val="00133CDF"/>
    <w:rsid w:val="00133D8F"/>
    <w:rsid w:val="00136332"/>
    <w:rsid w:val="00136370"/>
    <w:rsid w:val="0014014D"/>
    <w:rsid w:val="00140323"/>
    <w:rsid w:val="001424D2"/>
    <w:rsid w:val="00143918"/>
    <w:rsid w:val="001455F0"/>
    <w:rsid w:val="00147B41"/>
    <w:rsid w:val="0015124A"/>
    <w:rsid w:val="00151571"/>
    <w:rsid w:val="0015164B"/>
    <w:rsid w:val="00151C9D"/>
    <w:rsid w:val="001546C0"/>
    <w:rsid w:val="00154E39"/>
    <w:rsid w:val="00160575"/>
    <w:rsid w:val="001626C4"/>
    <w:rsid w:val="00164512"/>
    <w:rsid w:val="0016467E"/>
    <w:rsid w:val="001654CB"/>
    <w:rsid w:val="0016620F"/>
    <w:rsid w:val="001664AB"/>
    <w:rsid w:val="001674B1"/>
    <w:rsid w:val="00167901"/>
    <w:rsid w:val="00170911"/>
    <w:rsid w:val="00172833"/>
    <w:rsid w:val="001737CE"/>
    <w:rsid w:val="00174070"/>
    <w:rsid w:val="00174FF9"/>
    <w:rsid w:val="001753A2"/>
    <w:rsid w:val="001754A3"/>
    <w:rsid w:val="001758D1"/>
    <w:rsid w:val="00176ABA"/>
    <w:rsid w:val="00177107"/>
    <w:rsid w:val="0017755D"/>
    <w:rsid w:val="001778E3"/>
    <w:rsid w:val="00177900"/>
    <w:rsid w:val="00177F34"/>
    <w:rsid w:val="0018126D"/>
    <w:rsid w:val="00183D86"/>
    <w:rsid w:val="001855B5"/>
    <w:rsid w:val="00185AF7"/>
    <w:rsid w:val="00185DC0"/>
    <w:rsid w:val="00186A6F"/>
    <w:rsid w:val="00186C20"/>
    <w:rsid w:val="001876CA"/>
    <w:rsid w:val="00187CDD"/>
    <w:rsid w:val="001933E2"/>
    <w:rsid w:val="00193ADC"/>
    <w:rsid w:val="00194883"/>
    <w:rsid w:val="00195CC4"/>
    <w:rsid w:val="00196281"/>
    <w:rsid w:val="00196985"/>
    <w:rsid w:val="00196B67"/>
    <w:rsid w:val="001A0427"/>
    <w:rsid w:val="001A07C7"/>
    <w:rsid w:val="001A0FA9"/>
    <w:rsid w:val="001A17F1"/>
    <w:rsid w:val="001A20F6"/>
    <w:rsid w:val="001A2429"/>
    <w:rsid w:val="001A26BF"/>
    <w:rsid w:val="001A31CD"/>
    <w:rsid w:val="001A4847"/>
    <w:rsid w:val="001A73DB"/>
    <w:rsid w:val="001A7428"/>
    <w:rsid w:val="001A7601"/>
    <w:rsid w:val="001B44D4"/>
    <w:rsid w:val="001B4CF3"/>
    <w:rsid w:val="001B5455"/>
    <w:rsid w:val="001B59F4"/>
    <w:rsid w:val="001B5F55"/>
    <w:rsid w:val="001B6C37"/>
    <w:rsid w:val="001B7EDD"/>
    <w:rsid w:val="001C07CA"/>
    <w:rsid w:val="001C112F"/>
    <w:rsid w:val="001C16F2"/>
    <w:rsid w:val="001C6ED3"/>
    <w:rsid w:val="001D0782"/>
    <w:rsid w:val="001D15A8"/>
    <w:rsid w:val="001D2C0B"/>
    <w:rsid w:val="001D3A1F"/>
    <w:rsid w:val="001D4592"/>
    <w:rsid w:val="001D53AA"/>
    <w:rsid w:val="001D58D6"/>
    <w:rsid w:val="001D5E67"/>
    <w:rsid w:val="001D5E6D"/>
    <w:rsid w:val="001D602E"/>
    <w:rsid w:val="001D7396"/>
    <w:rsid w:val="001D7DDB"/>
    <w:rsid w:val="001E0315"/>
    <w:rsid w:val="001E1204"/>
    <w:rsid w:val="001E1931"/>
    <w:rsid w:val="001E1C8B"/>
    <w:rsid w:val="001E2328"/>
    <w:rsid w:val="001E4135"/>
    <w:rsid w:val="001E57CE"/>
    <w:rsid w:val="001E61AD"/>
    <w:rsid w:val="001E620E"/>
    <w:rsid w:val="001E6AA6"/>
    <w:rsid w:val="001E7062"/>
    <w:rsid w:val="001F2520"/>
    <w:rsid w:val="001F2B72"/>
    <w:rsid w:val="001F3BD6"/>
    <w:rsid w:val="001F5394"/>
    <w:rsid w:val="001F6AF4"/>
    <w:rsid w:val="001F6BCC"/>
    <w:rsid w:val="001F7C93"/>
    <w:rsid w:val="002001B5"/>
    <w:rsid w:val="0020192C"/>
    <w:rsid w:val="0020395E"/>
    <w:rsid w:val="00204695"/>
    <w:rsid w:val="00204ED4"/>
    <w:rsid w:val="00204FC4"/>
    <w:rsid w:val="0021030F"/>
    <w:rsid w:val="00213E60"/>
    <w:rsid w:val="00214FF1"/>
    <w:rsid w:val="0021594B"/>
    <w:rsid w:val="00215E7F"/>
    <w:rsid w:val="002204EB"/>
    <w:rsid w:val="00222B2C"/>
    <w:rsid w:val="002275D1"/>
    <w:rsid w:val="00227E44"/>
    <w:rsid w:val="002324AC"/>
    <w:rsid w:val="00232CF7"/>
    <w:rsid w:val="00234AA2"/>
    <w:rsid w:val="00234D28"/>
    <w:rsid w:val="002373BE"/>
    <w:rsid w:val="00246609"/>
    <w:rsid w:val="00247A20"/>
    <w:rsid w:val="0025129E"/>
    <w:rsid w:val="00252EA2"/>
    <w:rsid w:val="0025320B"/>
    <w:rsid w:val="00253DFD"/>
    <w:rsid w:val="00255D65"/>
    <w:rsid w:val="002571C8"/>
    <w:rsid w:val="0025791E"/>
    <w:rsid w:val="00257A7E"/>
    <w:rsid w:val="00260502"/>
    <w:rsid w:val="00262093"/>
    <w:rsid w:val="00262A8A"/>
    <w:rsid w:val="00263219"/>
    <w:rsid w:val="0027019A"/>
    <w:rsid w:val="00274E13"/>
    <w:rsid w:val="00275A39"/>
    <w:rsid w:val="00276482"/>
    <w:rsid w:val="00276578"/>
    <w:rsid w:val="002779E3"/>
    <w:rsid w:val="002800D8"/>
    <w:rsid w:val="0028059E"/>
    <w:rsid w:val="002815B7"/>
    <w:rsid w:val="0028249D"/>
    <w:rsid w:val="002825E3"/>
    <w:rsid w:val="00282BA1"/>
    <w:rsid w:val="002831E3"/>
    <w:rsid w:val="00285657"/>
    <w:rsid w:val="002859A4"/>
    <w:rsid w:val="00285D2F"/>
    <w:rsid w:val="0028644C"/>
    <w:rsid w:val="002873E4"/>
    <w:rsid w:val="00287C45"/>
    <w:rsid w:val="002901A7"/>
    <w:rsid w:val="00294F80"/>
    <w:rsid w:val="00296414"/>
    <w:rsid w:val="002979C8"/>
    <w:rsid w:val="002A1E82"/>
    <w:rsid w:val="002A1ECC"/>
    <w:rsid w:val="002A3FC0"/>
    <w:rsid w:val="002A572C"/>
    <w:rsid w:val="002A602F"/>
    <w:rsid w:val="002A784A"/>
    <w:rsid w:val="002A7E71"/>
    <w:rsid w:val="002B032D"/>
    <w:rsid w:val="002B1983"/>
    <w:rsid w:val="002B2F69"/>
    <w:rsid w:val="002B32E3"/>
    <w:rsid w:val="002B4775"/>
    <w:rsid w:val="002B567C"/>
    <w:rsid w:val="002B67B4"/>
    <w:rsid w:val="002B7A38"/>
    <w:rsid w:val="002C0D38"/>
    <w:rsid w:val="002C0DAC"/>
    <w:rsid w:val="002C3106"/>
    <w:rsid w:val="002C69AF"/>
    <w:rsid w:val="002C6BA1"/>
    <w:rsid w:val="002C749C"/>
    <w:rsid w:val="002C795D"/>
    <w:rsid w:val="002D1120"/>
    <w:rsid w:val="002D217B"/>
    <w:rsid w:val="002D3821"/>
    <w:rsid w:val="002D486B"/>
    <w:rsid w:val="002D55D6"/>
    <w:rsid w:val="002E0646"/>
    <w:rsid w:val="002E076F"/>
    <w:rsid w:val="002E4186"/>
    <w:rsid w:val="002E5B46"/>
    <w:rsid w:val="002E5B6C"/>
    <w:rsid w:val="002E6D09"/>
    <w:rsid w:val="002E7B50"/>
    <w:rsid w:val="002F0777"/>
    <w:rsid w:val="002F0D0C"/>
    <w:rsid w:val="002F193F"/>
    <w:rsid w:val="002F2FB1"/>
    <w:rsid w:val="002F33A1"/>
    <w:rsid w:val="002F4B1A"/>
    <w:rsid w:val="002F4D8D"/>
    <w:rsid w:val="002F5453"/>
    <w:rsid w:val="002F5DFA"/>
    <w:rsid w:val="002F6B4A"/>
    <w:rsid w:val="002F7451"/>
    <w:rsid w:val="003010B9"/>
    <w:rsid w:val="00301405"/>
    <w:rsid w:val="0030401B"/>
    <w:rsid w:val="00304200"/>
    <w:rsid w:val="00304B51"/>
    <w:rsid w:val="00305845"/>
    <w:rsid w:val="00305B32"/>
    <w:rsid w:val="003062FE"/>
    <w:rsid w:val="00307104"/>
    <w:rsid w:val="00311359"/>
    <w:rsid w:val="00312805"/>
    <w:rsid w:val="0031285A"/>
    <w:rsid w:val="00312CE8"/>
    <w:rsid w:val="00313EDB"/>
    <w:rsid w:val="0031509F"/>
    <w:rsid w:val="00316862"/>
    <w:rsid w:val="00320770"/>
    <w:rsid w:val="00321319"/>
    <w:rsid w:val="00321D6E"/>
    <w:rsid w:val="00321D7E"/>
    <w:rsid w:val="00321F17"/>
    <w:rsid w:val="00322642"/>
    <w:rsid w:val="00322671"/>
    <w:rsid w:val="003228EB"/>
    <w:rsid w:val="00322E6A"/>
    <w:rsid w:val="00325300"/>
    <w:rsid w:val="00325CFE"/>
    <w:rsid w:val="00325DF4"/>
    <w:rsid w:val="0032662D"/>
    <w:rsid w:val="00327D0B"/>
    <w:rsid w:val="0033186D"/>
    <w:rsid w:val="00333420"/>
    <w:rsid w:val="00333F76"/>
    <w:rsid w:val="00334195"/>
    <w:rsid w:val="00334772"/>
    <w:rsid w:val="003354EF"/>
    <w:rsid w:val="00335E7B"/>
    <w:rsid w:val="00336CF0"/>
    <w:rsid w:val="0033726B"/>
    <w:rsid w:val="00337301"/>
    <w:rsid w:val="00340B2E"/>
    <w:rsid w:val="003414BF"/>
    <w:rsid w:val="00341C9A"/>
    <w:rsid w:val="00342ABB"/>
    <w:rsid w:val="0034323F"/>
    <w:rsid w:val="00344489"/>
    <w:rsid w:val="00345762"/>
    <w:rsid w:val="003503A6"/>
    <w:rsid w:val="00350DC9"/>
    <w:rsid w:val="00351512"/>
    <w:rsid w:val="00352EED"/>
    <w:rsid w:val="00353363"/>
    <w:rsid w:val="0035385D"/>
    <w:rsid w:val="0035464D"/>
    <w:rsid w:val="0035579A"/>
    <w:rsid w:val="00357492"/>
    <w:rsid w:val="003605FB"/>
    <w:rsid w:val="00363471"/>
    <w:rsid w:val="00363501"/>
    <w:rsid w:val="0036356A"/>
    <w:rsid w:val="00366146"/>
    <w:rsid w:val="0036749B"/>
    <w:rsid w:val="00367CD7"/>
    <w:rsid w:val="00370BB8"/>
    <w:rsid w:val="00374E3E"/>
    <w:rsid w:val="0037577A"/>
    <w:rsid w:val="00375AEA"/>
    <w:rsid w:val="00380409"/>
    <w:rsid w:val="00380F79"/>
    <w:rsid w:val="00382754"/>
    <w:rsid w:val="00384AC6"/>
    <w:rsid w:val="00386312"/>
    <w:rsid w:val="00386346"/>
    <w:rsid w:val="003863E9"/>
    <w:rsid w:val="003908D3"/>
    <w:rsid w:val="0039123D"/>
    <w:rsid w:val="003933DD"/>
    <w:rsid w:val="00393667"/>
    <w:rsid w:val="00394171"/>
    <w:rsid w:val="00394C8A"/>
    <w:rsid w:val="003971E6"/>
    <w:rsid w:val="00397D2C"/>
    <w:rsid w:val="003A0887"/>
    <w:rsid w:val="003A10CF"/>
    <w:rsid w:val="003A22D8"/>
    <w:rsid w:val="003B15B4"/>
    <w:rsid w:val="003B1B0A"/>
    <w:rsid w:val="003B1BA7"/>
    <w:rsid w:val="003B21C9"/>
    <w:rsid w:val="003B3DD6"/>
    <w:rsid w:val="003B45B3"/>
    <w:rsid w:val="003B5AF7"/>
    <w:rsid w:val="003B6689"/>
    <w:rsid w:val="003B713A"/>
    <w:rsid w:val="003B7966"/>
    <w:rsid w:val="003C22D8"/>
    <w:rsid w:val="003C2583"/>
    <w:rsid w:val="003D18E7"/>
    <w:rsid w:val="003D2E07"/>
    <w:rsid w:val="003D4FA2"/>
    <w:rsid w:val="003D5401"/>
    <w:rsid w:val="003D5772"/>
    <w:rsid w:val="003D6EA0"/>
    <w:rsid w:val="003D73D8"/>
    <w:rsid w:val="003E024B"/>
    <w:rsid w:val="003E0717"/>
    <w:rsid w:val="003E5600"/>
    <w:rsid w:val="003F058B"/>
    <w:rsid w:val="003F0977"/>
    <w:rsid w:val="003F171B"/>
    <w:rsid w:val="003F1BED"/>
    <w:rsid w:val="003F38F3"/>
    <w:rsid w:val="003F3B38"/>
    <w:rsid w:val="003F4446"/>
    <w:rsid w:val="003F5D70"/>
    <w:rsid w:val="003F7647"/>
    <w:rsid w:val="00401ACD"/>
    <w:rsid w:val="00402475"/>
    <w:rsid w:val="004043C4"/>
    <w:rsid w:val="004049E4"/>
    <w:rsid w:val="0040647D"/>
    <w:rsid w:val="004069FC"/>
    <w:rsid w:val="00407BE3"/>
    <w:rsid w:val="00407EE5"/>
    <w:rsid w:val="004135E0"/>
    <w:rsid w:val="00414A96"/>
    <w:rsid w:val="0041529E"/>
    <w:rsid w:val="0042082C"/>
    <w:rsid w:val="00421504"/>
    <w:rsid w:val="0042298B"/>
    <w:rsid w:val="0042355C"/>
    <w:rsid w:val="00423840"/>
    <w:rsid w:val="004243BC"/>
    <w:rsid w:val="004252CC"/>
    <w:rsid w:val="00425CAA"/>
    <w:rsid w:val="0042671F"/>
    <w:rsid w:val="00430285"/>
    <w:rsid w:val="00430AB3"/>
    <w:rsid w:val="00430F62"/>
    <w:rsid w:val="00431A02"/>
    <w:rsid w:val="004321C9"/>
    <w:rsid w:val="00432FBC"/>
    <w:rsid w:val="00433B70"/>
    <w:rsid w:val="00433CD5"/>
    <w:rsid w:val="00434F0B"/>
    <w:rsid w:val="0043679A"/>
    <w:rsid w:val="00437488"/>
    <w:rsid w:val="004414E3"/>
    <w:rsid w:val="00442083"/>
    <w:rsid w:val="004428EA"/>
    <w:rsid w:val="004430CC"/>
    <w:rsid w:val="00443A65"/>
    <w:rsid w:val="004444ED"/>
    <w:rsid w:val="00444D69"/>
    <w:rsid w:val="00445677"/>
    <w:rsid w:val="0044715E"/>
    <w:rsid w:val="0045197F"/>
    <w:rsid w:val="00451BA0"/>
    <w:rsid w:val="00454260"/>
    <w:rsid w:val="00460AA5"/>
    <w:rsid w:val="00460C33"/>
    <w:rsid w:val="004616BE"/>
    <w:rsid w:val="0046505A"/>
    <w:rsid w:val="00465E4F"/>
    <w:rsid w:val="004673B7"/>
    <w:rsid w:val="00470514"/>
    <w:rsid w:val="004727F9"/>
    <w:rsid w:val="00475A05"/>
    <w:rsid w:val="00476136"/>
    <w:rsid w:val="00476158"/>
    <w:rsid w:val="0047698F"/>
    <w:rsid w:val="004776EB"/>
    <w:rsid w:val="00477F4D"/>
    <w:rsid w:val="0048100B"/>
    <w:rsid w:val="00481206"/>
    <w:rsid w:val="004822D4"/>
    <w:rsid w:val="00482799"/>
    <w:rsid w:val="00483FB5"/>
    <w:rsid w:val="00484701"/>
    <w:rsid w:val="00484895"/>
    <w:rsid w:val="00484A06"/>
    <w:rsid w:val="00486B8A"/>
    <w:rsid w:val="004930EA"/>
    <w:rsid w:val="00493F74"/>
    <w:rsid w:val="0049476C"/>
    <w:rsid w:val="004947F3"/>
    <w:rsid w:val="004949A4"/>
    <w:rsid w:val="00494C4A"/>
    <w:rsid w:val="004960AF"/>
    <w:rsid w:val="004A06FB"/>
    <w:rsid w:val="004A0DAB"/>
    <w:rsid w:val="004A0ED9"/>
    <w:rsid w:val="004A10B8"/>
    <w:rsid w:val="004A1B54"/>
    <w:rsid w:val="004A1BD3"/>
    <w:rsid w:val="004A325B"/>
    <w:rsid w:val="004A39C3"/>
    <w:rsid w:val="004A4D14"/>
    <w:rsid w:val="004A4D71"/>
    <w:rsid w:val="004A7BE1"/>
    <w:rsid w:val="004B4007"/>
    <w:rsid w:val="004B43CD"/>
    <w:rsid w:val="004B456E"/>
    <w:rsid w:val="004B51C9"/>
    <w:rsid w:val="004B6CE0"/>
    <w:rsid w:val="004B7534"/>
    <w:rsid w:val="004C00A8"/>
    <w:rsid w:val="004C03A3"/>
    <w:rsid w:val="004C08A3"/>
    <w:rsid w:val="004C11FD"/>
    <w:rsid w:val="004C17ED"/>
    <w:rsid w:val="004C2B5D"/>
    <w:rsid w:val="004C3352"/>
    <w:rsid w:val="004C4449"/>
    <w:rsid w:val="004C492F"/>
    <w:rsid w:val="004C4D3F"/>
    <w:rsid w:val="004C6607"/>
    <w:rsid w:val="004C7EC3"/>
    <w:rsid w:val="004D117A"/>
    <w:rsid w:val="004D4B7B"/>
    <w:rsid w:val="004D4C60"/>
    <w:rsid w:val="004D5896"/>
    <w:rsid w:val="004D7017"/>
    <w:rsid w:val="004D76CF"/>
    <w:rsid w:val="004E1197"/>
    <w:rsid w:val="004E2BEC"/>
    <w:rsid w:val="004E3413"/>
    <w:rsid w:val="004E3AAC"/>
    <w:rsid w:val="004E413F"/>
    <w:rsid w:val="004E62BD"/>
    <w:rsid w:val="004E6C14"/>
    <w:rsid w:val="004E7191"/>
    <w:rsid w:val="004E79BC"/>
    <w:rsid w:val="004E7C43"/>
    <w:rsid w:val="004F0750"/>
    <w:rsid w:val="004F14A7"/>
    <w:rsid w:val="004F2BC0"/>
    <w:rsid w:val="004F2C40"/>
    <w:rsid w:val="004F2CBE"/>
    <w:rsid w:val="004F68C9"/>
    <w:rsid w:val="005002A2"/>
    <w:rsid w:val="005005A4"/>
    <w:rsid w:val="005015A1"/>
    <w:rsid w:val="00502352"/>
    <w:rsid w:val="00502C12"/>
    <w:rsid w:val="005044DA"/>
    <w:rsid w:val="00504BC3"/>
    <w:rsid w:val="00505C33"/>
    <w:rsid w:val="005070EC"/>
    <w:rsid w:val="005073F4"/>
    <w:rsid w:val="00510531"/>
    <w:rsid w:val="00510A2E"/>
    <w:rsid w:val="00511004"/>
    <w:rsid w:val="0051286B"/>
    <w:rsid w:val="005128FC"/>
    <w:rsid w:val="005138AA"/>
    <w:rsid w:val="00515E49"/>
    <w:rsid w:val="00517454"/>
    <w:rsid w:val="00520973"/>
    <w:rsid w:val="0052133A"/>
    <w:rsid w:val="0052157F"/>
    <w:rsid w:val="0052209F"/>
    <w:rsid w:val="00522EC4"/>
    <w:rsid w:val="005244BA"/>
    <w:rsid w:val="005250E4"/>
    <w:rsid w:val="00525201"/>
    <w:rsid w:val="00525636"/>
    <w:rsid w:val="00525732"/>
    <w:rsid w:val="00526A67"/>
    <w:rsid w:val="00535010"/>
    <w:rsid w:val="005377DB"/>
    <w:rsid w:val="00537AD9"/>
    <w:rsid w:val="005414A9"/>
    <w:rsid w:val="005434DD"/>
    <w:rsid w:val="0054545C"/>
    <w:rsid w:val="00545E4E"/>
    <w:rsid w:val="005460F7"/>
    <w:rsid w:val="00546161"/>
    <w:rsid w:val="00546196"/>
    <w:rsid w:val="005468B7"/>
    <w:rsid w:val="0055019A"/>
    <w:rsid w:val="00550C65"/>
    <w:rsid w:val="00551AF3"/>
    <w:rsid w:val="00552032"/>
    <w:rsid w:val="00552DC6"/>
    <w:rsid w:val="00553002"/>
    <w:rsid w:val="0055304E"/>
    <w:rsid w:val="005538BE"/>
    <w:rsid w:val="00553A29"/>
    <w:rsid w:val="00554163"/>
    <w:rsid w:val="00554ED8"/>
    <w:rsid w:val="0055689E"/>
    <w:rsid w:val="00556D66"/>
    <w:rsid w:val="00557D1C"/>
    <w:rsid w:val="00560064"/>
    <w:rsid w:val="00560AE5"/>
    <w:rsid w:val="005644C4"/>
    <w:rsid w:val="005649F1"/>
    <w:rsid w:val="00565342"/>
    <w:rsid w:val="00565A28"/>
    <w:rsid w:val="00565E23"/>
    <w:rsid w:val="00566CA1"/>
    <w:rsid w:val="005678BE"/>
    <w:rsid w:val="00567B92"/>
    <w:rsid w:val="005707E9"/>
    <w:rsid w:val="005708A5"/>
    <w:rsid w:val="005709DE"/>
    <w:rsid w:val="0057386D"/>
    <w:rsid w:val="00573C17"/>
    <w:rsid w:val="00573E48"/>
    <w:rsid w:val="005740D9"/>
    <w:rsid w:val="00575AC1"/>
    <w:rsid w:val="00575B84"/>
    <w:rsid w:val="00576281"/>
    <w:rsid w:val="00577138"/>
    <w:rsid w:val="005802F6"/>
    <w:rsid w:val="0058279F"/>
    <w:rsid w:val="00582C37"/>
    <w:rsid w:val="00582FD4"/>
    <w:rsid w:val="00583085"/>
    <w:rsid w:val="0058356F"/>
    <w:rsid w:val="00583797"/>
    <w:rsid w:val="005839DE"/>
    <w:rsid w:val="00584950"/>
    <w:rsid w:val="00584B04"/>
    <w:rsid w:val="00586327"/>
    <w:rsid w:val="00587084"/>
    <w:rsid w:val="00587704"/>
    <w:rsid w:val="00587CA5"/>
    <w:rsid w:val="00590C7D"/>
    <w:rsid w:val="00591A78"/>
    <w:rsid w:val="00592878"/>
    <w:rsid w:val="00593523"/>
    <w:rsid w:val="00593C43"/>
    <w:rsid w:val="005943F0"/>
    <w:rsid w:val="00597BE7"/>
    <w:rsid w:val="00597C9C"/>
    <w:rsid w:val="005A025F"/>
    <w:rsid w:val="005A0A6E"/>
    <w:rsid w:val="005A147C"/>
    <w:rsid w:val="005A2E72"/>
    <w:rsid w:val="005A3529"/>
    <w:rsid w:val="005A3743"/>
    <w:rsid w:val="005A4F0D"/>
    <w:rsid w:val="005A5224"/>
    <w:rsid w:val="005A5E9D"/>
    <w:rsid w:val="005A6DE0"/>
    <w:rsid w:val="005B0D42"/>
    <w:rsid w:val="005B0FB2"/>
    <w:rsid w:val="005B28DA"/>
    <w:rsid w:val="005B2EC0"/>
    <w:rsid w:val="005B4C9E"/>
    <w:rsid w:val="005B57FA"/>
    <w:rsid w:val="005B5FB9"/>
    <w:rsid w:val="005B67F2"/>
    <w:rsid w:val="005B7BDC"/>
    <w:rsid w:val="005B7E9F"/>
    <w:rsid w:val="005C01B5"/>
    <w:rsid w:val="005C0BF3"/>
    <w:rsid w:val="005C0CB7"/>
    <w:rsid w:val="005C27D3"/>
    <w:rsid w:val="005C3733"/>
    <w:rsid w:val="005C635A"/>
    <w:rsid w:val="005C70C0"/>
    <w:rsid w:val="005C77E1"/>
    <w:rsid w:val="005C7BD8"/>
    <w:rsid w:val="005D1162"/>
    <w:rsid w:val="005D195E"/>
    <w:rsid w:val="005D249E"/>
    <w:rsid w:val="005D2659"/>
    <w:rsid w:val="005D63AD"/>
    <w:rsid w:val="005D7A77"/>
    <w:rsid w:val="005E0E90"/>
    <w:rsid w:val="005E253B"/>
    <w:rsid w:val="005E3044"/>
    <w:rsid w:val="005E3D28"/>
    <w:rsid w:val="005E3E23"/>
    <w:rsid w:val="005E40C0"/>
    <w:rsid w:val="005E4340"/>
    <w:rsid w:val="005F077B"/>
    <w:rsid w:val="005F10F5"/>
    <w:rsid w:val="005F13ED"/>
    <w:rsid w:val="005F1838"/>
    <w:rsid w:val="005F451D"/>
    <w:rsid w:val="005F4E76"/>
    <w:rsid w:val="00600235"/>
    <w:rsid w:val="00600F37"/>
    <w:rsid w:val="00605098"/>
    <w:rsid w:val="00605EC0"/>
    <w:rsid w:val="00605F96"/>
    <w:rsid w:val="0060726F"/>
    <w:rsid w:val="006072E2"/>
    <w:rsid w:val="00607359"/>
    <w:rsid w:val="0061027D"/>
    <w:rsid w:val="0061167D"/>
    <w:rsid w:val="00611C1D"/>
    <w:rsid w:val="00612C6C"/>
    <w:rsid w:val="00612E03"/>
    <w:rsid w:val="0061680D"/>
    <w:rsid w:val="00620F56"/>
    <w:rsid w:val="00621BA6"/>
    <w:rsid w:val="00621ED7"/>
    <w:rsid w:val="00622081"/>
    <w:rsid w:val="0062211E"/>
    <w:rsid w:val="0062373B"/>
    <w:rsid w:val="0062387A"/>
    <w:rsid w:val="006239E4"/>
    <w:rsid w:val="0062667D"/>
    <w:rsid w:val="00626BA1"/>
    <w:rsid w:val="00630182"/>
    <w:rsid w:val="00631232"/>
    <w:rsid w:val="006316A3"/>
    <w:rsid w:val="00632AE0"/>
    <w:rsid w:val="00632E96"/>
    <w:rsid w:val="0063320F"/>
    <w:rsid w:val="0063402F"/>
    <w:rsid w:val="00634C17"/>
    <w:rsid w:val="00636CBB"/>
    <w:rsid w:val="0063715D"/>
    <w:rsid w:val="006373A3"/>
    <w:rsid w:val="00637BEA"/>
    <w:rsid w:val="00640151"/>
    <w:rsid w:val="0064127E"/>
    <w:rsid w:val="006427F7"/>
    <w:rsid w:val="00642A5D"/>
    <w:rsid w:val="00643029"/>
    <w:rsid w:val="00644D9D"/>
    <w:rsid w:val="0064730B"/>
    <w:rsid w:val="00650F8B"/>
    <w:rsid w:val="00651251"/>
    <w:rsid w:val="006533D4"/>
    <w:rsid w:val="0065496F"/>
    <w:rsid w:val="0065676D"/>
    <w:rsid w:val="006577C6"/>
    <w:rsid w:val="0066068D"/>
    <w:rsid w:val="00662655"/>
    <w:rsid w:val="006626E3"/>
    <w:rsid w:val="00663286"/>
    <w:rsid w:val="00663C1F"/>
    <w:rsid w:val="00666836"/>
    <w:rsid w:val="00667C61"/>
    <w:rsid w:val="00670BF7"/>
    <w:rsid w:val="00670EF9"/>
    <w:rsid w:val="00671E32"/>
    <w:rsid w:val="00672565"/>
    <w:rsid w:val="00672F34"/>
    <w:rsid w:val="00674594"/>
    <w:rsid w:val="00674985"/>
    <w:rsid w:val="00674CA1"/>
    <w:rsid w:val="0067527B"/>
    <w:rsid w:val="00675B73"/>
    <w:rsid w:val="00677A32"/>
    <w:rsid w:val="00680F67"/>
    <w:rsid w:val="00682594"/>
    <w:rsid w:val="00683DDE"/>
    <w:rsid w:val="006840A6"/>
    <w:rsid w:val="006856A9"/>
    <w:rsid w:val="0068637A"/>
    <w:rsid w:val="00690983"/>
    <w:rsid w:val="0069191C"/>
    <w:rsid w:val="00691A89"/>
    <w:rsid w:val="00692C32"/>
    <w:rsid w:val="00692C36"/>
    <w:rsid w:val="00693D98"/>
    <w:rsid w:val="0069472D"/>
    <w:rsid w:val="0069584F"/>
    <w:rsid w:val="00695935"/>
    <w:rsid w:val="00696E6A"/>
    <w:rsid w:val="006A016E"/>
    <w:rsid w:val="006A1927"/>
    <w:rsid w:val="006A2D2F"/>
    <w:rsid w:val="006A314B"/>
    <w:rsid w:val="006B164F"/>
    <w:rsid w:val="006B24AB"/>
    <w:rsid w:val="006B663A"/>
    <w:rsid w:val="006B7ED9"/>
    <w:rsid w:val="006C19B0"/>
    <w:rsid w:val="006C1DD8"/>
    <w:rsid w:val="006C302A"/>
    <w:rsid w:val="006C3CD7"/>
    <w:rsid w:val="006C53EE"/>
    <w:rsid w:val="006C550E"/>
    <w:rsid w:val="006C5542"/>
    <w:rsid w:val="006C6787"/>
    <w:rsid w:val="006D0245"/>
    <w:rsid w:val="006D0FF7"/>
    <w:rsid w:val="006D0FFF"/>
    <w:rsid w:val="006D1284"/>
    <w:rsid w:val="006D306A"/>
    <w:rsid w:val="006D3BAE"/>
    <w:rsid w:val="006D463D"/>
    <w:rsid w:val="006D486B"/>
    <w:rsid w:val="006D5AF3"/>
    <w:rsid w:val="006D5EAC"/>
    <w:rsid w:val="006D69A3"/>
    <w:rsid w:val="006E09CB"/>
    <w:rsid w:val="006E0CC2"/>
    <w:rsid w:val="006E42B0"/>
    <w:rsid w:val="006E63CB"/>
    <w:rsid w:val="006E641B"/>
    <w:rsid w:val="006E64A4"/>
    <w:rsid w:val="006E7756"/>
    <w:rsid w:val="006F061D"/>
    <w:rsid w:val="006F0952"/>
    <w:rsid w:val="006F1057"/>
    <w:rsid w:val="006F30B5"/>
    <w:rsid w:val="006F4358"/>
    <w:rsid w:val="006F5D7D"/>
    <w:rsid w:val="006F6560"/>
    <w:rsid w:val="006F6569"/>
    <w:rsid w:val="006F6AA1"/>
    <w:rsid w:val="006F7ED7"/>
    <w:rsid w:val="00702D00"/>
    <w:rsid w:val="00703B19"/>
    <w:rsid w:val="007040AF"/>
    <w:rsid w:val="00704B21"/>
    <w:rsid w:val="0070504F"/>
    <w:rsid w:val="007063E8"/>
    <w:rsid w:val="0071084F"/>
    <w:rsid w:val="00710C0A"/>
    <w:rsid w:val="00710F3B"/>
    <w:rsid w:val="00712129"/>
    <w:rsid w:val="00712F39"/>
    <w:rsid w:val="007131DE"/>
    <w:rsid w:val="00713B23"/>
    <w:rsid w:val="00714B96"/>
    <w:rsid w:val="00714C9D"/>
    <w:rsid w:val="00714EC5"/>
    <w:rsid w:val="007152DA"/>
    <w:rsid w:val="00715CC8"/>
    <w:rsid w:val="00716D45"/>
    <w:rsid w:val="00717A1E"/>
    <w:rsid w:val="007202B9"/>
    <w:rsid w:val="00720E83"/>
    <w:rsid w:val="00721582"/>
    <w:rsid w:val="00721CA0"/>
    <w:rsid w:val="007224A2"/>
    <w:rsid w:val="00724E6E"/>
    <w:rsid w:val="007250FA"/>
    <w:rsid w:val="00731F8B"/>
    <w:rsid w:val="00732270"/>
    <w:rsid w:val="007342BD"/>
    <w:rsid w:val="00737191"/>
    <w:rsid w:val="0073744B"/>
    <w:rsid w:val="0074109F"/>
    <w:rsid w:val="007424C8"/>
    <w:rsid w:val="00742CC2"/>
    <w:rsid w:val="00743A0B"/>
    <w:rsid w:val="0074459C"/>
    <w:rsid w:val="0074780D"/>
    <w:rsid w:val="00747CB8"/>
    <w:rsid w:val="00751497"/>
    <w:rsid w:val="007538A5"/>
    <w:rsid w:val="00754471"/>
    <w:rsid w:val="00757F99"/>
    <w:rsid w:val="007611AD"/>
    <w:rsid w:val="0076167D"/>
    <w:rsid w:val="007628A9"/>
    <w:rsid w:val="007629C3"/>
    <w:rsid w:val="00763099"/>
    <w:rsid w:val="00765810"/>
    <w:rsid w:val="007658D0"/>
    <w:rsid w:val="00766015"/>
    <w:rsid w:val="00770FBF"/>
    <w:rsid w:val="00771FC8"/>
    <w:rsid w:val="00772E84"/>
    <w:rsid w:val="00773167"/>
    <w:rsid w:val="00773723"/>
    <w:rsid w:val="007749DD"/>
    <w:rsid w:val="0077628D"/>
    <w:rsid w:val="00776C3A"/>
    <w:rsid w:val="00777898"/>
    <w:rsid w:val="00780BCF"/>
    <w:rsid w:val="00781D77"/>
    <w:rsid w:val="0078202A"/>
    <w:rsid w:val="00782349"/>
    <w:rsid w:val="00782F2F"/>
    <w:rsid w:val="00783493"/>
    <w:rsid w:val="007837D8"/>
    <w:rsid w:val="00783D23"/>
    <w:rsid w:val="00783E8C"/>
    <w:rsid w:val="007867F0"/>
    <w:rsid w:val="0078778A"/>
    <w:rsid w:val="00790CCB"/>
    <w:rsid w:val="00791495"/>
    <w:rsid w:val="0079166F"/>
    <w:rsid w:val="00791C76"/>
    <w:rsid w:val="00791E13"/>
    <w:rsid w:val="007966B7"/>
    <w:rsid w:val="007967FE"/>
    <w:rsid w:val="007A1052"/>
    <w:rsid w:val="007A2A98"/>
    <w:rsid w:val="007A3739"/>
    <w:rsid w:val="007A5418"/>
    <w:rsid w:val="007A7264"/>
    <w:rsid w:val="007A749E"/>
    <w:rsid w:val="007A7D20"/>
    <w:rsid w:val="007B0E46"/>
    <w:rsid w:val="007B4185"/>
    <w:rsid w:val="007B4403"/>
    <w:rsid w:val="007B4A68"/>
    <w:rsid w:val="007B576B"/>
    <w:rsid w:val="007B5AF7"/>
    <w:rsid w:val="007C05DF"/>
    <w:rsid w:val="007C182B"/>
    <w:rsid w:val="007C1C52"/>
    <w:rsid w:val="007C32EE"/>
    <w:rsid w:val="007C39DA"/>
    <w:rsid w:val="007C4D17"/>
    <w:rsid w:val="007C5486"/>
    <w:rsid w:val="007C618C"/>
    <w:rsid w:val="007C640D"/>
    <w:rsid w:val="007C6FE4"/>
    <w:rsid w:val="007C76AD"/>
    <w:rsid w:val="007C7988"/>
    <w:rsid w:val="007C7BA3"/>
    <w:rsid w:val="007D21FA"/>
    <w:rsid w:val="007D2B7B"/>
    <w:rsid w:val="007D3570"/>
    <w:rsid w:val="007D3DAC"/>
    <w:rsid w:val="007D512B"/>
    <w:rsid w:val="007D5927"/>
    <w:rsid w:val="007D5C48"/>
    <w:rsid w:val="007D5F3C"/>
    <w:rsid w:val="007D629F"/>
    <w:rsid w:val="007D6B89"/>
    <w:rsid w:val="007D6E2F"/>
    <w:rsid w:val="007E0B57"/>
    <w:rsid w:val="007E172C"/>
    <w:rsid w:val="007E36B7"/>
    <w:rsid w:val="007F09E7"/>
    <w:rsid w:val="007F101D"/>
    <w:rsid w:val="007F1369"/>
    <w:rsid w:val="007F2A3E"/>
    <w:rsid w:val="007F50EF"/>
    <w:rsid w:val="007F5D52"/>
    <w:rsid w:val="0080038A"/>
    <w:rsid w:val="00800BF0"/>
    <w:rsid w:val="0080132E"/>
    <w:rsid w:val="008019C6"/>
    <w:rsid w:val="00803037"/>
    <w:rsid w:val="00804402"/>
    <w:rsid w:val="00805A1A"/>
    <w:rsid w:val="00806613"/>
    <w:rsid w:val="008066DB"/>
    <w:rsid w:val="00806FBB"/>
    <w:rsid w:val="00811507"/>
    <w:rsid w:val="00814EC3"/>
    <w:rsid w:val="00815225"/>
    <w:rsid w:val="00815567"/>
    <w:rsid w:val="0081567C"/>
    <w:rsid w:val="00815B35"/>
    <w:rsid w:val="0081775B"/>
    <w:rsid w:val="0082059D"/>
    <w:rsid w:val="0082070C"/>
    <w:rsid w:val="00820E2D"/>
    <w:rsid w:val="008256A2"/>
    <w:rsid w:val="00827A0C"/>
    <w:rsid w:val="008317DD"/>
    <w:rsid w:val="00831800"/>
    <w:rsid w:val="00832EF8"/>
    <w:rsid w:val="008333DD"/>
    <w:rsid w:val="008340C0"/>
    <w:rsid w:val="00836D9B"/>
    <w:rsid w:val="00840A8A"/>
    <w:rsid w:val="00841FCE"/>
    <w:rsid w:val="00844A64"/>
    <w:rsid w:val="00844AAC"/>
    <w:rsid w:val="00845B75"/>
    <w:rsid w:val="00851EAA"/>
    <w:rsid w:val="00851F6B"/>
    <w:rsid w:val="008539A5"/>
    <w:rsid w:val="00853AD8"/>
    <w:rsid w:val="00853F63"/>
    <w:rsid w:val="008542DA"/>
    <w:rsid w:val="00854662"/>
    <w:rsid w:val="00856757"/>
    <w:rsid w:val="00860F60"/>
    <w:rsid w:val="0086262F"/>
    <w:rsid w:val="0086278D"/>
    <w:rsid w:val="0086402E"/>
    <w:rsid w:val="00864243"/>
    <w:rsid w:val="00864E36"/>
    <w:rsid w:val="00865855"/>
    <w:rsid w:val="00865DD6"/>
    <w:rsid w:val="00866282"/>
    <w:rsid w:val="008664EF"/>
    <w:rsid w:val="00866EA8"/>
    <w:rsid w:val="008710AE"/>
    <w:rsid w:val="00871792"/>
    <w:rsid w:val="00873642"/>
    <w:rsid w:val="00875149"/>
    <w:rsid w:val="00877D84"/>
    <w:rsid w:val="0088187C"/>
    <w:rsid w:val="00881A1F"/>
    <w:rsid w:val="00881FF7"/>
    <w:rsid w:val="0088229E"/>
    <w:rsid w:val="00882B81"/>
    <w:rsid w:val="008830AC"/>
    <w:rsid w:val="00884547"/>
    <w:rsid w:val="008845ED"/>
    <w:rsid w:val="00884C2A"/>
    <w:rsid w:val="008900EF"/>
    <w:rsid w:val="00890728"/>
    <w:rsid w:val="00894F0D"/>
    <w:rsid w:val="008972FF"/>
    <w:rsid w:val="00897457"/>
    <w:rsid w:val="00897F27"/>
    <w:rsid w:val="008A063A"/>
    <w:rsid w:val="008A0A7F"/>
    <w:rsid w:val="008A2035"/>
    <w:rsid w:val="008A3018"/>
    <w:rsid w:val="008A3D46"/>
    <w:rsid w:val="008A7D7B"/>
    <w:rsid w:val="008B0065"/>
    <w:rsid w:val="008B05C9"/>
    <w:rsid w:val="008B794C"/>
    <w:rsid w:val="008C1883"/>
    <w:rsid w:val="008C19CD"/>
    <w:rsid w:val="008C2A6A"/>
    <w:rsid w:val="008C2DE9"/>
    <w:rsid w:val="008C3D7E"/>
    <w:rsid w:val="008C4A9D"/>
    <w:rsid w:val="008C6B2D"/>
    <w:rsid w:val="008D08F6"/>
    <w:rsid w:val="008D1D87"/>
    <w:rsid w:val="008D5CF7"/>
    <w:rsid w:val="008D60E8"/>
    <w:rsid w:val="008D66DE"/>
    <w:rsid w:val="008D7590"/>
    <w:rsid w:val="008E08F2"/>
    <w:rsid w:val="008E55EA"/>
    <w:rsid w:val="008E77FB"/>
    <w:rsid w:val="008F1091"/>
    <w:rsid w:val="008F3DE4"/>
    <w:rsid w:val="008F3DFC"/>
    <w:rsid w:val="008F48AD"/>
    <w:rsid w:val="008F5A0F"/>
    <w:rsid w:val="008F74F3"/>
    <w:rsid w:val="008F76DC"/>
    <w:rsid w:val="00900849"/>
    <w:rsid w:val="00900CB9"/>
    <w:rsid w:val="00904089"/>
    <w:rsid w:val="009040A5"/>
    <w:rsid w:val="00904B08"/>
    <w:rsid w:val="009055CF"/>
    <w:rsid w:val="00905B71"/>
    <w:rsid w:val="00907035"/>
    <w:rsid w:val="009073A4"/>
    <w:rsid w:val="00911A23"/>
    <w:rsid w:val="009122A9"/>
    <w:rsid w:val="00914041"/>
    <w:rsid w:val="0091487E"/>
    <w:rsid w:val="00914BC2"/>
    <w:rsid w:val="00915A40"/>
    <w:rsid w:val="00915B56"/>
    <w:rsid w:val="009160DF"/>
    <w:rsid w:val="00916228"/>
    <w:rsid w:val="00916B34"/>
    <w:rsid w:val="00920909"/>
    <w:rsid w:val="00921E94"/>
    <w:rsid w:val="00923190"/>
    <w:rsid w:val="00923314"/>
    <w:rsid w:val="00924023"/>
    <w:rsid w:val="0092630E"/>
    <w:rsid w:val="00926A77"/>
    <w:rsid w:val="00926ED9"/>
    <w:rsid w:val="009271E9"/>
    <w:rsid w:val="00927687"/>
    <w:rsid w:val="00927D39"/>
    <w:rsid w:val="00931023"/>
    <w:rsid w:val="0093124F"/>
    <w:rsid w:val="009320E1"/>
    <w:rsid w:val="00932F66"/>
    <w:rsid w:val="00932FA3"/>
    <w:rsid w:val="00933444"/>
    <w:rsid w:val="00934F80"/>
    <w:rsid w:val="00935121"/>
    <w:rsid w:val="009356DF"/>
    <w:rsid w:val="0094155B"/>
    <w:rsid w:val="009432F7"/>
    <w:rsid w:val="00943EA8"/>
    <w:rsid w:val="009470F8"/>
    <w:rsid w:val="009531A8"/>
    <w:rsid w:val="00954A32"/>
    <w:rsid w:val="00955AAE"/>
    <w:rsid w:val="009566B0"/>
    <w:rsid w:val="00957452"/>
    <w:rsid w:val="009607DF"/>
    <w:rsid w:val="009607F6"/>
    <w:rsid w:val="0096124B"/>
    <w:rsid w:val="009628B0"/>
    <w:rsid w:val="009631B2"/>
    <w:rsid w:val="00963A89"/>
    <w:rsid w:val="009650BC"/>
    <w:rsid w:val="009658B0"/>
    <w:rsid w:val="00967223"/>
    <w:rsid w:val="00967317"/>
    <w:rsid w:val="009719B4"/>
    <w:rsid w:val="00974374"/>
    <w:rsid w:val="00974F5A"/>
    <w:rsid w:val="00975166"/>
    <w:rsid w:val="00976177"/>
    <w:rsid w:val="00976890"/>
    <w:rsid w:val="009769A8"/>
    <w:rsid w:val="00976B49"/>
    <w:rsid w:val="0098139A"/>
    <w:rsid w:val="00982647"/>
    <w:rsid w:val="00984E91"/>
    <w:rsid w:val="0098501D"/>
    <w:rsid w:val="0098779D"/>
    <w:rsid w:val="00987D8D"/>
    <w:rsid w:val="0099054D"/>
    <w:rsid w:val="009909FD"/>
    <w:rsid w:val="00990D75"/>
    <w:rsid w:val="00992581"/>
    <w:rsid w:val="0099350D"/>
    <w:rsid w:val="00993680"/>
    <w:rsid w:val="0099380C"/>
    <w:rsid w:val="00994A1B"/>
    <w:rsid w:val="00995183"/>
    <w:rsid w:val="009965A1"/>
    <w:rsid w:val="009A0E0D"/>
    <w:rsid w:val="009A1D90"/>
    <w:rsid w:val="009A4714"/>
    <w:rsid w:val="009A5FDB"/>
    <w:rsid w:val="009A7256"/>
    <w:rsid w:val="009B407B"/>
    <w:rsid w:val="009B5D11"/>
    <w:rsid w:val="009B7FE8"/>
    <w:rsid w:val="009C1A9C"/>
    <w:rsid w:val="009C1EF8"/>
    <w:rsid w:val="009C312E"/>
    <w:rsid w:val="009C35FB"/>
    <w:rsid w:val="009C3D35"/>
    <w:rsid w:val="009C5E25"/>
    <w:rsid w:val="009C6A80"/>
    <w:rsid w:val="009C6E70"/>
    <w:rsid w:val="009D0D9C"/>
    <w:rsid w:val="009D1F5C"/>
    <w:rsid w:val="009D212B"/>
    <w:rsid w:val="009D24C1"/>
    <w:rsid w:val="009D24EC"/>
    <w:rsid w:val="009D3F8F"/>
    <w:rsid w:val="009D5412"/>
    <w:rsid w:val="009E47CF"/>
    <w:rsid w:val="009E4E59"/>
    <w:rsid w:val="009E5A5A"/>
    <w:rsid w:val="009E7AE7"/>
    <w:rsid w:val="009F00E9"/>
    <w:rsid w:val="009F0D70"/>
    <w:rsid w:val="009F3104"/>
    <w:rsid w:val="009F490F"/>
    <w:rsid w:val="009F52D8"/>
    <w:rsid w:val="009F5614"/>
    <w:rsid w:val="009F5A0E"/>
    <w:rsid w:val="009F5D3A"/>
    <w:rsid w:val="009F709E"/>
    <w:rsid w:val="009F74A4"/>
    <w:rsid w:val="00A0065C"/>
    <w:rsid w:val="00A00BC1"/>
    <w:rsid w:val="00A01000"/>
    <w:rsid w:val="00A01F3C"/>
    <w:rsid w:val="00A0316D"/>
    <w:rsid w:val="00A0385E"/>
    <w:rsid w:val="00A03ACC"/>
    <w:rsid w:val="00A03DDA"/>
    <w:rsid w:val="00A0433E"/>
    <w:rsid w:val="00A06561"/>
    <w:rsid w:val="00A06CAF"/>
    <w:rsid w:val="00A1118C"/>
    <w:rsid w:val="00A141B3"/>
    <w:rsid w:val="00A14768"/>
    <w:rsid w:val="00A1517B"/>
    <w:rsid w:val="00A164A4"/>
    <w:rsid w:val="00A203D3"/>
    <w:rsid w:val="00A2129A"/>
    <w:rsid w:val="00A2147E"/>
    <w:rsid w:val="00A26A17"/>
    <w:rsid w:val="00A26FED"/>
    <w:rsid w:val="00A278F4"/>
    <w:rsid w:val="00A27C9C"/>
    <w:rsid w:val="00A27DFC"/>
    <w:rsid w:val="00A27E7C"/>
    <w:rsid w:val="00A31315"/>
    <w:rsid w:val="00A31833"/>
    <w:rsid w:val="00A32529"/>
    <w:rsid w:val="00A33F1B"/>
    <w:rsid w:val="00A354F7"/>
    <w:rsid w:val="00A36266"/>
    <w:rsid w:val="00A367FF"/>
    <w:rsid w:val="00A41045"/>
    <w:rsid w:val="00A44611"/>
    <w:rsid w:val="00A44FD7"/>
    <w:rsid w:val="00A46B64"/>
    <w:rsid w:val="00A47243"/>
    <w:rsid w:val="00A5088F"/>
    <w:rsid w:val="00A50B6A"/>
    <w:rsid w:val="00A517AA"/>
    <w:rsid w:val="00A53BC6"/>
    <w:rsid w:val="00A5441A"/>
    <w:rsid w:val="00A56886"/>
    <w:rsid w:val="00A571C5"/>
    <w:rsid w:val="00A5742E"/>
    <w:rsid w:val="00A576F6"/>
    <w:rsid w:val="00A5775D"/>
    <w:rsid w:val="00A60225"/>
    <w:rsid w:val="00A61526"/>
    <w:rsid w:val="00A618F3"/>
    <w:rsid w:val="00A61B7F"/>
    <w:rsid w:val="00A62191"/>
    <w:rsid w:val="00A6236A"/>
    <w:rsid w:val="00A62A57"/>
    <w:rsid w:val="00A63ECA"/>
    <w:rsid w:val="00A6488B"/>
    <w:rsid w:val="00A64D2C"/>
    <w:rsid w:val="00A64E36"/>
    <w:rsid w:val="00A66E02"/>
    <w:rsid w:val="00A67015"/>
    <w:rsid w:val="00A67017"/>
    <w:rsid w:val="00A70EDC"/>
    <w:rsid w:val="00A721D0"/>
    <w:rsid w:val="00A740F8"/>
    <w:rsid w:val="00A7571F"/>
    <w:rsid w:val="00A757F2"/>
    <w:rsid w:val="00A75B64"/>
    <w:rsid w:val="00A75FAE"/>
    <w:rsid w:val="00A76643"/>
    <w:rsid w:val="00A767C6"/>
    <w:rsid w:val="00A770F9"/>
    <w:rsid w:val="00A80B46"/>
    <w:rsid w:val="00A8257B"/>
    <w:rsid w:val="00A8357F"/>
    <w:rsid w:val="00A83F32"/>
    <w:rsid w:val="00A84068"/>
    <w:rsid w:val="00A84592"/>
    <w:rsid w:val="00A85EEC"/>
    <w:rsid w:val="00A86C1E"/>
    <w:rsid w:val="00A86E1B"/>
    <w:rsid w:val="00A90245"/>
    <w:rsid w:val="00A9481B"/>
    <w:rsid w:val="00A952E8"/>
    <w:rsid w:val="00A95CD2"/>
    <w:rsid w:val="00AA0615"/>
    <w:rsid w:val="00AA09AD"/>
    <w:rsid w:val="00AA0F89"/>
    <w:rsid w:val="00AA1624"/>
    <w:rsid w:val="00AA280B"/>
    <w:rsid w:val="00AA4079"/>
    <w:rsid w:val="00AA4D27"/>
    <w:rsid w:val="00AB13C5"/>
    <w:rsid w:val="00AB1796"/>
    <w:rsid w:val="00AB1986"/>
    <w:rsid w:val="00AB1DE9"/>
    <w:rsid w:val="00AB3A17"/>
    <w:rsid w:val="00AB4FF0"/>
    <w:rsid w:val="00AB53B0"/>
    <w:rsid w:val="00AB5EE4"/>
    <w:rsid w:val="00AB795F"/>
    <w:rsid w:val="00AB7E9F"/>
    <w:rsid w:val="00AC0B91"/>
    <w:rsid w:val="00AC1B9B"/>
    <w:rsid w:val="00AC1EB3"/>
    <w:rsid w:val="00AC4443"/>
    <w:rsid w:val="00AC5A2E"/>
    <w:rsid w:val="00AC683B"/>
    <w:rsid w:val="00AD00AB"/>
    <w:rsid w:val="00AD0F21"/>
    <w:rsid w:val="00AD35A0"/>
    <w:rsid w:val="00AD49D8"/>
    <w:rsid w:val="00AD49E9"/>
    <w:rsid w:val="00AD4D96"/>
    <w:rsid w:val="00AD6DF0"/>
    <w:rsid w:val="00AD7FC2"/>
    <w:rsid w:val="00AE05C0"/>
    <w:rsid w:val="00AE19DA"/>
    <w:rsid w:val="00AE330D"/>
    <w:rsid w:val="00AE3544"/>
    <w:rsid w:val="00AE38E9"/>
    <w:rsid w:val="00AE38F6"/>
    <w:rsid w:val="00AE3E3F"/>
    <w:rsid w:val="00AE4854"/>
    <w:rsid w:val="00AE79B8"/>
    <w:rsid w:val="00AF27C1"/>
    <w:rsid w:val="00AF41D5"/>
    <w:rsid w:val="00AF497A"/>
    <w:rsid w:val="00AF647F"/>
    <w:rsid w:val="00AF6F07"/>
    <w:rsid w:val="00B02D73"/>
    <w:rsid w:val="00B02DF1"/>
    <w:rsid w:val="00B03DE8"/>
    <w:rsid w:val="00B056F0"/>
    <w:rsid w:val="00B05C06"/>
    <w:rsid w:val="00B063E9"/>
    <w:rsid w:val="00B10777"/>
    <w:rsid w:val="00B11D1C"/>
    <w:rsid w:val="00B11E8D"/>
    <w:rsid w:val="00B145C3"/>
    <w:rsid w:val="00B15FC6"/>
    <w:rsid w:val="00B17509"/>
    <w:rsid w:val="00B17BBC"/>
    <w:rsid w:val="00B17EF0"/>
    <w:rsid w:val="00B17F5F"/>
    <w:rsid w:val="00B20D30"/>
    <w:rsid w:val="00B21196"/>
    <w:rsid w:val="00B213BF"/>
    <w:rsid w:val="00B225D5"/>
    <w:rsid w:val="00B2498D"/>
    <w:rsid w:val="00B255F9"/>
    <w:rsid w:val="00B25BD2"/>
    <w:rsid w:val="00B32D65"/>
    <w:rsid w:val="00B362BA"/>
    <w:rsid w:val="00B3681D"/>
    <w:rsid w:val="00B36A63"/>
    <w:rsid w:val="00B378A3"/>
    <w:rsid w:val="00B416D2"/>
    <w:rsid w:val="00B45EDA"/>
    <w:rsid w:val="00B467C6"/>
    <w:rsid w:val="00B47232"/>
    <w:rsid w:val="00B520F6"/>
    <w:rsid w:val="00B52FBA"/>
    <w:rsid w:val="00B5322B"/>
    <w:rsid w:val="00B545C6"/>
    <w:rsid w:val="00B54943"/>
    <w:rsid w:val="00B5706E"/>
    <w:rsid w:val="00B613AD"/>
    <w:rsid w:val="00B630EE"/>
    <w:rsid w:val="00B6441C"/>
    <w:rsid w:val="00B647AD"/>
    <w:rsid w:val="00B65D40"/>
    <w:rsid w:val="00B65F2F"/>
    <w:rsid w:val="00B66C01"/>
    <w:rsid w:val="00B67534"/>
    <w:rsid w:val="00B7074C"/>
    <w:rsid w:val="00B70C54"/>
    <w:rsid w:val="00B71297"/>
    <w:rsid w:val="00B7324A"/>
    <w:rsid w:val="00B735D1"/>
    <w:rsid w:val="00B73966"/>
    <w:rsid w:val="00B754DE"/>
    <w:rsid w:val="00B765D5"/>
    <w:rsid w:val="00B77718"/>
    <w:rsid w:val="00B80E59"/>
    <w:rsid w:val="00B8100C"/>
    <w:rsid w:val="00B84022"/>
    <w:rsid w:val="00B843C3"/>
    <w:rsid w:val="00B84553"/>
    <w:rsid w:val="00B85BB8"/>
    <w:rsid w:val="00B85DBD"/>
    <w:rsid w:val="00B87142"/>
    <w:rsid w:val="00B908F8"/>
    <w:rsid w:val="00B91D53"/>
    <w:rsid w:val="00B922C6"/>
    <w:rsid w:val="00B932B9"/>
    <w:rsid w:val="00B93A33"/>
    <w:rsid w:val="00B940DC"/>
    <w:rsid w:val="00B956E6"/>
    <w:rsid w:val="00B95B69"/>
    <w:rsid w:val="00B96E81"/>
    <w:rsid w:val="00BA0805"/>
    <w:rsid w:val="00BA0C75"/>
    <w:rsid w:val="00BA0DE4"/>
    <w:rsid w:val="00BA16D2"/>
    <w:rsid w:val="00BA1F17"/>
    <w:rsid w:val="00BA1F6C"/>
    <w:rsid w:val="00BA257D"/>
    <w:rsid w:val="00BA2BC3"/>
    <w:rsid w:val="00BA3404"/>
    <w:rsid w:val="00BA3411"/>
    <w:rsid w:val="00BA367C"/>
    <w:rsid w:val="00BA45EA"/>
    <w:rsid w:val="00BA6929"/>
    <w:rsid w:val="00BB02D9"/>
    <w:rsid w:val="00BB3796"/>
    <w:rsid w:val="00BB6518"/>
    <w:rsid w:val="00BB6A43"/>
    <w:rsid w:val="00BB7A2F"/>
    <w:rsid w:val="00BC1739"/>
    <w:rsid w:val="00BC6D2D"/>
    <w:rsid w:val="00BD107D"/>
    <w:rsid w:val="00BD285F"/>
    <w:rsid w:val="00BD34D7"/>
    <w:rsid w:val="00BD439D"/>
    <w:rsid w:val="00BD450F"/>
    <w:rsid w:val="00BD47C0"/>
    <w:rsid w:val="00BD4BFD"/>
    <w:rsid w:val="00BD57CB"/>
    <w:rsid w:val="00BD5BA1"/>
    <w:rsid w:val="00BD62C2"/>
    <w:rsid w:val="00BE0199"/>
    <w:rsid w:val="00BE01E4"/>
    <w:rsid w:val="00BE0AB2"/>
    <w:rsid w:val="00BE0DCC"/>
    <w:rsid w:val="00BE10C8"/>
    <w:rsid w:val="00BE241F"/>
    <w:rsid w:val="00BE4C0E"/>
    <w:rsid w:val="00BE4E68"/>
    <w:rsid w:val="00BE632C"/>
    <w:rsid w:val="00BE6974"/>
    <w:rsid w:val="00BE6DA5"/>
    <w:rsid w:val="00BE73F9"/>
    <w:rsid w:val="00BE73FB"/>
    <w:rsid w:val="00BE7801"/>
    <w:rsid w:val="00BF3112"/>
    <w:rsid w:val="00BF33BA"/>
    <w:rsid w:val="00BF3F5C"/>
    <w:rsid w:val="00BF4208"/>
    <w:rsid w:val="00BF4A3C"/>
    <w:rsid w:val="00BF4BB1"/>
    <w:rsid w:val="00BF5C64"/>
    <w:rsid w:val="00BF6D0C"/>
    <w:rsid w:val="00BF78B3"/>
    <w:rsid w:val="00C019A1"/>
    <w:rsid w:val="00C01B50"/>
    <w:rsid w:val="00C02FEE"/>
    <w:rsid w:val="00C038E9"/>
    <w:rsid w:val="00C0392B"/>
    <w:rsid w:val="00C0447E"/>
    <w:rsid w:val="00C04A28"/>
    <w:rsid w:val="00C06CDF"/>
    <w:rsid w:val="00C06FB2"/>
    <w:rsid w:val="00C07F4A"/>
    <w:rsid w:val="00C1000D"/>
    <w:rsid w:val="00C10B4E"/>
    <w:rsid w:val="00C2186C"/>
    <w:rsid w:val="00C21CCD"/>
    <w:rsid w:val="00C21FA2"/>
    <w:rsid w:val="00C22206"/>
    <w:rsid w:val="00C225F3"/>
    <w:rsid w:val="00C22F53"/>
    <w:rsid w:val="00C24AA1"/>
    <w:rsid w:val="00C2594F"/>
    <w:rsid w:val="00C26166"/>
    <w:rsid w:val="00C26575"/>
    <w:rsid w:val="00C33E67"/>
    <w:rsid w:val="00C346D3"/>
    <w:rsid w:val="00C36325"/>
    <w:rsid w:val="00C37900"/>
    <w:rsid w:val="00C41355"/>
    <w:rsid w:val="00C419FD"/>
    <w:rsid w:val="00C43FE2"/>
    <w:rsid w:val="00C44334"/>
    <w:rsid w:val="00C4621E"/>
    <w:rsid w:val="00C47620"/>
    <w:rsid w:val="00C47C19"/>
    <w:rsid w:val="00C50538"/>
    <w:rsid w:val="00C5283E"/>
    <w:rsid w:val="00C53027"/>
    <w:rsid w:val="00C533FE"/>
    <w:rsid w:val="00C5396E"/>
    <w:rsid w:val="00C53B35"/>
    <w:rsid w:val="00C53E16"/>
    <w:rsid w:val="00C53FA9"/>
    <w:rsid w:val="00C55AB9"/>
    <w:rsid w:val="00C5678A"/>
    <w:rsid w:val="00C56AD5"/>
    <w:rsid w:val="00C571D9"/>
    <w:rsid w:val="00C57400"/>
    <w:rsid w:val="00C57437"/>
    <w:rsid w:val="00C5797A"/>
    <w:rsid w:val="00C60378"/>
    <w:rsid w:val="00C61494"/>
    <w:rsid w:val="00C62531"/>
    <w:rsid w:val="00C6257C"/>
    <w:rsid w:val="00C6504E"/>
    <w:rsid w:val="00C6563D"/>
    <w:rsid w:val="00C658A3"/>
    <w:rsid w:val="00C667BD"/>
    <w:rsid w:val="00C70B81"/>
    <w:rsid w:val="00C71E34"/>
    <w:rsid w:val="00C72DC4"/>
    <w:rsid w:val="00C73B95"/>
    <w:rsid w:val="00C73F9E"/>
    <w:rsid w:val="00C750F0"/>
    <w:rsid w:val="00C80657"/>
    <w:rsid w:val="00C812CC"/>
    <w:rsid w:val="00C81C3F"/>
    <w:rsid w:val="00C8399E"/>
    <w:rsid w:val="00C86590"/>
    <w:rsid w:val="00C87D33"/>
    <w:rsid w:val="00C90509"/>
    <w:rsid w:val="00C90982"/>
    <w:rsid w:val="00C91773"/>
    <w:rsid w:val="00C921EC"/>
    <w:rsid w:val="00C979E5"/>
    <w:rsid w:val="00C97F9C"/>
    <w:rsid w:val="00CA00A5"/>
    <w:rsid w:val="00CA0421"/>
    <w:rsid w:val="00CA0880"/>
    <w:rsid w:val="00CA10F3"/>
    <w:rsid w:val="00CA38AE"/>
    <w:rsid w:val="00CA4E4B"/>
    <w:rsid w:val="00CA77E9"/>
    <w:rsid w:val="00CB2709"/>
    <w:rsid w:val="00CB5786"/>
    <w:rsid w:val="00CB5E38"/>
    <w:rsid w:val="00CB65EB"/>
    <w:rsid w:val="00CB7F3E"/>
    <w:rsid w:val="00CC28C2"/>
    <w:rsid w:val="00CC2901"/>
    <w:rsid w:val="00CC38E5"/>
    <w:rsid w:val="00CC3A85"/>
    <w:rsid w:val="00CC4436"/>
    <w:rsid w:val="00CC4D4E"/>
    <w:rsid w:val="00CC645D"/>
    <w:rsid w:val="00CD0871"/>
    <w:rsid w:val="00CD11A8"/>
    <w:rsid w:val="00CD134D"/>
    <w:rsid w:val="00CD1AC3"/>
    <w:rsid w:val="00CD28C0"/>
    <w:rsid w:val="00CD2B45"/>
    <w:rsid w:val="00CD2C84"/>
    <w:rsid w:val="00CD4125"/>
    <w:rsid w:val="00CD4158"/>
    <w:rsid w:val="00CD46C0"/>
    <w:rsid w:val="00CD5377"/>
    <w:rsid w:val="00CE0434"/>
    <w:rsid w:val="00CE07C5"/>
    <w:rsid w:val="00CE0919"/>
    <w:rsid w:val="00CE111C"/>
    <w:rsid w:val="00CE1233"/>
    <w:rsid w:val="00CE15C0"/>
    <w:rsid w:val="00CE2495"/>
    <w:rsid w:val="00CE3E9C"/>
    <w:rsid w:val="00CE4B46"/>
    <w:rsid w:val="00CE4EAB"/>
    <w:rsid w:val="00CE5A1B"/>
    <w:rsid w:val="00CE6CD0"/>
    <w:rsid w:val="00CE7819"/>
    <w:rsid w:val="00CE78F5"/>
    <w:rsid w:val="00CF03B8"/>
    <w:rsid w:val="00CF04E8"/>
    <w:rsid w:val="00CF12BA"/>
    <w:rsid w:val="00CF178C"/>
    <w:rsid w:val="00CF1A52"/>
    <w:rsid w:val="00CF1D45"/>
    <w:rsid w:val="00CF261D"/>
    <w:rsid w:val="00CF4300"/>
    <w:rsid w:val="00CF491F"/>
    <w:rsid w:val="00CF57D4"/>
    <w:rsid w:val="00CF5AD3"/>
    <w:rsid w:val="00CF6E9F"/>
    <w:rsid w:val="00CF76E5"/>
    <w:rsid w:val="00D01803"/>
    <w:rsid w:val="00D0289A"/>
    <w:rsid w:val="00D02B4A"/>
    <w:rsid w:val="00D03E20"/>
    <w:rsid w:val="00D04C1F"/>
    <w:rsid w:val="00D05645"/>
    <w:rsid w:val="00D0639D"/>
    <w:rsid w:val="00D07144"/>
    <w:rsid w:val="00D10D6E"/>
    <w:rsid w:val="00D11477"/>
    <w:rsid w:val="00D12D34"/>
    <w:rsid w:val="00D12DD1"/>
    <w:rsid w:val="00D15516"/>
    <w:rsid w:val="00D1557A"/>
    <w:rsid w:val="00D15936"/>
    <w:rsid w:val="00D159AC"/>
    <w:rsid w:val="00D165A1"/>
    <w:rsid w:val="00D16A42"/>
    <w:rsid w:val="00D172C1"/>
    <w:rsid w:val="00D24280"/>
    <w:rsid w:val="00D2453C"/>
    <w:rsid w:val="00D267E0"/>
    <w:rsid w:val="00D27A44"/>
    <w:rsid w:val="00D30BDC"/>
    <w:rsid w:val="00D31A83"/>
    <w:rsid w:val="00D34CC1"/>
    <w:rsid w:val="00D350C0"/>
    <w:rsid w:val="00D35E0B"/>
    <w:rsid w:val="00D3736E"/>
    <w:rsid w:val="00D4111F"/>
    <w:rsid w:val="00D41498"/>
    <w:rsid w:val="00D43EB9"/>
    <w:rsid w:val="00D45A3A"/>
    <w:rsid w:val="00D465A5"/>
    <w:rsid w:val="00D4795C"/>
    <w:rsid w:val="00D50873"/>
    <w:rsid w:val="00D513C0"/>
    <w:rsid w:val="00D515CF"/>
    <w:rsid w:val="00D5410E"/>
    <w:rsid w:val="00D6075E"/>
    <w:rsid w:val="00D611CE"/>
    <w:rsid w:val="00D62C35"/>
    <w:rsid w:val="00D65017"/>
    <w:rsid w:val="00D656DE"/>
    <w:rsid w:val="00D65F72"/>
    <w:rsid w:val="00D6643E"/>
    <w:rsid w:val="00D70946"/>
    <w:rsid w:val="00D72AD9"/>
    <w:rsid w:val="00D74396"/>
    <w:rsid w:val="00D74FC7"/>
    <w:rsid w:val="00D750A1"/>
    <w:rsid w:val="00D7569A"/>
    <w:rsid w:val="00D7723E"/>
    <w:rsid w:val="00D80C9C"/>
    <w:rsid w:val="00D82223"/>
    <w:rsid w:val="00D82CD2"/>
    <w:rsid w:val="00D82E0E"/>
    <w:rsid w:val="00D83FDE"/>
    <w:rsid w:val="00D84462"/>
    <w:rsid w:val="00D85764"/>
    <w:rsid w:val="00D8642D"/>
    <w:rsid w:val="00D8697F"/>
    <w:rsid w:val="00D872B5"/>
    <w:rsid w:val="00D90F94"/>
    <w:rsid w:val="00D931FF"/>
    <w:rsid w:val="00D933F8"/>
    <w:rsid w:val="00D94563"/>
    <w:rsid w:val="00D95146"/>
    <w:rsid w:val="00D97151"/>
    <w:rsid w:val="00DA16B9"/>
    <w:rsid w:val="00DA2053"/>
    <w:rsid w:val="00DA237F"/>
    <w:rsid w:val="00DA3EB0"/>
    <w:rsid w:val="00DA4D2C"/>
    <w:rsid w:val="00DB0537"/>
    <w:rsid w:val="00DB27F8"/>
    <w:rsid w:val="00DB3F72"/>
    <w:rsid w:val="00DB41AF"/>
    <w:rsid w:val="00DB58FC"/>
    <w:rsid w:val="00DB5CD7"/>
    <w:rsid w:val="00DB7459"/>
    <w:rsid w:val="00DC13C1"/>
    <w:rsid w:val="00DC42C7"/>
    <w:rsid w:val="00DC5881"/>
    <w:rsid w:val="00DC5E97"/>
    <w:rsid w:val="00DC62FC"/>
    <w:rsid w:val="00DC65F9"/>
    <w:rsid w:val="00DC732A"/>
    <w:rsid w:val="00DD1CFE"/>
    <w:rsid w:val="00DD2E81"/>
    <w:rsid w:val="00DD3BEF"/>
    <w:rsid w:val="00DD3C13"/>
    <w:rsid w:val="00DD43DB"/>
    <w:rsid w:val="00DD448E"/>
    <w:rsid w:val="00DD4E89"/>
    <w:rsid w:val="00DD5246"/>
    <w:rsid w:val="00DD5BC1"/>
    <w:rsid w:val="00DD77FE"/>
    <w:rsid w:val="00DD7943"/>
    <w:rsid w:val="00DD7E55"/>
    <w:rsid w:val="00DE00BC"/>
    <w:rsid w:val="00DE3271"/>
    <w:rsid w:val="00DE3576"/>
    <w:rsid w:val="00DE3980"/>
    <w:rsid w:val="00DE45AC"/>
    <w:rsid w:val="00DE635B"/>
    <w:rsid w:val="00DE7DC2"/>
    <w:rsid w:val="00DE7F8F"/>
    <w:rsid w:val="00DF48C4"/>
    <w:rsid w:val="00DF5088"/>
    <w:rsid w:val="00DF5925"/>
    <w:rsid w:val="00DF5C7C"/>
    <w:rsid w:val="00E00292"/>
    <w:rsid w:val="00E026B0"/>
    <w:rsid w:val="00E026B5"/>
    <w:rsid w:val="00E02F42"/>
    <w:rsid w:val="00E03802"/>
    <w:rsid w:val="00E03920"/>
    <w:rsid w:val="00E04CF7"/>
    <w:rsid w:val="00E06936"/>
    <w:rsid w:val="00E104E4"/>
    <w:rsid w:val="00E12052"/>
    <w:rsid w:val="00E1258F"/>
    <w:rsid w:val="00E127BF"/>
    <w:rsid w:val="00E13441"/>
    <w:rsid w:val="00E13CD7"/>
    <w:rsid w:val="00E1405F"/>
    <w:rsid w:val="00E14D6D"/>
    <w:rsid w:val="00E16889"/>
    <w:rsid w:val="00E16BB5"/>
    <w:rsid w:val="00E21104"/>
    <w:rsid w:val="00E2259F"/>
    <w:rsid w:val="00E24295"/>
    <w:rsid w:val="00E24860"/>
    <w:rsid w:val="00E259B2"/>
    <w:rsid w:val="00E25BBB"/>
    <w:rsid w:val="00E276BB"/>
    <w:rsid w:val="00E31051"/>
    <w:rsid w:val="00E31901"/>
    <w:rsid w:val="00E31C79"/>
    <w:rsid w:val="00E3262C"/>
    <w:rsid w:val="00E32E91"/>
    <w:rsid w:val="00E32F30"/>
    <w:rsid w:val="00E33474"/>
    <w:rsid w:val="00E3387D"/>
    <w:rsid w:val="00E3480A"/>
    <w:rsid w:val="00E3741B"/>
    <w:rsid w:val="00E37DE2"/>
    <w:rsid w:val="00E4081D"/>
    <w:rsid w:val="00E41345"/>
    <w:rsid w:val="00E41C58"/>
    <w:rsid w:val="00E41D50"/>
    <w:rsid w:val="00E436AD"/>
    <w:rsid w:val="00E43F81"/>
    <w:rsid w:val="00E4447B"/>
    <w:rsid w:val="00E4690C"/>
    <w:rsid w:val="00E4713E"/>
    <w:rsid w:val="00E476D5"/>
    <w:rsid w:val="00E51586"/>
    <w:rsid w:val="00E52269"/>
    <w:rsid w:val="00E52450"/>
    <w:rsid w:val="00E53257"/>
    <w:rsid w:val="00E54B39"/>
    <w:rsid w:val="00E57A4A"/>
    <w:rsid w:val="00E60540"/>
    <w:rsid w:val="00E6133B"/>
    <w:rsid w:val="00E61DE3"/>
    <w:rsid w:val="00E62A5A"/>
    <w:rsid w:val="00E631E8"/>
    <w:rsid w:val="00E6436F"/>
    <w:rsid w:val="00E64E3F"/>
    <w:rsid w:val="00E65878"/>
    <w:rsid w:val="00E66C3D"/>
    <w:rsid w:val="00E67B71"/>
    <w:rsid w:val="00E67C80"/>
    <w:rsid w:val="00E67F83"/>
    <w:rsid w:val="00E70CA9"/>
    <w:rsid w:val="00E71C92"/>
    <w:rsid w:val="00E72164"/>
    <w:rsid w:val="00E73798"/>
    <w:rsid w:val="00E73EE8"/>
    <w:rsid w:val="00E757CC"/>
    <w:rsid w:val="00E806BC"/>
    <w:rsid w:val="00E806BE"/>
    <w:rsid w:val="00E807CA"/>
    <w:rsid w:val="00E81566"/>
    <w:rsid w:val="00E82556"/>
    <w:rsid w:val="00E836D8"/>
    <w:rsid w:val="00E838E3"/>
    <w:rsid w:val="00E846D7"/>
    <w:rsid w:val="00E848BE"/>
    <w:rsid w:val="00E867CE"/>
    <w:rsid w:val="00E86E1D"/>
    <w:rsid w:val="00E86E9F"/>
    <w:rsid w:val="00E87FA7"/>
    <w:rsid w:val="00E90401"/>
    <w:rsid w:val="00E917AC"/>
    <w:rsid w:val="00E9262B"/>
    <w:rsid w:val="00E9263D"/>
    <w:rsid w:val="00E93C9B"/>
    <w:rsid w:val="00E94223"/>
    <w:rsid w:val="00E972A6"/>
    <w:rsid w:val="00E9751A"/>
    <w:rsid w:val="00EA0269"/>
    <w:rsid w:val="00EA0FB9"/>
    <w:rsid w:val="00EA2C23"/>
    <w:rsid w:val="00EA34E4"/>
    <w:rsid w:val="00EA42AC"/>
    <w:rsid w:val="00EA5C01"/>
    <w:rsid w:val="00EA706B"/>
    <w:rsid w:val="00EA77A7"/>
    <w:rsid w:val="00EA791C"/>
    <w:rsid w:val="00EA79FE"/>
    <w:rsid w:val="00EB2347"/>
    <w:rsid w:val="00EB3304"/>
    <w:rsid w:val="00EB3B07"/>
    <w:rsid w:val="00EB4182"/>
    <w:rsid w:val="00EB47CE"/>
    <w:rsid w:val="00EB605D"/>
    <w:rsid w:val="00EB6352"/>
    <w:rsid w:val="00EB65D1"/>
    <w:rsid w:val="00EC0387"/>
    <w:rsid w:val="00EC2002"/>
    <w:rsid w:val="00EC253C"/>
    <w:rsid w:val="00EC2FB9"/>
    <w:rsid w:val="00EC4129"/>
    <w:rsid w:val="00EC7ECC"/>
    <w:rsid w:val="00ED0A90"/>
    <w:rsid w:val="00ED665F"/>
    <w:rsid w:val="00ED7208"/>
    <w:rsid w:val="00EE1CE5"/>
    <w:rsid w:val="00EE1CFF"/>
    <w:rsid w:val="00EE25E3"/>
    <w:rsid w:val="00EE2B4D"/>
    <w:rsid w:val="00EE2D73"/>
    <w:rsid w:val="00EE4605"/>
    <w:rsid w:val="00EE4F25"/>
    <w:rsid w:val="00EE6AC5"/>
    <w:rsid w:val="00EF09F5"/>
    <w:rsid w:val="00EF1ACD"/>
    <w:rsid w:val="00EF21CA"/>
    <w:rsid w:val="00EF27F7"/>
    <w:rsid w:val="00EF33C5"/>
    <w:rsid w:val="00EF518C"/>
    <w:rsid w:val="00EF59B2"/>
    <w:rsid w:val="00EF5B72"/>
    <w:rsid w:val="00EF62D3"/>
    <w:rsid w:val="00EF6816"/>
    <w:rsid w:val="00EF6B0A"/>
    <w:rsid w:val="00F0093E"/>
    <w:rsid w:val="00F011A2"/>
    <w:rsid w:val="00F0159B"/>
    <w:rsid w:val="00F018A3"/>
    <w:rsid w:val="00F024F6"/>
    <w:rsid w:val="00F03A50"/>
    <w:rsid w:val="00F11502"/>
    <w:rsid w:val="00F11B59"/>
    <w:rsid w:val="00F11DAE"/>
    <w:rsid w:val="00F11E66"/>
    <w:rsid w:val="00F11F2E"/>
    <w:rsid w:val="00F14892"/>
    <w:rsid w:val="00F14F71"/>
    <w:rsid w:val="00F15944"/>
    <w:rsid w:val="00F15A0C"/>
    <w:rsid w:val="00F16332"/>
    <w:rsid w:val="00F178A9"/>
    <w:rsid w:val="00F20AD2"/>
    <w:rsid w:val="00F2146F"/>
    <w:rsid w:val="00F2222F"/>
    <w:rsid w:val="00F24137"/>
    <w:rsid w:val="00F26A6D"/>
    <w:rsid w:val="00F27818"/>
    <w:rsid w:val="00F2783D"/>
    <w:rsid w:val="00F30659"/>
    <w:rsid w:val="00F32678"/>
    <w:rsid w:val="00F33A24"/>
    <w:rsid w:val="00F340E5"/>
    <w:rsid w:val="00F343A5"/>
    <w:rsid w:val="00F3456A"/>
    <w:rsid w:val="00F354E6"/>
    <w:rsid w:val="00F35D2E"/>
    <w:rsid w:val="00F36A42"/>
    <w:rsid w:val="00F36C35"/>
    <w:rsid w:val="00F37B2C"/>
    <w:rsid w:val="00F40BDC"/>
    <w:rsid w:val="00F40CD2"/>
    <w:rsid w:val="00F43BD1"/>
    <w:rsid w:val="00F440FF"/>
    <w:rsid w:val="00F4412A"/>
    <w:rsid w:val="00F44A41"/>
    <w:rsid w:val="00F450CE"/>
    <w:rsid w:val="00F45162"/>
    <w:rsid w:val="00F4531C"/>
    <w:rsid w:val="00F458F1"/>
    <w:rsid w:val="00F4660F"/>
    <w:rsid w:val="00F47873"/>
    <w:rsid w:val="00F47986"/>
    <w:rsid w:val="00F50253"/>
    <w:rsid w:val="00F51BB6"/>
    <w:rsid w:val="00F52FCF"/>
    <w:rsid w:val="00F53C85"/>
    <w:rsid w:val="00F53F55"/>
    <w:rsid w:val="00F541CC"/>
    <w:rsid w:val="00F54F2C"/>
    <w:rsid w:val="00F569D2"/>
    <w:rsid w:val="00F57426"/>
    <w:rsid w:val="00F57554"/>
    <w:rsid w:val="00F57F47"/>
    <w:rsid w:val="00F62C77"/>
    <w:rsid w:val="00F63A40"/>
    <w:rsid w:val="00F63A6F"/>
    <w:rsid w:val="00F653D1"/>
    <w:rsid w:val="00F65748"/>
    <w:rsid w:val="00F65A08"/>
    <w:rsid w:val="00F666F0"/>
    <w:rsid w:val="00F66A58"/>
    <w:rsid w:val="00F67305"/>
    <w:rsid w:val="00F7027C"/>
    <w:rsid w:val="00F70916"/>
    <w:rsid w:val="00F723C0"/>
    <w:rsid w:val="00F72D0F"/>
    <w:rsid w:val="00F7393E"/>
    <w:rsid w:val="00F739DD"/>
    <w:rsid w:val="00F749EB"/>
    <w:rsid w:val="00F74C0B"/>
    <w:rsid w:val="00F76289"/>
    <w:rsid w:val="00F77025"/>
    <w:rsid w:val="00F777C6"/>
    <w:rsid w:val="00F81C2A"/>
    <w:rsid w:val="00F82D5B"/>
    <w:rsid w:val="00F82E8F"/>
    <w:rsid w:val="00F8341D"/>
    <w:rsid w:val="00F834CD"/>
    <w:rsid w:val="00F83669"/>
    <w:rsid w:val="00F843DB"/>
    <w:rsid w:val="00F84546"/>
    <w:rsid w:val="00F84BFD"/>
    <w:rsid w:val="00F84D5E"/>
    <w:rsid w:val="00F86557"/>
    <w:rsid w:val="00F9213A"/>
    <w:rsid w:val="00F92D64"/>
    <w:rsid w:val="00F93D77"/>
    <w:rsid w:val="00F95546"/>
    <w:rsid w:val="00F9649D"/>
    <w:rsid w:val="00FA0497"/>
    <w:rsid w:val="00FA050E"/>
    <w:rsid w:val="00FA0CE8"/>
    <w:rsid w:val="00FA16DD"/>
    <w:rsid w:val="00FA1807"/>
    <w:rsid w:val="00FA1E72"/>
    <w:rsid w:val="00FA35AD"/>
    <w:rsid w:val="00FA68E8"/>
    <w:rsid w:val="00FB2DD0"/>
    <w:rsid w:val="00FB48E4"/>
    <w:rsid w:val="00FB5049"/>
    <w:rsid w:val="00FB5D41"/>
    <w:rsid w:val="00FB6DBF"/>
    <w:rsid w:val="00FB7391"/>
    <w:rsid w:val="00FB7517"/>
    <w:rsid w:val="00FB7828"/>
    <w:rsid w:val="00FC0609"/>
    <w:rsid w:val="00FC36C4"/>
    <w:rsid w:val="00FC3C5D"/>
    <w:rsid w:val="00FC445E"/>
    <w:rsid w:val="00FC58BA"/>
    <w:rsid w:val="00FD1080"/>
    <w:rsid w:val="00FD1B62"/>
    <w:rsid w:val="00FD1F09"/>
    <w:rsid w:val="00FD2718"/>
    <w:rsid w:val="00FD331D"/>
    <w:rsid w:val="00FD395D"/>
    <w:rsid w:val="00FD44C6"/>
    <w:rsid w:val="00FD62B2"/>
    <w:rsid w:val="00FD766E"/>
    <w:rsid w:val="00FE2154"/>
    <w:rsid w:val="00FE234B"/>
    <w:rsid w:val="00FE2564"/>
    <w:rsid w:val="00FE2CA7"/>
    <w:rsid w:val="00FE31A8"/>
    <w:rsid w:val="00FE4E64"/>
    <w:rsid w:val="00FE516C"/>
    <w:rsid w:val="00FE7584"/>
    <w:rsid w:val="00FF35B1"/>
    <w:rsid w:val="00FF4660"/>
    <w:rsid w:val="00FF4837"/>
    <w:rsid w:val="00FF4B23"/>
    <w:rsid w:val="00FF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3883A5E"/>
  <w15:chartTrackingRefBased/>
  <w15:docId w15:val="{BFAB6AB2-DE72-4229-BEC7-A3AABE5D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8F6"/>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unhideWhenUsed/>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rsid w:val="00D43EB9"/>
    <w:rPr>
      <w:rFonts w:ascii="Arial" w:eastAsia="Times New Roman" w:hAnsi="Arial" w:cs="Arial"/>
      <w:b/>
      <w:bCs/>
      <w:i/>
      <w:iCs/>
      <w:sz w:val="28"/>
      <w:szCs w:val="28"/>
      <w:lang w:eastAsia="ru-RU"/>
    </w:rPr>
  </w:style>
  <w:style w:type="paragraph" w:styleId="a5">
    <w:name w:val="List Paragraph"/>
    <w:basedOn w:val="a"/>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uiPriority w:val="99"/>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uiPriority w:val="99"/>
    <w:rsid w:val="009D24C1"/>
    <w:rPr>
      <w:color w:val="0000FF"/>
      <w:u w:val="single"/>
    </w:rPr>
  </w:style>
  <w:style w:type="paragraph" w:styleId="11">
    <w:name w:val="toc 1"/>
    <w:basedOn w:val="a"/>
    <w:next w:val="a"/>
    <w:autoRedefine/>
    <w:uiPriority w:val="39"/>
    <w:rsid w:val="000F1B4B"/>
    <w:pPr>
      <w:widowControl w:val="0"/>
      <w:tabs>
        <w:tab w:val="right" w:leader="dot" w:pos="9345"/>
      </w:tabs>
      <w:spacing w:after="0" w:line="240" w:lineRule="auto"/>
      <w:jc w:val="center"/>
    </w:pPr>
    <w:rPr>
      <w:rFonts w:eastAsia="Times New Roman"/>
      <w:lang w:eastAsia="ru-RU"/>
    </w:rPr>
  </w:style>
  <w:style w:type="paragraph" w:styleId="21">
    <w:name w:val="toc 2"/>
    <w:basedOn w:val="a"/>
    <w:next w:val="a"/>
    <w:autoRedefine/>
    <w:uiPriority w:val="39"/>
    <w:rsid w:val="005B7E9F"/>
    <w:pPr>
      <w:spacing w:after="0" w:line="240" w:lineRule="auto"/>
      <w:ind w:left="426" w:hanging="469"/>
    </w:pPr>
    <w:rPr>
      <w:rFonts w:eastAsia="Times New Roman"/>
      <w:lang w:eastAsia="ru-RU"/>
    </w:rPr>
  </w:style>
  <w:style w:type="paragraph" w:styleId="31">
    <w:name w:val="toc 3"/>
    <w:basedOn w:val="a"/>
    <w:next w:val="a"/>
    <w:autoRedefine/>
    <w:uiPriority w:val="39"/>
    <w:rsid w:val="005B7E9F"/>
    <w:pPr>
      <w:spacing w:after="0" w:line="240" w:lineRule="auto"/>
      <w:ind w:left="145" w:right="-155"/>
      <w:jc w:val="center"/>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b">
    <w:name w:val="annotation reference"/>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kern w:val="0"/>
      <w:sz w:val="20"/>
      <w:szCs w:val="20"/>
      <w:lang w:val="x-none" w:eastAsia="x-none"/>
    </w:rPr>
  </w:style>
  <w:style w:type="character" w:customStyle="1" w:styleId="ad">
    <w:name w:val="Текст примечания Знак"/>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link w:val="ae"/>
    <w:uiPriority w:val="99"/>
    <w:semiHidden/>
    <w:rsid w:val="009F3104"/>
    <w:rPr>
      <w:b/>
      <w:bCs/>
      <w:sz w:val="20"/>
      <w:szCs w:val="20"/>
    </w:rPr>
  </w:style>
  <w:style w:type="paragraph" w:styleId="af0">
    <w:name w:val="Balloon Text"/>
    <w:basedOn w:val="a"/>
    <w:link w:val="af1"/>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1">
    <w:name w:val="Текст выноски Знак"/>
    <w:link w:val="af0"/>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2">
    <w:name w:val="page number"/>
    <w:basedOn w:val="a0"/>
    <w:rsid w:val="00B05C06"/>
  </w:style>
  <w:style w:type="paragraph" w:customStyle="1" w:styleId="af3">
    <w:name w:val="Обычный (веб)"/>
    <w:aliases w:val="Обычный (Web), Знак Знак22,Знак Знак22"/>
    <w:basedOn w:val="a"/>
    <w:uiPriority w:val="99"/>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szCs w:val="20"/>
      <w:lang w:val="x-none"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link w:val="af4"/>
    <w:rsid w:val="0011719A"/>
    <w:rPr>
      <w:rFonts w:eastAsia="Times New Roman"/>
      <w:kern w:val="0"/>
      <w:sz w:val="28"/>
      <w:lang w:eastAsia="ru-RU"/>
    </w:rPr>
  </w:style>
  <w:style w:type="paragraph" w:styleId="af6">
    <w:name w:val="caption"/>
    <w:basedOn w:val="a"/>
    <w:next w:val="a"/>
    <w:uiPriority w:val="35"/>
    <w:unhideWhenUsed/>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kern w:val="0"/>
      <w:sz w:val="20"/>
      <w:szCs w:val="20"/>
      <w:lang w:val="x-none" w:eastAsia="ru-RU"/>
    </w:rPr>
  </w:style>
  <w:style w:type="character" w:customStyle="1" w:styleId="af8">
    <w:name w:val="Текст Знак"/>
    <w:link w:val="af7"/>
    <w:rsid w:val="00FA16DD"/>
    <w:rPr>
      <w:rFonts w:ascii="Courier New" w:eastAsia="Times New Roman" w:hAnsi="Courier New" w:cs="Courier New"/>
      <w:kern w:val="0"/>
      <w:sz w:val="20"/>
      <w:szCs w:val="20"/>
      <w:lang w:eastAsia="ru-RU"/>
    </w:rPr>
  </w:style>
  <w:style w:type="character" w:styleId="af9">
    <w:name w:val="Strong"/>
    <w:uiPriority w:val="22"/>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lang w:eastAsia="ru-RU"/>
    </w:rPr>
  </w:style>
  <w:style w:type="paragraph" w:styleId="afa">
    <w:name w:val="Body Text Indent"/>
    <w:basedOn w:val="a"/>
    <w:link w:val="afb"/>
    <w:uiPriority w:val="99"/>
    <w:unhideWhenUsed/>
    <w:rsid w:val="00FA16DD"/>
    <w:pPr>
      <w:spacing w:after="120"/>
      <w:ind w:left="283"/>
    </w:pPr>
    <w:rPr>
      <w:kern w:val="0"/>
      <w:sz w:val="20"/>
      <w:szCs w:val="20"/>
      <w:lang w:val="x-none" w:eastAsia="x-none"/>
    </w:rPr>
  </w:style>
  <w:style w:type="character" w:customStyle="1" w:styleId="afb">
    <w:name w:val="Основной текст с отступом Знак"/>
    <w:link w:val="afa"/>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uiPriority w:val="99"/>
    <w:rsid w:val="00FA16DD"/>
    <w:pPr>
      <w:spacing w:after="0" w:line="240" w:lineRule="auto"/>
    </w:pPr>
    <w:rPr>
      <w:rFonts w:eastAsia="Times New Roman"/>
      <w:kern w:val="0"/>
      <w:sz w:val="20"/>
      <w:szCs w:val="20"/>
      <w:lang w:val="x-none"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c"/>
    <w:uiPriority w:val="99"/>
    <w:rsid w:val="00FA16DD"/>
    <w:rPr>
      <w:rFonts w:eastAsia="Times New Roman"/>
      <w:kern w:val="0"/>
      <w:sz w:val="20"/>
      <w:szCs w:val="20"/>
      <w:lang w:eastAsia="ru-RU"/>
    </w:rPr>
  </w:style>
  <w:style w:type="character" w:styleId="afe">
    <w:name w:val="footnote reference"/>
    <w:aliases w:val="Знак сноски-FN"/>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sz w:val="20"/>
      <w:szCs w:val="20"/>
      <w:lang w:val="x-none" w:eastAsia="ru-RU"/>
    </w:rPr>
  </w:style>
  <w:style w:type="character" w:customStyle="1" w:styleId="aff0">
    <w:name w:val="Подзаголовок Знак"/>
    <w:link w:val="aff"/>
    <w:rsid w:val="00FA16DD"/>
    <w:rPr>
      <w:rFonts w:eastAsia="Times New Roman"/>
      <w:b/>
      <w:bCs/>
      <w:kern w:val="0"/>
      <w:lang w:eastAsia="ru-RU"/>
    </w:rPr>
  </w:style>
  <w:style w:type="table" w:styleId="aff1">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uiPriority w:val="20"/>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3">
    <w:name w:val="Revision"/>
    <w:hidden/>
    <w:uiPriority w:val="99"/>
    <w:semiHidden/>
    <w:rsid w:val="00FA16DD"/>
    <w:rPr>
      <w:kern w:val="2"/>
      <w:sz w:val="24"/>
      <w:szCs w:val="24"/>
      <w:lang w:eastAsia="en-US"/>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style>
  <w:style w:type="character" w:customStyle="1" w:styleId="aff5">
    <w:name w:val="Красная строка Знак"/>
    <w:link w:val="aff4"/>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customStyle="1" w:styleId="aff6">
    <w:name w:val="Название"/>
    <w:basedOn w:val="a"/>
    <w:next w:val="a"/>
    <w:link w:val="aff7"/>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7">
    <w:name w:val="Название Знак"/>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9">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a">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a"/>
    <w:rsid w:val="00E3262C"/>
    <w:pPr>
      <w:widowControl w:val="0"/>
      <w:shd w:val="clear" w:color="auto" w:fill="FFFFFF"/>
      <w:spacing w:after="60" w:line="0" w:lineRule="atLeast"/>
      <w:jc w:val="both"/>
    </w:pPr>
    <w:rPr>
      <w:rFonts w:eastAsia="Times New Roman"/>
      <w:kern w:val="0"/>
      <w:sz w:val="27"/>
      <w:szCs w:val="27"/>
      <w:lang w:val="x-none" w:eastAsia="x-none"/>
    </w:rPr>
  </w:style>
  <w:style w:type="character" w:customStyle="1" w:styleId="16">
    <w:name w:val="Основной текст1"/>
    <w:rsid w:val="007F09E7"/>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85pt">
    <w:name w:val="Основной текст + 8;5 pt;Курсив"/>
    <w:rsid w:val="007F09E7"/>
    <w:rPr>
      <w:rFonts w:ascii="Calibri" w:eastAsia="Calibri" w:hAnsi="Calibri" w:cs="Calibri"/>
      <w:b w:val="0"/>
      <w:bCs w:val="0"/>
      <w:i/>
      <w:iCs/>
      <w:smallCaps w:val="0"/>
      <w:strike w:val="0"/>
      <w:color w:val="000000"/>
      <w:spacing w:val="0"/>
      <w:w w:val="100"/>
      <w:position w:val="0"/>
      <w:sz w:val="17"/>
      <w:szCs w:val="17"/>
      <w:u w:val="none"/>
      <w:shd w:val="clear" w:color="auto" w:fill="FFFFFF"/>
    </w:rPr>
  </w:style>
  <w:style w:type="character" w:customStyle="1" w:styleId="85pt0">
    <w:name w:val="Основной текст + 8;5 pt"/>
    <w:rsid w:val="007F09E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paragraph" w:customStyle="1" w:styleId="26">
    <w:name w:val="Основной текст2"/>
    <w:basedOn w:val="a"/>
    <w:rsid w:val="007F09E7"/>
    <w:pPr>
      <w:widowControl w:val="0"/>
      <w:shd w:val="clear" w:color="auto" w:fill="FFFFFF"/>
      <w:spacing w:after="360" w:line="0" w:lineRule="atLeast"/>
    </w:pPr>
    <w:rPr>
      <w:rFonts w:ascii="Calibri" w:hAnsi="Calibri" w:cs="Calibri"/>
      <w:color w:val="000000"/>
      <w:kern w:val="0"/>
      <w:sz w:val="19"/>
      <w:szCs w:val="19"/>
      <w:lang w:eastAsia="ru-RU"/>
    </w:rPr>
  </w:style>
  <w:style w:type="paragraph" w:customStyle="1" w:styleId="27">
    <w:name w:val="Абзац списка2"/>
    <w:basedOn w:val="a"/>
    <w:rsid w:val="00484A06"/>
    <w:pPr>
      <w:ind w:left="720"/>
    </w:pPr>
    <w:rPr>
      <w:rFonts w:eastAsia="Times New Roman"/>
    </w:rPr>
  </w:style>
  <w:style w:type="character" w:customStyle="1" w:styleId="Arial95pt">
    <w:name w:val="Основной текст + Arial;9;5 pt;Не полужирный"/>
    <w:rsid w:val="007628A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Arial6pt">
    <w:name w:val="Основной текст + Arial;6 pt;Не полужирный"/>
    <w:rsid w:val="007628A9"/>
    <w:rPr>
      <w:rFonts w:ascii="Arial" w:eastAsia="Arial" w:hAnsi="Arial" w:cs="Arial"/>
      <w:b/>
      <w:bCs/>
      <w:i w:val="0"/>
      <w:iCs w:val="0"/>
      <w:smallCaps w:val="0"/>
      <w:strike w:val="0"/>
      <w:color w:val="000000"/>
      <w:spacing w:val="0"/>
      <w:w w:val="100"/>
      <w:position w:val="0"/>
      <w:sz w:val="12"/>
      <w:szCs w:val="12"/>
      <w:u w:val="none"/>
      <w:shd w:val="clear" w:color="auto" w:fill="FFFFFF"/>
      <w:lang w:val="en-US"/>
    </w:rPr>
  </w:style>
  <w:style w:type="paragraph" w:customStyle="1" w:styleId="affb">
    <w:name w:val="Основной"/>
    <w:basedOn w:val="a"/>
    <w:link w:val="affc"/>
    <w:rsid w:val="00F4660F"/>
    <w:pPr>
      <w:spacing w:after="0" w:line="360" w:lineRule="auto"/>
      <w:ind w:firstLine="720"/>
      <w:jc w:val="both"/>
    </w:pPr>
    <w:rPr>
      <w:rFonts w:eastAsia="Times New Roman"/>
      <w:kern w:val="0"/>
      <w:sz w:val="28"/>
      <w:szCs w:val="28"/>
      <w:lang w:val="x-none" w:eastAsia="x-none"/>
    </w:rPr>
  </w:style>
  <w:style w:type="character" w:customStyle="1" w:styleId="affc">
    <w:name w:val="Основной Знак"/>
    <w:link w:val="affb"/>
    <w:rsid w:val="00F4660F"/>
    <w:rPr>
      <w:rFonts w:eastAsia="Times New Roman"/>
      <w:sz w:val="28"/>
      <w:szCs w:val="28"/>
      <w:lang w:val="x-none" w:eastAsia="x-none"/>
    </w:rPr>
  </w:style>
  <w:style w:type="character" w:customStyle="1" w:styleId="Constantia8pt">
    <w:name w:val="Основной текст + Constantia;8 pt;Полужирный"/>
    <w:rsid w:val="00F4660F"/>
    <w:rPr>
      <w:rFonts w:ascii="Constantia" w:eastAsia="Constantia" w:hAnsi="Constantia" w:cs="Constantia"/>
      <w:b/>
      <w:bCs/>
      <w:color w:val="000000"/>
      <w:spacing w:val="0"/>
      <w:w w:val="100"/>
      <w:position w:val="0"/>
      <w:sz w:val="16"/>
      <w:szCs w:val="16"/>
      <w:shd w:val="clear" w:color="auto" w:fill="FFFFFF"/>
      <w:lang w:val="ru-RU"/>
    </w:rPr>
  </w:style>
  <w:style w:type="character" w:customStyle="1" w:styleId="Arial">
    <w:name w:val="Основной текст + Arial;Полужирный"/>
    <w:rsid w:val="00F4660F"/>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8pt">
    <w:name w:val="Основной текст + 8 pt"/>
    <w:rsid w:val="00F466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11pt1">
    <w:name w:val="Основной текст + 11 pt1"/>
    <w:aliases w:val="Полужирный1"/>
    <w:uiPriority w:val="99"/>
    <w:rsid w:val="00C41355"/>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C41355"/>
    <w:rPr>
      <w:rFonts w:ascii="Times New Roman" w:hAnsi="Times New Roman" w:cs="Times New Roman"/>
      <w:sz w:val="23"/>
      <w:szCs w:val="23"/>
      <w:u w:val="none"/>
    </w:rPr>
  </w:style>
  <w:style w:type="character" w:customStyle="1" w:styleId="CourierNew95pt">
    <w:name w:val="Основной текст + Courier New;9;5 pt"/>
    <w:rsid w:val="0025129E"/>
    <w:rPr>
      <w:rFonts w:ascii="Courier New" w:eastAsia="Courier New" w:hAnsi="Courier New" w:cs="Courier New"/>
      <w:color w:val="000000"/>
      <w:spacing w:val="0"/>
      <w:w w:val="100"/>
      <w:position w:val="0"/>
      <w:sz w:val="19"/>
      <w:szCs w:val="19"/>
      <w:shd w:val="clear" w:color="auto" w:fill="FFFFFF"/>
      <w:lang w:val="ru-RU"/>
    </w:rPr>
  </w:style>
  <w:style w:type="character" w:customStyle="1" w:styleId="CourierNew4">
    <w:name w:val="Основной текст + Courier New4"/>
    <w:aliases w:val="9,5 pt4"/>
    <w:rsid w:val="005D63AD"/>
    <w:rPr>
      <w:rFonts w:ascii="Courier New" w:hAnsi="Courier New" w:cs="Courier New"/>
      <w:spacing w:val="0"/>
      <w:sz w:val="19"/>
      <w:szCs w:val="19"/>
      <w:u w:val="none"/>
    </w:rPr>
  </w:style>
  <w:style w:type="paragraph" w:customStyle="1" w:styleId="17">
    <w:name w:val="Название объекта1"/>
    <w:basedOn w:val="a"/>
    <w:next w:val="a"/>
    <w:qFormat/>
    <w:rsid w:val="00B843C3"/>
    <w:pPr>
      <w:suppressAutoHyphens/>
      <w:spacing w:line="240" w:lineRule="auto"/>
    </w:pPr>
    <w:rPr>
      <w:b/>
      <w:bCs/>
      <w:color w:val="4F81BD"/>
      <w:kern w:val="1"/>
      <w:sz w:val="18"/>
      <w:szCs w:val="18"/>
      <w:lang w:eastAsia="ar-SA"/>
    </w:rPr>
  </w:style>
  <w:style w:type="paragraph" w:customStyle="1" w:styleId="Standard">
    <w:name w:val="Standard"/>
    <w:rsid w:val="004D4B7B"/>
    <w:pPr>
      <w:widowControl w:val="0"/>
      <w:suppressAutoHyphens/>
      <w:autoSpaceDN w:val="0"/>
      <w:textAlignment w:val="baseline"/>
    </w:pPr>
    <w:rPr>
      <w:rFonts w:ascii="Arial" w:eastAsia="Lucida Sans Unicode" w:hAnsi="Arial" w:cs="Tahoma"/>
      <w:kern w:val="3"/>
      <w:sz w:val="24"/>
      <w:szCs w:val="24"/>
    </w:rPr>
  </w:style>
  <w:style w:type="paragraph" w:customStyle="1" w:styleId="affd">
    <w:name w:val="Знак"/>
    <w:basedOn w:val="a"/>
    <w:rsid w:val="004D4B7B"/>
    <w:pPr>
      <w:spacing w:after="160" w:line="240" w:lineRule="exact"/>
    </w:pPr>
    <w:rPr>
      <w:rFonts w:ascii="Arial" w:eastAsia="Times New Roman" w:hAnsi="Arial" w:cs="Arial"/>
      <w:kern w:val="0"/>
      <w:sz w:val="20"/>
      <w:szCs w:val="20"/>
      <w:lang w:val="en-US"/>
    </w:rPr>
  </w:style>
  <w:style w:type="character" w:customStyle="1" w:styleId="70">
    <w:name w:val="Основной текст (7)_"/>
    <w:link w:val="71"/>
    <w:locked/>
    <w:rsid w:val="003C22D8"/>
    <w:rPr>
      <w:noProof/>
      <w:sz w:val="8"/>
      <w:szCs w:val="8"/>
      <w:shd w:val="clear" w:color="auto" w:fill="FFFFFF"/>
    </w:rPr>
  </w:style>
  <w:style w:type="character" w:customStyle="1" w:styleId="80">
    <w:name w:val="Основной текст (8)_"/>
    <w:link w:val="81"/>
    <w:locked/>
    <w:rsid w:val="003C22D8"/>
    <w:rPr>
      <w:noProof/>
      <w:sz w:val="9"/>
      <w:szCs w:val="9"/>
      <w:shd w:val="clear" w:color="auto" w:fill="FFFFFF"/>
    </w:rPr>
  </w:style>
  <w:style w:type="character" w:customStyle="1" w:styleId="90">
    <w:name w:val="Основной текст (9)_"/>
    <w:link w:val="91"/>
    <w:locked/>
    <w:rsid w:val="003C22D8"/>
    <w:rPr>
      <w:noProof/>
      <w:sz w:val="8"/>
      <w:szCs w:val="8"/>
      <w:shd w:val="clear" w:color="auto" w:fill="FFFFFF"/>
    </w:rPr>
  </w:style>
  <w:style w:type="paragraph" w:customStyle="1" w:styleId="71">
    <w:name w:val="Основной текст (7)"/>
    <w:basedOn w:val="a"/>
    <w:link w:val="70"/>
    <w:rsid w:val="003C22D8"/>
    <w:pPr>
      <w:shd w:val="clear" w:color="auto" w:fill="FFFFFF"/>
      <w:spacing w:after="0" w:line="240" w:lineRule="atLeast"/>
    </w:pPr>
    <w:rPr>
      <w:noProof/>
      <w:kern w:val="0"/>
      <w:sz w:val="8"/>
      <w:szCs w:val="8"/>
      <w:shd w:val="clear" w:color="auto" w:fill="FFFFFF"/>
      <w:lang w:val="x-none" w:eastAsia="x-none"/>
    </w:rPr>
  </w:style>
  <w:style w:type="paragraph" w:customStyle="1" w:styleId="81">
    <w:name w:val="Основной текст (8)"/>
    <w:basedOn w:val="a"/>
    <w:link w:val="80"/>
    <w:rsid w:val="003C22D8"/>
    <w:pPr>
      <w:shd w:val="clear" w:color="auto" w:fill="FFFFFF"/>
      <w:spacing w:after="0" w:line="240" w:lineRule="atLeast"/>
    </w:pPr>
    <w:rPr>
      <w:noProof/>
      <w:kern w:val="0"/>
      <w:sz w:val="9"/>
      <w:szCs w:val="9"/>
      <w:shd w:val="clear" w:color="auto" w:fill="FFFFFF"/>
      <w:lang w:val="x-none" w:eastAsia="x-none"/>
    </w:rPr>
  </w:style>
  <w:style w:type="paragraph" w:customStyle="1" w:styleId="91">
    <w:name w:val="Основной текст (9)"/>
    <w:basedOn w:val="a"/>
    <w:link w:val="90"/>
    <w:rsid w:val="003C22D8"/>
    <w:pPr>
      <w:shd w:val="clear" w:color="auto" w:fill="FFFFFF"/>
      <w:spacing w:after="0" w:line="240" w:lineRule="atLeast"/>
    </w:pPr>
    <w:rPr>
      <w:noProof/>
      <w:kern w:val="0"/>
      <w:sz w:val="8"/>
      <w:szCs w:val="8"/>
      <w:shd w:val="clear" w:color="auto" w:fill="FFFFFF"/>
      <w:lang w:val="x-none" w:eastAsia="x-none"/>
    </w:rPr>
  </w:style>
  <w:style w:type="character" w:customStyle="1" w:styleId="105pt">
    <w:name w:val="Основной текст + 10;5 pt"/>
    <w:rsid w:val="00DE7F8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 w:id="209081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www.consultant.ru/document/cons_doc_LAW_422125/570afc6feff03328459242886307d6aebe1ccb6b/" TargetMode="External"/><Relationship Id="rId2" Type="http://schemas.openxmlformats.org/officeDocument/2006/relationships/numbering" Target="numbering.xml"/><Relationship Id="rId16" Type="http://schemas.openxmlformats.org/officeDocument/2006/relationships/hyperlink" Target="http://www.consultant.ru/document/cons_doc_LAW_416246/5429b86eaa4004e332d606078dfc7569f2feb7b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8B6F8-6B10-4EAE-BAD0-CD947C1F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85</Pages>
  <Words>27307</Words>
  <Characters>155654</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182596</CharactersWithSpaces>
  <SharedDoc>false</SharedDoc>
  <HLinks>
    <vt:vector size="72" baseType="variant">
      <vt:variant>
        <vt:i4>4325390</vt:i4>
      </vt:variant>
      <vt:variant>
        <vt:i4>147</vt:i4>
      </vt:variant>
      <vt:variant>
        <vt:i4>0</vt:i4>
      </vt:variant>
      <vt:variant>
        <vt:i4>5</vt:i4>
      </vt:variant>
      <vt:variant>
        <vt:lpwstr>http://fgis.minregion.ru/</vt:lpwstr>
      </vt:variant>
      <vt:variant>
        <vt:lpwstr/>
      </vt:variant>
      <vt:variant>
        <vt:i4>262153</vt:i4>
      </vt:variant>
      <vt:variant>
        <vt:i4>144</vt:i4>
      </vt:variant>
      <vt:variant>
        <vt:i4>0</vt:i4>
      </vt:variant>
      <vt:variant>
        <vt:i4>5</vt:i4>
      </vt:variant>
      <vt:variant>
        <vt:lpwstr>http://rkursk.ru/</vt:lpwstr>
      </vt:variant>
      <vt:variant>
        <vt:lpwstr/>
      </vt:variant>
      <vt:variant>
        <vt:i4>1507352</vt:i4>
      </vt:variant>
      <vt:variant>
        <vt:i4>141</vt:i4>
      </vt:variant>
      <vt:variant>
        <vt:i4>0</vt:i4>
      </vt:variant>
      <vt:variant>
        <vt:i4>5</vt:i4>
      </vt:variant>
      <vt:variant>
        <vt:lpwstr>http://www.minregion.ru/</vt:lpwstr>
      </vt:variant>
      <vt:variant>
        <vt:lpwstr/>
      </vt:variant>
      <vt:variant>
        <vt:i4>524355</vt:i4>
      </vt:variant>
      <vt:variant>
        <vt:i4>138</vt:i4>
      </vt:variant>
      <vt:variant>
        <vt:i4>0</vt:i4>
      </vt:variant>
      <vt:variant>
        <vt:i4>5</vt:i4>
      </vt:variant>
      <vt:variant>
        <vt:lpwstr>http://adm.rkursk.ru/</vt:lpwstr>
      </vt:variant>
      <vt:variant>
        <vt:lpwstr/>
      </vt:variant>
      <vt:variant>
        <vt:i4>6946850</vt:i4>
      </vt:variant>
      <vt:variant>
        <vt:i4>135</vt:i4>
      </vt:variant>
      <vt:variant>
        <vt:i4>0</vt:i4>
      </vt:variant>
      <vt:variant>
        <vt:i4>5</vt:i4>
      </vt:variant>
      <vt:variant>
        <vt:lpwstr>http://www.realgost.ru/gost_view/sanpin/sanpin_2971-84/index.html</vt:lpwstr>
      </vt:variant>
      <vt:variant>
        <vt:lpwstr/>
      </vt:variant>
      <vt:variant>
        <vt:i4>327710</vt:i4>
      </vt:variant>
      <vt:variant>
        <vt:i4>126</vt:i4>
      </vt:variant>
      <vt:variant>
        <vt:i4>0</vt:i4>
      </vt:variant>
      <vt:variant>
        <vt:i4>5</vt:i4>
      </vt:variant>
      <vt:variant>
        <vt:lpwstr>consultantplus://offline/main?base=RLAW417;n=24707;fld=134;dst=100008</vt:lpwstr>
      </vt:variant>
      <vt:variant>
        <vt:lpwstr/>
      </vt:variant>
      <vt:variant>
        <vt:i4>65561</vt:i4>
      </vt:variant>
      <vt:variant>
        <vt:i4>123</vt:i4>
      </vt:variant>
      <vt:variant>
        <vt:i4>0</vt:i4>
      </vt:variant>
      <vt:variant>
        <vt:i4>5</vt:i4>
      </vt:variant>
      <vt:variant>
        <vt:lpwstr>consultantplus://offline/main?base=RLAW417;n=24470;fld=134;dst=100008</vt:lpwstr>
      </vt:variant>
      <vt:variant>
        <vt:lpwstr/>
      </vt:variant>
      <vt:variant>
        <vt:i4>458768</vt:i4>
      </vt:variant>
      <vt:variant>
        <vt:i4>120</vt:i4>
      </vt:variant>
      <vt:variant>
        <vt:i4>0</vt:i4>
      </vt:variant>
      <vt:variant>
        <vt:i4>5</vt:i4>
      </vt:variant>
      <vt:variant>
        <vt:lpwstr>consultantplus://offline/main?base=RLAW417;n=23290;fld=134;dst=100008</vt:lpwstr>
      </vt:variant>
      <vt:variant>
        <vt:lpwstr/>
      </vt:variant>
      <vt:variant>
        <vt:i4>393241</vt:i4>
      </vt:variant>
      <vt:variant>
        <vt:i4>117</vt:i4>
      </vt:variant>
      <vt:variant>
        <vt:i4>0</vt:i4>
      </vt:variant>
      <vt:variant>
        <vt:i4>5</vt:i4>
      </vt:variant>
      <vt:variant>
        <vt:lpwstr>consultantplus://offline/main?base=RLAW417;n=23506;fld=134;dst=101014</vt:lpwstr>
      </vt:variant>
      <vt:variant>
        <vt:lpwstr/>
      </vt:variant>
      <vt:variant>
        <vt:i4>327711</vt:i4>
      </vt:variant>
      <vt:variant>
        <vt:i4>114</vt:i4>
      </vt:variant>
      <vt:variant>
        <vt:i4>0</vt:i4>
      </vt:variant>
      <vt:variant>
        <vt:i4>5</vt:i4>
      </vt:variant>
      <vt:variant>
        <vt:lpwstr>consultantplus://offline/main?base=RLAW417;n=22474;fld=134;dst=100009</vt:lpwstr>
      </vt:variant>
      <vt:variant>
        <vt:lpwstr/>
      </vt:variant>
      <vt:variant>
        <vt:i4>393238</vt:i4>
      </vt:variant>
      <vt:variant>
        <vt:i4>111</vt:i4>
      </vt:variant>
      <vt:variant>
        <vt:i4>0</vt:i4>
      </vt:variant>
      <vt:variant>
        <vt:i4>5</vt:i4>
      </vt:variant>
      <vt:variant>
        <vt:lpwstr>consultantplus://offline/main?base=RLAW417;n=18545;fld=134;dst=100008</vt:lpwstr>
      </vt:variant>
      <vt:variant>
        <vt:lpwstr/>
      </vt:variant>
      <vt:variant>
        <vt:i4>589849</vt:i4>
      </vt:variant>
      <vt:variant>
        <vt:i4>108</vt:i4>
      </vt:variant>
      <vt:variant>
        <vt:i4>0</vt:i4>
      </vt:variant>
      <vt:variant>
        <vt:i4>5</vt:i4>
      </vt:variant>
      <vt:variant>
        <vt:lpwstr>consultantplus://offline/main?base=RLAW417;n=24875;fld=134;dst=100010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88</cp:revision>
  <cp:lastPrinted>2020-07-22T20:08:00Z</cp:lastPrinted>
  <dcterms:created xsi:type="dcterms:W3CDTF">2023-10-25T12:19:00Z</dcterms:created>
  <dcterms:modified xsi:type="dcterms:W3CDTF">2024-08-01T13:53:00Z</dcterms:modified>
</cp:coreProperties>
</file>